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101CF164" w14:textId="77777777" w:rsidR="001405AE" w:rsidRPr="00E1206E" w:rsidRDefault="001405AE">
      <w:pPr>
        <w:jc w:val="center"/>
        <w:rPr>
          <w:rFonts w:asciiTheme="minorHAnsi" w:hAnsiTheme="minorHAnsi" w:cstheme="minorHAnsi"/>
          <w:b/>
          <w:sz w:val="24"/>
          <w:szCs w:val="24"/>
        </w:rPr>
        <w:sectPr w:rsidR="001405AE" w:rsidRPr="00E1206E" w:rsidSect="00B3565C">
          <w:headerReference w:type="default" r:id="rId8"/>
          <w:footerReference w:type="default" r:id="rId9"/>
          <w:headerReference w:type="first" r:id="rId10"/>
          <w:footerReference w:type="first" r:id="rId11"/>
          <w:pgSz w:w="11906" w:h="16838"/>
          <w:pgMar w:top="1134" w:right="1134" w:bottom="1134" w:left="1134" w:header="851" w:footer="708" w:gutter="0"/>
          <w:pgNumType w:start="0"/>
          <w:cols w:space="708"/>
          <w:titlePg/>
          <w:docGrid w:linePitch="360"/>
        </w:sectPr>
      </w:pPr>
    </w:p>
    <w:p w14:paraId="4165414D" w14:textId="77777777" w:rsidR="001405AE" w:rsidRPr="00E1206E" w:rsidRDefault="001405AE">
      <w:pPr>
        <w:jc w:val="center"/>
        <w:rPr>
          <w:rFonts w:asciiTheme="minorHAnsi" w:hAnsiTheme="minorHAnsi" w:cstheme="minorHAnsi"/>
          <w:b/>
          <w:sz w:val="24"/>
          <w:szCs w:val="24"/>
        </w:rPr>
      </w:pPr>
    </w:p>
    <w:p w14:paraId="6486F4BF" w14:textId="77777777" w:rsidR="001405AE" w:rsidRPr="00E1206E" w:rsidRDefault="001405AE">
      <w:pPr>
        <w:jc w:val="center"/>
        <w:rPr>
          <w:rFonts w:asciiTheme="minorHAnsi" w:hAnsiTheme="minorHAnsi" w:cstheme="minorHAnsi"/>
          <w:b/>
          <w:sz w:val="24"/>
          <w:szCs w:val="24"/>
        </w:rPr>
      </w:pPr>
    </w:p>
    <w:p w14:paraId="2868320F" w14:textId="77777777" w:rsidR="001405AE" w:rsidRPr="00E1206E" w:rsidRDefault="001405AE">
      <w:pPr>
        <w:jc w:val="center"/>
        <w:rPr>
          <w:rFonts w:asciiTheme="minorHAnsi" w:hAnsiTheme="minorHAnsi" w:cstheme="minorHAnsi"/>
          <w:b/>
          <w:sz w:val="24"/>
          <w:szCs w:val="24"/>
        </w:rPr>
      </w:pPr>
    </w:p>
    <w:p w14:paraId="405527CA" w14:textId="77777777" w:rsidR="001405AE" w:rsidRPr="00E1206E" w:rsidRDefault="001405AE">
      <w:pPr>
        <w:jc w:val="center"/>
        <w:rPr>
          <w:rFonts w:asciiTheme="minorHAnsi" w:hAnsiTheme="minorHAnsi" w:cstheme="minorHAnsi"/>
          <w:b/>
          <w:sz w:val="24"/>
          <w:szCs w:val="24"/>
        </w:rPr>
      </w:pPr>
    </w:p>
    <w:p w14:paraId="1DE44F05" w14:textId="61E2934B" w:rsidR="001405AE" w:rsidRPr="001F06B4" w:rsidRDefault="001405AE">
      <w:pPr>
        <w:jc w:val="center"/>
        <w:rPr>
          <w:rFonts w:asciiTheme="minorHAnsi" w:hAnsiTheme="minorHAnsi" w:cstheme="minorHAnsi"/>
          <w:b/>
          <w:sz w:val="24"/>
          <w:szCs w:val="24"/>
        </w:rPr>
      </w:pPr>
      <w:r w:rsidRPr="001F06B4">
        <w:rPr>
          <w:rFonts w:asciiTheme="minorHAnsi" w:hAnsiTheme="minorHAnsi" w:cstheme="minorHAnsi"/>
          <w:b/>
          <w:sz w:val="24"/>
          <w:szCs w:val="24"/>
        </w:rPr>
        <w:t xml:space="preserve">DOKUMENTACIJA </w:t>
      </w:r>
      <w:r w:rsidR="00270443" w:rsidRPr="001F06B4">
        <w:rPr>
          <w:rFonts w:asciiTheme="minorHAnsi" w:hAnsiTheme="minorHAnsi" w:cstheme="minorHAnsi"/>
          <w:b/>
          <w:sz w:val="24"/>
          <w:szCs w:val="24"/>
        </w:rPr>
        <w:t>ZA</w:t>
      </w:r>
      <w:r w:rsidRPr="001F06B4">
        <w:rPr>
          <w:rFonts w:asciiTheme="minorHAnsi" w:hAnsiTheme="minorHAnsi" w:cstheme="minorHAnsi"/>
          <w:b/>
          <w:sz w:val="24"/>
          <w:szCs w:val="24"/>
        </w:rPr>
        <w:t xml:space="preserve"> ODDAJO JAVNEGA NAROČILA</w:t>
      </w:r>
    </w:p>
    <w:p w14:paraId="5AB8361A" w14:textId="36FB2D17" w:rsidR="00D164DD" w:rsidRPr="001F06B4" w:rsidRDefault="00745A1C">
      <w:pPr>
        <w:jc w:val="center"/>
        <w:rPr>
          <w:rFonts w:asciiTheme="minorHAnsi" w:hAnsiTheme="minorHAnsi" w:cstheme="minorHAnsi"/>
          <w:b/>
          <w:sz w:val="24"/>
          <w:szCs w:val="24"/>
        </w:rPr>
      </w:pPr>
      <w:r w:rsidRPr="001F06B4">
        <w:rPr>
          <w:rFonts w:asciiTheme="minorHAnsi" w:hAnsiTheme="minorHAnsi" w:cstheme="minorHAnsi"/>
          <w:b/>
          <w:sz w:val="24"/>
          <w:szCs w:val="24"/>
        </w:rPr>
        <w:t xml:space="preserve">Z OZNAKO </w:t>
      </w:r>
      <w:sdt>
        <w:sdtPr>
          <w:rPr>
            <w:rFonts w:asciiTheme="minorHAnsi" w:hAnsiTheme="minorHAnsi" w:cstheme="minorHAnsi"/>
            <w:b/>
            <w:bCs/>
            <w:sz w:val="24"/>
            <w:szCs w:val="24"/>
          </w:rPr>
          <w:id w:val="1423377691"/>
          <w:placeholder>
            <w:docPart w:val="DefaultPlaceholder_-1854013440"/>
          </w:placeholder>
          <w:text/>
        </w:sdtPr>
        <w:sdtContent>
          <w:r w:rsidR="00EA799C">
            <w:rPr>
              <w:rFonts w:asciiTheme="minorHAnsi" w:hAnsiTheme="minorHAnsi" w:cstheme="minorHAnsi"/>
              <w:b/>
              <w:bCs/>
              <w:sz w:val="24"/>
              <w:szCs w:val="24"/>
            </w:rPr>
            <w:t>VB 09-2024-002/1</w:t>
          </w:r>
        </w:sdtContent>
      </w:sdt>
    </w:p>
    <w:p w14:paraId="0E091E4C" w14:textId="701E4C1B" w:rsidR="00C016FE" w:rsidRPr="001F06B4" w:rsidRDefault="00C016FE">
      <w:pPr>
        <w:jc w:val="center"/>
        <w:rPr>
          <w:rFonts w:asciiTheme="minorHAnsi" w:hAnsiTheme="minorHAnsi" w:cstheme="minorHAnsi"/>
          <w:sz w:val="24"/>
          <w:szCs w:val="24"/>
        </w:rPr>
      </w:pPr>
      <w:r w:rsidRPr="001F06B4">
        <w:rPr>
          <w:rFonts w:asciiTheme="minorHAnsi" w:hAnsiTheme="minorHAnsi" w:cstheme="minorHAnsi"/>
          <w:b/>
          <w:sz w:val="24"/>
          <w:szCs w:val="24"/>
        </w:rPr>
        <w:t>(v nadaljevanju: razpisna dokumentacija)</w:t>
      </w:r>
    </w:p>
    <w:p w14:paraId="680061A1" w14:textId="77777777" w:rsidR="001405AE" w:rsidRPr="00E1206E" w:rsidRDefault="001405AE">
      <w:pPr>
        <w:jc w:val="center"/>
        <w:rPr>
          <w:rFonts w:asciiTheme="minorHAnsi" w:hAnsiTheme="minorHAnsi" w:cstheme="minorHAnsi"/>
          <w:b/>
          <w:sz w:val="24"/>
          <w:szCs w:val="24"/>
        </w:rPr>
      </w:pPr>
    </w:p>
    <w:p w14:paraId="71AE43B0" w14:textId="77777777" w:rsidR="001405AE" w:rsidRPr="00E1206E" w:rsidRDefault="001405AE">
      <w:pPr>
        <w:jc w:val="center"/>
        <w:rPr>
          <w:rFonts w:asciiTheme="minorHAnsi" w:hAnsiTheme="minorHAnsi" w:cstheme="minorHAnsi"/>
          <w:sz w:val="24"/>
          <w:szCs w:val="24"/>
        </w:rPr>
      </w:pPr>
    </w:p>
    <w:p w14:paraId="4567ADD9" w14:textId="77777777" w:rsidR="001405AE" w:rsidRPr="00E1206E" w:rsidRDefault="001405AE">
      <w:pPr>
        <w:jc w:val="center"/>
        <w:rPr>
          <w:rFonts w:asciiTheme="minorHAnsi" w:hAnsiTheme="minorHAnsi" w:cstheme="minorHAnsi"/>
          <w:sz w:val="24"/>
          <w:szCs w:val="24"/>
        </w:rPr>
      </w:pPr>
    </w:p>
    <w:p w14:paraId="358541DD" w14:textId="77777777" w:rsidR="001405AE" w:rsidRPr="00E1206E" w:rsidRDefault="001405AE">
      <w:pPr>
        <w:jc w:val="center"/>
        <w:rPr>
          <w:rFonts w:asciiTheme="minorHAnsi" w:hAnsiTheme="minorHAnsi" w:cstheme="minorHAnsi"/>
          <w:sz w:val="24"/>
          <w:szCs w:val="24"/>
        </w:rPr>
      </w:pPr>
    </w:p>
    <w:p w14:paraId="543C8191" w14:textId="77777777" w:rsidR="001405AE" w:rsidRPr="00E1206E" w:rsidRDefault="001405AE">
      <w:pPr>
        <w:rPr>
          <w:rFonts w:asciiTheme="minorHAnsi" w:hAnsiTheme="minorHAnsi" w:cstheme="minorHAnsi"/>
          <w:sz w:val="24"/>
          <w:szCs w:val="24"/>
        </w:rPr>
      </w:pPr>
    </w:p>
    <w:p w14:paraId="3043800D" w14:textId="77777777" w:rsidR="001405AE" w:rsidRPr="00E1206E" w:rsidRDefault="001405AE">
      <w:pPr>
        <w:rPr>
          <w:rFonts w:asciiTheme="minorHAnsi" w:hAnsiTheme="minorHAnsi" w:cstheme="minorHAnsi"/>
          <w:sz w:val="24"/>
          <w:szCs w:val="24"/>
        </w:rPr>
      </w:pPr>
    </w:p>
    <w:p w14:paraId="28944D8A" w14:textId="77777777" w:rsidR="001405AE" w:rsidRPr="00E1206E"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sz w:val="24"/>
          <w:szCs w:val="24"/>
        </w:rPr>
      </w:pPr>
    </w:p>
    <w:p w14:paraId="5C6F604D" w14:textId="77777777" w:rsidR="001405AE" w:rsidRPr="00E1206E"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E1206E">
        <w:rPr>
          <w:rFonts w:asciiTheme="minorHAnsi" w:hAnsiTheme="minorHAnsi" w:cstheme="minorHAnsi"/>
          <w:i/>
          <w:sz w:val="24"/>
          <w:szCs w:val="24"/>
        </w:rPr>
        <w:t>Vrsta postopka:</w:t>
      </w:r>
    </w:p>
    <w:p w14:paraId="37CE5A84" w14:textId="4C604B3D" w:rsidR="001405AE" w:rsidRPr="00E1206E" w:rsidRDefault="004A04AD">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Pr>
          <w:rFonts w:asciiTheme="minorHAnsi" w:hAnsiTheme="minorHAnsi" w:cstheme="minorHAnsi"/>
          <w:b/>
          <w:sz w:val="24"/>
          <w:szCs w:val="24"/>
        </w:rPr>
        <w:t>OMEJENI POSTOPEK</w:t>
      </w:r>
    </w:p>
    <w:p w14:paraId="02734D0D" w14:textId="77777777" w:rsidR="001405AE" w:rsidRPr="00E1206E"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p>
    <w:p w14:paraId="1C5FB00F" w14:textId="77777777" w:rsidR="001405AE" w:rsidRPr="00E1206E"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p>
    <w:p w14:paraId="4DE5CD65" w14:textId="77777777" w:rsidR="00B80D6C" w:rsidRDefault="001405AE" w:rsidP="0091239F">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r w:rsidRPr="00E1206E">
        <w:rPr>
          <w:rFonts w:asciiTheme="minorHAnsi" w:hAnsiTheme="minorHAnsi" w:cstheme="minorHAnsi"/>
          <w:i/>
          <w:sz w:val="24"/>
          <w:szCs w:val="24"/>
        </w:rPr>
        <w:t>Predmet javnega naročila:</w:t>
      </w:r>
      <w:r w:rsidR="00B80D6C" w:rsidRPr="00B80D6C">
        <w:rPr>
          <w:rFonts w:asciiTheme="minorHAnsi" w:hAnsiTheme="minorHAnsi" w:cstheme="minorHAnsi"/>
          <w:b/>
          <w:sz w:val="24"/>
          <w:szCs w:val="24"/>
        </w:rPr>
        <w:t xml:space="preserve"> </w:t>
      </w:r>
    </w:p>
    <w:p w14:paraId="67615B51" w14:textId="65469AF9" w:rsidR="001405AE" w:rsidRPr="0091239F" w:rsidRDefault="004A04AD" w:rsidP="0091239F">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Pr>
          <w:rFonts w:asciiTheme="minorHAnsi" w:hAnsiTheme="minorHAnsi" w:cstheme="minorHAnsi"/>
          <w:b/>
          <w:sz w:val="24"/>
          <w:szCs w:val="24"/>
        </w:rPr>
        <w:t>DOBAVA ELEKTRIČNE ENERGIJE Z UPOŠTEVANJEM OKOLJSKIH VIDIKOV</w:t>
      </w:r>
    </w:p>
    <w:p w14:paraId="7DC4536D" w14:textId="77777777" w:rsidR="001405AE" w:rsidRPr="00E1206E" w:rsidRDefault="001405AE">
      <w:pPr>
        <w:rPr>
          <w:rFonts w:asciiTheme="minorHAnsi" w:hAnsiTheme="minorHAnsi" w:cstheme="minorHAnsi"/>
          <w:sz w:val="24"/>
          <w:szCs w:val="24"/>
        </w:rPr>
      </w:pPr>
    </w:p>
    <w:p w14:paraId="6FC16EF0" w14:textId="77777777" w:rsidR="001405AE" w:rsidRPr="00E1206E" w:rsidRDefault="001405AE">
      <w:pPr>
        <w:rPr>
          <w:rFonts w:asciiTheme="minorHAnsi" w:hAnsiTheme="minorHAnsi" w:cstheme="minorHAnsi"/>
          <w:sz w:val="24"/>
          <w:szCs w:val="24"/>
        </w:rPr>
      </w:pPr>
    </w:p>
    <w:p w14:paraId="6AC9CE38" w14:textId="77777777" w:rsidR="001405AE" w:rsidRPr="00E1206E" w:rsidRDefault="001405AE">
      <w:pPr>
        <w:rPr>
          <w:rFonts w:asciiTheme="minorHAnsi" w:hAnsiTheme="minorHAnsi" w:cstheme="minorHAnsi"/>
          <w:sz w:val="24"/>
          <w:szCs w:val="24"/>
        </w:rPr>
      </w:pPr>
    </w:p>
    <w:p w14:paraId="5AF91CE0" w14:textId="77777777" w:rsidR="001405AE" w:rsidRPr="00E1206E" w:rsidRDefault="001405AE">
      <w:pPr>
        <w:rPr>
          <w:rFonts w:asciiTheme="minorHAnsi" w:hAnsiTheme="minorHAnsi" w:cstheme="minorHAnsi"/>
          <w:sz w:val="24"/>
          <w:szCs w:val="24"/>
        </w:rPr>
      </w:pPr>
    </w:p>
    <w:p w14:paraId="21D591D2" w14:textId="77777777" w:rsidR="001405AE" w:rsidRPr="00E1206E" w:rsidRDefault="001405AE">
      <w:pPr>
        <w:rPr>
          <w:rFonts w:asciiTheme="minorHAnsi" w:hAnsiTheme="minorHAnsi" w:cstheme="minorHAnsi"/>
          <w:sz w:val="24"/>
          <w:szCs w:val="24"/>
        </w:rPr>
      </w:pPr>
    </w:p>
    <w:p w14:paraId="265A9914" w14:textId="77777777" w:rsidR="001405AE" w:rsidRPr="00E1206E" w:rsidRDefault="001405AE">
      <w:pPr>
        <w:rPr>
          <w:rFonts w:asciiTheme="minorHAnsi" w:hAnsiTheme="minorHAnsi" w:cstheme="minorHAnsi"/>
          <w:sz w:val="24"/>
          <w:szCs w:val="24"/>
        </w:rPr>
      </w:pPr>
    </w:p>
    <w:p w14:paraId="7CAF5107" w14:textId="77777777" w:rsidR="001405AE" w:rsidRPr="00E1206E" w:rsidRDefault="001405AE">
      <w:pPr>
        <w:rPr>
          <w:rFonts w:asciiTheme="minorHAnsi" w:hAnsiTheme="minorHAnsi" w:cstheme="minorHAnsi"/>
          <w:sz w:val="24"/>
          <w:szCs w:val="24"/>
        </w:rPr>
      </w:pPr>
    </w:p>
    <w:p w14:paraId="6CC485A8" w14:textId="77777777" w:rsidR="001405AE" w:rsidRPr="00E1206E" w:rsidRDefault="001405AE">
      <w:pPr>
        <w:rPr>
          <w:rFonts w:asciiTheme="minorHAnsi" w:hAnsiTheme="minorHAnsi" w:cstheme="minorHAnsi"/>
          <w:sz w:val="24"/>
          <w:szCs w:val="24"/>
        </w:rPr>
      </w:pPr>
    </w:p>
    <w:p w14:paraId="4A4871A5" w14:textId="77777777" w:rsidR="001405AE" w:rsidRPr="00E1206E" w:rsidRDefault="001405AE">
      <w:pPr>
        <w:rPr>
          <w:rFonts w:asciiTheme="minorHAnsi" w:hAnsiTheme="minorHAnsi" w:cstheme="minorHAnsi"/>
          <w:sz w:val="24"/>
          <w:szCs w:val="24"/>
        </w:rPr>
      </w:pPr>
    </w:p>
    <w:p w14:paraId="583CAB45" w14:textId="77777777" w:rsidR="001405AE" w:rsidRPr="00E1206E" w:rsidRDefault="001405AE">
      <w:pPr>
        <w:rPr>
          <w:rFonts w:asciiTheme="minorHAnsi" w:hAnsiTheme="minorHAnsi" w:cstheme="minorHAnsi"/>
          <w:sz w:val="24"/>
          <w:szCs w:val="24"/>
        </w:rPr>
      </w:pPr>
    </w:p>
    <w:p w14:paraId="2A835839" w14:textId="77777777" w:rsidR="001405AE" w:rsidRPr="00E1206E" w:rsidRDefault="001405AE">
      <w:pPr>
        <w:rPr>
          <w:rFonts w:asciiTheme="minorHAnsi" w:hAnsiTheme="minorHAnsi" w:cstheme="minorHAnsi"/>
          <w:sz w:val="24"/>
          <w:szCs w:val="24"/>
        </w:rPr>
      </w:pPr>
    </w:p>
    <w:p w14:paraId="0BDC5A9A" w14:textId="77777777" w:rsidR="001405AE" w:rsidRPr="00E1206E" w:rsidRDefault="001405AE">
      <w:pPr>
        <w:rPr>
          <w:rFonts w:asciiTheme="minorHAnsi" w:hAnsiTheme="minorHAnsi" w:cstheme="minorHAnsi"/>
          <w:sz w:val="24"/>
          <w:szCs w:val="24"/>
        </w:rPr>
      </w:pPr>
    </w:p>
    <w:p w14:paraId="1F8C7BE5" w14:textId="77777777" w:rsidR="001405AE" w:rsidRPr="00E1206E" w:rsidRDefault="001405AE">
      <w:pPr>
        <w:rPr>
          <w:rFonts w:asciiTheme="minorHAnsi" w:hAnsiTheme="minorHAnsi" w:cstheme="minorHAnsi"/>
          <w:sz w:val="24"/>
          <w:szCs w:val="24"/>
        </w:rPr>
      </w:pPr>
    </w:p>
    <w:p w14:paraId="6B79D1A3" w14:textId="77777777" w:rsidR="001405AE" w:rsidRPr="00E1206E" w:rsidRDefault="001405AE">
      <w:pPr>
        <w:rPr>
          <w:rFonts w:asciiTheme="minorHAnsi" w:hAnsiTheme="minorHAnsi" w:cstheme="minorHAnsi"/>
          <w:sz w:val="24"/>
          <w:szCs w:val="24"/>
        </w:rPr>
      </w:pPr>
    </w:p>
    <w:p w14:paraId="3B6C4510" w14:textId="77777777" w:rsidR="001405AE" w:rsidRPr="00E1206E" w:rsidRDefault="001405AE">
      <w:pPr>
        <w:rPr>
          <w:rFonts w:asciiTheme="minorHAnsi" w:hAnsiTheme="minorHAnsi" w:cstheme="minorHAnsi"/>
          <w:sz w:val="24"/>
          <w:szCs w:val="24"/>
        </w:rPr>
      </w:pPr>
    </w:p>
    <w:p w14:paraId="43A2518D" w14:textId="2FC4DDE9" w:rsidR="00754DED" w:rsidRPr="00E1206E" w:rsidRDefault="00754DED" w:rsidP="00754DED">
      <w:pPr>
        <w:rPr>
          <w:rFonts w:asciiTheme="minorHAnsi" w:hAnsiTheme="minorHAnsi" w:cstheme="minorHAnsi"/>
          <w:sz w:val="24"/>
          <w:szCs w:val="24"/>
        </w:rPr>
      </w:pPr>
      <w:r w:rsidRPr="00E1206E">
        <w:rPr>
          <w:rFonts w:asciiTheme="minorHAnsi" w:hAnsiTheme="minorHAnsi" w:cstheme="minorHAnsi"/>
          <w:sz w:val="24"/>
          <w:szCs w:val="24"/>
        </w:rPr>
        <w:t>Murska Sobota,</w:t>
      </w:r>
      <w:r w:rsidR="001F06B4">
        <w:rPr>
          <w:rFonts w:asciiTheme="minorHAnsi" w:hAnsiTheme="minorHAnsi" w:cstheme="minorHAnsi"/>
          <w:sz w:val="24"/>
          <w:szCs w:val="24"/>
        </w:rPr>
        <w:t xml:space="preserve"> </w:t>
      </w:r>
      <w:r w:rsidR="009A5A2B">
        <w:rPr>
          <w:rFonts w:asciiTheme="minorHAnsi" w:hAnsiTheme="minorHAnsi" w:cstheme="minorHAnsi"/>
          <w:sz w:val="24"/>
          <w:szCs w:val="24"/>
        </w:rPr>
        <w:t>julij</w:t>
      </w:r>
      <w:r w:rsidR="009B49F7">
        <w:rPr>
          <w:rFonts w:asciiTheme="minorHAnsi" w:hAnsiTheme="minorHAnsi" w:cstheme="minorHAnsi"/>
          <w:sz w:val="24"/>
          <w:szCs w:val="24"/>
        </w:rPr>
        <w:t xml:space="preserve"> 2024</w:t>
      </w:r>
    </w:p>
    <w:p w14:paraId="738CCD73" w14:textId="77777777" w:rsidR="00D560CC" w:rsidRPr="00E1206E" w:rsidRDefault="00D560CC" w:rsidP="00754DED">
      <w:pPr>
        <w:rPr>
          <w:rFonts w:asciiTheme="minorHAnsi" w:hAnsiTheme="minorHAnsi" w:cstheme="minorHAnsi"/>
          <w:sz w:val="24"/>
          <w:szCs w:val="24"/>
        </w:rPr>
      </w:pPr>
    </w:p>
    <w:p w14:paraId="451F66CA" w14:textId="68B24213" w:rsidR="001405AE" w:rsidRPr="00E1206E" w:rsidRDefault="001405AE">
      <w:pPr>
        <w:rPr>
          <w:rFonts w:asciiTheme="minorHAnsi" w:hAnsiTheme="minorHAnsi" w:cstheme="minorHAnsi"/>
          <w:sz w:val="24"/>
          <w:szCs w:val="24"/>
        </w:rPr>
      </w:pPr>
    </w:p>
    <w:p w14:paraId="7D18A441" w14:textId="35625A82" w:rsidR="003B2559" w:rsidRPr="00E1206E" w:rsidRDefault="003B2559">
      <w:pPr>
        <w:rPr>
          <w:rFonts w:asciiTheme="minorHAnsi" w:hAnsiTheme="minorHAnsi" w:cstheme="minorHAnsi"/>
          <w:sz w:val="24"/>
          <w:szCs w:val="24"/>
        </w:rPr>
      </w:pPr>
    </w:p>
    <w:p w14:paraId="193701AC" w14:textId="6E47F228" w:rsidR="003B2559" w:rsidRPr="00E1206E" w:rsidRDefault="003B2559">
      <w:pPr>
        <w:rPr>
          <w:rFonts w:asciiTheme="minorHAnsi" w:hAnsiTheme="minorHAnsi" w:cstheme="minorHAnsi"/>
          <w:sz w:val="24"/>
          <w:szCs w:val="24"/>
        </w:rPr>
      </w:pPr>
    </w:p>
    <w:p w14:paraId="60B721AE" w14:textId="3DBAD9AC" w:rsidR="001405AE" w:rsidRPr="005F02C4" w:rsidRDefault="001405AE">
      <w:pPr>
        <w:pageBreakBefore/>
        <w:rPr>
          <w:rFonts w:asciiTheme="minorHAnsi" w:hAnsiTheme="minorHAnsi" w:cstheme="minorHAnsi"/>
          <w:sz w:val="24"/>
          <w:szCs w:val="24"/>
        </w:rPr>
      </w:pPr>
      <w:r w:rsidRPr="005F02C4">
        <w:rPr>
          <w:rFonts w:asciiTheme="minorHAnsi" w:hAnsiTheme="minorHAnsi" w:cstheme="minorHAnsi"/>
          <w:b/>
          <w:sz w:val="24"/>
          <w:szCs w:val="24"/>
        </w:rPr>
        <w:lastRenderedPageBreak/>
        <w:t>KAZALO</w:t>
      </w:r>
    </w:p>
    <w:p w14:paraId="6C94094B" w14:textId="77777777" w:rsidR="001405AE" w:rsidRPr="005F02C4" w:rsidRDefault="001405AE">
      <w:pPr>
        <w:rPr>
          <w:rFonts w:asciiTheme="minorHAnsi" w:hAnsiTheme="minorHAnsi" w:cstheme="minorHAnsi"/>
          <w:b/>
          <w:sz w:val="24"/>
          <w:szCs w:val="24"/>
        </w:rPr>
      </w:pPr>
    </w:p>
    <w:p w14:paraId="06357078" w14:textId="5712C3ED" w:rsidR="001405AE" w:rsidRPr="005F02C4" w:rsidRDefault="001405AE">
      <w:pPr>
        <w:rPr>
          <w:rFonts w:asciiTheme="minorHAnsi" w:hAnsiTheme="minorHAnsi" w:cstheme="minorHAnsi"/>
          <w:sz w:val="24"/>
          <w:szCs w:val="24"/>
        </w:rPr>
      </w:pPr>
    </w:p>
    <w:p w14:paraId="05F34487" w14:textId="77777777" w:rsidR="003D7430" w:rsidRPr="005F02C4" w:rsidRDefault="003D7430">
      <w:pPr>
        <w:rPr>
          <w:rFonts w:asciiTheme="minorHAnsi" w:hAnsiTheme="minorHAnsi" w:cstheme="minorHAnsi"/>
          <w:sz w:val="24"/>
          <w:szCs w:val="24"/>
        </w:rPr>
      </w:pPr>
    </w:p>
    <w:p w14:paraId="1BF93898" w14:textId="42112ECB" w:rsidR="00433033" w:rsidRDefault="001405AE">
      <w:pPr>
        <w:pStyle w:val="Kazalovsebine1"/>
        <w:rPr>
          <w:rStyle w:val="Hiperpovezava"/>
          <w:rFonts w:asciiTheme="minorHAnsi" w:hAnsiTheme="minorHAnsi" w:cstheme="minorHAnsi"/>
          <w:noProof/>
        </w:rPr>
      </w:pPr>
      <w:r w:rsidRPr="00433033">
        <w:rPr>
          <w:rFonts w:asciiTheme="minorHAnsi" w:hAnsiTheme="minorHAnsi" w:cstheme="minorHAnsi"/>
        </w:rPr>
        <w:fldChar w:fldCharType="begin"/>
      </w:r>
      <w:r w:rsidRPr="00433033">
        <w:rPr>
          <w:rFonts w:asciiTheme="minorHAnsi" w:hAnsiTheme="minorHAnsi" w:cstheme="minorHAnsi"/>
        </w:rPr>
        <w:instrText xml:space="preserve"> TOC \o "1-3" \h \z \u </w:instrText>
      </w:r>
      <w:r w:rsidRPr="00433033">
        <w:rPr>
          <w:rFonts w:asciiTheme="minorHAnsi" w:hAnsiTheme="minorHAnsi" w:cstheme="minorHAnsi"/>
        </w:rPr>
        <w:fldChar w:fldCharType="separate"/>
      </w:r>
      <w:hyperlink w:anchor="_Toc171924048" w:history="1">
        <w:r w:rsidR="00433033" w:rsidRPr="00433033">
          <w:rPr>
            <w:rStyle w:val="Hiperpovezava"/>
            <w:rFonts w:asciiTheme="minorHAnsi" w:hAnsiTheme="minorHAnsi" w:cstheme="minorHAnsi"/>
            <w:noProof/>
          </w:rPr>
          <w:t>A) POVABILO K ODDAJI PRIJAVE</w:t>
        </w:r>
        <w:r w:rsidR="00433033" w:rsidRPr="00433033">
          <w:rPr>
            <w:rFonts w:asciiTheme="minorHAnsi" w:hAnsiTheme="minorHAnsi" w:cstheme="minorHAnsi"/>
            <w:noProof/>
            <w:webHidden/>
          </w:rPr>
          <w:tab/>
        </w:r>
        <w:r w:rsidR="00433033" w:rsidRPr="00433033">
          <w:rPr>
            <w:rFonts w:asciiTheme="minorHAnsi" w:hAnsiTheme="minorHAnsi" w:cstheme="minorHAnsi"/>
            <w:noProof/>
            <w:webHidden/>
          </w:rPr>
          <w:fldChar w:fldCharType="begin"/>
        </w:r>
        <w:r w:rsidR="00433033" w:rsidRPr="00433033">
          <w:rPr>
            <w:rFonts w:asciiTheme="minorHAnsi" w:hAnsiTheme="minorHAnsi" w:cstheme="minorHAnsi"/>
            <w:noProof/>
            <w:webHidden/>
          </w:rPr>
          <w:instrText xml:space="preserve"> PAGEREF _Toc171924048 \h </w:instrText>
        </w:r>
        <w:r w:rsidR="00433033" w:rsidRPr="00433033">
          <w:rPr>
            <w:rFonts w:asciiTheme="minorHAnsi" w:hAnsiTheme="minorHAnsi" w:cstheme="minorHAnsi"/>
            <w:noProof/>
            <w:webHidden/>
          </w:rPr>
        </w:r>
        <w:r w:rsidR="00433033" w:rsidRPr="00433033">
          <w:rPr>
            <w:rFonts w:asciiTheme="minorHAnsi" w:hAnsiTheme="minorHAnsi" w:cstheme="minorHAnsi"/>
            <w:noProof/>
            <w:webHidden/>
          </w:rPr>
          <w:fldChar w:fldCharType="separate"/>
        </w:r>
        <w:r w:rsidR="00433033" w:rsidRPr="00433033">
          <w:rPr>
            <w:rFonts w:asciiTheme="minorHAnsi" w:hAnsiTheme="minorHAnsi" w:cstheme="minorHAnsi"/>
            <w:noProof/>
            <w:webHidden/>
          </w:rPr>
          <w:t>3</w:t>
        </w:r>
        <w:r w:rsidR="00433033" w:rsidRPr="00433033">
          <w:rPr>
            <w:rFonts w:asciiTheme="minorHAnsi" w:hAnsiTheme="minorHAnsi" w:cstheme="minorHAnsi"/>
            <w:noProof/>
            <w:webHidden/>
          </w:rPr>
          <w:fldChar w:fldCharType="end"/>
        </w:r>
      </w:hyperlink>
    </w:p>
    <w:p w14:paraId="3F7B1C40" w14:textId="77777777" w:rsidR="00433033" w:rsidRPr="00433033" w:rsidRDefault="00433033" w:rsidP="00433033">
      <w:pPr>
        <w:rPr>
          <w:lang w:eastAsia="sl-SI"/>
        </w:rPr>
      </w:pPr>
    </w:p>
    <w:p w14:paraId="42FCDA6A" w14:textId="58F9EF87" w:rsidR="00433033" w:rsidRDefault="00000000">
      <w:pPr>
        <w:pStyle w:val="Kazalovsebine1"/>
        <w:rPr>
          <w:rStyle w:val="Hiperpovezava"/>
          <w:rFonts w:asciiTheme="minorHAnsi" w:hAnsiTheme="minorHAnsi" w:cstheme="minorHAnsi"/>
          <w:noProof/>
        </w:rPr>
      </w:pPr>
      <w:hyperlink w:anchor="_Toc171924049" w:history="1">
        <w:r w:rsidR="00433033" w:rsidRPr="00433033">
          <w:rPr>
            <w:rStyle w:val="Hiperpovezava"/>
            <w:rFonts w:asciiTheme="minorHAnsi" w:hAnsiTheme="minorHAnsi" w:cstheme="minorHAnsi"/>
            <w:noProof/>
          </w:rPr>
          <w:t>B) NAVODILA UDELEŽENCU ZA IZDELAVO PONUDBE</w:t>
        </w:r>
        <w:r w:rsidR="00433033" w:rsidRPr="00433033">
          <w:rPr>
            <w:rFonts w:asciiTheme="minorHAnsi" w:hAnsiTheme="minorHAnsi" w:cstheme="minorHAnsi"/>
            <w:noProof/>
            <w:webHidden/>
          </w:rPr>
          <w:tab/>
        </w:r>
        <w:r w:rsidR="00433033" w:rsidRPr="00433033">
          <w:rPr>
            <w:rFonts w:asciiTheme="minorHAnsi" w:hAnsiTheme="minorHAnsi" w:cstheme="minorHAnsi"/>
            <w:noProof/>
            <w:webHidden/>
          </w:rPr>
          <w:fldChar w:fldCharType="begin"/>
        </w:r>
        <w:r w:rsidR="00433033" w:rsidRPr="00433033">
          <w:rPr>
            <w:rFonts w:asciiTheme="minorHAnsi" w:hAnsiTheme="minorHAnsi" w:cstheme="minorHAnsi"/>
            <w:noProof/>
            <w:webHidden/>
          </w:rPr>
          <w:instrText xml:space="preserve"> PAGEREF _Toc171924049 \h </w:instrText>
        </w:r>
        <w:r w:rsidR="00433033" w:rsidRPr="00433033">
          <w:rPr>
            <w:rFonts w:asciiTheme="minorHAnsi" w:hAnsiTheme="minorHAnsi" w:cstheme="minorHAnsi"/>
            <w:noProof/>
            <w:webHidden/>
          </w:rPr>
        </w:r>
        <w:r w:rsidR="00433033" w:rsidRPr="00433033">
          <w:rPr>
            <w:rFonts w:asciiTheme="minorHAnsi" w:hAnsiTheme="minorHAnsi" w:cstheme="minorHAnsi"/>
            <w:noProof/>
            <w:webHidden/>
          </w:rPr>
          <w:fldChar w:fldCharType="separate"/>
        </w:r>
        <w:r w:rsidR="00433033" w:rsidRPr="00433033">
          <w:rPr>
            <w:rFonts w:asciiTheme="minorHAnsi" w:hAnsiTheme="minorHAnsi" w:cstheme="minorHAnsi"/>
            <w:noProof/>
            <w:webHidden/>
          </w:rPr>
          <w:t>4</w:t>
        </w:r>
        <w:r w:rsidR="00433033" w:rsidRPr="00433033">
          <w:rPr>
            <w:rFonts w:asciiTheme="minorHAnsi" w:hAnsiTheme="minorHAnsi" w:cstheme="minorHAnsi"/>
            <w:noProof/>
            <w:webHidden/>
          </w:rPr>
          <w:fldChar w:fldCharType="end"/>
        </w:r>
      </w:hyperlink>
    </w:p>
    <w:p w14:paraId="66C827B9" w14:textId="77777777" w:rsidR="00433033" w:rsidRPr="00433033" w:rsidRDefault="00433033" w:rsidP="00433033">
      <w:pPr>
        <w:rPr>
          <w:lang w:eastAsia="sl-SI"/>
        </w:rPr>
      </w:pPr>
    </w:p>
    <w:p w14:paraId="7953DB03" w14:textId="06071DA9" w:rsidR="00433033" w:rsidRDefault="00000000">
      <w:pPr>
        <w:pStyle w:val="Kazalovsebine2"/>
        <w:rPr>
          <w:rStyle w:val="Hiperpovezava"/>
          <w:rFonts w:asciiTheme="minorHAnsi" w:hAnsiTheme="minorHAnsi" w:cstheme="minorHAnsi"/>
          <w:noProof/>
        </w:rPr>
      </w:pPr>
      <w:hyperlink w:anchor="_Toc171924050" w:history="1">
        <w:r w:rsidR="00433033" w:rsidRPr="00433033">
          <w:rPr>
            <w:rStyle w:val="Hiperpovezava"/>
            <w:rFonts w:asciiTheme="minorHAnsi" w:hAnsiTheme="minorHAnsi" w:cstheme="minorHAnsi"/>
            <w:noProof/>
          </w:rPr>
          <w:t>I. SPLOŠNO O RAZPISU</w:t>
        </w:r>
        <w:r w:rsidR="00433033" w:rsidRPr="00433033">
          <w:rPr>
            <w:rFonts w:asciiTheme="minorHAnsi" w:hAnsiTheme="minorHAnsi" w:cstheme="minorHAnsi"/>
            <w:noProof/>
            <w:webHidden/>
          </w:rPr>
          <w:tab/>
        </w:r>
        <w:r w:rsidR="00433033" w:rsidRPr="00433033">
          <w:rPr>
            <w:rFonts w:asciiTheme="minorHAnsi" w:hAnsiTheme="minorHAnsi" w:cstheme="minorHAnsi"/>
            <w:noProof/>
            <w:webHidden/>
          </w:rPr>
          <w:fldChar w:fldCharType="begin"/>
        </w:r>
        <w:r w:rsidR="00433033" w:rsidRPr="00433033">
          <w:rPr>
            <w:rFonts w:asciiTheme="minorHAnsi" w:hAnsiTheme="minorHAnsi" w:cstheme="minorHAnsi"/>
            <w:noProof/>
            <w:webHidden/>
          </w:rPr>
          <w:instrText xml:space="preserve"> PAGEREF _Toc171924050 \h </w:instrText>
        </w:r>
        <w:r w:rsidR="00433033" w:rsidRPr="00433033">
          <w:rPr>
            <w:rFonts w:asciiTheme="minorHAnsi" w:hAnsiTheme="minorHAnsi" w:cstheme="minorHAnsi"/>
            <w:noProof/>
            <w:webHidden/>
          </w:rPr>
        </w:r>
        <w:r w:rsidR="00433033" w:rsidRPr="00433033">
          <w:rPr>
            <w:rFonts w:asciiTheme="minorHAnsi" w:hAnsiTheme="minorHAnsi" w:cstheme="minorHAnsi"/>
            <w:noProof/>
            <w:webHidden/>
          </w:rPr>
          <w:fldChar w:fldCharType="separate"/>
        </w:r>
        <w:r w:rsidR="00433033" w:rsidRPr="00433033">
          <w:rPr>
            <w:rFonts w:asciiTheme="minorHAnsi" w:hAnsiTheme="minorHAnsi" w:cstheme="minorHAnsi"/>
            <w:noProof/>
            <w:webHidden/>
          </w:rPr>
          <w:t>4</w:t>
        </w:r>
        <w:r w:rsidR="00433033" w:rsidRPr="00433033">
          <w:rPr>
            <w:rFonts w:asciiTheme="minorHAnsi" w:hAnsiTheme="minorHAnsi" w:cstheme="minorHAnsi"/>
            <w:noProof/>
            <w:webHidden/>
          </w:rPr>
          <w:fldChar w:fldCharType="end"/>
        </w:r>
      </w:hyperlink>
    </w:p>
    <w:p w14:paraId="12EDFD3D" w14:textId="77777777" w:rsidR="00433033" w:rsidRPr="00433033" w:rsidRDefault="00433033" w:rsidP="00433033">
      <w:pPr>
        <w:rPr>
          <w:lang w:eastAsia="sl-SI"/>
        </w:rPr>
      </w:pPr>
    </w:p>
    <w:p w14:paraId="2105FF5F" w14:textId="5496B88F" w:rsidR="00433033" w:rsidRPr="00433033"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924051" w:history="1">
        <w:r w:rsidR="00433033" w:rsidRPr="00433033">
          <w:rPr>
            <w:rStyle w:val="Hiperpovezava"/>
            <w:rFonts w:asciiTheme="minorHAnsi" w:hAnsiTheme="minorHAnsi" w:cstheme="minorHAnsi"/>
            <w:noProof/>
          </w:rPr>
          <w:t>1.1 Vrsta postopka</w:t>
        </w:r>
        <w:r w:rsidR="00433033" w:rsidRPr="00433033">
          <w:rPr>
            <w:rFonts w:asciiTheme="minorHAnsi" w:hAnsiTheme="minorHAnsi" w:cstheme="minorHAnsi"/>
            <w:noProof/>
            <w:webHidden/>
          </w:rPr>
          <w:tab/>
        </w:r>
        <w:r w:rsidR="00433033" w:rsidRPr="00433033">
          <w:rPr>
            <w:rFonts w:asciiTheme="minorHAnsi" w:hAnsiTheme="minorHAnsi" w:cstheme="minorHAnsi"/>
            <w:noProof/>
            <w:webHidden/>
          </w:rPr>
          <w:fldChar w:fldCharType="begin"/>
        </w:r>
        <w:r w:rsidR="00433033" w:rsidRPr="00433033">
          <w:rPr>
            <w:rFonts w:asciiTheme="minorHAnsi" w:hAnsiTheme="minorHAnsi" w:cstheme="minorHAnsi"/>
            <w:noProof/>
            <w:webHidden/>
          </w:rPr>
          <w:instrText xml:space="preserve"> PAGEREF _Toc171924051 \h </w:instrText>
        </w:r>
        <w:r w:rsidR="00433033" w:rsidRPr="00433033">
          <w:rPr>
            <w:rFonts w:asciiTheme="minorHAnsi" w:hAnsiTheme="minorHAnsi" w:cstheme="minorHAnsi"/>
            <w:noProof/>
            <w:webHidden/>
          </w:rPr>
        </w:r>
        <w:r w:rsidR="00433033" w:rsidRPr="00433033">
          <w:rPr>
            <w:rFonts w:asciiTheme="minorHAnsi" w:hAnsiTheme="minorHAnsi" w:cstheme="minorHAnsi"/>
            <w:noProof/>
            <w:webHidden/>
          </w:rPr>
          <w:fldChar w:fldCharType="separate"/>
        </w:r>
        <w:r w:rsidR="00433033" w:rsidRPr="00433033">
          <w:rPr>
            <w:rFonts w:asciiTheme="minorHAnsi" w:hAnsiTheme="minorHAnsi" w:cstheme="minorHAnsi"/>
            <w:noProof/>
            <w:webHidden/>
          </w:rPr>
          <w:t>4</w:t>
        </w:r>
        <w:r w:rsidR="00433033" w:rsidRPr="00433033">
          <w:rPr>
            <w:rFonts w:asciiTheme="minorHAnsi" w:hAnsiTheme="minorHAnsi" w:cstheme="minorHAnsi"/>
            <w:noProof/>
            <w:webHidden/>
          </w:rPr>
          <w:fldChar w:fldCharType="end"/>
        </w:r>
      </w:hyperlink>
    </w:p>
    <w:p w14:paraId="7E22ADF5" w14:textId="78CA6468" w:rsidR="00433033" w:rsidRPr="00433033"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924052" w:history="1">
        <w:r w:rsidR="00433033" w:rsidRPr="00433033">
          <w:rPr>
            <w:rStyle w:val="Hiperpovezava"/>
            <w:rFonts w:asciiTheme="minorHAnsi" w:hAnsiTheme="minorHAnsi" w:cstheme="minorHAnsi"/>
            <w:noProof/>
          </w:rPr>
          <w:t>1.2 Opis predmeta naročila</w:t>
        </w:r>
        <w:r w:rsidR="00433033" w:rsidRPr="00433033">
          <w:rPr>
            <w:rFonts w:asciiTheme="minorHAnsi" w:hAnsiTheme="minorHAnsi" w:cstheme="minorHAnsi"/>
            <w:noProof/>
            <w:webHidden/>
          </w:rPr>
          <w:tab/>
        </w:r>
        <w:r w:rsidR="00433033" w:rsidRPr="00433033">
          <w:rPr>
            <w:rFonts w:asciiTheme="minorHAnsi" w:hAnsiTheme="minorHAnsi" w:cstheme="minorHAnsi"/>
            <w:noProof/>
            <w:webHidden/>
          </w:rPr>
          <w:fldChar w:fldCharType="begin"/>
        </w:r>
        <w:r w:rsidR="00433033" w:rsidRPr="00433033">
          <w:rPr>
            <w:rFonts w:asciiTheme="minorHAnsi" w:hAnsiTheme="minorHAnsi" w:cstheme="minorHAnsi"/>
            <w:noProof/>
            <w:webHidden/>
          </w:rPr>
          <w:instrText xml:space="preserve"> PAGEREF _Toc171924052 \h </w:instrText>
        </w:r>
        <w:r w:rsidR="00433033" w:rsidRPr="00433033">
          <w:rPr>
            <w:rFonts w:asciiTheme="minorHAnsi" w:hAnsiTheme="minorHAnsi" w:cstheme="minorHAnsi"/>
            <w:noProof/>
            <w:webHidden/>
          </w:rPr>
        </w:r>
        <w:r w:rsidR="00433033" w:rsidRPr="00433033">
          <w:rPr>
            <w:rFonts w:asciiTheme="minorHAnsi" w:hAnsiTheme="minorHAnsi" w:cstheme="minorHAnsi"/>
            <w:noProof/>
            <w:webHidden/>
          </w:rPr>
          <w:fldChar w:fldCharType="separate"/>
        </w:r>
        <w:r w:rsidR="00433033" w:rsidRPr="00433033">
          <w:rPr>
            <w:rFonts w:asciiTheme="minorHAnsi" w:hAnsiTheme="minorHAnsi" w:cstheme="minorHAnsi"/>
            <w:noProof/>
            <w:webHidden/>
          </w:rPr>
          <w:t>4</w:t>
        </w:r>
        <w:r w:rsidR="00433033" w:rsidRPr="00433033">
          <w:rPr>
            <w:rFonts w:asciiTheme="minorHAnsi" w:hAnsiTheme="minorHAnsi" w:cstheme="minorHAnsi"/>
            <w:noProof/>
            <w:webHidden/>
          </w:rPr>
          <w:fldChar w:fldCharType="end"/>
        </w:r>
      </w:hyperlink>
    </w:p>
    <w:p w14:paraId="13789707" w14:textId="54317A27" w:rsidR="00433033" w:rsidRPr="00433033"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924053" w:history="1">
        <w:r w:rsidR="00433033" w:rsidRPr="00433033">
          <w:rPr>
            <w:rStyle w:val="Hiperpovezava"/>
            <w:rFonts w:asciiTheme="minorHAnsi" w:hAnsiTheme="minorHAnsi" w:cstheme="minorHAnsi"/>
            <w:noProof/>
          </w:rPr>
          <w:t>1.3 Veljavnost prijave</w:t>
        </w:r>
        <w:r w:rsidR="00433033" w:rsidRPr="00433033">
          <w:rPr>
            <w:rFonts w:asciiTheme="minorHAnsi" w:hAnsiTheme="minorHAnsi" w:cstheme="minorHAnsi"/>
            <w:noProof/>
            <w:webHidden/>
          </w:rPr>
          <w:tab/>
        </w:r>
        <w:r w:rsidR="00433033" w:rsidRPr="00433033">
          <w:rPr>
            <w:rFonts w:asciiTheme="minorHAnsi" w:hAnsiTheme="minorHAnsi" w:cstheme="minorHAnsi"/>
            <w:noProof/>
            <w:webHidden/>
          </w:rPr>
          <w:fldChar w:fldCharType="begin"/>
        </w:r>
        <w:r w:rsidR="00433033" w:rsidRPr="00433033">
          <w:rPr>
            <w:rFonts w:asciiTheme="minorHAnsi" w:hAnsiTheme="minorHAnsi" w:cstheme="minorHAnsi"/>
            <w:noProof/>
            <w:webHidden/>
          </w:rPr>
          <w:instrText xml:space="preserve"> PAGEREF _Toc171924053 \h </w:instrText>
        </w:r>
        <w:r w:rsidR="00433033" w:rsidRPr="00433033">
          <w:rPr>
            <w:rFonts w:asciiTheme="minorHAnsi" w:hAnsiTheme="minorHAnsi" w:cstheme="minorHAnsi"/>
            <w:noProof/>
            <w:webHidden/>
          </w:rPr>
        </w:r>
        <w:r w:rsidR="00433033" w:rsidRPr="00433033">
          <w:rPr>
            <w:rFonts w:asciiTheme="minorHAnsi" w:hAnsiTheme="minorHAnsi" w:cstheme="minorHAnsi"/>
            <w:noProof/>
            <w:webHidden/>
          </w:rPr>
          <w:fldChar w:fldCharType="separate"/>
        </w:r>
        <w:r w:rsidR="00433033" w:rsidRPr="00433033">
          <w:rPr>
            <w:rFonts w:asciiTheme="minorHAnsi" w:hAnsiTheme="minorHAnsi" w:cstheme="minorHAnsi"/>
            <w:noProof/>
            <w:webHidden/>
          </w:rPr>
          <w:t>5</w:t>
        </w:r>
        <w:r w:rsidR="00433033" w:rsidRPr="00433033">
          <w:rPr>
            <w:rFonts w:asciiTheme="minorHAnsi" w:hAnsiTheme="minorHAnsi" w:cstheme="minorHAnsi"/>
            <w:noProof/>
            <w:webHidden/>
          </w:rPr>
          <w:fldChar w:fldCharType="end"/>
        </w:r>
      </w:hyperlink>
    </w:p>
    <w:p w14:paraId="1446A74F" w14:textId="3BA9E43C" w:rsidR="00433033" w:rsidRPr="00433033"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924054" w:history="1">
        <w:r w:rsidR="00433033" w:rsidRPr="00433033">
          <w:rPr>
            <w:rStyle w:val="Hiperpovezava"/>
            <w:rFonts w:asciiTheme="minorHAnsi" w:hAnsiTheme="minorHAnsi" w:cstheme="minorHAnsi"/>
            <w:noProof/>
          </w:rPr>
          <w:t>1.4 Pojasnila in dopolnitev razpisne dokumentacije</w:t>
        </w:r>
        <w:r w:rsidR="00433033" w:rsidRPr="00433033">
          <w:rPr>
            <w:rFonts w:asciiTheme="minorHAnsi" w:hAnsiTheme="minorHAnsi" w:cstheme="minorHAnsi"/>
            <w:noProof/>
            <w:webHidden/>
          </w:rPr>
          <w:tab/>
        </w:r>
        <w:r w:rsidR="00433033" w:rsidRPr="00433033">
          <w:rPr>
            <w:rFonts w:asciiTheme="minorHAnsi" w:hAnsiTheme="minorHAnsi" w:cstheme="minorHAnsi"/>
            <w:noProof/>
            <w:webHidden/>
          </w:rPr>
          <w:fldChar w:fldCharType="begin"/>
        </w:r>
        <w:r w:rsidR="00433033" w:rsidRPr="00433033">
          <w:rPr>
            <w:rFonts w:asciiTheme="minorHAnsi" w:hAnsiTheme="minorHAnsi" w:cstheme="minorHAnsi"/>
            <w:noProof/>
            <w:webHidden/>
          </w:rPr>
          <w:instrText xml:space="preserve"> PAGEREF _Toc171924054 \h </w:instrText>
        </w:r>
        <w:r w:rsidR="00433033" w:rsidRPr="00433033">
          <w:rPr>
            <w:rFonts w:asciiTheme="minorHAnsi" w:hAnsiTheme="minorHAnsi" w:cstheme="minorHAnsi"/>
            <w:noProof/>
            <w:webHidden/>
          </w:rPr>
        </w:r>
        <w:r w:rsidR="00433033" w:rsidRPr="00433033">
          <w:rPr>
            <w:rFonts w:asciiTheme="minorHAnsi" w:hAnsiTheme="minorHAnsi" w:cstheme="minorHAnsi"/>
            <w:noProof/>
            <w:webHidden/>
          </w:rPr>
          <w:fldChar w:fldCharType="separate"/>
        </w:r>
        <w:r w:rsidR="00433033" w:rsidRPr="00433033">
          <w:rPr>
            <w:rFonts w:asciiTheme="minorHAnsi" w:hAnsiTheme="minorHAnsi" w:cstheme="minorHAnsi"/>
            <w:noProof/>
            <w:webHidden/>
          </w:rPr>
          <w:t>5</w:t>
        </w:r>
        <w:r w:rsidR="00433033" w:rsidRPr="00433033">
          <w:rPr>
            <w:rFonts w:asciiTheme="minorHAnsi" w:hAnsiTheme="minorHAnsi" w:cstheme="minorHAnsi"/>
            <w:noProof/>
            <w:webHidden/>
          </w:rPr>
          <w:fldChar w:fldCharType="end"/>
        </w:r>
      </w:hyperlink>
    </w:p>
    <w:p w14:paraId="758D4B47" w14:textId="6CC490CA" w:rsidR="00433033" w:rsidRPr="00433033"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924055" w:history="1">
        <w:r w:rsidR="00433033" w:rsidRPr="00433033">
          <w:rPr>
            <w:rStyle w:val="Hiperpovezava"/>
            <w:rFonts w:asciiTheme="minorHAnsi" w:hAnsiTheme="minorHAnsi" w:cstheme="minorHAnsi"/>
            <w:noProof/>
          </w:rPr>
          <w:t>1.5 Sodelovanje na razpisu</w:t>
        </w:r>
        <w:r w:rsidR="00433033" w:rsidRPr="00433033">
          <w:rPr>
            <w:rFonts w:asciiTheme="minorHAnsi" w:hAnsiTheme="minorHAnsi" w:cstheme="minorHAnsi"/>
            <w:noProof/>
            <w:webHidden/>
          </w:rPr>
          <w:tab/>
        </w:r>
        <w:r w:rsidR="00433033" w:rsidRPr="00433033">
          <w:rPr>
            <w:rFonts w:asciiTheme="minorHAnsi" w:hAnsiTheme="minorHAnsi" w:cstheme="minorHAnsi"/>
            <w:noProof/>
            <w:webHidden/>
          </w:rPr>
          <w:fldChar w:fldCharType="begin"/>
        </w:r>
        <w:r w:rsidR="00433033" w:rsidRPr="00433033">
          <w:rPr>
            <w:rFonts w:asciiTheme="minorHAnsi" w:hAnsiTheme="minorHAnsi" w:cstheme="minorHAnsi"/>
            <w:noProof/>
            <w:webHidden/>
          </w:rPr>
          <w:instrText xml:space="preserve"> PAGEREF _Toc171924055 \h </w:instrText>
        </w:r>
        <w:r w:rsidR="00433033" w:rsidRPr="00433033">
          <w:rPr>
            <w:rFonts w:asciiTheme="minorHAnsi" w:hAnsiTheme="minorHAnsi" w:cstheme="minorHAnsi"/>
            <w:noProof/>
            <w:webHidden/>
          </w:rPr>
        </w:r>
        <w:r w:rsidR="00433033" w:rsidRPr="00433033">
          <w:rPr>
            <w:rFonts w:asciiTheme="minorHAnsi" w:hAnsiTheme="minorHAnsi" w:cstheme="minorHAnsi"/>
            <w:noProof/>
            <w:webHidden/>
          </w:rPr>
          <w:fldChar w:fldCharType="separate"/>
        </w:r>
        <w:r w:rsidR="00433033" w:rsidRPr="00433033">
          <w:rPr>
            <w:rFonts w:asciiTheme="minorHAnsi" w:hAnsiTheme="minorHAnsi" w:cstheme="minorHAnsi"/>
            <w:noProof/>
            <w:webHidden/>
          </w:rPr>
          <w:t>5</w:t>
        </w:r>
        <w:r w:rsidR="00433033" w:rsidRPr="00433033">
          <w:rPr>
            <w:rFonts w:asciiTheme="minorHAnsi" w:hAnsiTheme="minorHAnsi" w:cstheme="minorHAnsi"/>
            <w:noProof/>
            <w:webHidden/>
          </w:rPr>
          <w:fldChar w:fldCharType="end"/>
        </w:r>
      </w:hyperlink>
    </w:p>
    <w:p w14:paraId="488DCADE" w14:textId="2734E1BA" w:rsidR="00433033" w:rsidRPr="00433033"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924056" w:history="1">
        <w:r w:rsidR="00433033" w:rsidRPr="00433033">
          <w:rPr>
            <w:rStyle w:val="Hiperpovezava"/>
            <w:rFonts w:asciiTheme="minorHAnsi" w:hAnsiTheme="minorHAnsi" w:cstheme="minorHAnsi"/>
            <w:noProof/>
          </w:rPr>
          <w:t>1.6 Pravilna prijava</w:t>
        </w:r>
        <w:r w:rsidR="00433033" w:rsidRPr="00433033">
          <w:rPr>
            <w:rFonts w:asciiTheme="minorHAnsi" w:hAnsiTheme="minorHAnsi" w:cstheme="minorHAnsi"/>
            <w:noProof/>
            <w:webHidden/>
          </w:rPr>
          <w:tab/>
        </w:r>
        <w:r w:rsidR="00433033" w:rsidRPr="00433033">
          <w:rPr>
            <w:rFonts w:asciiTheme="minorHAnsi" w:hAnsiTheme="minorHAnsi" w:cstheme="minorHAnsi"/>
            <w:noProof/>
            <w:webHidden/>
          </w:rPr>
          <w:fldChar w:fldCharType="begin"/>
        </w:r>
        <w:r w:rsidR="00433033" w:rsidRPr="00433033">
          <w:rPr>
            <w:rFonts w:asciiTheme="minorHAnsi" w:hAnsiTheme="minorHAnsi" w:cstheme="minorHAnsi"/>
            <w:noProof/>
            <w:webHidden/>
          </w:rPr>
          <w:instrText xml:space="preserve"> PAGEREF _Toc171924056 \h </w:instrText>
        </w:r>
        <w:r w:rsidR="00433033" w:rsidRPr="00433033">
          <w:rPr>
            <w:rFonts w:asciiTheme="minorHAnsi" w:hAnsiTheme="minorHAnsi" w:cstheme="minorHAnsi"/>
            <w:noProof/>
            <w:webHidden/>
          </w:rPr>
        </w:r>
        <w:r w:rsidR="00433033" w:rsidRPr="00433033">
          <w:rPr>
            <w:rFonts w:asciiTheme="minorHAnsi" w:hAnsiTheme="minorHAnsi" w:cstheme="minorHAnsi"/>
            <w:noProof/>
            <w:webHidden/>
          </w:rPr>
          <w:fldChar w:fldCharType="separate"/>
        </w:r>
        <w:r w:rsidR="00433033" w:rsidRPr="00433033">
          <w:rPr>
            <w:rFonts w:asciiTheme="minorHAnsi" w:hAnsiTheme="minorHAnsi" w:cstheme="minorHAnsi"/>
            <w:noProof/>
            <w:webHidden/>
          </w:rPr>
          <w:t>7</w:t>
        </w:r>
        <w:r w:rsidR="00433033" w:rsidRPr="00433033">
          <w:rPr>
            <w:rFonts w:asciiTheme="minorHAnsi" w:hAnsiTheme="minorHAnsi" w:cstheme="minorHAnsi"/>
            <w:noProof/>
            <w:webHidden/>
          </w:rPr>
          <w:fldChar w:fldCharType="end"/>
        </w:r>
      </w:hyperlink>
    </w:p>
    <w:p w14:paraId="02AC8C08" w14:textId="7214A1A6" w:rsidR="00433033" w:rsidRPr="00433033"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924057" w:history="1">
        <w:r w:rsidR="00433033" w:rsidRPr="00433033">
          <w:rPr>
            <w:rStyle w:val="Hiperpovezava"/>
            <w:rFonts w:asciiTheme="minorHAnsi" w:hAnsiTheme="minorHAnsi" w:cstheme="minorHAnsi"/>
            <w:noProof/>
          </w:rPr>
          <w:t>1.7 Pogoji za priznanje sposobnosti</w:t>
        </w:r>
        <w:r w:rsidR="00433033" w:rsidRPr="00433033">
          <w:rPr>
            <w:rFonts w:asciiTheme="minorHAnsi" w:hAnsiTheme="minorHAnsi" w:cstheme="minorHAnsi"/>
            <w:noProof/>
            <w:webHidden/>
          </w:rPr>
          <w:tab/>
        </w:r>
        <w:r w:rsidR="00433033" w:rsidRPr="00433033">
          <w:rPr>
            <w:rFonts w:asciiTheme="minorHAnsi" w:hAnsiTheme="minorHAnsi" w:cstheme="minorHAnsi"/>
            <w:noProof/>
            <w:webHidden/>
          </w:rPr>
          <w:fldChar w:fldCharType="begin"/>
        </w:r>
        <w:r w:rsidR="00433033" w:rsidRPr="00433033">
          <w:rPr>
            <w:rFonts w:asciiTheme="minorHAnsi" w:hAnsiTheme="minorHAnsi" w:cstheme="minorHAnsi"/>
            <w:noProof/>
            <w:webHidden/>
          </w:rPr>
          <w:instrText xml:space="preserve"> PAGEREF _Toc171924057 \h </w:instrText>
        </w:r>
        <w:r w:rsidR="00433033" w:rsidRPr="00433033">
          <w:rPr>
            <w:rFonts w:asciiTheme="minorHAnsi" w:hAnsiTheme="minorHAnsi" w:cstheme="minorHAnsi"/>
            <w:noProof/>
            <w:webHidden/>
          </w:rPr>
        </w:r>
        <w:r w:rsidR="00433033" w:rsidRPr="00433033">
          <w:rPr>
            <w:rFonts w:asciiTheme="minorHAnsi" w:hAnsiTheme="minorHAnsi" w:cstheme="minorHAnsi"/>
            <w:noProof/>
            <w:webHidden/>
          </w:rPr>
          <w:fldChar w:fldCharType="separate"/>
        </w:r>
        <w:r w:rsidR="00433033" w:rsidRPr="00433033">
          <w:rPr>
            <w:rFonts w:asciiTheme="minorHAnsi" w:hAnsiTheme="minorHAnsi" w:cstheme="minorHAnsi"/>
            <w:noProof/>
            <w:webHidden/>
          </w:rPr>
          <w:t>8</w:t>
        </w:r>
        <w:r w:rsidR="00433033" w:rsidRPr="00433033">
          <w:rPr>
            <w:rFonts w:asciiTheme="minorHAnsi" w:hAnsiTheme="minorHAnsi" w:cstheme="minorHAnsi"/>
            <w:noProof/>
            <w:webHidden/>
          </w:rPr>
          <w:fldChar w:fldCharType="end"/>
        </w:r>
      </w:hyperlink>
    </w:p>
    <w:p w14:paraId="3084B92B" w14:textId="14B91959" w:rsidR="00433033" w:rsidRPr="00433033"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924058" w:history="1">
        <w:r w:rsidR="00433033" w:rsidRPr="00433033">
          <w:rPr>
            <w:rStyle w:val="Hiperpovezava"/>
            <w:rFonts w:asciiTheme="minorHAnsi" w:hAnsiTheme="minorHAnsi" w:cstheme="minorHAnsi"/>
            <w:noProof/>
          </w:rPr>
          <w:t>1.8 Zaupnost</w:t>
        </w:r>
        <w:r w:rsidR="00433033" w:rsidRPr="00433033">
          <w:rPr>
            <w:rFonts w:asciiTheme="minorHAnsi" w:hAnsiTheme="minorHAnsi" w:cstheme="minorHAnsi"/>
            <w:noProof/>
            <w:webHidden/>
          </w:rPr>
          <w:tab/>
        </w:r>
        <w:r w:rsidR="00433033" w:rsidRPr="00433033">
          <w:rPr>
            <w:rFonts w:asciiTheme="minorHAnsi" w:hAnsiTheme="minorHAnsi" w:cstheme="minorHAnsi"/>
            <w:noProof/>
            <w:webHidden/>
          </w:rPr>
          <w:fldChar w:fldCharType="begin"/>
        </w:r>
        <w:r w:rsidR="00433033" w:rsidRPr="00433033">
          <w:rPr>
            <w:rFonts w:asciiTheme="minorHAnsi" w:hAnsiTheme="minorHAnsi" w:cstheme="minorHAnsi"/>
            <w:noProof/>
            <w:webHidden/>
          </w:rPr>
          <w:instrText xml:space="preserve"> PAGEREF _Toc171924058 \h </w:instrText>
        </w:r>
        <w:r w:rsidR="00433033" w:rsidRPr="00433033">
          <w:rPr>
            <w:rFonts w:asciiTheme="minorHAnsi" w:hAnsiTheme="minorHAnsi" w:cstheme="minorHAnsi"/>
            <w:noProof/>
            <w:webHidden/>
          </w:rPr>
        </w:r>
        <w:r w:rsidR="00433033" w:rsidRPr="00433033">
          <w:rPr>
            <w:rFonts w:asciiTheme="minorHAnsi" w:hAnsiTheme="minorHAnsi" w:cstheme="minorHAnsi"/>
            <w:noProof/>
            <w:webHidden/>
          </w:rPr>
          <w:fldChar w:fldCharType="separate"/>
        </w:r>
        <w:r w:rsidR="00433033" w:rsidRPr="00433033">
          <w:rPr>
            <w:rFonts w:asciiTheme="minorHAnsi" w:hAnsiTheme="minorHAnsi" w:cstheme="minorHAnsi"/>
            <w:noProof/>
            <w:webHidden/>
          </w:rPr>
          <w:t>13</w:t>
        </w:r>
        <w:r w:rsidR="00433033" w:rsidRPr="00433033">
          <w:rPr>
            <w:rFonts w:asciiTheme="minorHAnsi" w:hAnsiTheme="minorHAnsi" w:cstheme="minorHAnsi"/>
            <w:noProof/>
            <w:webHidden/>
          </w:rPr>
          <w:fldChar w:fldCharType="end"/>
        </w:r>
      </w:hyperlink>
    </w:p>
    <w:p w14:paraId="6EC06B2E" w14:textId="2018ED86" w:rsidR="00433033" w:rsidRPr="00433033"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924059" w:history="1">
        <w:r w:rsidR="00433033" w:rsidRPr="00433033">
          <w:rPr>
            <w:rStyle w:val="Hiperpovezava"/>
            <w:rFonts w:asciiTheme="minorHAnsi" w:hAnsiTheme="minorHAnsi" w:cstheme="minorHAnsi"/>
            <w:noProof/>
          </w:rPr>
          <w:t>1.9 Jezik</w:t>
        </w:r>
        <w:r w:rsidR="00433033" w:rsidRPr="00433033">
          <w:rPr>
            <w:rFonts w:asciiTheme="minorHAnsi" w:hAnsiTheme="minorHAnsi" w:cstheme="minorHAnsi"/>
            <w:noProof/>
            <w:webHidden/>
          </w:rPr>
          <w:tab/>
        </w:r>
        <w:r w:rsidR="00433033" w:rsidRPr="00433033">
          <w:rPr>
            <w:rFonts w:asciiTheme="minorHAnsi" w:hAnsiTheme="minorHAnsi" w:cstheme="minorHAnsi"/>
            <w:noProof/>
            <w:webHidden/>
          </w:rPr>
          <w:fldChar w:fldCharType="begin"/>
        </w:r>
        <w:r w:rsidR="00433033" w:rsidRPr="00433033">
          <w:rPr>
            <w:rFonts w:asciiTheme="minorHAnsi" w:hAnsiTheme="minorHAnsi" w:cstheme="minorHAnsi"/>
            <w:noProof/>
            <w:webHidden/>
          </w:rPr>
          <w:instrText xml:space="preserve"> PAGEREF _Toc171924059 \h </w:instrText>
        </w:r>
        <w:r w:rsidR="00433033" w:rsidRPr="00433033">
          <w:rPr>
            <w:rFonts w:asciiTheme="minorHAnsi" w:hAnsiTheme="minorHAnsi" w:cstheme="minorHAnsi"/>
            <w:noProof/>
            <w:webHidden/>
          </w:rPr>
        </w:r>
        <w:r w:rsidR="00433033" w:rsidRPr="00433033">
          <w:rPr>
            <w:rFonts w:asciiTheme="minorHAnsi" w:hAnsiTheme="minorHAnsi" w:cstheme="minorHAnsi"/>
            <w:noProof/>
            <w:webHidden/>
          </w:rPr>
          <w:fldChar w:fldCharType="separate"/>
        </w:r>
        <w:r w:rsidR="00433033" w:rsidRPr="00433033">
          <w:rPr>
            <w:rFonts w:asciiTheme="minorHAnsi" w:hAnsiTheme="minorHAnsi" w:cstheme="minorHAnsi"/>
            <w:noProof/>
            <w:webHidden/>
          </w:rPr>
          <w:t>13</w:t>
        </w:r>
        <w:r w:rsidR="00433033" w:rsidRPr="00433033">
          <w:rPr>
            <w:rFonts w:asciiTheme="minorHAnsi" w:hAnsiTheme="minorHAnsi" w:cstheme="minorHAnsi"/>
            <w:noProof/>
            <w:webHidden/>
          </w:rPr>
          <w:fldChar w:fldCharType="end"/>
        </w:r>
      </w:hyperlink>
    </w:p>
    <w:p w14:paraId="66DCBC45" w14:textId="44D121F2" w:rsidR="00433033" w:rsidRPr="00433033"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924060" w:history="1">
        <w:r w:rsidR="00433033" w:rsidRPr="00433033">
          <w:rPr>
            <w:rStyle w:val="Hiperpovezava"/>
            <w:rFonts w:asciiTheme="minorHAnsi" w:hAnsiTheme="minorHAnsi" w:cstheme="minorHAnsi"/>
            <w:noProof/>
          </w:rPr>
          <w:t>1.10 Rok za predložitev prijav</w:t>
        </w:r>
        <w:r w:rsidR="00433033" w:rsidRPr="00433033">
          <w:rPr>
            <w:rFonts w:asciiTheme="minorHAnsi" w:hAnsiTheme="minorHAnsi" w:cstheme="minorHAnsi"/>
            <w:noProof/>
            <w:webHidden/>
          </w:rPr>
          <w:tab/>
        </w:r>
        <w:r w:rsidR="00433033" w:rsidRPr="00433033">
          <w:rPr>
            <w:rFonts w:asciiTheme="minorHAnsi" w:hAnsiTheme="minorHAnsi" w:cstheme="minorHAnsi"/>
            <w:noProof/>
            <w:webHidden/>
          </w:rPr>
          <w:fldChar w:fldCharType="begin"/>
        </w:r>
        <w:r w:rsidR="00433033" w:rsidRPr="00433033">
          <w:rPr>
            <w:rFonts w:asciiTheme="minorHAnsi" w:hAnsiTheme="minorHAnsi" w:cstheme="minorHAnsi"/>
            <w:noProof/>
            <w:webHidden/>
          </w:rPr>
          <w:instrText xml:space="preserve"> PAGEREF _Toc171924060 \h </w:instrText>
        </w:r>
        <w:r w:rsidR="00433033" w:rsidRPr="00433033">
          <w:rPr>
            <w:rFonts w:asciiTheme="minorHAnsi" w:hAnsiTheme="minorHAnsi" w:cstheme="minorHAnsi"/>
            <w:noProof/>
            <w:webHidden/>
          </w:rPr>
        </w:r>
        <w:r w:rsidR="00433033" w:rsidRPr="00433033">
          <w:rPr>
            <w:rFonts w:asciiTheme="minorHAnsi" w:hAnsiTheme="minorHAnsi" w:cstheme="minorHAnsi"/>
            <w:noProof/>
            <w:webHidden/>
          </w:rPr>
          <w:fldChar w:fldCharType="separate"/>
        </w:r>
        <w:r w:rsidR="00433033" w:rsidRPr="00433033">
          <w:rPr>
            <w:rFonts w:asciiTheme="minorHAnsi" w:hAnsiTheme="minorHAnsi" w:cstheme="minorHAnsi"/>
            <w:noProof/>
            <w:webHidden/>
          </w:rPr>
          <w:t>13</w:t>
        </w:r>
        <w:r w:rsidR="00433033" w:rsidRPr="00433033">
          <w:rPr>
            <w:rFonts w:asciiTheme="minorHAnsi" w:hAnsiTheme="minorHAnsi" w:cstheme="minorHAnsi"/>
            <w:noProof/>
            <w:webHidden/>
          </w:rPr>
          <w:fldChar w:fldCharType="end"/>
        </w:r>
      </w:hyperlink>
    </w:p>
    <w:p w14:paraId="3D2F86F2" w14:textId="5BA26512" w:rsidR="00433033" w:rsidRPr="00433033"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924061" w:history="1">
        <w:r w:rsidR="00433033" w:rsidRPr="00433033">
          <w:rPr>
            <w:rStyle w:val="Hiperpovezava"/>
            <w:rFonts w:asciiTheme="minorHAnsi" w:hAnsiTheme="minorHAnsi" w:cstheme="minorHAnsi"/>
            <w:noProof/>
          </w:rPr>
          <w:t>1.11 Stroški priprave prijave</w:t>
        </w:r>
        <w:r w:rsidR="00433033" w:rsidRPr="00433033">
          <w:rPr>
            <w:rFonts w:asciiTheme="minorHAnsi" w:hAnsiTheme="minorHAnsi" w:cstheme="minorHAnsi"/>
            <w:noProof/>
            <w:webHidden/>
          </w:rPr>
          <w:tab/>
        </w:r>
        <w:r w:rsidR="00433033" w:rsidRPr="00433033">
          <w:rPr>
            <w:rFonts w:asciiTheme="minorHAnsi" w:hAnsiTheme="minorHAnsi" w:cstheme="minorHAnsi"/>
            <w:noProof/>
            <w:webHidden/>
          </w:rPr>
          <w:fldChar w:fldCharType="begin"/>
        </w:r>
        <w:r w:rsidR="00433033" w:rsidRPr="00433033">
          <w:rPr>
            <w:rFonts w:asciiTheme="minorHAnsi" w:hAnsiTheme="minorHAnsi" w:cstheme="minorHAnsi"/>
            <w:noProof/>
            <w:webHidden/>
          </w:rPr>
          <w:instrText xml:space="preserve"> PAGEREF _Toc171924061 \h </w:instrText>
        </w:r>
        <w:r w:rsidR="00433033" w:rsidRPr="00433033">
          <w:rPr>
            <w:rFonts w:asciiTheme="minorHAnsi" w:hAnsiTheme="minorHAnsi" w:cstheme="minorHAnsi"/>
            <w:noProof/>
            <w:webHidden/>
          </w:rPr>
        </w:r>
        <w:r w:rsidR="00433033" w:rsidRPr="00433033">
          <w:rPr>
            <w:rFonts w:asciiTheme="minorHAnsi" w:hAnsiTheme="minorHAnsi" w:cstheme="minorHAnsi"/>
            <w:noProof/>
            <w:webHidden/>
          </w:rPr>
          <w:fldChar w:fldCharType="separate"/>
        </w:r>
        <w:r w:rsidR="00433033" w:rsidRPr="00433033">
          <w:rPr>
            <w:rFonts w:asciiTheme="minorHAnsi" w:hAnsiTheme="minorHAnsi" w:cstheme="minorHAnsi"/>
            <w:noProof/>
            <w:webHidden/>
          </w:rPr>
          <w:t>13</w:t>
        </w:r>
        <w:r w:rsidR="00433033" w:rsidRPr="00433033">
          <w:rPr>
            <w:rFonts w:asciiTheme="minorHAnsi" w:hAnsiTheme="minorHAnsi" w:cstheme="minorHAnsi"/>
            <w:noProof/>
            <w:webHidden/>
          </w:rPr>
          <w:fldChar w:fldCharType="end"/>
        </w:r>
      </w:hyperlink>
    </w:p>
    <w:p w14:paraId="6358D09F" w14:textId="1108565B" w:rsidR="00433033" w:rsidRPr="00433033"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924062" w:history="1">
        <w:r w:rsidR="00433033" w:rsidRPr="00433033">
          <w:rPr>
            <w:rStyle w:val="Hiperpovezava"/>
            <w:rFonts w:asciiTheme="minorHAnsi" w:hAnsiTheme="minorHAnsi" w:cstheme="minorHAnsi"/>
            <w:noProof/>
          </w:rPr>
          <w:t>1.12  Izločitev prijav</w:t>
        </w:r>
        <w:r w:rsidR="00433033" w:rsidRPr="00433033">
          <w:rPr>
            <w:rFonts w:asciiTheme="minorHAnsi" w:hAnsiTheme="minorHAnsi" w:cstheme="minorHAnsi"/>
            <w:noProof/>
            <w:webHidden/>
          </w:rPr>
          <w:tab/>
        </w:r>
        <w:r w:rsidR="00433033" w:rsidRPr="00433033">
          <w:rPr>
            <w:rFonts w:asciiTheme="minorHAnsi" w:hAnsiTheme="minorHAnsi" w:cstheme="minorHAnsi"/>
            <w:noProof/>
            <w:webHidden/>
          </w:rPr>
          <w:fldChar w:fldCharType="begin"/>
        </w:r>
        <w:r w:rsidR="00433033" w:rsidRPr="00433033">
          <w:rPr>
            <w:rFonts w:asciiTheme="minorHAnsi" w:hAnsiTheme="minorHAnsi" w:cstheme="minorHAnsi"/>
            <w:noProof/>
            <w:webHidden/>
          </w:rPr>
          <w:instrText xml:space="preserve"> PAGEREF _Toc171924062 \h </w:instrText>
        </w:r>
        <w:r w:rsidR="00433033" w:rsidRPr="00433033">
          <w:rPr>
            <w:rFonts w:asciiTheme="minorHAnsi" w:hAnsiTheme="minorHAnsi" w:cstheme="minorHAnsi"/>
            <w:noProof/>
            <w:webHidden/>
          </w:rPr>
        </w:r>
        <w:r w:rsidR="00433033" w:rsidRPr="00433033">
          <w:rPr>
            <w:rFonts w:asciiTheme="minorHAnsi" w:hAnsiTheme="minorHAnsi" w:cstheme="minorHAnsi"/>
            <w:noProof/>
            <w:webHidden/>
          </w:rPr>
          <w:fldChar w:fldCharType="separate"/>
        </w:r>
        <w:r w:rsidR="00433033" w:rsidRPr="00433033">
          <w:rPr>
            <w:rFonts w:asciiTheme="minorHAnsi" w:hAnsiTheme="minorHAnsi" w:cstheme="minorHAnsi"/>
            <w:noProof/>
            <w:webHidden/>
          </w:rPr>
          <w:t>13</w:t>
        </w:r>
        <w:r w:rsidR="00433033" w:rsidRPr="00433033">
          <w:rPr>
            <w:rFonts w:asciiTheme="minorHAnsi" w:hAnsiTheme="minorHAnsi" w:cstheme="minorHAnsi"/>
            <w:noProof/>
            <w:webHidden/>
          </w:rPr>
          <w:fldChar w:fldCharType="end"/>
        </w:r>
      </w:hyperlink>
    </w:p>
    <w:p w14:paraId="61485461" w14:textId="615E06F1" w:rsidR="00433033" w:rsidRPr="00433033"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924063" w:history="1">
        <w:r w:rsidR="00433033" w:rsidRPr="00433033">
          <w:rPr>
            <w:rStyle w:val="Hiperpovezava"/>
            <w:rFonts w:asciiTheme="minorHAnsi" w:hAnsiTheme="minorHAnsi" w:cstheme="minorHAnsi"/>
            <w:noProof/>
          </w:rPr>
          <w:t>1.13 Zavarovanja</w:t>
        </w:r>
        <w:r w:rsidR="00433033" w:rsidRPr="00433033">
          <w:rPr>
            <w:rFonts w:asciiTheme="minorHAnsi" w:hAnsiTheme="minorHAnsi" w:cstheme="minorHAnsi"/>
            <w:noProof/>
            <w:webHidden/>
          </w:rPr>
          <w:tab/>
        </w:r>
        <w:r w:rsidR="00433033" w:rsidRPr="00433033">
          <w:rPr>
            <w:rFonts w:asciiTheme="minorHAnsi" w:hAnsiTheme="minorHAnsi" w:cstheme="minorHAnsi"/>
            <w:noProof/>
            <w:webHidden/>
          </w:rPr>
          <w:fldChar w:fldCharType="begin"/>
        </w:r>
        <w:r w:rsidR="00433033" w:rsidRPr="00433033">
          <w:rPr>
            <w:rFonts w:asciiTheme="minorHAnsi" w:hAnsiTheme="minorHAnsi" w:cstheme="minorHAnsi"/>
            <w:noProof/>
            <w:webHidden/>
          </w:rPr>
          <w:instrText xml:space="preserve"> PAGEREF _Toc171924063 \h </w:instrText>
        </w:r>
        <w:r w:rsidR="00433033" w:rsidRPr="00433033">
          <w:rPr>
            <w:rFonts w:asciiTheme="minorHAnsi" w:hAnsiTheme="minorHAnsi" w:cstheme="minorHAnsi"/>
            <w:noProof/>
            <w:webHidden/>
          </w:rPr>
        </w:r>
        <w:r w:rsidR="00433033" w:rsidRPr="00433033">
          <w:rPr>
            <w:rFonts w:asciiTheme="minorHAnsi" w:hAnsiTheme="minorHAnsi" w:cstheme="minorHAnsi"/>
            <w:noProof/>
            <w:webHidden/>
          </w:rPr>
          <w:fldChar w:fldCharType="separate"/>
        </w:r>
        <w:r w:rsidR="00433033" w:rsidRPr="00433033">
          <w:rPr>
            <w:rFonts w:asciiTheme="minorHAnsi" w:hAnsiTheme="minorHAnsi" w:cstheme="minorHAnsi"/>
            <w:noProof/>
            <w:webHidden/>
          </w:rPr>
          <w:t>14</w:t>
        </w:r>
        <w:r w:rsidR="00433033" w:rsidRPr="00433033">
          <w:rPr>
            <w:rFonts w:asciiTheme="minorHAnsi" w:hAnsiTheme="minorHAnsi" w:cstheme="minorHAnsi"/>
            <w:noProof/>
            <w:webHidden/>
          </w:rPr>
          <w:fldChar w:fldCharType="end"/>
        </w:r>
      </w:hyperlink>
    </w:p>
    <w:p w14:paraId="2ED9E74E" w14:textId="2A722AEE" w:rsidR="00433033" w:rsidRPr="00433033"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924064" w:history="1">
        <w:r w:rsidR="00433033" w:rsidRPr="00433033">
          <w:rPr>
            <w:rStyle w:val="Hiperpovezava"/>
            <w:rFonts w:asciiTheme="minorHAnsi" w:hAnsiTheme="minorHAnsi" w:cstheme="minorHAnsi"/>
            <w:noProof/>
          </w:rPr>
          <w:t>1.14 Priznanje sposobnosti</w:t>
        </w:r>
        <w:r w:rsidR="00433033" w:rsidRPr="00433033">
          <w:rPr>
            <w:rFonts w:asciiTheme="minorHAnsi" w:hAnsiTheme="minorHAnsi" w:cstheme="minorHAnsi"/>
            <w:noProof/>
            <w:webHidden/>
          </w:rPr>
          <w:tab/>
        </w:r>
        <w:r w:rsidR="00433033" w:rsidRPr="00433033">
          <w:rPr>
            <w:rFonts w:asciiTheme="minorHAnsi" w:hAnsiTheme="minorHAnsi" w:cstheme="minorHAnsi"/>
            <w:noProof/>
            <w:webHidden/>
          </w:rPr>
          <w:fldChar w:fldCharType="begin"/>
        </w:r>
        <w:r w:rsidR="00433033" w:rsidRPr="00433033">
          <w:rPr>
            <w:rFonts w:asciiTheme="minorHAnsi" w:hAnsiTheme="minorHAnsi" w:cstheme="minorHAnsi"/>
            <w:noProof/>
            <w:webHidden/>
          </w:rPr>
          <w:instrText xml:space="preserve"> PAGEREF _Toc171924064 \h </w:instrText>
        </w:r>
        <w:r w:rsidR="00433033" w:rsidRPr="00433033">
          <w:rPr>
            <w:rFonts w:asciiTheme="minorHAnsi" w:hAnsiTheme="minorHAnsi" w:cstheme="minorHAnsi"/>
            <w:noProof/>
            <w:webHidden/>
          </w:rPr>
        </w:r>
        <w:r w:rsidR="00433033" w:rsidRPr="00433033">
          <w:rPr>
            <w:rFonts w:asciiTheme="minorHAnsi" w:hAnsiTheme="minorHAnsi" w:cstheme="minorHAnsi"/>
            <w:noProof/>
            <w:webHidden/>
          </w:rPr>
          <w:fldChar w:fldCharType="separate"/>
        </w:r>
        <w:r w:rsidR="00433033" w:rsidRPr="00433033">
          <w:rPr>
            <w:rFonts w:asciiTheme="minorHAnsi" w:hAnsiTheme="minorHAnsi" w:cstheme="minorHAnsi"/>
            <w:noProof/>
            <w:webHidden/>
          </w:rPr>
          <w:t>14</w:t>
        </w:r>
        <w:r w:rsidR="00433033" w:rsidRPr="00433033">
          <w:rPr>
            <w:rFonts w:asciiTheme="minorHAnsi" w:hAnsiTheme="minorHAnsi" w:cstheme="minorHAnsi"/>
            <w:noProof/>
            <w:webHidden/>
          </w:rPr>
          <w:fldChar w:fldCharType="end"/>
        </w:r>
      </w:hyperlink>
    </w:p>
    <w:p w14:paraId="788B5B8C" w14:textId="7B844373" w:rsidR="00433033" w:rsidRPr="00433033"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924065" w:history="1">
        <w:r w:rsidR="00433033" w:rsidRPr="00433033">
          <w:rPr>
            <w:rStyle w:val="Hiperpovezava"/>
            <w:rFonts w:asciiTheme="minorHAnsi" w:hAnsiTheme="minorHAnsi" w:cstheme="minorHAnsi"/>
            <w:noProof/>
          </w:rPr>
          <w:t>1.16 Odpiranje prijav</w:t>
        </w:r>
        <w:r w:rsidR="00433033" w:rsidRPr="00433033">
          <w:rPr>
            <w:rFonts w:asciiTheme="minorHAnsi" w:hAnsiTheme="minorHAnsi" w:cstheme="minorHAnsi"/>
            <w:noProof/>
            <w:webHidden/>
          </w:rPr>
          <w:tab/>
        </w:r>
        <w:r w:rsidR="00433033" w:rsidRPr="00433033">
          <w:rPr>
            <w:rFonts w:asciiTheme="minorHAnsi" w:hAnsiTheme="minorHAnsi" w:cstheme="minorHAnsi"/>
            <w:noProof/>
            <w:webHidden/>
          </w:rPr>
          <w:fldChar w:fldCharType="begin"/>
        </w:r>
        <w:r w:rsidR="00433033" w:rsidRPr="00433033">
          <w:rPr>
            <w:rFonts w:asciiTheme="minorHAnsi" w:hAnsiTheme="minorHAnsi" w:cstheme="minorHAnsi"/>
            <w:noProof/>
            <w:webHidden/>
          </w:rPr>
          <w:instrText xml:space="preserve"> PAGEREF _Toc171924065 \h </w:instrText>
        </w:r>
        <w:r w:rsidR="00433033" w:rsidRPr="00433033">
          <w:rPr>
            <w:rFonts w:asciiTheme="minorHAnsi" w:hAnsiTheme="minorHAnsi" w:cstheme="minorHAnsi"/>
            <w:noProof/>
            <w:webHidden/>
          </w:rPr>
        </w:r>
        <w:r w:rsidR="00433033" w:rsidRPr="00433033">
          <w:rPr>
            <w:rFonts w:asciiTheme="minorHAnsi" w:hAnsiTheme="minorHAnsi" w:cstheme="minorHAnsi"/>
            <w:noProof/>
            <w:webHidden/>
          </w:rPr>
          <w:fldChar w:fldCharType="separate"/>
        </w:r>
        <w:r w:rsidR="00433033" w:rsidRPr="00433033">
          <w:rPr>
            <w:rFonts w:asciiTheme="minorHAnsi" w:hAnsiTheme="minorHAnsi" w:cstheme="minorHAnsi"/>
            <w:noProof/>
            <w:webHidden/>
          </w:rPr>
          <w:t>14</w:t>
        </w:r>
        <w:r w:rsidR="00433033" w:rsidRPr="00433033">
          <w:rPr>
            <w:rFonts w:asciiTheme="minorHAnsi" w:hAnsiTheme="minorHAnsi" w:cstheme="minorHAnsi"/>
            <w:noProof/>
            <w:webHidden/>
          </w:rPr>
          <w:fldChar w:fldCharType="end"/>
        </w:r>
      </w:hyperlink>
    </w:p>
    <w:p w14:paraId="1543FD40" w14:textId="032074F8" w:rsidR="00433033" w:rsidRPr="00433033"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924066" w:history="1">
        <w:r w:rsidR="00433033" w:rsidRPr="00433033">
          <w:rPr>
            <w:rStyle w:val="Hiperpovezava"/>
            <w:rFonts w:asciiTheme="minorHAnsi" w:hAnsiTheme="minorHAnsi" w:cstheme="minorHAnsi"/>
            <w:noProof/>
          </w:rPr>
          <w:t>1.17 Variante</w:t>
        </w:r>
        <w:r w:rsidR="00433033" w:rsidRPr="00433033">
          <w:rPr>
            <w:rFonts w:asciiTheme="minorHAnsi" w:hAnsiTheme="minorHAnsi" w:cstheme="minorHAnsi"/>
            <w:noProof/>
            <w:webHidden/>
          </w:rPr>
          <w:tab/>
        </w:r>
        <w:r w:rsidR="00433033" w:rsidRPr="00433033">
          <w:rPr>
            <w:rFonts w:asciiTheme="minorHAnsi" w:hAnsiTheme="minorHAnsi" w:cstheme="minorHAnsi"/>
            <w:noProof/>
            <w:webHidden/>
          </w:rPr>
          <w:fldChar w:fldCharType="begin"/>
        </w:r>
        <w:r w:rsidR="00433033" w:rsidRPr="00433033">
          <w:rPr>
            <w:rFonts w:asciiTheme="minorHAnsi" w:hAnsiTheme="minorHAnsi" w:cstheme="minorHAnsi"/>
            <w:noProof/>
            <w:webHidden/>
          </w:rPr>
          <w:instrText xml:space="preserve"> PAGEREF _Toc171924066 \h </w:instrText>
        </w:r>
        <w:r w:rsidR="00433033" w:rsidRPr="00433033">
          <w:rPr>
            <w:rFonts w:asciiTheme="minorHAnsi" w:hAnsiTheme="minorHAnsi" w:cstheme="minorHAnsi"/>
            <w:noProof/>
            <w:webHidden/>
          </w:rPr>
        </w:r>
        <w:r w:rsidR="00433033" w:rsidRPr="00433033">
          <w:rPr>
            <w:rFonts w:asciiTheme="minorHAnsi" w:hAnsiTheme="minorHAnsi" w:cstheme="minorHAnsi"/>
            <w:noProof/>
            <w:webHidden/>
          </w:rPr>
          <w:fldChar w:fldCharType="separate"/>
        </w:r>
        <w:r w:rsidR="00433033" w:rsidRPr="00433033">
          <w:rPr>
            <w:rFonts w:asciiTheme="minorHAnsi" w:hAnsiTheme="minorHAnsi" w:cstheme="minorHAnsi"/>
            <w:noProof/>
            <w:webHidden/>
          </w:rPr>
          <w:t>14</w:t>
        </w:r>
        <w:r w:rsidR="00433033" w:rsidRPr="00433033">
          <w:rPr>
            <w:rFonts w:asciiTheme="minorHAnsi" w:hAnsiTheme="minorHAnsi" w:cstheme="minorHAnsi"/>
            <w:noProof/>
            <w:webHidden/>
          </w:rPr>
          <w:fldChar w:fldCharType="end"/>
        </w:r>
      </w:hyperlink>
    </w:p>
    <w:p w14:paraId="6C574F99" w14:textId="2683868D" w:rsidR="00433033" w:rsidRPr="00433033"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924067" w:history="1">
        <w:r w:rsidR="00433033" w:rsidRPr="00433033">
          <w:rPr>
            <w:rStyle w:val="Hiperpovezava"/>
            <w:rFonts w:asciiTheme="minorHAnsi" w:hAnsiTheme="minorHAnsi" w:cstheme="minorHAnsi"/>
            <w:noProof/>
          </w:rPr>
          <w:t>1.18 Okvirni sporazum</w:t>
        </w:r>
        <w:r w:rsidR="00433033" w:rsidRPr="00433033">
          <w:rPr>
            <w:rFonts w:asciiTheme="minorHAnsi" w:hAnsiTheme="minorHAnsi" w:cstheme="minorHAnsi"/>
            <w:noProof/>
            <w:webHidden/>
          </w:rPr>
          <w:tab/>
        </w:r>
        <w:r w:rsidR="00433033" w:rsidRPr="00433033">
          <w:rPr>
            <w:rFonts w:asciiTheme="minorHAnsi" w:hAnsiTheme="minorHAnsi" w:cstheme="minorHAnsi"/>
            <w:noProof/>
            <w:webHidden/>
          </w:rPr>
          <w:fldChar w:fldCharType="begin"/>
        </w:r>
        <w:r w:rsidR="00433033" w:rsidRPr="00433033">
          <w:rPr>
            <w:rFonts w:asciiTheme="minorHAnsi" w:hAnsiTheme="minorHAnsi" w:cstheme="minorHAnsi"/>
            <w:noProof/>
            <w:webHidden/>
          </w:rPr>
          <w:instrText xml:space="preserve"> PAGEREF _Toc171924067 \h </w:instrText>
        </w:r>
        <w:r w:rsidR="00433033" w:rsidRPr="00433033">
          <w:rPr>
            <w:rFonts w:asciiTheme="minorHAnsi" w:hAnsiTheme="minorHAnsi" w:cstheme="minorHAnsi"/>
            <w:noProof/>
            <w:webHidden/>
          </w:rPr>
        </w:r>
        <w:r w:rsidR="00433033" w:rsidRPr="00433033">
          <w:rPr>
            <w:rFonts w:asciiTheme="minorHAnsi" w:hAnsiTheme="minorHAnsi" w:cstheme="minorHAnsi"/>
            <w:noProof/>
            <w:webHidden/>
          </w:rPr>
          <w:fldChar w:fldCharType="separate"/>
        </w:r>
        <w:r w:rsidR="00433033" w:rsidRPr="00433033">
          <w:rPr>
            <w:rFonts w:asciiTheme="minorHAnsi" w:hAnsiTheme="minorHAnsi" w:cstheme="minorHAnsi"/>
            <w:noProof/>
            <w:webHidden/>
          </w:rPr>
          <w:t>14</w:t>
        </w:r>
        <w:r w:rsidR="00433033" w:rsidRPr="00433033">
          <w:rPr>
            <w:rFonts w:asciiTheme="minorHAnsi" w:hAnsiTheme="minorHAnsi" w:cstheme="minorHAnsi"/>
            <w:noProof/>
            <w:webHidden/>
          </w:rPr>
          <w:fldChar w:fldCharType="end"/>
        </w:r>
      </w:hyperlink>
    </w:p>
    <w:p w14:paraId="6C958821" w14:textId="1D4BB1C6" w:rsidR="00433033" w:rsidRPr="00433033"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924068" w:history="1">
        <w:r w:rsidR="00433033" w:rsidRPr="00433033">
          <w:rPr>
            <w:rStyle w:val="Hiperpovezava"/>
            <w:rFonts w:asciiTheme="minorHAnsi" w:hAnsiTheme="minorHAnsi" w:cstheme="minorHAnsi"/>
            <w:noProof/>
          </w:rPr>
          <w:t>1.19 Ustavitev postopka, zavrnitev ponudb in odstop od izvedbe oddaje naročila</w:t>
        </w:r>
        <w:r w:rsidR="00433033" w:rsidRPr="00433033">
          <w:rPr>
            <w:rFonts w:asciiTheme="minorHAnsi" w:hAnsiTheme="minorHAnsi" w:cstheme="minorHAnsi"/>
            <w:noProof/>
            <w:webHidden/>
          </w:rPr>
          <w:tab/>
        </w:r>
        <w:r w:rsidR="00433033" w:rsidRPr="00433033">
          <w:rPr>
            <w:rFonts w:asciiTheme="minorHAnsi" w:hAnsiTheme="minorHAnsi" w:cstheme="minorHAnsi"/>
            <w:noProof/>
            <w:webHidden/>
          </w:rPr>
          <w:fldChar w:fldCharType="begin"/>
        </w:r>
        <w:r w:rsidR="00433033" w:rsidRPr="00433033">
          <w:rPr>
            <w:rFonts w:asciiTheme="minorHAnsi" w:hAnsiTheme="minorHAnsi" w:cstheme="minorHAnsi"/>
            <w:noProof/>
            <w:webHidden/>
          </w:rPr>
          <w:instrText xml:space="preserve"> PAGEREF _Toc171924068 \h </w:instrText>
        </w:r>
        <w:r w:rsidR="00433033" w:rsidRPr="00433033">
          <w:rPr>
            <w:rFonts w:asciiTheme="minorHAnsi" w:hAnsiTheme="minorHAnsi" w:cstheme="minorHAnsi"/>
            <w:noProof/>
            <w:webHidden/>
          </w:rPr>
        </w:r>
        <w:r w:rsidR="00433033" w:rsidRPr="00433033">
          <w:rPr>
            <w:rFonts w:asciiTheme="minorHAnsi" w:hAnsiTheme="minorHAnsi" w:cstheme="minorHAnsi"/>
            <w:noProof/>
            <w:webHidden/>
          </w:rPr>
          <w:fldChar w:fldCharType="separate"/>
        </w:r>
        <w:r w:rsidR="00433033" w:rsidRPr="00433033">
          <w:rPr>
            <w:rFonts w:asciiTheme="minorHAnsi" w:hAnsiTheme="minorHAnsi" w:cstheme="minorHAnsi"/>
            <w:noProof/>
            <w:webHidden/>
          </w:rPr>
          <w:t>14</w:t>
        </w:r>
        <w:r w:rsidR="00433033" w:rsidRPr="00433033">
          <w:rPr>
            <w:rFonts w:asciiTheme="minorHAnsi" w:hAnsiTheme="minorHAnsi" w:cstheme="minorHAnsi"/>
            <w:noProof/>
            <w:webHidden/>
          </w:rPr>
          <w:fldChar w:fldCharType="end"/>
        </w:r>
      </w:hyperlink>
    </w:p>
    <w:p w14:paraId="3F945B64" w14:textId="2EEBE249" w:rsidR="00433033" w:rsidRPr="00433033"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924069" w:history="1">
        <w:r w:rsidR="00433033" w:rsidRPr="00433033">
          <w:rPr>
            <w:rStyle w:val="Hiperpovezava"/>
            <w:rFonts w:asciiTheme="minorHAnsi" w:hAnsiTheme="minorHAnsi" w:cstheme="minorHAnsi"/>
            <w:noProof/>
          </w:rPr>
          <w:t>1.20 Protikorupcijsko obvestilo</w:t>
        </w:r>
        <w:r w:rsidR="00433033" w:rsidRPr="00433033">
          <w:rPr>
            <w:rFonts w:asciiTheme="minorHAnsi" w:hAnsiTheme="minorHAnsi" w:cstheme="minorHAnsi"/>
            <w:noProof/>
            <w:webHidden/>
          </w:rPr>
          <w:tab/>
        </w:r>
        <w:r w:rsidR="00433033" w:rsidRPr="00433033">
          <w:rPr>
            <w:rFonts w:asciiTheme="minorHAnsi" w:hAnsiTheme="minorHAnsi" w:cstheme="minorHAnsi"/>
            <w:noProof/>
            <w:webHidden/>
          </w:rPr>
          <w:fldChar w:fldCharType="begin"/>
        </w:r>
        <w:r w:rsidR="00433033" w:rsidRPr="00433033">
          <w:rPr>
            <w:rFonts w:asciiTheme="minorHAnsi" w:hAnsiTheme="minorHAnsi" w:cstheme="minorHAnsi"/>
            <w:noProof/>
            <w:webHidden/>
          </w:rPr>
          <w:instrText xml:space="preserve"> PAGEREF _Toc171924069 \h </w:instrText>
        </w:r>
        <w:r w:rsidR="00433033" w:rsidRPr="00433033">
          <w:rPr>
            <w:rFonts w:asciiTheme="minorHAnsi" w:hAnsiTheme="minorHAnsi" w:cstheme="minorHAnsi"/>
            <w:noProof/>
            <w:webHidden/>
          </w:rPr>
        </w:r>
        <w:r w:rsidR="00433033" w:rsidRPr="00433033">
          <w:rPr>
            <w:rFonts w:asciiTheme="minorHAnsi" w:hAnsiTheme="minorHAnsi" w:cstheme="minorHAnsi"/>
            <w:noProof/>
            <w:webHidden/>
          </w:rPr>
          <w:fldChar w:fldCharType="separate"/>
        </w:r>
        <w:r w:rsidR="00433033" w:rsidRPr="00433033">
          <w:rPr>
            <w:rFonts w:asciiTheme="minorHAnsi" w:hAnsiTheme="minorHAnsi" w:cstheme="minorHAnsi"/>
            <w:noProof/>
            <w:webHidden/>
          </w:rPr>
          <w:t>15</w:t>
        </w:r>
        <w:r w:rsidR="00433033" w:rsidRPr="00433033">
          <w:rPr>
            <w:rFonts w:asciiTheme="minorHAnsi" w:hAnsiTheme="minorHAnsi" w:cstheme="minorHAnsi"/>
            <w:noProof/>
            <w:webHidden/>
          </w:rPr>
          <w:fldChar w:fldCharType="end"/>
        </w:r>
      </w:hyperlink>
    </w:p>
    <w:p w14:paraId="3982D97B" w14:textId="432B7E3C" w:rsidR="00433033" w:rsidRDefault="00000000">
      <w:pPr>
        <w:pStyle w:val="Kazalovsebine3"/>
        <w:tabs>
          <w:tab w:val="right" w:leader="dot" w:pos="9628"/>
        </w:tabs>
        <w:rPr>
          <w:rStyle w:val="Hiperpovezava"/>
          <w:rFonts w:asciiTheme="minorHAnsi" w:hAnsiTheme="minorHAnsi" w:cstheme="minorHAnsi"/>
          <w:noProof/>
        </w:rPr>
      </w:pPr>
      <w:hyperlink w:anchor="_Toc171924070" w:history="1">
        <w:r w:rsidR="00433033" w:rsidRPr="00433033">
          <w:rPr>
            <w:rStyle w:val="Hiperpovezava"/>
            <w:rFonts w:asciiTheme="minorHAnsi" w:hAnsiTheme="minorHAnsi" w:cstheme="minorHAnsi"/>
            <w:noProof/>
          </w:rPr>
          <w:t>1.21 Pravno varstvo</w:t>
        </w:r>
        <w:r w:rsidR="00433033" w:rsidRPr="00433033">
          <w:rPr>
            <w:rFonts w:asciiTheme="minorHAnsi" w:hAnsiTheme="minorHAnsi" w:cstheme="minorHAnsi"/>
            <w:noProof/>
            <w:webHidden/>
          </w:rPr>
          <w:tab/>
        </w:r>
        <w:r w:rsidR="00433033" w:rsidRPr="00433033">
          <w:rPr>
            <w:rFonts w:asciiTheme="minorHAnsi" w:hAnsiTheme="minorHAnsi" w:cstheme="minorHAnsi"/>
            <w:noProof/>
            <w:webHidden/>
          </w:rPr>
          <w:fldChar w:fldCharType="begin"/>
        </w:r>
        <w:r w:rsidR="00433033" w:rsidRPr="00433033">
          <w:rPr>
            <w:rFonts w:asciiTheme="minorHAnsi" w:hAnsiTheme="minorHAnsi" w:cstheme="minorHAnsi"/>
            <w:noProof/>
            <w:webHidden/>
          </w:rPr>
          <w:instrText xml:space="preserve"> PAGEREF _Toc171924070 \h </w:instrText>
        </w:r>
        <w:r w:rsidR="00433033" w:rsidRPr="00433033">
          <w:rPr>
            <w:rFonts w:asciiTheme="minorHAnsi" w:hAnsiTheme="minorHAnsi" w:cstheme="minorHAnsi"/>
            <w:noProof/>
            <w:webHidden/>
          </w:rPr>
        </w:r>
        <w:r w:rsidR="00433033" w:rsidRPr="00433033">
          <w:rPr>
            <w:rFonts w:asciiTheme="minorHAnsi" w:hAnsiTheme="minorHAnsi" w:cstheme="minorHAnsi"/>
            <w:noProof/>
            <w:webHidden/>
          </w:rPr>
          <w:fldChar w:fldCharType="separate"/>
        </w:r>
        <w:r w:rsidR="00433033" w:rsidRPr="00433033">
          <w:rPr>
            <w:rFonts w:asciiTheme="minorHAnsi" w:hAnsiTheme="minorHAnsi" w:cstheme="minorHAnsi"/>
            <w:noProof/>
            <w:webHidden/>
          </w:rPr>
          <w:t>15</w:t>
        </w:r>
        <w:r w:rsidR="00433033" w:rsidRPr="00433033">
          <w:rPr>
            <w:rFonts w:asciiTheme="minorHAnsi" w:hAnsiTheme="minorHAnsi" w:cstheme="minorHAnsi"/>
            <w:noProof/>
            <w:webHidden/>
          </w:rPr>
          <w:fldChar w:fldCharType="end"/>
        </w:r>
      </w:hyperlink>
    </w:p>
    <w:p w14:paraId="02444EAB" w14:textId="77777777" w:rsidR="00433033" w:rsidRPr="00433033" w:rsidRDefault="00433033" w:rsidP="00433033"/>
    <w:p w14:paraId="6BDE0877" w14:textId="14044981" w:rsidR="00433033" w:rsidRDefault="00000000">
      <w:pPr>
        <w:pStyle w:val="Kazalovsebine1"/>
        <w:rPr>
          <w:rStyle w:val="Hiperpovezava"/>
          <w:rFonts w:asciiTheme="minorHAnsi" w:hAnsiTheme="minorHAnsi" w:cstheme="minorHAnsi"/>
          <w:noProof/>
        </w:rPr>
      </w:pPr>
      <w:hyperlink w:anchor="_Toc171924071" w:history="1">
        <w:r w:rsidR="00433033" w:rsidRPr="00433033">
          <w:rPr>
            <w:rStyle w:val="Hiperpovezava"/>
            <w:rFonts w:asciiTheme="minorHAnsi" w:hAnsiTheme="minorHAnsi" w:cstheme="minorHAnsi"/>
            <w:noProof/>
          </w:rPr>
          <w:t>C) OBRAZCI IN PRILOGE:</w:t>
        </w:r>
        <w:r w:rsidR="00433033" w:rsidRPr="00433033">
          <w:rPr>
            <w:rFonts w:asciiTheme="minorHAnsi" w:hAnsiTheme="minorHAnsi" w:cstheme="minorHAnsi"/>
            <w:noProof/>
            <w:webHidden/>
          </w:rPr>
          <w:tab/>
        </w:r>
        <w:r w:rsidR="00433033" w:rsidRPr="00433033">
          <w:rPr>
            <w:rFonts w:asciiTheme="minorHAnsi" w:hAnsiTheme="minorHAnsi" w:cstheme="minorHAnsi"/>
            <w:noProof/>
            <w:webHidden/>
          </w:rPr>
          <w:fldChar w:fldCharType="begin"/>
        </w:r>
        <w:r w:rsidR="00433033" w:rsidRPr="00433033">
          <w:rPr>
            <w:rFonts w:asciiTheme="minorHAnsi" w:hAnsiTheme="minorHAnsi" w:cstheme="minorHAnsi"/>
            <w:noProof/>
            <w:webHidden/>
          </w:rPr>
          <w:instrText xml:space="preserve"> PAGEREF _Toc171924071 \h </w:instrText>
        </w:r>
        <w:r w:rsidR="00433033" w:rsidRPr="00433033">
          <w:rPr>
            <w:rFonts w:asciiTheme="minorHAnsi" w:hAnsiTheme="minorHAnsi" w:cstheme="minorHAnsi"/>
            <w:noProof/>
            <w:webHidden/>
          </w:rPr>
        </w:r>
        <w:r w:rsidR="00433033" w:rsidRPr="00433033">
          <w:rPr>
            <w:rFonts w:asciiTheme="minorHAnsi" w:hAnsiTheme="minorHAnsi" w:cstheme="minorHAnsi"/>
            <w:noProof/>
            <w:webHidden/>
          </w:rPr>
          <w:fldChar w:fldCharType="separate"/>
        </w:r>
        <w:r w:rsidR="00433033" w:rsidRPr="00433033">
          <w:rPr>
            <w:rFonts w:asciiTheme="minorHAnsi" w:hAnsiTheme="minorHAnsi" w:cstheme="minorHAnsi"/>
            <w:noProof/>
            <w:webHidden/>
          </w:rPr>
          <w:t>15</w:t>
        </w:r>
        <w:r w:rsidR="00433033" w:rsidRPr="00433033">
          <w:rPr>
            <w:rFonts w:asciiTheme="minorHAnsi" w:hAnsiTheme="minorHAnsi" w:cstheme="minorHAnsi"/>
            <w:noProof/>
            <w:webHidden/>
          </w:rPr>
          <w:fldChar w:fldCharType="end"/>
        </w:r>
      </w:hyperlink>
    </w:p>
    <w:p w14:paraId="10231E0D" w14:textId="77777777" w:rsidR="00433033" w:rsidRPr="00433033" w:rsidRDefault="00433033" w:rsidP="00433033">
      <w:pPr>
        <w:rPr>
          <w:lang w:eastAsia="sl-SI"/>
        </w:rPr>
      </w:pPr>
    </w:p>
    <w:p w14:paraId="3FF7B3B1" w14:textId="31B11F6C" w:rsidR="00433033" w:rsidRPr="00433033" w:rsidRDefault="00000000">
      <w:pPr>
        <w:pStyle w:val="Kazalovsebine1"/>
        <w:rPr>
          <w:rFonts w:asciiTheme="minorHAnsi" w:eastAsiaTheme="minorEastAsia" w:hAnsiTheme="minorHAnsi" w:cstheme="minorHAnsi"/>
          <w:b w:val="0"/>
          <w:noProof/>
          <w:kern w:val="2"/>
          <w:sz w:val="22"/>
          <w:szCs w:val="22"/>
          <w14:ligatures w14:val="standardContextual"/>
        </w:rPr>
      </w:pPr>
      <w:hyperlink w:anchor="_Toc171924072" w:history="1">
        <w:r w:rsidR="00433033" w:rsidRPr="00433033">
          <w:rPr>
            <w:rStyle w:val="Hiperpovezava"/>
            <w:rFonts w:asciiTheme="minorHAnsi" w:hAnsiTheme="minorHAnsi" w:cstheme="minorHAnsi"/>
            <w:noProof/>
          </w:rPr>
          <w:t>PONUDBENI PREDRAČUN – ODPIRANJE KONKURENCE</w:t>
        </w:r>
        <w:r w:rsidR="00433033" w:rsidRPr="00433033">
          <w:rPr>
            <w:rFonts w:asciiTheme="minorHAnsi" w:hAnsiTheme="minorHAnsi" w:cstheme="minorHAnsi"/>
            <w:noProof/>
            <w:webHidden/>
          </w:rPr>
          <w:tab/>
        </w:r>
        <w:r w:rsidR="00433033" w:rsidRPr="00433033">
          <w:rPr>
            <w:rFonts w:asciiTheme="minorHAnsi" w:hAnsiTheme="minorHAnsi" w:cstheme="minorHAnsi"/>
            <w:noProof/>
            <w:webHidden/>
          </w:rPr>
          <w:fldChar w:fldCharType="begin"/>
        </w:r>
        <w:r w:rsidR="00433033" w:rsidRPr="00433033">
          <w:rPr>
            <w:rFonts w:asciiTheme="minorHAnsi" w:hAnsiTheme="minorHAnsi" w:cstheme="minorHAnsi"/>
            <w:noProof/>
            <w:webHidden/>
          </w:rPr>
          <w:instrText xml:space="preserve"> PAGEREF _Toc171924072 \h </w:instrText>
        </w:r>
        <w:r w:rsidR="00433033" w:rsidRPr="00433033">
          <w:rPr>
            <w:rFonts w:asciiTheme="minorHAnsi" w:hAnsiTheme="minorHAnsi" w:cstheme="minorHAnsi"/>
            <w:noProof/>
            <w:webHidden/>
          </w:rPr>
        </w:r>
        <w:r w:rsidR="00433033" w:rsidRPr="00433033">
          <w:rPr>
            <w:rFonts w:asciiTheme="minorHAnsi" w:hAnsiTheme="minorHAnsi" w:cstheme="minorHAnsi"/>
            <w:noProof/>
            <w:webHidden/>
          </w:rPr>
          <w:fldChar w:fldCharType="separate"/>
        </w:r>
        <w:r w:rsidR="00433033" w:rsidRPr="00433033">
          <w:rPr>
            <w:rFonts w:asciiTheme="minorHAnsi" w:hAnsiTheme="minorHAnsi" w:cstheme="minorHAnsi"/>
            <w:noProof/>
            <w:webHidden/>
          </w:rPr>
          <w:t>16</w:t>
        </w:r>
        <w:r w:rsidR="00433033" w:rsidRPr="00433033">
          <w:rPr>
            <w:rFonts w:asciiTheme="minorHAnsi" w:hAnsiTheme="minorHAnsi" w:cstheme="minorHAnsi"/>
            <w:noProof/>
            <w:webHidden/>
          </w:rPr>
          <w:fldChar w:fldCharType="end"/>
        </w:r>
      </w:hyperlink>
    </w:p>
    <w:p w14:paraId="07F54634" w14:textId="1CB56DE3" w:rsidR="001405AE" w:rsidRPr="00433033" w:rsidRDefault="001405AE">
      <w:pPr>
        <w:rPr>
          <w:rFonts w:asciiTheme="minorHAnsi" w:hAnsiTheme="minorHAnsi" w:cstheme="minorHAnsi"/>
          <w:b/>
          <w:sz w:val="24"/>
          <w:szCs w:val="24"/>
          <w:highlight w:val="yellow"/>
        </w:rPr>
      </w:pPr>
      <w:r w:rsidRPr="00433033">
        <w:rPr>
          <w:rFonts w:asciiTheme="minorHAnsi" w:hAnsiTheme="minorHAnsi" w:cstheme="minorHAnsi"/>
          <w:sz w:val="24"/>
          <w:szCs w:val="24"/>
        </w:rPr>
        <w:fldChar w:fldCharType="end"/>
      </w:r>
    </w:p>
    <w:p w14:paraId="6792EC37" w14:textId="77777777" w:rsidR="001405AE" w:rsidRPr="00433033" w:rsidRDefault="001405AE">
      <w:pPr>
        <w:rPr>
          <w:rFonts w:asciiTheme="minorHAnsi" w:hAnsiTheme="minorHAnsi" w:cstheme="minorHAnsi"/>
          <w:sz w:val="24"/>
          <w:szCs w:val="24"/>
        </w:rPr>
      </w:pPr>
    </w:p>
    <w:p w14:paraId="7446B4E5" w14:textId="77777777" w:rsidR="001405AE" w:rsidRPr="00E1206E" w:rsidRDefault="001405AE">
      <w:pPr>
        <w:widowControl w:val="0"/>
        <w:autoSpaceDE w:val="0"/>
        <w:spacing w:line="360" w:lineRule="auto"/>
        <w:ind w:left="709"/>
        <w:rPr>
          <w:rFonts w:asciiTheme="minorHAnsi" w:hAnsiTheme="minorHAnsi" w:cstheme="minorHAnsi"/>
          <w:sz w:val="24"/>
          <w:szCs w:val="24"/>
        </w:rPr>
      </w:pPr>
    </w:p>
    <w:p w14:paraId="5796A908" w14:textId="3472BAA2" w:rsidR="001405AE" w:rsidRPr="00E1206E" w:rsidRDefault="000308A8" w:rsidP="000308A8">
      <w:pPr>
        <w:widowControl w:val="0"/>
        <w:tabs>
          <w:tab w:val="left" w:pos="3405"/>
        </w:tabs>
        <w:autoSpaceDE w:val="0"/>
        <w:spacing w:line="360" w:lineRule="auto"/>
        <w:ind w:left="709"/>
        <w:rPr>
          <w:rFonts w:asciiTheme="minorHAnsi" w:hAnsiTheme="minorHAnsi" w:cstheme="minorHAnsi"/>
          <w:sz w:val="24"/>
          <w:szCs w:val="24"/>
        </w:rPr>
      </w:pPr>
      <w:r>
        <w:rPr>
          <w:rFonts w:asciiTheme="minorHAnsi" w:hAnsiTheme="minorHAnsi" w:cstheme="minorHAnsi"/>
          <w:sz w:val="24"/>
          <w:szCs w:val="24"/>
        </w:rPr>
        <w:tab/>
      </w:r>
    </w:p>
    <w:p w14:paraId="49DF6ADA" w14:textId="77777777" w:rsidR="001405AE" w:rsidRPr="00E1206E" w:rsidRDefault="001405AE">
      <w:pPr>
        <w:widowControl w:val="0"/>
        <w:autoSpaceDE w:val="0"/>
        <w:spacing w:line="360" w:lineRule="auto"/>
        <w:ind w:left="709"/>
        <w:rPr>
          <w:rFonts w:asciiTheme="minorHAnsi" w:hAnsiTheme="minorHAnsi" w:cstheme="minorHAnsi"/>
          <w:sz w:val="24"/>
          <w:szCs w:val="24"/>
        </w:rPr>
      </w:pPr>
    </w:p>
    <w:p w14:paraId="1B1309F6" w14:textId="77777777" w:rsidR="001405AE" w:rsidRPr="00E1206E" w:rsidRDefault="001405AE">
      <w:pPr>
        <w:widowControl w:val="0"/>
        <w:autoSpaceDE w:val="0"/>
        <w:spacing w:line="360" w:lineRule="auto"/>
        <w:ind w:left="709"/>
        <w:rPr>
          <w:rFonts w:asciiTheme="minorHAnsi" w:hAnsiTheme="minorHAnsi" w:cstheme="minorHAnsi"/>
          <w:sz w:val="24"/>
          <w:szCs w:val="24"/>
        </w:rPr>
      </w:pPr>
    </w:p>
    <w:p w14:paraId="4471D0E6" w14:textId="479D2A0C" w:rsidR="001405AE" w:rsidRPr="00E1206E" w:rsidRDefault="001405AE">
      <w:pPr>
        <w:widowControl w:val="0"/>
        <w:autoSpaceDE w:val="0"/>
        <w:spacing w:line="360" w:lineRule="auto"/>
        <w:ind w:left="709"/>
        <w:rPr>
          <w:rFonts w:asciiTheme="minorHAnsi" w:hAnsiTheme="minorHAnsi" w:cstheme="minorHAnsi"/>
          <w:sz w:val="24"/>
          <w:szCs w:val="24"/>
        </w:rPr>
      </w:pPr>
    </w:p>
    <w:p w14:paraId="5D67D9AD" w14:textId="77777777" w:rsidR="001405AE" w:rsidRPr="00E1206E" w:rsidRDefault="001405AE">
      <w:pPr>
        <w:pageBreakBefore/>
        <w:widowControl w:val="0"/>
        <w:autoSpaceDE w:val="0"/>
        <w:spacing w:line="360" w:lineRule="auto"/>
        <w:ind w:left="284"/>
        <w:rPr>
          <w:rFonts w:asciiTheme="minorHAnsi" w:hAnsiTheme="minorHAnsi" w:cstheme="minorHAnsi"/>
          <w:sz w:val="24"/>
          <w:szCs w:val="24"/>
        </w:rPr>
      </w:pPr>
      <w:r w:rsidRPr="00E1206E">
        <w:rPr>
          <w:rFonts w:asciiTheme="minorHAnsi" w:hAnsiTheme="minorHAnsi" w:cstheme="minorHAnsi"/>
          <w:b/>
          <w:bCs/>
          <w:color w:val="000000"/>
          <w:sz w:val="24"/>
          <w:szCs w:val="24"/>
        </w:rPr>
        <w:lastRenderedPageBreak/>
        <w:t xml:space="preserve">VSEBINA:  </w:t>
      </w:r>
    </w:p>
    <w:p w14:paraId="74169EAE" w14:textId="77777777" w:rsidR="001405AE" w:rsidRPr="00E1206E" w:rsidRDefault="001405AE">
      <w:pPr>
        <w:widowControl w:val="0"/>
        <w:autoSpaceDE w:val="0"/>
        <w:spacing w:line="213" w:lineRule="exact"/>
        <w:ind w:left="284"/>
        <w:rPr>
          <w:rFonts w:asciiTheme="minorHAnsi" w:hAnsiTheme="minorHAnsi" w:cstheme="minorHAnsi"/>
          <w:color w:val="000000"/>
          <w:sz w:val="24"/>
          <w:szCs w:val="24"/>
          <w:highlight w:val="yellow"/>
        </w:rPr>
      </w:pPr>
    </w:p>
    <w:p w14:paraId="22D27B70" w14:textId="77777777" w:rsidR="001405AE" w:rsidRPr="00E1206E" w:rsidRDefault="001405AE">
      <w:pPr>
        <w:widowControl w:val="0"/>
        <w:autoSpaceDE w:val="0"/>
        <w:spacing w:line="360" w:lineRule="auto"/>
        <w:ind w:left="284"/>
        <w:rPr>
          <w:rFonts w:asciiTheme="minorHAnsi" w:hAnsiTheme="minorHAnsi" w:cstheme="minorHAnsi"/>
          <w:sz w:val="24"/>
          <w:szCs w:val="24"/>
        </w:rPr>
      </w:pPr>
      <w:r w:rsidRPr="00E1206E">
        <w:rPr>
          <w:rFonts w:asciiTheme="minorHAnsi" w:hAnsiTheme="minorHAnsi" w:cstheme="minorHAnsi"/>
          <w:b/>
          <w:bCs/>
          <w:color w:val="000000"/>
          <w:sz w:val="24"/>
          <w:szCs w:val="24"/>
        </w:rPr>
        <w:t>A) Povabilo k oddaji ponudbe</w:t>
      </w:r>
    </w:p>
    <w:p w14:paraId="7FD645D6" w14:textId="6EA9DA40" w:rsidR="001405AE" w:rsidRPr="00E1206E" w:rsidRDefault="001405AE">
      <w:pPr>
        <w:widowControl w:val="0"/>
        <w:autoSpaceDE w:val="0"/>
        <w:spacing w:line="360" w:lineRule="auto"/>
        <w:ind w:left="284"/>
        <w:rPr>
          <w:rFonts w:asciiTheme="minorHAnsi" w:hAnsiTheme="minorHAnsi" w:cstheme="minorHAnsi"/>
          <w:sz w:val="24"/>
          <w:szCs w:val="24"/>
        </w:rPr>
      </w:pPr>
      <w:r w:rsidRPr="00E1206E">
        <w:rPr>
          <w:rFonts w:asciiTheme="minorHAnsi" w:hAnsiTheme="minorHAnsi" w:cstheme="minorHAnsi"/>
          <w:b/>
          <w:bCs/>
          <w:color w:val="000000"/>
          <w:sz w:val="24"/>
          <w:szCs w:val="24"/>
        </w:rPr>
        <w:t xml:space="preserve">B) Navodila udeležencem za izdelavo </w:t>
      </w:r>
      <w:r w:rsidR="001E5264" w:rsidRPr="00E1206E">
        <w:rPr>
          <w:rFonts w:asciiTheme="minorHAnsi" w:hAnsiTheme="minorHAnsi" w:cstheme="minorHAnsi"/>
          <w:b/>
          <w:bCs/>
          <w:color w:val="000000"/>
          <w:sz w:val="24"/>
          <w:szCs w:val="24"/>
        </w:rPr>
        <w:t>ponudbe</w:t>
      </w:r>
    </w:p>
    <w:p w14:paraId="5A420DE3" w14:textId="77777777" w:rsidR="001405AE" w:rsidRPr="00E1206E" w:rsidRDefault="001405AE">
      <w:pPr>
        <w:widowControl w:val="0"/>
        <w:autoSpaceDE w:val="0"/>
        <w:spacing w:line="280" w:lineRule="exact"/>
        <w:ind w:left="284"/>
        <w:rPr>
          <w:rFonts w:asciiTheme="minorHAnsi" w:hAnsiTheme="minorHAnsi" w:cstheme="minorHAnsi"/>
          <w:b/>
          <w:bCs/>
          <w:color w:val="000000"/>
          <w:sz w:val="24"/>
          <w:szCs w:val="24"/>
        </w:rPr>
      </w:pPr>
    </w:p>
    <w:p w14:paraId="331BB414" w14:textId="77777777" w:rsidR="001405AE" w:rsidRPr="00E1206E" w:rsidRDefault="001405AE">
      <w:pPr>
        <w:widowControl w:val="0"/>
        <w:autoSpaceDE w:val="0"/>
        <w:spacing w:line="280" w:lineRule="exact"/>
        <w:ind w:left="284"/>
        <w:rPr>
          <w:rFonts w:asciiTheme="minorHAnsi" w:hAnsiTheme="minorHAnsi" w:cstheme="minorHAnsi"/>
          <w:sz w:val="24"/>
          <w:szCs w:val="24"/>
        </w:rPr>
      </w:pPr>
      <w:r w:rsidRPr="00E1206E">
        <w:rPr>
          <w:rFonts w:asciiTheme="minorHAnsi" w:hAnsiTheme="minorHAnsi" w:cstheme="minorHAnsi"/>
          <w:b/>
          <w:bCs/>
          <w:color w:val="000000"/>
          <w:sz w:val="24"/>
          <w:szCs w:val="24"/>
        </w:rPr>
        <w:t>Obrazci:</w:t>
      </w:r>
    </w:p>
    <w:p w14:paraId="48D82B59" w14:textId="77777777" w:rsidR="001405AE" w:rsidRPr="00E1206E" w:rsidRDefault="001405AE">
      <w:pPr>
        <w:widowControl w:val="0"/>
        <w:autoSpaceDE w:val="0"/>
        <w:spacing w:line="280" w:lineRule="exact"/>
        <w:ind w:left="284"/>
        <w:rPr>
          <w:rFonts w:asciiTheme="minorHAnsi" w:hAnsiTheme="minorHAnsi" w:cstheme="minorHAnsi"/>
          <w:b/>
          <w:bCs/>
          <w:color w:val="000000"/>
          <w:sz w:val="24"/>
          <w:szCs w:val="24"/>
        </w:rPr>
      </w:pPr>
    </w:p>
    <w:p w14:paraId="63E5EB5F" w14:textId="4C0F4506" w:rsidR="00007677" w:rsidRDefault="001405AE" w:rsidP="00DC5B4F">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E1206E">
        <w:rPr>
          <w:rFonts w:asciiTheme="minorHAnsi" w:hAnsiTheme="minorHAnsi" w:cstheme="minorHAnsi"/>
          <w:sz w:val="24"/>
          <w:szCs w:val="24"/>
        </w:rPr>
        <w:t xml:space="preserve">Obrazec </w:t>
      </w:r>
      <w:r w:rsidR="00007677">
        <w:rPr>
          <w:rFonts w:asciiTheme="minorHAnsi" w:hAnsiTheme="minorHAnsi" w:cstheme="minorHAnsi"/>
          <w:sz w:val="24"/>
          <w:szCs w:val="24"/>
        </w:rPr>
        <w:t xml:space="preserve">ponudbenega </w:t>
      </w:r>
      <w:r w:rsidRPr="00E1206E">
        <w:rPr>
          <w:rFonts w:asciiTheme="minorHAnsi" w:hAnsiTheme="minorHAnsi" w:cstheme="minorHAnsi"/>
          <w:sz w:val="24"/>
          <w:szCs w:val="24"/>
        </w:rPr>
        <w:t>predračun</w:t>
      </w:r>
      <w:r w:rsidR="00007677">
        <w:rPr>
          <w:rFonts w:asciiTheme="minorHAnsi" w:hAnsiTheme="minorHAnsi" w:cstheme="minorHAnsi"/>
          <w:sz w:val="24"/>
          <w:szCs w:val="24"/>
        </w:rPr>
        <w:t>a – odpiranje konkurence (OBR-1);</w:t>
      </w:r>
      <w:r w:rsidRPr="00E1206E">
        <w:rPr>
          <w:rFonts w:asciiTheme="minorHAnsi" w:hAnsiTheme="minorHAnsi" w:cstheme="minorHAnsi"/>
          <w:sz w:val="24"/>
          <w:szCs w:val="24"/>
        </w:rPr>
        <w:t xml:space="preserve"> </w:t>
      </w:r>
    </w:p>
    <w:p w14:paraId="2803C522" w14:textId="4D4DF734" w:rsidR="001405AE" w:rsidRPr="00E1206E" w:rsidRDefault="00007677" w:rsidP="00DC5B4F">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Pr>
          <w:rFonts w:asciiTheme="minorHAnsi" w:hAnsiTheme="minorHAnsi" w:cstheme="minorHAnsi"/>
          <w:sz w:val="24"/>
          <w:szCs w:val="24"/>
        </w:rPr>
        <w:t>Obrazec prijave</w:t>
      </w:r>
      <w:r w:rsidR="001405AE" w:rsidRPr="00E1206E">
        <w:rPr>
          <w:rFonts w:asciiTheme="minorHAnsi" w:hAnsiTheme="minorHAnsi" w:cstheme="minorHAnsi"/>
          <w:sz w:val="24"/>
          <w:szCs w:val="24"/>
        </w:rPr>
        <w:t xml:space="preserve"> </w:t>
      </w:r>
      <w:r>
        <w:rPr>
          <w:rFonts w:asciiTheme="minorHAnsi" w:hAnsiTheme="minorHAnsi" w:cstheme="minorHAnsi"/>
          <w:sz w:val="24"/>
          <w:szCs w:val="24"/>
        </w:rPr>
        <w:t>(</w:t>
      </w:r>
      <w:r w:rsidR="001405AE" w:rsidRPr="00E1206E">
        <w:rPr>
          <w:rFonts w:asciiTheme="minorHAnsi" w:hAnsiTheme="minorHAnsi" w:cstheme="minorHAnsi"/>
          <w:sz w:val="24"/>
          <w:szCs w:val="24"/>
        </w:rPr>
        <w:t>P</w:t>
      </w:r>
      <w:r>
        <w:rPr>
          <w:rFonts w:asciiTheme="minorHAnsi" w:hAnsiTheme="minorHAnsi" w:cstheme="minorHAnsi"/>
          <w:sz w:val="24"/>
          <w:szCs w:val="24"/>
        </w:rPr>
        <w:t>RIJAVA</w:t>
      </w:r>
      <w:r w:rsidR="001405AE" w:rsidRPr="00E1206E">
        <w:rPr>
          <w:rFonts w:asciiTheme="minorHAnsi" w:hAnsiTheme="minorHAnsi" w:cstheme="minorHAnsi"/>
          <w:sz w:val="24"/>
          <w:szCs w:val="24"/>
        </w:rPr>
        <w:t>);</w:t>
      </w:r>
    </w:p>
    <w:p w14:paraId="475CDE28" w14:textId="1294D6DF" w:rsidR="00DB225A" w:rsidRDefault="001405AE" w:rsidP="003B65C0">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E1206E">
        <w:rPr>
          <w:rFonts w:asciiTheme="minorHAnsi" w:hAnsiTheme="minorHAnsi" w:cstheme="minorHAnsi"/>
          <w:sz w:val="24"/>
          <w:szCs w:val="24"/>
        </w:rPr>
        <w:t>Obrazec izjave o neobstoju izključitvenih razlogov in pooblastilo (OBR-2);</w:t>
      </w:r>
    </w:p>
    <w:p w14:paraId="73E69384" w14:textId="1B1EBFD4" w:rsidR="0054162C" w:rsidRPr="0054162C" w:rsidRDefault="0054162C" w:rsidP="0054162C">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54162C">
        <w:rPr>
          <w:rFonts w:asciiTheme="minorHAnsi" w:hAnsiTheme="minorHAnsi" w:cstheme="minorHAnsi"/>
          <w:sz w:val="24"/>
          <w:szCs w:val="24"/>
        </w:rPr>
        <w:t xml:space="preserve">Obrazec podizvajalcev v </w:t>
      </w:r>
      <w:r w:rsidR="00007677">
        <w:rPr>
          <w:rFonts w:asciiTheme="minorHAnsi" w:hAnsiTheme="minorHAnsi" w:cstheme="minorHAnsi"/>
          <w:sz w:val="24"/>
          <w:szCs w:val="24"/>
        </w:rPr>
        <w:t>prijavi</w:t>
      </w:r>
      <w:r w:rsidRPr="0054162C">
        <w:rPr>
          <w:rFonts w:asciiTheme="minorHAnsi" w:hAnsiTheme="minorHAnsi" w:cstheme="minorHAnsi"/>
          <w:sz w:val="24"/>
          <w:szCs w:val="24"/>
        </w:rPr>
        <w:t xml:space="preserve"> (OBR-3); </w:t>
      </w:r>
    </w:p>
    <w:p w14:paraId="4AFD9066" w14:textId="72F68EA1" w:rsidR="003717BD" w:rsidRPr="00E1206E" w:rsidRDefault="001405AE" w:rsidP="00DC5B4F">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E1206E">
        <w:rPr>
          <w:rFonts w:asciiTheme="minorHAnsi" w:hAnsiTheme="minorHAnsi" w:cstheme="minorHAnsi"/>
          <w:sz w:val="24"/>
          <w:szCs w:val="24"/>
        </w:rPr>
        <w:t xml:space="preserve">Obrazec vzorca </w:t>
      </w:r>
      <w:r w:rsidR="00402CE4">
        <w:rPr>
          <w:rFonts w:asciiTheme="minorHAnsi" w:hAnsiTheme="minorHAnsi" w:cstheme="minorHAnsi"/>
          <w:sz w:val="24"/>
          <w:szCs w:val="24"/>
        </w:rPr>
        <w:t>okvirnega sporazuma</w:t>
      </w:r>
      <w:r w:rsidRPr="00E1206E">
        <w:rPr>
          <w:rFonts w:asciiTheme="minorHAnsi" w:hAnsiTheme="minorHAnsi" w:cstheme="minorHAnsi"/>
          <w:sz w:val="24"/>
          <w:szCs w:val="24"/>
        </w:rPr>
        <w:t xml:space="preserve"> (OBR-</w:t>
      </w:r>
      <w:r w:rsidR="001E58BF" w:rsidRPr="00E1206E">
        <w:rPr>
          <w:rFonts w:asciiTheme="minorHAnsi" w:hAnsiTheme="minorHAnsi" w:cstheme="minorHAnsi"/>
          <w:sz w:val="24"/>
          <w:szCs w:val="24"/>
        </w:rPr>
        <w:t>4</w:t>
      </w:r>
      <w:r w:rsidRPr="00E1206E">
        <w:rPr>
          <w:rFonts w:asciiTheme="minorHAnsi" w:hAnsiTheme="minorHAnsi" w:cstheme="minorHAnsi"/>
          <w:sz w:val="24"/>
          <w:szCs w:val="24"/>
        </w:rPr>
        <w:t>);</w:t>
      </w:r>
    </w:p>
    <w:p w14:paraId="71856ED8" w14:textId="77777777" w:rsidR="001405AE" w:rsidRPr="00E1206E" w:rsidRDefault="001405AE"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Obrazec izjave o udeležbi fizičnih in pravnih oseb v lastništvu ponudnika (OBR-</w:t>
      </w:r>
      <w:r w:rsidR="001E58BF" w:rsidRPr="00E1206E">
        <w:rPr>
          <w:rFonts w:asciiTheme="minorHAnsi" w:hAnsiTheme="minorHAnsi" w:cstheme="minorHAnsi"/>
          <w:sz w:val="24"/>
          <w:szCs w:val="24"/>
        </w:rPr>
        <w:t>5</w:t>
      </w:r>
      <w:r w:rsidRPr="00E1206E">
        <w:rPr>
          <w:rFonts w:asciiTheme="minorHAnsi" w:hAnsiTheme="minorHAnsi" w:cstheme="minorHAnsi"/>
          <w:sz w:val="24"/>
          <w:szCs w:val="24"/>
        </w:rPr>
        <w:t>);</w:t>
      </w:r>
    </w:p>
    <w:p w14:paraId="26FA3C52" w14:textId="1EC5582C" w:rsidR="001405AE" w:rsidRPr="00E1206E" w:rsidRDefault="001405AE"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 xml:space="preserve">Obrazec garancije </w:t>
      </w:r>
      <w:r w:rsidR="00AB7628" w:rsidRPr="00E1206E">
        <w:rPr>
          <w:rFonts w:asciiTheme="minorHAnsi" w:hAnsiTheme="minorHAnsi" w:cstheme="minorHAnsi"/>
          <w:sz w:val="24"/>
          <w:szCs w:val="24"/>
        </w:rPr>
        <w:t xml:space="preserve">za dobro izvedbo </w:t>
      </w:r>
      <w:r w:rsidR="00CD246A">
        <w:rPr>
          <w:rFonts w:asciiTheme="minorHAnsi" w:hAnsiTheme="minorHAnsi" w:cstheme="minorHAnsi"/>
          <w:sz w:val="24"/>
          <w:szCs w:val="24"/>
        </w:rPr>
        <w:t>pogodbenih obveznosti</w:t>
      </w:r>
      <w:r w:rsidR="00AB7628" w:rsidRPr="00E1206E">
        <w:rPr>
          <w:rFonts w:asciiTheme="minorHAnsi" w:hAnsiTheme="minorHAnsi" w:cstheme="minorHAnsi"/>
          <w:sz w:val="24"/>
          <w:szCs w:val="24"/>
        </w:rPr>
        <w:t xml:space="preserve"> (OBR-</w:t>
      </w:r>
      <w:r w:rsidR="001E58BF" w:rsidRPr="00E1206E">
        <w:rPr>
          <w:rFonts w:asciiTheme="minorHAnsi" w:hAnsiTheme="minorHAnsi" w:cstheme="minorHAnsi"/>
          <w:sz w:val="24"/>
          <w:szCs w:val="24"/>
        </w:rPr>
        <w:t>6</w:t>
      </w:r>
      <w:r w:rsidR="00F2402F" w:rsidRPr="00E1206E">
        <w:rPr>
          <w:rFonts w:asciiTheme="minorHAnsi" w:hAnsiTheme="minorHAnsi" w:cstheme="minorHAnsi"/>
          <w:sz w:val="24"/>
          <w:szCs w:val="24"/>
        </w:rPr>
        <w:t>);</w:t>
      </w:r>
    </w:p>
    <w:p w14:paraId="6BA6AB18" w14:textId="15C33852" w:rsidR="00C83017" w:rsidRPr="00E1206E" w:rsidRDefault="00C83017"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Obrazec izjave gospodarskega subjekta (OBR-8);</w:t>
      </w:r>
    </w:p>
    <w:p w14:paraId="0EA3C82F" w14:textId="44EA9779" w:rsidR="00444B42" w:rsidRDefault="00444B42"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Obrazec soglasja k odpravi računskih napak (OBR-9);</w:t>
      </w:r>
    </w:p>
    <w:p w14:paraId="49D95532" w14:textId="767AB831" w:rsidR="00376CA2" w:rsidRPr="00E1206E" w:rsidRDefault="00F61758"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ESPD obrazec</w:t>
      </w:r>
      <w:r w:rsidR="00DB225A" w:rsidRPr="00E1206E">
        <w:rPr>
          <w:rFonts w:asciiTheme="minorHAnsi" w:hAnsiTheme="minorHAnsi" w:cstheme="minorHAnsi"/>
          <w:sz w:val="24"/>
          <w:szCs w:val="24"/>
        </w:rPr>
        <w:t>.</w:t>
      </w:r>
    </w:p>
    <w:p w14:paraId="31A644D8" w14:textId="77777777" w:rsidR="00566986" w:rsidRPr="00E1206E" w:rsidRDefault="00566986" w:rsidP="00566986">
      <w:pPr>
        <w:widowControl w:val="0"/>
        <w:tabs>
          <w:tab w:val="left" w:pos="709"/>
        </w:tabs>
        <w:autoSpaceDE w:val="0"/>
        <w:spacing w:line="360" w:lineRule="auto"/>
        <w:jc w:val="both"/>
        <w:rPr>
          <w:rFonts w:asciiTheme="minorHAnsi" w:hAnsiTheme="minorHAnsi" w:cstheme="minorHAnsi"/>
          <w:sz w:val="24"/>
          <w:szCs w:val="24"/>
        </w:rPr>
      </w:pPr>
    </w:p>
    <w:p w14:paraId="52ABD89A" w14:textId="77777777" w:rsidR="001E58BF" w:rsidRPr="00E1206E" w:rsidRDefault="001E58BF" w:rsidP="00566986">
      <w:pPr>
        <w:widowControl w:val="0"/>
        <w:tabs>
          <w:tab w:val="left" w:pos="709"/>
        </w:tabs>
        <w:autoSpaceDE w:val="0"/>
        <w:spacing w:line="360" w:lineRule="auto"/>
        <w:jc w:val="both"/>
        <w:rPr>
          <w:rFonts w:asciiTheme="minorHAnsi" w:hAnsiTheme="minorHAnsi" w:cstheme="minorHAnsi"/>
          <w:sz w:val="24"/>
          <w:szCs w:val="24"/>
        </w:rPr>
        <w:sectPr w:rsidR="001E58BF" w:rsidRPr="00E1206E" w:rsidSect="00B3565C">
          <w:type w:val="continuous"/>
          <w:pgSz w:w="11906" w:h="16838"/>
          <w:pgMar w:top="1560" w:right="1134" w:bottom="1134" w:left="1134" w:header="709" w:footer="708" w:gutter="0"/>
          <w:cols w:space="708"/>
          <w:docGrid w:linePitch="360"/>
        </w:sectPr>
      </w:pPr>
    </w:p>
    <w:p w14:paraId="25A16663" w14:textId="22F8DD8B" w:rsidR="001405AE" w:rsidRPr="00E1206E" w:rsidRDefault="001405AE">
      <w:pPr>
        <w:pStyle w:val="Naslov1"/>
        <w:ind w:left="709" w:hanging="425"/>
        <w:rPr>
          <w:rFonts w:asciiTheme="minorHAnsi" w:hAnsiTheme="minorHAnsi" w:cstheme="minorHAnsi"/>
          <w:sz w:val="24"/>
          <w:szCs w:val="24"/>
        </w:rPr>
      </w:pPr>
      <w:bookmarkStart w:id="0" w:name="_Toc171924048"/>
      <w:r w:rsidRPr="00E1206E">
        <w:rPr>
          <w:rFonts w:asciiTheme="minorHAnsi" w:hAnsiTheme="minorHAnsi" w:cstheme="minorHAnsi"/>
          <w:kern w:val="0"/>
          <w:sz w:val="24"/>
          <w:szCs w:val="24"/>
        </w:rPr>
        <w:lastRenderedPageBreak/>
        <w:t>A) POVABILO K ODDAJI P</w:t>
      </w:r>
      <w:r w:rsidR="008C7224">
        <w:rPr>
          <w:rFonts w:asciiTheme="minorHAnsi" w:hAnsiTheme="minorHAnsi" w:cstheme="minorHAnsi"/>
          <w:kern w:val="0"/>
          <w:sz w:val="24"/>
          <w:szCs w:val="24"/>
        </w:rPr>
        <w:t>RIJAVE</w:t>
      </w:r>
      <w:bookmarkEnd w:id="0"/>
    </w:p>
    <w:p w14:paraId="3BE1A0A8" w14:textId="77777777" w:rsidR="001405AE" w:rsidRPr="00E1206E" w:rsidRDefault="001405AE">
      <w:pPr>
        <w:widowControl w:val="0"/>
        <w:autoSpaceDE w:val="0"/>
        <w:spacing w:line="213" w:lineRule="exact"/>
        <w:ind w:left="284"/>
        <w:jc w:val="both"/>
        <w:rPr>
          <w:rFonts w:asciiTheme="minorHAnsi" w:hAnsiTheme="minorHAnsi" w:cstheme="minorHAnsi"/>
          <w:color w:val="000000"/>
          <w:sz w:val="24"/>
          <w:szCs w:val="24"/>
        </w:rPr>
      </w:pPr>
    </w:p>
    <w:p w14:paraId="59DD2BD0" w14:textId="77777777" w:rsidR="001405AE" w:rsidRPr="00E1206E" w:rsidRDefault="001405AE">
      <w:pPr>
        <w:widowControl w:val="0"/>
        <w:autoSpaceDE w:val="0"/>
        <w:spacing w:line="213" w:lineRule="exact"/>
        <w:ind w:left="284"/>
        <w:jc w:val="both"/>
        <w:rPr>
          <w:rFonts w:asciiTheme="minorHAnsi" w:hAnsiTheme="minorHAnsi" w:cstheme="minorHAnsi"/>
          <w:color w:val="000000"/>
          <w:sz w:val="24"/>
          <w:szCs w:val="24"/>
        </w:rPr>
      </w:pPr>
    </w:p>
    <w:p w14:paraId="14E6C227" w14:textId="1F521584" w:rsidR="00D22D2F" w:rsidRPr="00E1206E" w:rsidRDefault="001405AE">
      <w:pPr>
        <w:pStyle w:val="Telobesedila"/>
        <w:jc w:val="both"/>
        <w:rPr>
          <w:rFonts w:asciiTheme="minorHAnsi" w:hAnsiTheme="minorHAnsi" w:cstheme="minorHAnsi"/>
        </w:rPr>
      </w:pPr>
      <w:r w:rsidRPr="00E1206E">
        <w:rPr>
          <w:rFonts w:asciiTheme="minorHAnsi" w:hAnsiTheme="minorHAnsi" w:cstheme="minorHAnsi"/>
        </w:rPr>
        <w:t>Na podlagi 4</w:t>
      </w:r>
      <w:r w:rsidR="00604A8C">
        <w:rPr>
          <w:rFonts w:asciiTheme="minorHAnsi" w:hAnsiTheme="minorHAnsi" w:cstheme="minorHAnsi"/>
        </w:rPr>
        <w:t>1</w:t>
      </w:r>
      <w:r w:rsidRPr="00E1206E">
        <w:rPr>
          <w:rFonts w:asciiTheme="minorHAnsi" w:hAnsiTheme="minorHAnsi" w:cstheme="minorHAnsi"/>
        </w:rPr>
        <w:t>. člena ZJN-3 (</w:t>
      </w:r>
      <w:r w:rsidR="00BE6187" w:rsidRPr="00BE6187">
        <w:rPr>
          <w:rFonts w:asciiTheme="minorHAnsi" w:hAnsiTheme="minorHAnsi" w:cstheme="minorHAnsi"/>
        </w:rPr>
        <w:t xml:space="preserve">Uradni list RS, št. </w:t>
      </w:r>
      <w:hyperlink r:id="rId12" w:tgtFrame="_blank" w:tooltip="Zakon o javnem naročanju (ZJN-3)" w:history="1">
        <w:r w:rsidR="00BE6187" w:rsidRPr="00BE6187">
          <w:rPr>
            <w:rFonts w:asciiTheme="minorHAnsi" w:hAnsiTheme="minorHAnsi" w:cstheme="minorHAnsi"/>
          </w:rPr>
          <w:t>91/15</w:t>
        </w:r>
      </w:hyperlink>
      <w:r w:rsidR="00BE6187" w:rsidRPr="00BE6187">
        <w:rPr>
          <w:rFonts w:asciiTheme="minorHAnsi" w:hAnsiTheme="minorHAnsi" w:cstheme="minorHAnsi"/>
        </w:rPr>
        <w:t xml:space="preserve">, </w:t>
      </w:r>
      <w:hyperlink r:id="rId13" w:tgtFrame="_blank" w:tooltip="Zakon o spremembah in dopolnitvah Zakona o javnem naročanju" w:history="1">
        <w:r w:rsidR="00BE6187" w:rsidRPr="00BE6187">
          <w:rPr>
            <w:rFonts w:asciiTheme="minorHAnsi" w:hAnsiTheme="minorHAnsi" w:cstheme="minorHAnsi"/>
          </w:rPr>
          <w:t>14/18</w:t>
        </w:r>
      </w:hyperlink>
      <w:r w:rsidR="00BE6187" w:rsidRPr="00BE6187">
        <w:rPr>
          <w:rFonts w:asciiTheme="minorHAnsi" w:hAnsiTheme="minorHAnsi" w:cstheme="minorHAnsi"/>
        </w:rPr>
        <w:t xml:space="preserve">, </w:t>
      </w:r>
      <w:hyperlink r:id="rId14" w:tgtFrame="_blank" w:tooltip="Zakon o spremembah in dopolnitvah Zakona o javnem naročanju" w:history="1">
        <w:r w:rsidR="00BE6187" w:rsidRPr="00BE6187">
          <w:rPr>
            <w:rFonts w:asciiTheme="minorHAnsi" w:hAnsiTheme="minorHAnsi" w:cstheme="minorHAnsi"/>
          </w:rPr>
          <w:t>121/21</w:t>
        </w:r>
      </w:hyperlink>
      <w:r w:rsidR="00BE6187" w:rsidRPr="00BE6187">
        <w:rPr>
          <w:rFonts w:asciiTheme="minorHAnsi" w:hAnsiTheme="minorHAnsi" w:cstheme="minorHAnsi"/>
        </w:rPr>
        <w:t xml:space="preserve">, </w:t>
      </w:r>
      <w:hyperlink r:id="rId15" w:tgtFrame="_blank" w:tooltip="Zakon o spremembah in dopolnitvah Zakona o javnem naročanju" w:history="1">
        <w:r w:rsidR="00BE6187" w:rsidRPr="00BE6187">
          <w:rPr>
            <w:rFonts w:asciiTheme="minorHAnsi" w:hAnsiTheme="minorHAnsi" w:cstheme="minorHAnsi"/>
          </w:rPr>
          <w:t>10/22</w:t>
        </w:r>
      </w:hyperlink>
      <w:r w:rsidR="00BE6187" w:rsidRPr="00BE6187">
        <w:rPr>
          <w:rFonts w:asciiTheme="minorHAnsi" w:hAnsiTheme="minorHAnsi" w:cstheme="minorHAnsi"/>
        </w:rPr>
        <w:t xml:space="preserve">, </w:t>
      </w:r>
      <w:hyperlink r:id="rId16" w:tgtFrame="_blank" w:tooltip="Odločba o ugotovitvi, da je točka b) četrtega odstavka 75. člena in točka c) drugega odstavka v zvezi s petim odstavkom 67.a člena Zakona o javnem naročanju v neskladju z Ustavo" w:history="1">
        <w:r w:rsidR="00BE6187" w:rsidRPr="00BE6187">
          <w:rPr>
            <w:rFonts w:asciiTheme="minorHAnsi" w:hAnsiTheme="minorHAnsi" w:cstheme="minorHAnsi"/>
          </w:rPr>
          <w:t>74/22</w:t>
        </w:r>
      </w:hyperlink>
      <w:r w:rsidR="00BE6187" w:rsidRPr="00BE6187">
        <w:rPr>
          <w:rFonts w:asciiTheme="minorHAnsi" w:hAnsiTheme="minorHAnsi" w:cstheme="minorHAnsi"/>
        </w:rPr>
        <w:t xml:space="preserve"> – odl. US, </w:t>
      </w:r>
      <w:hyperlink r:id="rId17" w:tgtFrame="_blank" w:tooltip="Zakon o nujnih ukrepih za zagotovitev stabilnosti zdravstvenega sistema" w:history="1">
        <w:r w:rsidR="00BE6187" w:rsidRPr="00BE6187">
          <w:rPr>
            <w:rFonts w:asciiTheme="minorHAnsi" w:hAnsiTheme="minorHAnsi" w:cstheme="minorHAnsi"/>
          </w:rPr>
          <w:t>100/22</w:t>
        </w:r>
      </w:hyperlink>
      <w:r w:rsidR="00BE6187" w:rsidRPr="00BE6187">
        <w:rPr>
          <w:rFonts w:asciiTheme="minorHAnsi" w:hAnsiTheme="minorHAnsi" w:cstheme="minorHAnsi"/>
        </w:rPr>
        <w:t xml:space="preserve"> – ZNUZSZS, </w:t>
      </w:r>
      <w:hyperlink r:id="rId18" w:tgtFrame="_blank" w:tooltip="Zakon o spremembah in dopolnitvah Zakona o javnem naročanju" w:history="1">
        <w:r w:rsidR="00BE6187" w:rsidRPr="00BE6187">
          <w:rPr>
            <w:rFonts w:asciiTheme="minorHAnsi" w:hAnsiTheme="minorHAnsi" w:cstheme="minorHAnsi"/>
          </w:rPr>
          <w:t>28/23</w:t>
        </w:r>
      </w:hyperlink>
      <w:r w:rsidR="00BE6187" w:rsidRPr="00BE6187">
        <w:rPr>
          <w:rFonts w:asciiTheme="minorHAnsi" w:hAnsiTheme="minorHAnsi" w:cstheme="minorHAnsi"/>
        </w:rPr>
        <w:t xml:space="preserve"> in </w:t>
      </w:r>
      <w:hyperlink r:id="rId19" w:tgtFrame="_blank" w:tooltip="Zakon o spremembah in dopolnitvah Zakona o odpravi posledic naravnih nesreč" w:history="1">
        <w:r w:rsidR="00BE6187" w:rsidRPr="00BE6187">
          <w:rPr>
            <w:rFonts w:asciiTheme="minorHAnsi" w:hAnsiTheme="minorHAnsi" w:cstheme="minorHAnsi"/>
          </w:rPr>
          <w:t>88/23</w:t>
        </w:r>
      </w:hyperlink>
      <w:r w:rsidR="00BE6187" w:rsidRPr="00BE6187">
        <w:rPr>
          <w:rFonts w:asciiTheme="minorHAnsi" w:hAnsiTheme="minorHAnsi" w:cstheme="minorHAnsi"/>
        </w:rPr>
        <w:t xml:space="preserve"> – ZOPNN-F</w:t>
      </w:r>
      <w:r w:rsidR="00D22D2F" w:rsidRPr="00E1206E">
        <w:rPr>
          <w:rFonts w:asciiTheme="minorHAnsi" w:hAnsiTheme="minorHAnsi" w:cstheme="minorHAnsi"/>
        </w:rPr>
        <w:t xml:space="preserve">; </w:t>
      </w:r>
      <w:r w:rsidRPr="00E1206E">
        <w:rPr>
          <w:rFonts w:asciiTheme="minorHAnsi" w:hAnsiTheme="minorHAnsi" w:cstheme="minorHAnsi"/>
        </w:rPr>
        <w:t>v nadaljevanju ZJN-3)</w:t>
      </w:r>
      <w:r w:rsidR="00604A8C">
        <w:rPr>
          <w:rFonts w:asciiTheme="minorHAnsi" w:hAnsiTheme="minorHAnsi" w:cstheme="minorHAnsi"/>
        </w:rPr>
        <w:t xml:space="preserve"> in Uredbe o zelenem javnem naročanju (</w:t>
      </w:r>
      <w:r w:rsidR="00604A8C" w:rsidRPr="00604A8C">
        <w:rPr>
          <w:rFonts w:asciiTheme="minorHAnsi" w:hAnsiTheme="minorHAnsi" w:cstheme="minorHAnsi"/>
        </w:rPr>
        <w:t xml:space="preserve">Uradni list RS, št. </w:t>
      </w:r>
      <w:hyperlink r:id="rId20" w:tgtFrame="_blank" w:tooltip="Uredba o zelenem javnem naročanju" w:history="1">
        <w:r w:rsidR="00604A8C" w:rsidRPr="00604A8C">
          <w:rPr>
            <w:rFonts w:asciiTheme="minorHAnsi" w:hAnsiTheme="minorHAnsi" w:cstheme="minorHAnsi"/>
          </w:rPr>
          <w:t>51/17</w:t>
        </w:r>
      </w:hyperlink>
      <w:r w:rsidR="00604A8C" w:rsidRPr="00604A8C">
        <w:rPr>
          <w:rFonts w:asciiTheme="minorHAnsi" w:hAnsiTheme="minorHAnsi" w:cstheme="minorHAnsi"/>
        </w:rPr>
        <w:t xml:space="preserve">, </w:t>
      </w:r>
      <w:hyperlink r:id="rId21" w:tgtFrame="_blank" w:tooltip="Uredba o spremembah in dopolnitvah Uredbe o zelenem javnem naročanju" w:history="1">
        <w:r w:rsidR="00604A8C" w:rsidRPr="00604A8C">
          <w:rPr>
            <w:rFonts w:asciiTheme="minorHAnsi" w:hAnsiTheme="minorHAnsi" w:cstheme="minorHAnsi"/>
          </w:rPr>
          <w:t>64/19</w:t>
        </w:r>
      </w:hyperlink>
      <w:r w:rsidR="00604A8C" w:rsidRPr="00604A8C">
        <w:rPr>
          <w:rFonts w:asciiTheme="minorHAnsi" w:hAnsiTheme="minorHAnsi" w:cstheme="minorHAnsi"/>
        </w:rPr>
        <w:t xml:space="preserve">, </w:t>
      </w:r>
      <w:hyperlink r:id="rId22" w:tgtFrame="_blank" w:tooltip="Uredba o spremembah in dopolnitvah Uredbe o zelenem javnem naročanju" w:history="1">
        <w:r w:rsidR="00604A8C" w:rsidRPr="00604A8C">
          <w:rPr>
            <w:rFonts w:asciiTheme="minorHAnsi" w:hAnsiTheme="minorHAnsi" w:cstheme="minorHAnsi"/>
          </w:rPr>
          <w:t>121/21</w:t>
        </w:r>
      </w:hyperlink>
      <w:r w:rsidR="00604A8C" w:rsidRPr="00604A8C">
        <w:rPr>
          <w:rFonts w:asciiTheme="minorHAnsi" w:hAnsiTheme="minorHAnsi" w:cstheme="minorHAnsi"/>
        </w:rPr>
        <w:t xml:space="preserve"> in </w:t>
      </w:r>
      <w:hyperlink r:id="rId23" w:tgtFrame="_blank" w:tooltip="Uredba o spremembi Uredbe o zelenem javnem naročanju" w:history="1">
        <w:r w:rsidR="00604A8C" w:rsidRPr="00604A8C">
          <w:rPr>
            <w:rFonts w:asciiTheme="minorHAnsi" w:hAnsiTheme="minorHAnsi" w:cstheme="minorHAnsi"/>
          </w:rPr>
          <w:t>132/23</w:t>
        </w:r>
      </w:hyperlink>
      <w:r w:rsidR="00604A8C" w:rsidRPr="00604A8C">
        <w:rPr>
          <w:rFonts w:asciiTheme="minorHAnsi" w:hAnsiTheme="minorHAnsi" w:cstheme="minorHAnsi"/>
        </w:rPr>
        <w:t>)</w:t>
      </w:r>
      <w:r w:rsidRPr="00E1206E">
        <w:rPr>
          <w:rFonts w:asciiTheme="minorHAnsi" w:hAnsiTheme="minorHAnsi" w:cstheme="minorHAnsi"/>
        </w:rPr>
        <w:t xml:space="preserve">, </w:t>
      </w:r>
      <w:r w:rsidR="001F06B4" w:rsidRPr="00CA77BF">
        <w:rPr>
          <w:rFonts w:asciiTheme="minorHAnsi" w:hAnsiTheme="minorHAnsi" w:cstheme="minorHAnsi"/>
        </w:rPr>
        <w:t>Javno podjetje</w:t>
      </w:r>
      <w:r w:rsidR="001F06B4" w:rsidRPr="00CA77BF">
        <w:rPr>
          <w:rFonts w:asciiTheme="minorHAnsi" w:hAnsiTheme="minorHAnsi" w:cstheme="minorHAnsi"/>
          <w:lang w:eastAsia="sl-SI"/>
        </w:rPr>
        <w:t xml:space="preserve"> VODOVOD SISTEMA B d.o.o., </w:t>
      </w:r>
      <w:r w:rsidR="00897D02">
        <w:rPr>
          <w:rFonts w:asciiTheme="minorHAnsi" w:hAnsiTheme="minorHAnsi" w:cstheme="minorHAnsi"/>
          <w:lang w:eastAsia="sl-SI"/>
        </w:rPr>
        <w:t>Trg zmage 5</w:t>
      </w:r>
      <w:r w:rsidR="001F06B4" w:rsidRPr="00CA77BF">
        <w:rPr>
          <w:rFonts w:asciiTheme="minorHAnsi" w:hAnsiTheme="minorHAnsi" w:cstheme="minorHAnsi"/>
          <w:lang w:eastAsia="sl-SI"/>
        </w:rPr>
        <w:t>, 9000 Murska Sobota, ki ga zastopa direktor Boštjan Zver</w:t>
      </w:r>
      <w:r w:rsidR="006A4AA5">
        <w:rPr>
          <w:rFonts w:asciiTheme="minorHAnsi" w:hAnsiTheme="minorHAnsi" w:cstheme="minorHAnsi"/>
          <w:lang w:eastAsia="sl-SI"/>
        </w:rPr>
        <w:t xml:space="preserve"> </w:t>
      </w:r>
      <w:r w:rsidR="00DC163E" w:rsidRPr="00E1206E">
        <w:rPr>
          <w:rFonts w:asciiTheme="minorHAnsi" w:hAnsiTheme="minorHAnsi" w:cstheme="minorHAnsi"/>
        </w:rPr>
        <w:t xml:space="preserve">(v </w:t>
      </w:r>
      <w:r w:rsidR="00DC163E" w:rsidRPr="001F06B4">
        <w:rPr>
          <w:rFonts w:asciiTheme="minorHAnsi" w:hAnsiTheme="minorHAnsi" w:cstheme="minorHAnsi"/>
        </w:rPr>
        <w:t>nadaljevanju</w:t>
      </w:r>
      <w:r w:rsidR="00D22D2F" w:rsidRPr="001F06B4">
        <w:rPr>
          <w:rFonts w:asciiTheme="minorHAnsi" w:hAnsiTheme="minorHAnsi" w:cstheme="minorHAnsi"/>
        </w:rPr>
        <w:t>:</w:t>
      </w:r>
      <w:r w:rsidR="00DC163E" w:rsidRPr="001F06B4">
        <w:rPr>
          <w:rFonts w:asciiTheme="minorHAnsi" w:hAnsiTheme="minorHAnsi" w:cstheme="minorHAnsi"/>
        </w:rPr>
        <w:t xml:space="preserve"> naročnik) </w:t>
      </w:r>
      <w:r w:rsidRPr="001F06B4">
        <w:rPr>
          <w:rFonts w:asciiTheme="minorHAnsi" w:hAnsiTheme="minorHAnsi" w:cstheme="minorHAnsi"/>
        </w:rPr>
        <w:t xml:space="preserve">vabi </w:t>
      </w:r>
      <w:r w:rsidR="0025337D">
        <w:rPr>
          <w:rFonts w:asciiTheme="minorHAnsi" w:hAnsiTheme="minorHAnsi" w:cstheme="minorHAnsi"/>
        </w:rPr>
        <w:t>gospodarske subjekte</w:t>
      </w:r>
      <w:r w:rsidRPr="001F06B4">
        <w:rPr>
          <w:rFonts w:asciiTheme="minorHAnsi" w:hAnsiTheme="minorHAnsi" w:cstheme="minorHAnsi"/>
        </w:rPr>
        <w:t>, da odda</w:t>
      </w:r>
      <w:r w:rsidR="0025337D">
        <w:rPr>
          <w:rFonts w:asciiTheme="minorHAnsi" w:hAnsiTheme="minorHAnsi" w:cstheme="minorHAnsi"/>
        </w:rPr>
        <w:t>jo</w:t>
      </w:r>
      <w:r w:rsidRPr="001F06B4">
        <w:rPr>
          <w:rFonts w:asciiTheme="minorHAnsi" w:hAnsiTheme="minorHAnsi" w:cstheme="minorHAnsi"/>
        </w:rPr>
        <w:t xml:space="preserve"> </w:t>
      </w:r>
      <w:r w:rsidR="0025337D">
        <w:rPr>
          <w:rFonts w:asciiTheme="minorHAnsi" w:hAnsiTheme="minorHAnsi" w:cstheme="minorHAnsi"/>
        </w:rPr>
        <w:t>prijavo za sodelovanje na javnem naročilu</w:t>
      </w:r>
      <w:r w:rsidRPr="001F06B4">
        <w:rPr>
          <w:rFonts w:asciiTheme="minorHAnsi" w:hAnsiTheme="minorHAnsi" w:cstheme="minorHAnsi"/>
        </w:rPr>
        <w:t xml:space="preserve"> </w:t>
      </w:r>
      <w:r w:rsidR="00D22D2F" w:rsidRPr="001F06B4">
        <w:rPr>
          <w:rFonts w:asciiTheme="minorHAnsi" w:hAnsiTheme="minorHAnsi" w:cstheme="minorHAnsi"/>
        </w:rPr>
        <w:t xml:space="preserve">za </w:t>
      </w:r>
      <w:r w:rsidR="00604A8C">
        <w:rPr>
          <w:rFonts w:asciiTheme="minorHAnsi" w:hAnsiTheme="minorHAnsi" w:cstheme="minorHAnsi"/>
        </w:rPr>
        <w:t>dobavo električne energije.</w:t>
      </w:r>
    </w:p>
    <w:p w14:paraId="73B301BF" w14:textId="0B5CE27A" w:rsidR="001405AE" w:rsidRDefault="001405AE">
      <w:pPr>
        <w:pStyle w:val="Telobesedila"/>
        <w:jc w:val="both"/>
        <w:rPr>
          <w:rFonts w:asciiTheme="minorHAnsi" w:hAnsiTheme="minorHAnsi" w:cstheme="minorHAnsi"/>
        </w:rPr>
      </w:pPr>
      <w:r w:rsidRPr="00E1206E">
        <w:rPr>
          <w:rFonts w:asciiTheme="minorHAnsi" w:hAnsiTheme="minorHAnsi" w:cstheme="minorHAnsi"/>
        </w:rPr>
        <w:t>Postopek se v celoti izvaja v skladu z veljavno zakonodajo. P</w:t>
      </w:r>
      <w:r w:rsidR="0025337D">
        <w:rPr>
          <w:rFonts w:asciiTheme="minorHAnsi" w:hAnsiTheme="minorHAnsi" w:cstheme="minorHAnsi"/>
        </w:rPr>
        <w:t>rijavitelj</w:t>
      </w:r>
      <w:r w:rsidRPr="00E1206E">
        <w:rPr>
          <w:rFonts w:asciiTheme="minorHAnsi" w:hAnsiTheme="minorHAnsi" w:cstheme="minorHAnsi"/>
        </w:rPr>
        <w:t xml:space="preserve"> mora glede na predmet javnega naročila izpolnjevati in upoštevati tudi vse določbe, ki jih glede na predmet javnega naročila predpisuje veljavna zakonodaja.</w:t>
      </w:r>
    </w:p>
    <w:p w14:paraId="4A1ACD98" w14:textId="77777777" w:rsidR="00604A8C" w:rsidRPr="00E1206E" w:rsidRDefault="00604A8C">
      <w:pPr>
        <w:pStyle w:val="Telobesedila"/>
        <w:jc w:val="both"/>
        <w:rPr>
          <w:rFonts w:asciiTheme="minorHAnsi" w:hAnsiTheme="minorHAnsi" w:cstheme="minorHAnsi"/>
        </w:rPr>
      </w:pPr>
    </w:p>
    <w:p w14:paraId="3556E357" w14:textId="77777777" w:rsidR="001405AE" w:rsidRPr="00E1206E" w:rsidRDefault="001405AE">
      <w:pPr>
        <w:widowControl w:val="0"/>
        <w:autoSpaceDE w:val="0"/>
        <w:spacing w:line="213" w:lineRule="exact"/>
        <w:jc w:val="both"/>
        <w:rPr>
          <w:rFonts w:asciiTheme="minorHAnsi" w:hAnsiTheme="minorHAnsi" w:cstheme="minorHAnsi"/>
          <w:sz w:val="24"/>
          <w:szCs w:val="24"/>
        </w:rPr>
      </w:pPr>
    </w:p>
    <w:p w14:paraId="615C4A42" w14:textId="5FE0D0EB" w:rsidR="00754DED" w:rsidRPr="00E1206E" w:rsidRDefault="00754DED" w:rsidP="00754DED">
      <w:pPr>
        <w:widowControl w:val="0"/>
        <w:autoSpaceDE w:val="0"/>
        <w:adjustRightInd w:val="0"/>
        <w:spacing w:line="266" w:lineRule="exact"/>
        <w:jc w:val="both"/>
        <w:rPr>
          <w:rFonts w:asciiTheme="minorHAnsi" w:hAnsiTheme="minorHAnsi" w:cstheme="minorHAnsi"/>
          <w:b/>
          <w:sz w:val="24"/>
          <w:szCs w:val="24"/>
        </w:rPr>
      </w:pPr>
      <w:r w:rsidRPr="00E1206E">
        <w:rPr>
          <w:rFonts w:asciiTheme="minorHAnsi" w:hAnsiTheme="minorHAnsi" w:cstheme="minorHAnsi"/>
          <w:b/>
          <w:sz w:val="24"/>
          <w:szCs w:val="24"/>
        </w:rPr>
        <w:t xml:space="preserve">ROK ZA ODDAJO </w:t>
      </w:r>
      <w:r w:rsidR="00385FBC">
        <w:rPr>
          <w:rFonts w:asciiTheme="minorHAnsi" w:hAnsiTheme="minorHAnsi" w:cstheme="minorHAnsi"/>
          <w:b/>
          <w:sz w:val="24"/>
          <w:szCs w:val="24"/>
        </w:rPr>
        <w:t>PRIJAV</w:t>
      </w:r>
      <w:r w:rsidRPr="00E1206E">
        <w:rPr>
          <w:rFonts w:asciiTheme="minorHAnsi" w:hAnsiTheme="minorHAnsi" w:cstheme="minorHAnsi"/>
          <w:b/>
          <w:sz w:val="24"/>
          <w:szCs w:val="24"/>
        </w:rPr>
        <w:t xml:space="preserve"> JE ENAK ROKU, KI JE NAVEDEN V OBVESTILU O NAROČILU</w:t>
      </w:r>
      <w:r w:rsidR="00F20B67">
        <w:rPr>
          <w:rFonts w:asciiTheme="minorHAnsi" w:hAnsiTheme="minorHAnsi" w:cstheme="minorHAnsi"/>
          <w:b/>
          <w:sz w:val="24"/>
          <w:szCs w:val="24"/>
        </w:rPr>
        <w:t>.</w:t>
      </w:r>
    </w:p>
    <w:p w14:paraId="2C99B506" w14:textId="77777777" w:rsidR="00754DED" w:rsidRPr="00E1206E" w:rsidRDefault="00754DED" w:rsidP="00754DED">
      <w:pPr>
        <w:widowControl w:val="0"/>
        <w:autoSpaceDE w:val="0"/>
        <w:spacing w:line="266" w:lineRule="exact"/>
        <w:jc w:val="both"/>
        <w:rPr>
          <w:rFonts w:asciiTheme="minorHAnsi" w:hAnsiTheme="minorHAnsi" w:cstheme="minorHAnsi"/>
          <w:b/>
          <w:sz w:val="24"/>
          <w:szCs w:val="24"/>
        </w:rPr>
      </w:pPr>
    </w:p>
    <w:p w14:paraId="61045329" w14:textId="64E7603F" w:rsidR="00FF79AC" w:rsidRDefault="0025337D" w:rsidP="00754DED">
      <w:pPr>
        <w:widowControl w:val="0"/>
        <w:autoSpaceDE w:val="0"/>
        <w:spacing w:line="266" w:lineRule="exact"/>
        <w:jc w:val="both"/>
        <w:rPr>
          <w:rFonts w:asciiTheme="minorHAnsi" w:hAnsiTheme="minorHAnsi" w:cstheme="minorHAnsi"/>
          <w:sz w:val="24"/>
          <w:szCs w:val="24"/>
        </w:rPr>
      </w:pPr>
      <w:r>
        <w:rPr>
          <w:rFonts w:asciiTheme="minorHAnsi" w:hAnsiTheme="minorHAnsi" w:cstheme="minorHAnsi"/>
          <w:sz w:val="24"/>
          <w:szCs w:val="24"/>
        </w:rPr>
        <w:t>Gospodarski subjekt</w:t>
      </w:r>
      <w:r w:rsidR="00754DED" w:rsidRPr="00E1206E">
        <w:rPr>
          <w:rFonts w:asciiTheme="minorHAnsi" w:hAnsiTheme="minorHAnsi" w:cstheme="minorHAnsi"/>
          <w:sz w:val="24"/>
          <w:szCs w:val="24"/>
        </w:rPr>
        <w:t xml:space="preserve"> odda </w:t>
      </w:r>
      <w:r w:rsidR="00385FBC">
        <w:rPr>
          <w:rFonts w:asciiTheme="minorHAnsi" w:hAnsiTheme="minorHAnsi" w:cstheme="minorHAnsi"/>
          <w:sz w:val="24"/>
          <w:szCs w:val="24"/>
        </w:rPr>
        <w:t>prijavo</w:t>
      </w:r>
      <w:r w:rsidR="00754DED" w:rsidRPr="00E1206E">
        <w:rPr>
          <w:rFonts w:asciiTheme="minorHAnsi" w:hAnsiTheme="minorHAnsi" w:cstheme="minorHAnsi"/>
          <w:sz w:val="24"/>
          <w:szCs w:val="24"/>
        </w:rPr>
        <w:t xml:space="preserve"> preko spletne aplikacije Ministrstva za javno upravo, ki je dosegljiva na spletnem naslovu</w:t>
      </w:r>
      <w:r w:rsidR="00FF79AC">
        <w:rPr>
          <w:rFonts w:asciiTheme="minorHAnsi" w:hAnsiTheme="minorHAnsi" w:cstheme="minorHAnsi"/>
          <w:sz w:val="24"/>
          <w:szCs w:val="24"/>
        </w:rPr>
        <w:t>:</w:t>
      </w:r>
    </w:p>
    <w:p w14:paraId="1FC26200" w14:textId="27037E9A" w:rsidR="00754DED" w:rsidRPr="00E1206E" w:rsidRDefault="00000000" w:rsidP="00754DED">
      <w:pPr>
        <w:widowControl w:val="0"/>
        <w:autoSpaceDE w:val="0"/>
        <w:spacing w:line="266" w:lineRule="exact"/>
        <w:jc w:val="both"/>
        <w:rPr>
          <w:rFonts w:asciiTheme="minorHAnsi" w:hAnsiTheme="minorHAnsi" w:cstheme="minorHAnsi"/>
          <w:sz w:val="24"/>
          <w:szCs w:val="24"/>
        </w:rPr>
      </w:pPr>
      <w:hyperlink r:id="rId24" w:history="1">
        <w:r w:rsidR="00FF79AC" w:rsidRPr="00BC5FB0">
          <w:rPr>
            <w:rStyle w:val="Hiperpovezava"/>
            <w:rFonts w:asciiTheme="minorHAnsi" w:hAnsiTheme="minorHAnsi" w:cstheme="minorHAnsi"/>
            <w:sz w:val="24"/>
            <w:szCs w:val="24"/>
          </w:rPr>
          <w:t>https://ejn.gov.si/ponudba/pages/aktualno/aktualna_javna_narocila.xhtml</w:t>
        </w:r>
      </w:hyperlink>
    </w:p>
    <w:p w14:paraId="7F366407" w14:textId="77777777" w:rsidR="00754DED" w:rsidRPr="00E1206E" w:rsidRDefault="00754DED" w:rsidP="00754DED">
      <w:pPr>
        <w:jc w:val="both"/>
        <w:rPr>
          <w:rFonts w:asciiTheme="minorHAnsi" w:hAnsiTheme="minorHAnsi" w:cstheme="minorHAnsi"/>
          <w:sz w:val="24"/>
          <w:szCs w:val="24"/>
        </w:rPr>
      </w:pPr>
    </w:p>
    <w:p w14:paraId="64A84C10" w14:textId="4D6AAFC5" w:rsidR="00754DED" w:rsidRPr="00E1206E" w:rsidRDefault="00FF79AC" w:rsidP="00754DED">
      <w:pPr>
        <w:jc w:val="both"/>
        <w:rPr>
          <w:rFonts w:asciiTheme="minorHAnsi" w:hAnsiTheme="minorHAnsi" w:cstheme="minorHAnsi"/>
          <w:sz w:val="24"/>
          <w:szCs w:val="24"/>
        </w:rPr>
      </w:pPr>
      <w:r>
        <w:rPr>
          <w:rFonts w:asciiTheme="minorHAnsi" w:hAnsiTheme="minorHAnsi" w:cstheme="minorHAnsi"/>
          <w:sz w:val="24"/>
          <w:szCs w:val="24"/>
        </w:rPr>
        <w:t>Gospodarski subjekt</w:t>
      </w:r>
      <w:r w:rsidR="00EC7D39">
        <w:rPr>
          <w:rFonts w:asciiTheme="minorHAnsi" w:hAnsiTheme="minorHAnsi" w:cstheme="minorHAnsi"/>
          <w:sz w:val="24"/>
          <w:szCs w:val="24"/>
        </w:rPr>
        <w:t xml:space="preserve"> </w:t>
      </w:r>
      <w:r w:rsidR="00754DED" w:rsidRPr="00E1206E">
        <w:rPr>
          <w:rFonts w:asciiTheme="minorHAnsi" w:hAnsiTheme="minorHAnsi" w:cstheme="minorHAnsi"/>
          <w:sz w:val="24"/>
          <w:szCs w:val="24"/>
        </w:rPr>
        <w:t xml:space="preserve">v aplikaciji izbere predmetno javno naročilo in prične z oddajo </w:t>
      </w:r>
      <w:r w:rsidR="00EC7D39">
        <w:rPr>
          <w:rFonts w:asciiTheme="minorHAnsi" w:hAnsiTheme="minorHAnsi" w:cstheme="minorHAnsi"/>
          <w:sz w:val="24"/>
          <w:szCs w:val="24"/>
        </w:rPr>
        <w:t>prijave</w:t>
      </w:r>
      <w:r w:rsidR="00754DED" w:rsidRPr="00E1206E">
        <w:rPr>
          <w:rFonts w:asciiTheme="minorHAnsi" w:hAnsiTheme="minorHAnsi" w:cstheme="minorHAnsi"/>
          <w:sz w:val="24"/>
          <w:szCs w:val="24"/>
        </w:rPr>
        <w:t xml:space="preserve"> tako, da klikne na »sodeluj na javnem naročilu«.</w:t>
      </w:r>
    </w:p>
    <w:p w14:paraId="277AF4D4" w14:textId="77777777" w:rsidR="00754DED" w:rsidRPr="00E1206E" w:rsidRDefault="00754DED" w:rsidP="00754DED">
      <w:pPr>
        <w:jc w:val="both"/>
        <w:rPr>
          <w:rFonts w:asciiTheme="minorHAnsi" w:hAnsiTheme="minorHAnsi" w:cstheme="minorHAnsi"/>
          <w:sz w:val="24"/>
          <w:szCs w:val="24"/>
        </w:rPr>
      </w:pPr>
    </w:p>
    <w:p w14:paraId="330F3BE3" w14:textId="77777777" w:rsidR="00754DED" w:rsidRPr="00E1206E" w:rsidRDefault="00754DED" w:rsidP="006A0EB8">
      <w:pPr>
        <w:pStyle w:val="Telobesedila"/>
        <w:jc w:val="both"/>
        <w:rPr>
          <w:rFonts w:asciiTheme="minorHAnsi" w:hAnsiTheme="minorHAnsi" w:cstheme="minorHAnsi"/>
        </w:rPr>
      </w:pPr>
      <w:r w:rsidRPr="00E1206E">
        <w:rPr>
          <w:rFonts w:asciiTheme="minorHAnsi" w:hAnsiTheme="minorHAnsi" w:cstheme="minorHAnsi"/>
        </w:rPr>
        <w:t>OPOZORILO:</w:t>
      </w:r>
    </w:p>
    <w:p w14:paraId="6A794941" w14:textId="46DEF207" w:rsidR="00754DED" w:rsidRPr="00E1206E" w:rsidRDefault="00754DED" w:rsidP="006A0EB8">
      <w:pPr>
        <w:pStyle w:val="Telobesedila"/>
        <w:jc w:val="both"/>
        <w:rPr>
          <w:rFonts w:asciiTheme="minorHAnsi" w:hAnsiTheme="minorHAnsi" w:cstheme="minorHAnsi"/>
        </w:rPr>
      </w:pPr>
      <w:r w:rsidRPr="00E1206E">
        <w:rPr>
          <w:rFonts w:asciiTheme="minorHAnsi" w:hAnsiTheme="minorHAnsi" w:cstheme="minorHAnsi"/>
        </w:rPr>
        <w:t>Naročnik p</w:t>
      </w:r>
      <w:r w:rsidR="00AC12BF">
        <w:rPr>
          <w:rFonts w:asciiTheme="minorHAnsi" w:hAnsiTheme="minorHAnsi" w:cstheme="minorHAnsi"/>
        </w:rPr>
        <w:t>rijavo</w:t>
      </w:r>
      <w:r w:rsidRPr="00E1206E">
        <w:rPr>
          <w:rFonts w:asciiTheme="minorHAnsi" w:hAnsiTheme="minorHAnsi" w:cstheme="minorHAnsi"/>
        </w:rPr>
        <w:t>, ki bo prispel</w:t>
      </w:r>
      <w:r w:rsidR="00F20B67">
        <w:rPr>
          <w:rFonts w:asciiTheme="minorHAnsi" w:hAnsiTheme="minorHAnsi" w:cstheme="minorHAnsi"/>
        </w:rPr>
        <w:t>a</w:t>
      </w:r>
      <w:r w:rsidRPr="00E1206E">
        <w:rPr>
          <w:rFonts w:asciiTheme="minorHAnsi" w:hAnsiTheme="minorHAnsi" w:cstheme="minorHAnsi"/>
        </w:rPr>
        <w:t xml:space="preserve"> na drugačen način (npr. po pošti ipd.) ne bo upošteval. Tudi v primeru, da </w:t>
      </w:r>
      <w:r w:rsidR="00F20B67">
        <w:rPr>
          <w:rFonts w:asciiTheme="minorHAnsi" w:hAnsiTheme="minorHAnsi" w:cstheme="minorHAnsi"/>
        </w:rPr>
        <w:t>jo</w:t>
      </w:r>
      <w:r w:rsidRPr="00E1206E">
        <w:rPr>
          <w:rFonts w:asciiTheme="minorHAnsi" w:hAnsiTheme="minorHAnsi" w:cstheme="minorHAnsi"/>
        </w:rPr>
        <w:t xml:space="preserve"> naročnik spre</w:t>
      </w:r>
      <w:r w:rsidR="00F20B67">
        <w:rPr>
          <w:rFonts w:asciiTheme="minorHAnsi" w:hAnsiTheme="minorHAnsi" w:cstheme="minorHAnsi"/>
        </w:rPr>
        <w:t>jme</w:t>
      </w:r>
      <w:r w:rsidRPr="00E1206E">
        <w:rPr>
          <w:rFonts w:asciiTheme="minorHAnsi" w:hAnsiTheme="minorHAnsi" w:cstheme="minorHAnsi"/>
        </w:rPr>
        <w:t xml:space="preserve"> v svoje vložišče, </w:t>
      </w:r>
      <w:r w:rsidR="00F20B67">
        <w:rPr>
          <w:rFonts w:asciiTheme="minorHAnsi" w:hAnsiTheme="minorHAnsi" w:cstheme="minorHAnsi"/>
        </w:rPr>
        <w:t>jo</w:t>
      </w:r>
      <w:r w:rsidRPr="00E1206E">
        <w:rPr>
          <w:rFonts w:asciiTheme="minorHAnsi" w:hAnsiTheme="minorHAnsi" w:cstheme="minorHAnsi"/>
        </w:rPr>
        <w:t xml:space="preserve"> neodprt</w:t>
      </w:r>
      <w:r w:rsidR="00F20B67">
        <w:rPr>
          <w:rFonts w:asciiTheme="minorHAnsi" w:hAnsiTheme="minorHAnsi" w:cstheme="minorHAnsi"/>
        </w:rPr>
        <w:t>o</w:t>
      </w:r>
      <w:r w:rsidRPr="00E1206E">
        <w:rPr>
          <w:rFonts w:asciiTheme="minorHAnsi" w:hAnsiTheme="minorHAnsi" w:cstheme="minorHAnsi"/>
        </w:rPr>
        <w:t xml:space="preserve"> vrn</w:t>
      </w:r>
      <w:r w:rsidR="00F20B67">
        <w:rPr>
          <w:rFonts w:asciiTheme="minorHAnsi" w:hAnsiTheme="minorHAnsi" w:cstheme="minorHAnsi"/>
        </w:rPr>
        <w:t>e</w:t>
      </w:r>
      <w:r w:rsidRPr="00E1206E">
        <w:rPr>
          <w:rFonts w:asciiTheme="minorHAnsi" w:hAnsiTheme="minorHAnsi" w:cstheme="minorHAnsi"/>
        </w:rPr>
        <w:t xml:space="preserve"> p</w:t>
      </w:r>
      <w:r w:rsidR="00AC12BF">
        <w:rPr>
          <w:rFonts w:asciiTheme="minorHAnsi" w:hAnsiTheme="minorHAnsi" w:cstheme="minorHAnsi"/>
        </w:rPr>
        <w:t>rijavitelju</w:t>
      </w:r>
      <w:r w:rsidR="00F20B67">
        <w:rPr>
          <w:rFonts w:asciiTheme="minorHAnsi" w:hAnsiTheme="minorHAnsi" w:cstheme="minorHAnsi"/>
        </w:rPr>
        <w:t>.</w:t>
      </w:r>
    </w:p>
    <w:p w14:paraId="49FC41FE" w14:textId="77777777" w:rsidR="00754DED" w:rsidRPr="00E1206E" w:rsidRDefault="00754DED" w:rsidP="00754DED">
      <w:pPr>
        <w:widowControl w:val="0"/>
        <w:autoSpaceDE w:val="0"/>
        <w:spacing w:line="213" w:lineRule="exact"/>
        <w:jc w:val="both"/>
        <w:rPr>
          <w:rFonts w:asciiTheme="minorHAnsi" w:hAnsiTheme="minorHAnsi" w:cstheme="minorHAnsi"/>
          <w:b/>
          <w:sz w:val="24"/>
          <w:szCs w:val="24"/>
          <w:highlight w:val="yellow"/>
        </w:rPr>
      </w:pPr>
    </w:p>
    <w:p w14:paraId="6D7C7F05" w14:textId="77777777" w:rsidR="00754DED" w:rsidRPr="00E1206E" w:rsidRDefault="00754DED" w:rsidP="00754DED">
      <w:pPr>
        <w:widowControl w:val="0"/>
        <w:autoSpaceDE w:val="0"/>
        <w:spacing w:line="213" w:lineRule="exact"/>
        <w:jc w:val="both"/>
        <w:rPr>
          <w:rFonts w:asciiTheme="minorHAnsi" w:hAnsiTheme="minorHAnsi" w:cstheme="minorHAnsi"/>
          <w:b/>
          <w:sz w:val="24"/>
          <w:szCs w:val="24"/>
          <w:highlight w:val="yellow"/>
        </w:rPr>
      </w:pPr>
    </w:p>
    <w:p w14:paraId="5C21C32C" w14:textId="77777777" w:rsidR="00754DED" w:rsidRPr="00E1206E" w:rsidRDefault="00754DED" w:rsidP="00754DED">
      <w:pPr>
        <w:widowControl w:val="0"/>
        <w:autoSpaceDE w:val="0"/>
        <w:spacing w:line="213" w:lineRule="exact"/>
        <w:ind w:left="284"/>
        <w:jc w:val="both"/>
        <w:rPr>
          <w:rFonts w:asciiTheme="minorHAnsi" w:hAnsiTheme="minorHAnsi" w:cstheme="minorHAnsi"/>
          <w:sz w:val="24"/>
          <w:szCs w:val="24"/>
        </w:rPr>
      </w:pPr>
      <w:r w:rsidRPr="00E1206E">
        <w:rPr>
          <w:rFonts w:asciiTheme="minorHAnsi" w:hAnsiTheme="minorHAnsi" w:cstheme="minorHAnsi"/>
          <w:b/>
          <w:sz w:val="24"/>
          <w:szCs w:val="24"/>
        </w:rPr>
        <w:t>ODPIRANJE PONUDB</w:t>
      </w:r>
    </w:p>
    <w:p w14:paraId="16495F9B" w14:textId="77777777" w:rsidR="00754DED" w:rsidRPr="00E1206E" w:rsidRDefault="00754DED" w:rsidP="00754DED">
      <w:pPr>
        <w:widowControl w:val="0"/>
        <w:autoSpaceDE w:val="0"/>
        <w:spacing w:line="213" w:lineRule="exact"/>
        <w:ind w:left="284"/>
        <w:jc w:val="both"/>
        <w:rPr>
          <w:rFonts w:asciiTheme="minorHAnsi" w:hAnsiTheme="minorHAnsi" w:cstheme="minorHAnsi"/>
          <w:b/>
          <w:sz w:val="24"/>
          <w:szCs w:val="24"/>
        </w:rPr>
      </w:pPr>
    </w:p>
    <w:p w14:paraId="17E57103" w14:textId="288A53DB" w:rsidR="00754DED" w:rsidRPr="00E1206E" w:rsidRDefault="00F20B67" w:rsidP="00754DED">
      <w:pPr>
        <w:widowControl w:val="0"/>
        <w:autoSpaceDE w:val="0"/>
        <w:adjustRightInd w:val="0"/>
        <w:jc w:val="both"/>
        <w:rPr>
          <w:rFonts w:asciiTheme="minorHAnsi" w:hAnsiTheme="minorHAnsi" w:cstheme="minorHAnsi"/>
          <w:b/>
          <w:sz w:val="24"/>
          <w:szCs w:val="24"/>
        </w:rPr>
      </w:pPr>
      <w:r>
        <w:rPr>
          <w:rFonts w:asciiTheme="minorHAnsi" w:hAnsiTheme="minorHAnsi" w:cstheme="minorHAnsi"/>
          <w:b/>
          <w:sz w:val="24"/>
          <w:szCs w:val="24"/>
        </w:rPr>
        <w:t>O</w:t>
      </w:r>
      <w:r w:rsidR="00754DED" w:rsidRPr="00E1206E">
        <w:rPr>
          <w:rFonts w:asciiTheme="minorHAnsi" w:hAnsiTheme="minorHAnsi" w:cstheme="minorHAnsi"/>
          <w:b/>
          <w:sz w:val="24"/>
          <w:szCs w:val="24"/>
        </w:rPr>
        <w:t xml:space="preserve">dpiranje </w:t>
      </w:r>
      <w:r w:rsidR="00EC7D39">
        <w:rPr>
          <w:rFonts w:asciiTheme="minorHAnsi" w:hAnsiTheme="minorHAnsi" w:cstheme="minorHAnsi"/>
          <w:b/>
          <w:sz w:val="24"/>
          <w:szCs w:val="24"/>
        </w:rPr>
        <w:t>prijav</w:t>
      </w:r>
      <w:r w:rsidR="00754DED" w:rsidRPr="00E1206E">
        <w:rPr>
          <w:rFonts w:asciiTheme="minorHAnsi" w:hAnsiTheme="minorHAnsi" w:cstheme="minorHAnsi"/>
          <w:b/>
          <w:sz w:val="24"/>
          <w:szCs w:val="24"/>
        </w:rPr>
        <w:t xml:space="preserve"> </w:t>
      </w:r>
      <w:r>
        <w:rPr>
          <w:rFonts w:asciiTheme="minorHAnsi" w:hAnsiTheme="minorHAnsi" w:cstheme="minorHAnsi"/>
          <w:b/>
          <w:sz w:val="24"/>
          <w:szCs w:val="24"/>
        </w:rPr>
        <w:t xml:space="preserve">ni javno </w:t>
      </w:r>
      <w:r w:rsidR="007C78F8">
        <w:rPr>
          <w:rFonts w:asciiTheme="minorHAnsi" w:hAnsiTheme="minorHAnsi" w:cstheme="minorHAnsi"/>
          <w:b/>
          <w:sz w:val="24"/>
          <w:szCs w:val="24"/>
        </w:rPr>
        <w:t xml:space="preserve">in </w:t>
      </w:r>
      <w:r w:rsidR="00754DED" w:rsidRPr="00E1206E">
        <w:rPr>
          <w:rFonts w:asciiTheme="minorHAnsi" w:hAnsiTheme="minorHAnsi" w:cstheme="minorHAnsi"/>
          <w:b/>
          <w:sz w:val="24"/>
          <w:szCs w:val="24"/>
        </w:rPr>
        <w:t xml:space="preserve">se </w:t>
      </w:r>
      <w:r>
        <w:rPr>
          <w:rFonts w:asciiTheme="minorHAnsi" w:hAnsiTheme="minorHAnsi" w:cstheme="minorHAnsi"/>
          <w:b/>
          <w:sz w:val="24"/>
          <w:szCs w:val="24"/>
        </w:rPr>
        <w:t>izvede</w:t>
      </w:r>
      <w:r w:rsidR="00754DED" w:rsidRPr="00E1206E">
        <w:rPr>
          <w:rFonts w:asciiTheme="minorHAnsi" w:hAnsiTheme="minorHAnsi" w:cstheme="minorHAnsi"/>
          <w:b/>
          <w:sz w:val="24"/>
          <w:szCs w:val="24"/>
        </w:rPr>
        <w:t xml:space="preserve"> v aplikaciji Ministrstva za javno upravo</w:t>
      </w:r>
      <w:r w:rsidR="00EC7D39">
        <w:rPr>
          <w:rFonts w:asciiTheme="minorHAnsi" w:hAnsiTheme="minorHAnsi" w:cstheme="minorHAnsi"/>
          <w:b/>
          <w:sz w:val="24"/>
          <w:szCs w:val="24"/>
        </w:rPr>
        <w:t>.</w:t>
      </w:r>
    </w:p>
    <w:p w14:paraId="582D404D"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5B08BD5C"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79556822"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5C88C7E7"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0669C3F6"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228F5C15" w14:textId="77777777" w:rsidR="00581FB3" w:rsidRPr="00E1206E" w:rsidRDefault="00581FB3" w:rsidP="00581FB3">
      <w:pPr>
        <w:widowControl w:val="0"/>
        <w:autoSpaceDE w:val="0"/>
        <w:spacing w:line="213" w:lineRule="exact"/>
        <w:ind w:left="5226"/>
        <w:rPr>
          <w:rFonts w:asciiTheme="minorHAnsi" w:hAnsiTheme="minorHAnsi" w:cstheme="minorHAnsi"/>
          <w:b/>
          <w:color w:val="000000"/>
          <w:sz w:val="24"/>
          <w:szCs w:val="24"/>
        </w:rPr>
      </w:pPr>
    </w:p>
    <w:p w14:paraId="70CC4F71" w14:textId="77777777" w:rsidR="00581FB3" w:rsidRPr="00E1206E" w:rsidRDefault="00581FB3" w:rsidP="00581FB3">
      <w:pPr>
        <w:widowControl w:val="0"/>
        <w:autoSpaceDE w:val="0"/>
        <w:spacing w:line="213" w:lineRule="exact"/>
        <w:ind w:left="5226"/>
        <w:rPr>
          <w:rFonts w:asciiTheme="minorHAnsi" w:hAnsiTheme="minorHAnsi" w:cstheme="minorHAnsi"/>
          <w:b/>
          <w:color w:val="000000"/>
          <w:sz w:val="24"/>
          <w:szCs w:val="24"/>
        </w:rPr>
      </w:pPr>
    </w:p>
    <w:p w14:paraId="69109CA2" w14:textId="77777777" w:rsidR="001405AE" w:rsidRPr="00E1206E" w:rsidRDefault="001405AE">
      <w:pPr>
        <w:pageBreakBefore/>
        <w:widowControl w:val="0"/>
        <w:autoSpaceDE w:val="0"/>
        <w:spacing w:line="213" w:lineRule="exact"/>
        <w:ind w:left="5226"/>
        <w:rPr>
          <w:rFonts w:asciiTheme="minorHAnsi" w:hAnsiTheme="minorHAnsi" w:cstheme="minorHAnsi"/>
          <w:b/>
          <w:color w:val="000000"/>
          <w:sz w:val="24"/>
          <w:szCs w:val="24"/>
        </w:rPr>
      </w:pPr>
    </w:p>
    <w:p w14:paraId="3D55D2FC" w14:textId="479F58FE" w:rsidR="001405AE" w:rsidRPr="00E1206E" w:rsidRDefault="001405AE" w:rsidP="00BF7D26">
      <w:pPr>
        <w:pStyle w:val="Naslov1"/>
        <w:numPr>
          <w:ilvl w:val="0"/>
          <w:numId w:val="0"/>
        </w:numPr>
        <w:ind w:left="284"/>
        <w:rPr>
          <w:rFonts w:asciiTheme="minorHAnsi" w:hAnsiTheme="minorHAnsi" w:cstheme="minorHAnsi"/>
          <w:sz w:val="24"/>
          <w:szCs w:val="24"/>
        </w:rPr>
      </w:pPr>
      <w:bookmarkStart w:id="1" w:name="_Toc171924049"/>
      <w:r w:rsidRPr="00E1206E">
        <w:rPr>
          <w:rFonts w:asciiTheme="minorHAnsi" w:hAnsiTheme="minorHAnsi" w:cstheme="minorHAnsi"/>
          <w:kern w:val="0"/>
          <w:sz w:val="24"/>
          <w:szCs w:val="24"/>
        </w:rPr>
        <w:t>B) NAVODILA UDELEŽENC</w:t>
      </w:r>
      <w:r w:rsidR="00F20B67">
        <w:rPr>
          <w:rFonts w:asciiTheme="minorHAnsi" w:hAnsiTheme="minorHAnsi" w:cstheme="minorHAnsi"/>
          <w:kern w:val="0"/>
          <w:sz w:val="24"/>
          <w:szCs w:val="24"/>
        </w:rPr>
        <w:t>U</w:t>
      </w:r>
      <w:r w:rsidRPr="00E1206E">
        <w:rPr>
          <w:rFonts w:asciiTheme="minorHAnsi" w:hAnsiTheme="minorHAnsi" w:cstheme="minorHAnsi"/>
          <w:kern w:val="0"/>
          <w:sz w:val="24"/>
          <w:szCs w:val="24"/>
        </w:rPr>
        <w:t xml:space="preserve"> ZA IZDELAVO P</w:t>
      </w:r>
      <w:r w:rsidR="00F461DA" w:rsidRPr="00E1206E">
        <w:rPr>
          <w:rFonts w:asciiTheme="minorHAnsi" w:hAnsiTheme="minorHAnsi" w:cstheme="minorHAnsi"/>
          <w:kern w:val="0"/>
          <w:sz w:val="24"/>
          <w:szCs w:val="24"/>
        </w:rPr>
        <w:t>ONUDBE</w:t>
      </w:r>
      <w:bookmarkEnd w:id="1"/>
    </w:p>
    <w:p w14:paraId="208BE91D" w14:textId="77777777" w:rsidR="001405AE" w:rsidRPr="00E1206E" w:rsidRDefault="001405AE">
      <w:pPr>
        <w:widowControl w:val="0"/>
        <w:autoSpaceDE w:val="0"/>
        <w:spacing w:line="213" w:lineRule="exact"/>
        <w:ind w:left="746"/>
        <w:rPr>
          <w:rFonts w:asciiTheme="minorHAnsi" w:hAnsiTheme="minorHAnsi" w:cstheme="minorHAnsi"/>
          <w:color w:val="000000"/>
          <w:sz w:val="24"/>
          <w:szCs w:val="24"/>
        </w:rPr>
      </w:pPr>
    </w:p>
    <w:p w14:paraId="327AAFAA" w14:textId="77777777" w:rsidR="001405AE" w:rsidRPr="00E1206E" w:rsidRDefault="001405AE">
      <w:pPr>
        <w:pStyle w:val="Naslov2"/>
        <w:ind w:firstLine="284"/>
        <w:rPr>
          <w:rFonts w:asciiTheme="minorHAnsi" w:hAnsiTheme="minorHAnsi" w:cstheme="minorHAnsi"/>
          <w:sz w:val="24"/>
          <w:szCs w:val="24"/>
        </w:rPr>
      </w:pPr>
      <w:bookmarkStart w:id="2" w:name="_Toc171924050"/>
      <w:r w:rsidRPr="00E1206E">
        <w:rPr>
          <w:rFonts w:asciiTheme="minorHAnsi" w:hAnsiTheme="minorHAnsi" w:cstheme="minorHAnsi"/>
          <w:sz w:val="24"/>
          <w:szCs w:val="24"/>
        </w:rPr>
        <w:t>I. SPLOŠNO O RAZPISU</w:t>
      </w:r>
      <w:bookmarkEnd w:id="2"/>
    </w:p>
    <w:p w14:paraId="27B1D417" w14:textId="77777777" w:rsidR="001405AE" w:rsidRPr="00E1206E" w:rsidRDefault="001405AE">
      <w:pPr>
        <w:widowControl w:val="0"/>
        <w:autoSpaceDE w:val="0"/>
        <w:spacing w:line="213" w:lineRule="exact"/>
        <w:ind w:left="746"/>
        <w:rPr>
          <w:rFonts w:asciiTheme="minorHAnsi" w:hAnsiTheme="minorHAnsi" w:cstheme="minorHAnsi"/>
          <w:color w:val="000000"/>
          <w:sz w:val="24"/>
          <w:szCs w:val="24"/>
        </w:rPr>
      </w:pPr>
    </w:p>
    <w:p w14:paraId="6C224D32" w14:textId="77777777" w:rsidR="001405AE" w:rsidRPr="00E1206E" w:rsidRDefault="001405AE">
      <w:pPr>
        <w:pStyle w:val="Naslov3"/>
        <w:ind w:firstLine="284"/>
        <w:rPr>
          <w:rFonts w:asciiTheme="minorHAnsi" w:hAnsiTheme="minorHAnsi" w:cstheme="minorHAnsi"/>
          <w:sz w:val="24"/>
          <w:szCs w:val="24"/>
        </w:rPr>
      </w:pPr>
      <w:bookmarkStart w:id="3" w:name="_Toc171924051"/>
      <w:r w:rsidRPr="00E1206E">
        <w:rPr>
          <w:rFonts w:asciiTheme="minorHAnsi" w:hAnsiTheme="minorHAnsi" w:cstheme="minorHAnsi"/>
          <w:sz w:val="24"/>
          <w:szCs w:val="24"/>
        </w:rPr>
        <w:t>1.1 Vrsta postopka</w:t>
      </w:r>
      <w:bookmarkEnd w:id="3"/>
    </w:p>
    <w:p w14:paraId="7AF86501" w14:textId="77777777" w:rsidR="001405AE" w:rsidRPr="00E1206E" w:rsidRDefault="001405AE">
      <w:pPr>
        <w:widowControl w:val="0"/>
        <w:autoSpaceDE w:val="0"/>
        <w:spacing w:line="213" w:lineRule="exact"/>
        <w:ind w:left="4986"/>
        <w:rPr>
          <w:rFonts w:asciiTheme="minorHAnsi" w:hAnsiTheme="minorHAnsi" w:cstheme="minorHAnsi"/>
          <w:color w:val="000000"/>
          <w:sz w:val="24"/>
          <w:szCs w:val="24"/>
        </w:rPr>
      </w:pPr>
    </w:p>
    <w:p w14:paraId="2647E2A8" w14:textId="77777777" w:rsidR="001405AE" w:rsidRPr="00E1206E" w:rsidRDefault="001405AE" w:rsidP="00DC5B4F">
      <w:pPr>
        <w:widowControl w:val="0"/>
        <w:numPr>
          <w:ilvl w:val="0"/>
          <w:numId w:val="2"/>
        </w:numPr>
        <w:autoSpaceDE w:val="0"/>
        <w:spacing w:line="306" w:lineRule="exact"/>
        <w:rPr>
          <w:rFonts w:asciiTheme="minorHAnsi" w:hAnsiTheme="minorHAnsi" w:cstheme="minorHAnsi"/>
          <w:sz w:val="24"/>
          <w:szCs w:val="24"/>
        </w:rPr>
      </w:pPr>
      <w:r w:rsidRPr="00E1206E">
        <w:rPr>
          <w:rStyle w:val="Slog1"/>
          <w:rFonts w:asciiTheme="minorHAnsi" w:hAnsiTheme="minorHAnsi" w:cstheme="minorHAnsi"/>
          <w:sz w:val="24"/>
          <w:szCs w:val="24"/>
        </w:rPr>
        <w:t>člen</w:t>
      </w:r>
    </w:p>
    <w:p w14:paraId="3320A94F" w14:textId="77777777" w:rsidR="00F0690D" w:rsidRDefault="00F0690D">
      <w:pPr>
        <w:autoSpaceDE w:val="0"/>
        <w:jc w:val="both"/>
        <w:rPr>
          <w:rFonts w:asciiTheme="minorHAnsi" w:hAnsiTheme="minorHAnsi" w:cstheme="minorHAnsi"/>
          <w:sz w:val="24"/>
          <w:szCs w:val="24"/>
        </w:rPr>
      </w:pPr>
    </w:p>
    <w:p w14:paraId="75108766" w14:textId="77777777" w:rsidR="00F0690D" w:rsidRPr="00E1206E" w:rsidRDefault="00F0690D">
      <w:pPr>
        <w:autoSpaceDE w:val="0"/>
        <w:jc w:val="both"/>
        <w:rPr>
          <w:rFonts w:asciiTheme="minorHAnsi" w:hAnsiTheme="minorHAnsi" w:cstheme="minorHAnsi"/>
          <w:sz w:val="24"/>
          <w:szCs w:val="24"/>
        </w:rPr>
      </w:pPr>
    </w:p>
    <w:p w14:paraId="4AD6E3D2" w14:textId="4F36C1AF" w:rsidR="00604A8C" w:rsidRPr="00AC46FB" w:rsidRDefault="00604A8C" w:rsidP="00604A8C">
      <w:pPr>
        <w:pStyle w:val="Telobesedila"/>
        <w:ind w:left="284"/>
        <w:jc w:val="both"/>
        <w:rPr>
          <w:rFonts w:asciiTheme="minorHAnsi" w:hAnsiTheme="minorHAnsi" w:cstheme="minorHAnsi"/>
        </w:rPr>
      </w:pPr>
      <w:r w:rsidRPr="00AC46FB">
        <w:rPr>
          <w:rFonts w:asciiTheme="minorHAnsi" w:hAnsiTheme="minorHAnsi" w:cstheme="minorHAnsi"/>
        </w:rPr>
        <w:t xml:space="preserve">Naročnik bo to javno naročilo oddal po </w:t>
      </w:r>
      <w:r w:rsidR="00E95006">
        <w:rPr>
          <w:rFonts w:asciiTheme="minorHAnsi" w:hAnsiTheme="minorHAnsi" w:cstheme="minorHAnsi"/>
        </w:rPr>
        <w:t>omejenem</w:t>
      </w:r>
      <w:r>
        <w:rPr>
          <w:rFonts w:asciiTheme="minorHAnsi" w:hAnsiTheme="minorHAnsi" w:cstheme="minorHAnsi"/>
        </w:rPr>
        <w:t xml:space="preserve"> postopku v skladu z 41. členom ZJN-3</w:t>
      </w:r>
      <w:r w:rsidRPr="00AC46FB">
        <w:rPr>
          <w:rFonts w:asciiTheme="minorHAnsi" w:hAnsiTheme="minorHAnsi" w:cstheme="minorHAnsi"/>
        </w:rPr>
        <w:t>, predpisov, ki urejajo področje predmeta javnega naročila ter v skladu s to razpisno dokumentacijo.</w:t>
      </w:r>
    </w:p>
    <w:p w14:paraId="0CF6EE90" w14:textId="1938341A" w:rsidR="003B65C0" w:rsidRPr="00E1206E" w:rsidRDefault="00754DED" w:rsidP="003B65C0">
      <w:pPr>
        <w:pStyle w:val="Telobesedila"/>
        <w:ind w:left="284"/>
        <w:jc w:val="both"/>
        <w:rPr>
          <w:rFonts w:asciiTheme="minorHAnsi" w:hAnsiTheme="minorHAnsi" w:cstheme="minorHAnsi"/>
          <w:lang w:eastAsia="sl-SI"/>
        </w:rPr>
      </w:pPr>
      <w:r w:rsidRPr="00E1206E">
        <w:rPr>
          <w:rFonts w:asciiTheme="minorHAnsi" w:hAnsiTheme="minorHAnsi" w:cstheme="minorHAnsi"/>
          <w:lang w:eastAsia="sl-SI"/>
        </w:rPr>
        <w:t>Izrazi v tej razpisni dokumentaciji, zapisani v moški slovnični obliki, so uporabljeni kot nevtralni in veljajo enakovredno za oba spola.</w:t>
      </w:r>
    </w:p>
    <w:p w14:paraId="018676C7" w14:textId="77777777" w:rsidR="00D54161" w:rsidRPr="00E1206E" w:rsidRDefault="00D54161" w:rsidP="00D54161">
      <w:pPr>
        <w:pStyle w:val="Telobesedila"/>
        <w:ind w:left="284"/>
        <w:jc w:val="both"/>
        <w:rPr>
          <w:rFonts w:asciiTheme="minorHAnsi" w:hAnsiTheme="minorHAnsi" w:cstheme="minorHAnsi"/>
          <w:i/>
          <w:lang w:eastAsia="sl-SI"/>
        </w:rPr>
      </w:pPr>
    </w:p>
    <w:p w14:paraId="42B73F3F" w14:textId="77777777" w:rsidR="001405AE" w:rsidRPr="00E1206E" w:rsidRDefault="001405AE">
      <w:pPr>
        <w:pStyle w:val="Naslov3"/>
        <w:ind w:firstLine="284"/>
        <w:rPr>
          <w:rFonts w:asciiTheme="minorHAnsi" w:hAnsiTheme="minorHAnsi" w:cstheme="minorHAnsi"/>
          <w:sz w:val="24"/>
          <w:szCs w:val="24"/>
        </w:rPr>
      </w:pPr>
      <w:bookmarkStart w:id="4" w:name="_Toc171924052"/>
      <w:r w:rsidRPr="00E1206E">
        <w:rPr>
          <w:rFonts w:asciiTheme="minorHAnsi" w:hAnsiTheme="minorHAnsi" w:cstheme="minorHAnsi"/>
          <w:sz w:val="24"/>
          <w:szCs w:val="24"/>
        </w:rPr>
        <w:t>1.2 Opis predmeta naročila</w:t>
      </w:r>
      <w:bookmarkEnd w:id="4"/>
    </w:p>
    <w:p w14:paraId="0B0233F3"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6E8F9F81" w14:textId="77777777" w:rsidR="001405AE" w:rsidRPr="00E1206E" w:rsidRDefault="001405AE" w:rsidP="00DC5B4F">
      <w:pPr>
        <w:widowControl w:val="0"/>
        <w:numPr>
          <w:ilvl w:val="0"/>
          <w:numId w:val="2"/>
        </w:numPr>
        <w:autoSpaceDE w:val="0"/>
        <w:spacing w:line="306" w:lineRule="exact"/>
        <w:rPr>
          <w:rFonts w:asciiTheme="minorHAnsi" w:hAnsiTheme="minorHAnsi" w:cstheme="minorHAnsi"/>
          <w:sz w:val="24"/>
          <w:szCs w:val="24"/>
        </w:rPr>
      </w:pPr>
      <w:r w:rsidRPr="00E1206E">
        <w:rPr>
          <w:rStyle w:val="Slog1"/>
          <w:rFonts w:asciiTheme="minorHAnsi" w:hAnsiTheme="minorHAnsi" w:cstheme="minorHAnsi"/>
          <w:sz w:val="24"/>
          <w:szCs w:val="24"/>
        </w:rPr>
        <w:t>člen</w:t>
      </w:r>
    </w:p>
    <w:p w14:paraId="16E71AD7" w14:textId="77777777" w:rsidR="001405AE" w:rsidRPr="00E1206E" w:rsidRDefault="001405AE">
      <w:pPr>
        <w:widowControl w:val="0"/>
        <w:autoSpaceDE w:val="0"/>
        <w:spacing w:line="306" w:lineRule="exact"/>
        <w:ind w:left="5346"/>
        <w:rPr>
          <w:rFonts w:asciiTheme="minorHAnsi" w:hAnsiTheme="minorHAnsi" w:cstheme="minorHAnsi"/>
          <w:sz w:val="24"/>
          <w:szCs w:val="24"/>
        </w:rPr>
      </w:pPr>
    </w:p>
    <w:p w14:paraId="49602134" w14:textId="77777777" w:rsidR="00184067" w:rsidRPr="006208B1" w:rsidRDefault="00184067" w:rsidP="00184067">
      <w:pPr>
        <w:pBdr>
          <w:top w:val="nil"/>
          <w:left w:val="nil"/>
          <w:bottom w:val="nil"/>
          <w:right w:val="nil"/>
          <w:between w:val="nil"/>
        </w:pBdr>
        <w:jc w:val="both"/>
        <w:rPr>
          <w:rFonts w:asciiTheme="minorHAnsi" w:hAnsiTheme="minorHAnsi" w:cstheme="minorHAnsi"/>
          <w:sz w:val="12"/>
          <w:szCs w:val="12"/>
        </w:rPr>
      </w:pPr>
    </w:p>
    <w:p w14:paraId="10CA66D3" w14:textId="7914276D" w:rsidR="007B0FB3" w:rsidRDefault="00184067" w:rsidP="007B0FB3">
      <w:pPr>
        <w:pStyle w:val="Telobesedila"/>
        <w:ind w:left="284"/>
        <w:jc w:val="both"/>
        <w:rPr>
          <w:rFonts w:asciiTheme="minorHAnsi" w:hAnsiTheme="minorHAnsi" w:cstheme="minorHAnsi"/>
          <w:lang w:eastAsia="sl-SI"/>
        </w:rPr>
      </w:pPr>
      <w:r w:rsidRPr="00184067">
        <w:rPr>
          <w:rFonts w:asciiTheme="minorHAnsi" w:hAnsiTheme="minorHAnsi" w:cstheme="minorHAnsi"/>
          <w:lang w:eastAsia="sl-SI"/>
        </w:rPr>
        <w:t xml:space="preserve">Predmet javnega naročila je </w:t>
      </w:r>
      <w:r w:rsidR="00604A8C">
        <w:rPr>
          <w:rFonts w:asciiTheme="minorHAnsi" w:hAnsiTheme="minorHAnsi" w:cstheme="minorHAnsi"/>
          <w:lang w:eastAsia="sl-SI"/>
        </w:rPr>
        <w:t>dobava električne energije za obdobje 48 mesecev.</w:t>
      </w:r>
    </w:p>
    <w:p w14:paraId="0F13FB87" w14:textId="5CA91E40" w:rsidR="00954EE4" w:rsidRDefault="00604A8C" w:rsidP="00B778A5">
      <w:pPr>
        <w:pStyle w:val="Telobesedila"/>
        <w:ind w:left="284"/>
        <w:jc w:val="both"/>
        <w:rPr>
          <w:rFonts w:asciiTheme="minorHAnsi" w:hAnsiTheme="minorHAnsi" w:cstheme="minorHAnsi"/>
        </w:rPr>
      </w:pPr>
      <w:r w:rsidRPr="00AC46FB">
        <w:rPr>
          <w:rFonts w:asciiTheme="minorHAnsi" w:hAnsiTheme="minorHAnsi" w:cstheme="minorHAnsi"/>
        </w:rPr>
        <w:t xml:space="preserve">Naročnik  bo v prvi fazi sklenil okvirni sporazum z vsemi </w:t>
      </w:r>
      <w:r w:rsidR="002827FD">
        <w:rPr>
          <w:rFonts w:asciiTheme="minorHAnsi" w:hAnsiTheme="minorHAnsi" w:cstheme="minorHAnsi"/>
        </w:rPr>
        <w:t>kandidati</w:t>
      </w:r>
      <w:r w:rsidRPr="00AC46FB">
        <w:rPr>
          <w:rFonts w:asciiTheme="minorHAnsi" w:hAnsiTheme="minorHAnsi" w:cstheme="minorHAnsi"/>
        </w:rPr>
        <w:t xml:space="preserve">, ki bodo izpolnjevali pogoje iz te razpisne dokumentacije in jim bo priznana </w:t>
      </w:r>
      <w:r w:rsidR="007072A3">
        <w:rPr>
          <w:rFonts w:asciiTheme="minorHAnsi" w:hAnsiTheme="minorHAnsi" w:cstheme="minorHAnsi"/>
        </w:rPr>
        <w:t>sposobnost za sodelovanje v drugi fazi.</w:t>
      </w:r>
    </w:p>
    <w:p w14:paraId="6889B35D" w14:textId="128D6022" w:rsidR="00EB046B" w:rsidRDefault="00604A8C" w:rsidP="00604A8C">
      <w:pPr>
        <w:pStyle w:val="Telobesedila"/>
        <w:ind w:left="284"/>
        <w:jc w:val="both"/>
        <w:rPr>
          <w:rFonts w:asciiTheme="minorHAnsi" w:hAnsiTheme="minorHAnsi" w:cstheme="minorHAnsi"/>
        </w:rPr>
      </w:pPr>
      <w:r w:rsidRPr="00AC46FB">
        <w:rPr>
          <w:rFonts w:asciiTheme="minorHAnsi" w:hAnsiTheme="minorHAnsi" w:cstheme="minorHAnsi"/>
        </w:rPr>
        <w:t xml:space="preserve">Za čas trajanja okvirnega sporazuma bo naročnik v drugi fazi </w:t>
      </w:r>
      <w:r w:rsidR="004C2C1D">
        <w:rPr>
          <w:rFonts w:asciiTheme="minorHAnsi" w:hAnsiTheme="minorHAnsi" w:cstheme="minorHAnsi"/>
        </w:rPr>
        <w:t xml:space="preserve">odpiral konkurenco za obdobje, ki ga določi v vsakokratnem povpraševanju. </w:t>
      </w:r>
      <w:r w:rsidRPr="00AC46FB">
        <w:rPr>
          <w:rFonts w:asciiTheme="minorHAnsi" w:hAnsiTheme="minorHAnsi" w:cstheme="minorHAnsi"/>
        </w:rPr>
        <w:t xml:space="preserve"> </w:t>
      </w:r>
      <w:r w:rsidR="004C2C1D">
        <w:rPr>
          <w:rFonts w:asciiTheme="minorHAnsi" w:hAnsiTheme="minorHAnsi" w:cstheme="minorHAnsi"/>
        </w:rPr>
        <w:t>P</w:t>
      </w:r>
      <w:r w:rsidRPr="00AC46FB">
        <w:rPr>
          <w:rFonts w:asciiTheme="minorHAnsi" w:hAnsiTheme="minorHAnsi" w:cstheme="minorHAnsi"/>
        </w:rPr>
        <w:t>ovpraševanje med strankami okvirnega sporazuma se bo izvajalo v elektronski obliki preko sistema e-JN</w:t>
      </w:r>
      <w:r w:rsidR="002827FD">
        <w:rPr>
          <w:rFonts w:asciiTheme="minorHAnsi" w:hAnsiTheme="minorHAnsi" w:cstheme="minorHAnsi"/>
        </w:rPr>
        <w:t xml:space="preserve">. </w:t>
      </w:r>
      <w:r w:rsidRPr="00AC46FB">
        <w:rPr>
          <w:rFonts w:asciiTheme="minorHAnsi" w:hAnsiTheme="minorHAnsi" w:cstheme="minorHAnsi"/>
        </w:rPr>
        <w:t xml:space="preserve">Merilo za izbiro bo </w:t>
      </w:r>
      <w:r>
        <w:rPr>
          <w:rFonts w:asciiTheme="minorHAnsi" w:hAnsiTheme="minorHAnsi" w:cstheme="minorHAnsi"/>
        </w:rPr>
        <w:t xml:space="preserve">najnižja skupna ponudbena cena </w:t>
      </w:r>
      <w:r w:rsidR="002827FD">
        <w:rPr>
          <w:rFonts w:asciiTheme="minorHAnsi" w:hAnsiTheme="minorHAnsi" w:cstheme="minorHAnsi"/>
        </w:rPr>
        <w:t xml:space="preserve">v EUR </w:t>
      </w:r>
      <w:r>
        <w:rPr>
          <w:rFonts w:asciiTheme="minorHAnsi" w:hAnsiTheme="minorHAnsi" w:cstheme="minorHAnsi"/>
        </w:rPr>
        <w:t>brez DDV</w:t>
      </w:r>
      <w:r w:rsidR="006E33BD">
        <w:rPr>
          <w:rFonts w:asciiTheme="minorHAnsi" w:hAnsiTheme="minorHAnsi" w:cstheme="minorHAnsi"/>
        </w:rPr>
        <w:t xml:space="preserve">, ki bo razvidna iz </w:t>
      </w:r>
      <w:r w:rsidR="001920CB">
        <w:rPr>
          <w:rFonts w:asciiTheme="minorHAnsi" w:hAnsiTheme="minorHAnsi" w:cstheme="minorHAnsi"/>
        </w:rPr>
        <w:t xml:space="preserve">obrazca </w:t>
      </w:r>
      <w:r w:rsidR="006E33BD">
        <w:rPr>
          <w:rFonts w:asciiTheme="minorHAnsi" w:hAnsiTheme="minorHAnsi" w:cstheme="minorHAnsi"/>
        </w:rPr>
        <w:t>ponu</w:t>
      </w:r>
      <w:r w:rsidR="000414E4">
        <w:rPr>
          <w:rFonts w:asciiTheme="minorHAnsi" w:hAnsiTheme="minorHAnsi" w:cstheme="minorHAnsi"/>
        </w:rPr>
        <w:t>d</w:t>
      </w:r>
      <w:r w:rsidR="006E33BD">
        <w:rPr>
          <w:rFonts w:asciiTheme="minorHAnsi" w:hAnsiTheme="minorHAnsi" w:cstheme="minorHAnsi"/>
        </w:rPr>
        <w:t>benega predračuna - odpiranje konkurence (OBR-1).</w:t>
      </w:r>
      <w:r w:rsidR="002827FD">
        <w:rPr>
          <w:rFonts w:asciiTheme="minorHAnsi" w:hAnsiTheme="minorHAnsi" w:cstheme="minorHAnsi"/>
        </w:rPr>
        <w:t xml:space="preserve"> </w:t>
      </w:r>
      <w:r w:rsidR="000E131E" w:rsidRPr="00882664">
        <w:rPr>
          <w:rFonts w:asciiTheme="minorHAnsi" w:hAnsiTheme="minorHAnsi" w:cstheme="minorHAnsi"/>
        </w:rPr>
        <w:t>Rok za oddajo ponudb v okviru posameznega odpiranja ponudb znaša tri (3) dni</w:t>
      </w:r>
      <w:r w:rsidR="000E131E">
        <w:rPr>
          <w:rFonts w:asciiTheme="minorHAnsi" w:hAnsiTheme="minorHAnsi" w:cstheme="minorHAnsi"/>
        </w:rPr>
        <w:t xml:space="preserve">. </w:t>
      </w:r>
      <w:r w:rsidR="002827FD">
        <w:rPr>
          <w:rFonts w:asciiTheme="minorHAnsi" w:hAnsiTheme="minorHAnsi" w:cstheme="minorHAnsi"/>
        </w:rPr>
        <w:t xml:space="preserve">Naročnik bo ponudbo najugodnejšega </w:t>
      </w:r>
      <w:r w:rsidR="000414E4">
        <w:rPr>
          <w:rFonts w:asciiTheme="minorHAnsi" w:hAnsiTheme="minorHAnsi" w:cstheme="minorHAnsi"/>
        </w:rPr>
        <w:t>kandidata</w:t>
      </w:r>
      <w:r w:rsidR="002827FD">
        <w:rPr>
          <w:rFonts w:asciiTheme="minorHAnsi" w:hAnsiTheme="minorHAnsi" w:cstheme="minorHAnsi"/>
        </w:rPr>
        <w:t xml:space="preserve"> potrdil najkasneje v roku 2 ur od roka za oddajo ponudb.</w:t>
      </w:r>
    </w:p>
    <w:p w14:paraId="3A42CE57" w14:textId="0EACAE60" w:rsidR="006A6B61" w:rsidRDefault="006A6B61" w:rsidP="00604A8C">
      <w:pPr>
        <w:pStyle w:val="Telobesedila"/>
        <w:ind w:left="284"/>
        <w:jc w:val="both"/>
        <w:rPr>
          <w:rFonts w:asciiTheme="minorHAnsi" w:hAnsiTheme="minorHAnsi" w:cstheme="minorHAnsi"/>
        </w:rPr>
      </w:pPr>
      <w:r>
        <w:rPr>
          <w:rFonts w:asciiTheme="minorHAnsi" w:hAnsiTheme="minorHAnsi" w:cstheme="minorHAnsi"/>
        </w:rPr>
        <w:t>Poraba električne energije je v letu 2023 znašala:</w:t>
      </w:r>
    </w:p>
    <w:tbl>
      <w:tblPr>
        <w:tblStyle w:val="Tabelamrea"/>
        <w:tblW w:w="0" w:type="auto"/>
        <w:tblInd w:w="284" w:type="dxa"/>
        <w:tblLook w:val="04A0" w:firstRow="1" w:lastRow="0" w:firstColumn="1" w:lastColumn="0" w:noHBand="0" w:noVBand="1"/>
      </w:tblPr>
      <w:tblGrid>
        <w:gridCol w:w="2405"/>
        <w:gridCol w:w="2551"/>
      </w:tblGrid>
      <w:tr w:rsidR="006A6B61" w14:paraId="7CE4B45A" w14:textId="77777777" w:rsidTr="00F15FBA">
        <w:tc>
          <w:tcPr>
            <w:tcW w:w="2405" w:type="dxa"/>
            <w:vAlign w:val="center"/>
          </w:tcPr>
          <w:p w14:paraId="3D22A8BC" w14:textId="45094E2F" w:rsidR="006A6B61" w:rsidRPr="00F15FBA" w:rsidRDefault="006A6B61" w:rsidP="006A6B61">
            <w:pPr>
              <w:pStyle w:val="Telobesedila"/>
              <w:jc w:val="center"/>
              <w:rPr>
                <w:rFonts w:asciiTheme="minorHAnsi" w:hAnsiTheme="minorHAnsi" w:cstheme="minorHAnsi"/>
                <w:sz w:val="22"/>
                <w:szCs w:val="22"/>
              </w:rPr>
            </w:pPr>
            <w:r w:rsidRPr="00F15FBA">
              <w:rPr>
                <w:rFonts w:asciiTheme="minorHAnsi" w:hAnsiTheme="minorHAnsi" w:cstheme="minorHAnsi"/>
                <w:sz w:val="22"/>
                <w:szCs w:val="22"/>
              </w:rPr>
              <w:t>ET</w:t>
            </w:r>
          </w:p>
        </w:tc>
        <w:tc>
          <w:tcPr>
            <w:tcW w:w="2551" w:type="dxa"/>
            <w:vAlign w:val="center"/>
          </w:tcPr>
          <w:p w14:paraId="75B0060A" w14:textId="6D44849A" w:rsidR="006A6B61" w:rsidRPr="00F15FBA" w:rsidRDefault="006A6B61" w:rsidP="006A6B61">
            <w:pPr>
              <w:pStyle w:val="Telobesedila"/>
              <w:jc w:val="center"/>
              <w:rPr>
                <w:rFonts w:asciiTheme="minorHAnsi" w:hAnsiTheme="minorHAnsi" w:cstheme="minorHAnsi"/>
                <w:sz w:val="22"/>
                <w:szCs w:val="22"/>
              </w:rPr>
            </w:pPr>
            <w:r w:rsidRPr="00F15FBA">
              <w:rPr>
                <w:rFonts w:asciiTheme="minorHAnsi" w:hAnsiTheme="minorHAnsi" w:cstheme="minorHAnsi"/>
                <w:sz w:val="22"/>
                <w:szCs w:val="22"/>
              </w:rPr>
              <w:t xml:space="preserve">15.342 </w:t>
            </w:r>
            <w:r w:rsidR="00F15FBA" w:rsidRPr="00F15FBA">
              <w:rPr>
                <w:rFonts w:asciiTheme="minorHAnsi" w:hAnsiTheme="minorHAnsi" w:cstheme="minorHAnsi"/>
                <w:sz w:val="22"/>
                <w:szCs w:val="22"/>
              </w:rPr>
              <w:t>kWh</w:t>
            </w:r>
          </w:p>
        </w:tc>
      </w:tr>
      <w:tr w:rsidR="006A6B61" w14:paraId="0DE4CF4B" w14:textId="77777777" w:rsidTr="00F15FBA">
        <w:tc>
          <w:tcPr>
            <w:tcW w:w="2405" w:type="dxa"/>
            <w:vAlign w:val="center"/>
          </w:tcPr>
          <w:p w14:paraId="10D73BA0" w14:textId="4744BE42" w:rsidR="006A6B61" w:rsidRPr="00F15FBA" w:rsidRDefault="006A6B61" w:rsidP="006A6B61">
            <w:pPr>
              <w:pStyle w:val="Telobesedila"/>
              <w:jc w:val="center"/>
              <w:rPr>
                <w:rFonts w:asciiTheme="minorHAnsi" w:hAnsiTheme="minorHAnsi" w:cstheme="minorHAnsi"/>
                <w:sz w:val="22"/>
                <w:szCs w:val="22"/>
              </w:rPr>
            </w:pPr>
            <w:r w:rsidRPr="00F15FBA">
              <w:rPr>
                <w:rFonts w:asciiTheme="minorHAnsi" w:hAnsiTheme="minorHAnsi" w:cstheme="minorHAnsi"/>
                <w:sz w:val="22"/>
                <w:szCs w:val="22"/>
              </w:rPr>
              <w:t>MT</w:t>
            </w:r>
          </w:p>
        </w:tc>
        <w:tc>
          <w:tcPr>
            <w:tcW w:w="2551" w:type="dxa"/>
            <w:vAlign w:val="center"/>
          </w:tcPr>
          <w:p w14:paraId="2C171DF3" w14:textId="47A90E6A" w:rsidR="006A6B61" w:rsidRPr="00F15FBA" w:rsidRDefault="00F15FBA" w:rsidP="006A6B61">
            <w:pPr>
              <w:pStyle w:val="Telobesedila"/>
              <w:jc w:val="center"/>
              <w:rPr>
                <w:rFonts w:asciiTheme="minorHAnsi" w:hAnsiTheme="minorHAnsi" w:cstheme="minorHAnsi"/>
                <w:sz w:val="22"/>
                <w:szCs w:val="22"/>
              </w:rPr>
            </w:pPr>
            <w:r w:rsidRPr="00F15FBA">
              <w:rPr>
                <w:rFonts w:asciiTheme="minorHAnsi" w:hAnsiTheme="minorHAnsi" w:cstheme="minorHAnsi"/>
                <w:sz w:val="22"/>
                <w:szCs w:val="22"/>
              </w:rPr>
              <w:t>942.250 kWh</w:t>
            </w:r>
          </w:p>
        </w:tc>
      </w:tr>
      <w:tr w:rsidR="006A6B61" w14:paraId="76C7D9C9" w14:textId="77777777" w:rsidTr="00F15FBA">
        <w:tc>
          <w:tcPr>
            <w:tcW w:w="2405" w:type="dxa"/>
            <w:vAlign w:val="center"/>
          </w:tcPr>
          <w:p w14:paraId="7CC97610" w14:textId="11DD4A0C" w:rsidR="006A6B61" w:rsidRPr="00F15FBA" w:rsidRDefault="006A6B61" w:rsidP="006A6B61">
            <w:pPr>
              <w:pStyle w:val="Telobesedila"/>
              <w:jc w:val="center"/>
              <w:rPr>
                <w:rFonts w:asciiTheme="minorHAnsi" w:hAnsiTheme="minorHAnsi" w:cstheme="minorHAnsi"/>
                <w:sz w:val="22"/>
                <w:szCs w:val="22"/>
              </w:rPr>
            </w:pPr>
            <w:r w:rsidRPr="00F15FBA">
              <w:rPr>
                <w:rFonts w:asciiTheme="minorHAnsi" w:hAnsiTheme="minorHAnsi" w:cstheme="minorHAnsi"/>
                <w:sz w:val="22"/>
                <w:szCs w:val="22"/>
              </w:rPr>
              <w:t>VT</w:t>
            </w:r>
          </w:p>
        </w:tc>
        <w:tc>
          <w:tcPr>
            <w:tcW w:w="2551" w:type="dxa"/>
            <w:vAlign w:val="center"/>
          </w:tcPr>
          <w:p w14:paraId="57C334A7" w14:textId="723AD4CB" w:rsidR="006A6B61" w:rsidRPr="00F15FBA" w:rsidRDefault="00F15FBA" w:rsidP="006A6B61">
            <w:pPr>
              <w:pStyle w:val="Telobesedila"/>
              <w:jc w:val="center"/>
              <w:rPr>
                <w:rFonts w:asciiTheme="minorHAnsi" w:hAnsiTheme="minorHAnsi" w:cstheme="minorHAnsi"/>
                <w:sz w:val="22"/>
                <w:szCs w:val="22"/>
              </w:rPr>
            </w:pPr>
            <w:r w:rsidRPr="00F15FBA">
              <w:rPr>
                <w:rFonts w:asciiTheme="minorHAnsi" w:hAnsiTheme="minorHAnsi" w:cstheme="minorHAnsi"/>
                <w:sz w:val="22"/>
                <w:szCs w:val="22"/>
              </w:rPr>
              <w:t>1.004.055 kWh</w:t>
            </w:r>
          </w:p>
        </w:tc>
      </w:tr>
      <w:tr w:rsidR="00F15FBA" w14:paraId="05D6D568" w14:textId="77777777" w:rsidTr="00F15FBA">
        <w:tc>
          <w:tcPr>
            <w:tcW w:w="2405" w:type="dxa"/>
            <w:vAlign w:val="center"/>
          </w:tcPr>
          <w:p w14:paraId="782735AB" w14:textId="7CE27DBF" w:rsidR="00F15FBA" w:rsidRPr="00F15FBA" w:rsidRDefault="00F15FBA" w:rsidP="006A6B61">
            <w:pPr>
              <w:pStyle w:val="Telobesedila"/>
              <w:jc w:val="center"/>
              <w:rPr>
                <w:rFonts w:asciiTheme="minorHAnsi" w:hAnsiTheme="minorHAnsi" w:cstheme="minorHAnsi"/>
                <w:sz w:val="22"/>
                <w:szCs w:val="22"/>
              </w:rPr>
            </w:pPr>
            <w:r w:rsidRPr="00F15FBA">
              <w:rPr>
                <w:rFonts w:asciiTheme="minorHAnsi" w:hAnsiTheme="minorHAnsi" w:cstheme="minorHAnsi"/>
                <w:sz w:val="22"/>
                <w:szCs w:val="22"/>
              </w:rPr>
              <w:t>SKUPAJ</w:t>
            </w:r>
          </w:p>
        </w:tc>
        <w:tc>
          <w:tcPr>
            <w:tcW w:w="2551" w:type="dxa"/>
            <w:vAlign w:val="center"/>
          </w:tcPr>
          <w:p w14:paraId="1342D44A" w14:textId="746D5E4D" w:rsidR="00F15FBA" w:rsidRPr="00F15FBA" w:rsidRDefault="00F15FBA" w:rsidP="006A6B61">
            <w:pPr>
              <w:pStyle w:val="Telobesedila"/>
              <w:jc w:val="center"/>
              <w:rPr>
                <w:rFonts w:asciiTheme="minorHAnsi" w:hAnsiTheme="minorHAnsi" w:cstheme="minorHAnsi"/>
                <w:sz w:val="22"/>
                <w:szCs w:val="22"/>
              </w:rPr>
            </w:pPr>
            <w:r w:rsidRPr="00F15FBA">
              <w:rPr>
                <w:rFonts w:asciiTheme="minorHAnsi" w:hAnsiTheme="minorHAnsi" w:cstheme="minorHAnsi"/>
                <w:sz w:val="22"/>
                <w:szCs w:val="22"/>
              </w:rPr>
              <w:t>1.961.647 kWh</w:t>
            </w:r>
          </w:p>
        </w:tc>
      </w:tr>
    </w:tbl>
    <w:p w14:paraId="4E343F60" w14:textId="77777777" w:rsidR="006A6B61" w:rsidRDefault="006A6B61" w:rsidP="00604A8C">
      <w:pPr>
        <w:pStyle w:val="Telobesedila"/>
        <w:ind w:left="284"/>
        <w:jc w:val="both"/>
        <w:rPr>
          <w:rFonts w:asciiTheme="minorHAnsi" w:hAnsiTheme="minorHAnsi" w:cstheme="minorHAnsi"/>
        </w:rPr>
      </w:pPr>
    </w:p>
    <w:p w14:paraId="6ED8D897" w14:textId="77777777" w:rsidR="006A6B61" w:rsidRDefault="006A6B61" w:rsidP="00604A8C">
      <w:pPr>
        <w:pStyle w:val="Telobesedila"/>
        <w:ind w:left="284"/>
        <w:jc w:val="both"/>
        <w:rPr>
          <w:rFonts w:asciiTheme="minorHAnsi" w:hAnsiTheme="minorHAnsi" w:cstheme="minorHAnsi"/>
        </w:rPr>
      </w:pPr>
    </w:p>
    <w:p w14:paraId="0EA431DF" w14:textId="77777777" w:rsidR="006A6B61" w:rsidRDefault="006A6B61" w:rsidP="00604A8C">
      <w:pPr>
        <w:pStyle w:val="Telobesedila"/>
        <w:ind w:left="284"/>
        <w:jc w:val="both"/>
        <w:rPr>
          <w:rFonts w:asciiTheme="minorHAnsi" w:hAnsiTheme="minorHAnsi" w:cstheme="minorHAnsi"/>
        </w:rPr>
      </w:pPr>
    </w:p>
    <w:p w14:paraId="28B6C997" w14:textId="1BC21BD5" w:rsidR="0065015C" w:rsidRPr="0065015C" w:rsidRDefault="0065015C" w:rsidP="0065015C">
      <w:pPr>
        <w:pStyle w:val="Telobesedila"/>
        <w:ind w:left="284"/>
        <w:jc w:val="both"/>
        <w:rPr>
          <w:rFonts w:asciiTheme="minorHAnsi" w:hAnsiTheme="minorHAnsi" w:cstheme="minorHAnsi"/>
        </w:rPr>
      </w:pPr>
      <w:r w:rsidRPr="00B778A5">
        <w:rPr>
          <w:rFonts w:asciiTheme="minorHAnsi" w:hAnsiTheme="minorHAnsi" w:cstheme="minorHAnsi"/>
        </w:rPr>
        <w:lastRenderedPageBreak/>
        <w:t>P</w:t>
      </w:r>
      <w:r>
        <w:rPr>
          <w:rFonts w:asciiTheme="minorHAnsi" w:hAnsiTheme="minorHAnsi" w:cstheme="minorHAnsi"/>
        </w:rPr>
        <w:t>rijavitelj</w:t>
      </w:r>
      <w:r w:rsidRPr="00B778A5">
        <w:rPr>
          <w:rFonts w:asciiTheme="minorHAnsi" w:hAnsiTheme="minorHAnsi" w:cstheme="minorHAnsi"/>
        </w:rPr>
        <w:t xml:space="preserve"> mora najmanj 50% dobavljene električne energije pridobiti iz obnovljivih virov energije in/ali soproizvodnje električne energije z visokim izkoristkom. </w:t>
      </w:r>
    </w:p>
    <w:p w14:paraId="324462CA" w14:textId="1C9B0FAB" w:rsidR="004F0C0F" w:rsidRDefault="009708AE" w:rsidP="009708AE">
      <w:pPr>
        <w:pStyle w:val="Telobesedila"/>
        <w:ind w:left="284"/>
        <w:jc w:val="both"/>
        <w:rPr>
          <w:rFonts w:asciiTheme="minorHAnsi" w:hAnsiTheme="minorHAnsi" w:cstheme="minorHAnsi"/>
          <w:lang w:eastAsia="sl-SI"/>
        </w:rPr>
      </w:pPr>
      <w:r w:rsidRPr="00E1206E">
        <w:rPr>
          <w:rFonts w:asciiTheme="minorHAnsi" w:hAnsiTheme="minorHAnsi" w:cstheme="minorHAnsi"/>
          <w:lang w:eastAsia="sl-SI"/>
        </w:rPr>
        <w:t>V kolikor se bo pri naročniku izkazala potreba po večjem obsegu dobav od predvidenih</w:t>
      </w:r>
      <w:r w:rsidR="00026AEB" w:rsidRPr="00E1206E">
        <w:rPr>
          <w:rFonts w:asciiTheme="minorHAnsi" w:hAnsiTheme="minorHAnsi" w:cstheme="minorHAnsi"/>
          <w:lang w:eastAsia="sl-SI"/>
        </w:rPr>
        <w:t>,</w:t>
      </w:r>
      <w:r w:rsidRPr="00E1206E">
        <w:rPr>
          <w:rFonts w:asciiTheme="minorHAnsi" w:hAnsiTheme="minorHAnsi" w:cstheme="minorHAnsi"/>
          <w:lang w:eastAsia="sl-SI"/>
        </w:rPr>
        <w:t xml:space="preserve"> si naročnik pridržuje pravico, da </w:t>
      </w:r>
      <w:r w:rsidR="002827FD">
        <w:rPr>
          <w:rFonts w:asciiTheme="minorHAnsi" w:hAnsiTheme="minorHAnsi" w:cstheme="minorHAnsi"/>
          <w:lang w:eastAsia="sl-SI"/>
        </w:rPr>
        <w:t>s str</w:t>
      </w:r>
      <w:r w:rsidR="008B0C23">
        <w:rPr>
          <w:rFonts w:asciiTheme="minorHAnsi" w:hAnsiTheme="minorHAnsi" w:cstheme="minorHAnsi"/>
          <w:lang w:eastAsia="sl-SI"/>
        </w:rPr>
        <w:t>an</w:t>
      </w:r>
      <w:r w:rsidR="002827FD">
        <w:rPr>
          <w:rFonts w:asciiTheme="minorHAnsi" w:hAnsiTheme="minorHAnsi" w:cstheme="minorHAnsi"/>
          <w:lang w:eastAsia="sl-SI"/>
        </w:rPr>
        <w:t>kami okvirnega sporazuma</w:t>
      </w:r>
      <w:r w:rsidRPr="00E1206E">
        <w:rPr>
          <w:rFonts w:asciiTheme="minorHAnsi" w:hAnsiTheme="minorHAnsi" w:cstheme="minorHAnsi"/>
          <w:lang w:eastAsia="sl-SI"/>
        </w:rPr>
        <w:t xml:space="preserve"> sklene dodatek </w:t>
      </w:r>
      <w:r w:rsidR="008B0C23">
        <w:rPr>
          <w:rFonts w:asciiTheme="minorHAnsi" w:hAnsiTheme="minorHAnsi" w:cstheme="minorHAnsi"/>
          <w:lang w:eastAsia="sl-SI"/>
        </w:rPr>
        <w:t xml:space="preserve">k </w:t>
      </w:r>
      <w:r w:rsidR="00274A21">
        <w:rPr>
          <w:rFonts w:asciiTheme="minorHAnsi" w:hAnsiTheme="minorHAnsi" w:cstheme="minorHAnsi"/>
          <w:lang w:eastAsia="sl-SI"/>
        </w:rPr>
        <w:t>okvirnemu</w:t>
      </w:r>
      <w:r w:rsidR="008B0C23">
        <w:rPr>
          <w:rFonts w:asciiTheme="minorHAnsi" w:hAnsiTheme="minorHAnsi" w:cstheme="minorHAnsi"/>
          <w:lang w:eastAsia="sl-SI"/>
        </w:rPr>
        <w:t xml:space="preserve"> sporazumu </w:t>
      </w:r>
      <w:r w:rsidRPr="00E1206E">
        <w:rPr>
          <w:rFonts w:asciiTheme="minorHAnsi" w:hAnsiTheme="minorHAnsi" w:cstheme="minorHAnsi"/>
          <w:lang w:eastAsia="sl-SI"/>
        </w:rPr>
        <w:t>v skladu s 95. členom ZJN-3.</w:t>
      </w:r>
      <w:r w:rsidR="003B2559" w:rsidRPr="00E1206E">
        <w:rPr>
          <w:rFonts w:asciiTheme="minorHAnsi" w:hAnsiTheme="minorHAnsi" w:cstheme="minorHAnsi"/>
          <w:lang w:eastAsia="sl-SI"/>
        </w:rPr>
        <w:t xml:space="preserve"> </w:t>
      </w:r>
    </w:p>
    <w:p w14:paraId="490E4EEF" w14:textId="77777777" w:rsidR="00274A21" w:rsidRPr="00E1206E" w:rsidRDefault="00274A21" w:rsidP="00607298">
      <w:pPr>
        <w:pStyle w:val="Telobesedila"/>
        <w:jc w:val="both"/>
        <w:rPr>
          <w:rFonts w:asciiTheme="minorHAnsi" w:hAnsiTheme="minorHAnsi" w:cstheme="minorHAnsi"/>
          <w:lang w:eastAsia="sl-SI"/>
        </w:rPr>
      </w:pPr>
    </w:p>
    <w:p w14:paraId="6A4F6447" w14:textId="77777777" w:rsidR="001405AE" w:rsidRPr="00E1206E" w:rsidRDefault="001405AE" w:rsidP="00DC5B4F">
      <w:pPr>
        <w:widowControl w:val="0"/>
        <w:numPr>
          <w:ilvl w:val="0"/>
          <w:numId w:val="2"/>
        </w:numPr>
        <w:autoSpaceDE w:val="0"/>
        <w:spacing w:line="306" w:lineRule="exact"/>
        <w:rPr>
          <w:rFonts w:asciiTheme="minorHAnsi" w:hAnsiTheme="minorHAnsi" w:cstheme="minorHAnsi"/>
          <w:sz w:val="24"/>
          <w:szCs w:val="24"/>
        </w:rPr>
      </w:pPr>
      <w:r w:rsidRPr="00E1206E">
        <w:rPr>
          <w:rStyle w:val="Slog1"/>
          <w:rFonts w:asciiTheme="minorHAnsi" w:hAnsiTheme="minorHAnsi" w:cstheme="minorHAnsi"/>
          <w:sz w:val="24"/>
          <w:szCs w:val="24"/>
        </w:rPr>
        <w:t>člen</w:t>
      </w:r>
    </w:p>
    <w:p w14:paraId="02C6F7A0" w14:textId="44B1D3E2" w:rsidR="001405AE" w:rsidRPr="00E1206E" w:rsidRDefault="001405AE">
      <w:pPr>
        <w:pStyle w:val="Naslov3"/>
        <w:ind w:firstLine="284"/>
        <w:rPr>
          <w:rFonts w:asciiTheme="minorHAnsi" w:hAnsiTheme="minorHAnsi" w:cstheme="minorHAnsi"/>
          <w:sz w:val="24"/>
          <w:szCs w:val="24"/>
        </w:rPr>
      </w:pPr>
      <w:bookmarkStart w:id="5" w:name="_Toc171924053"/>
      <w:r w:rsidRPr="00E1206E">
        <w:rPr>
          <w:rFonts w:asciiTheme="minorHAnsi" w:hAnsiTheme="minorHAnsi" w:cstheme="minorHAnsi"/>
          <w:sz w:val="24"/>
          <w:szCs w:val="24"/>
        </w:rPr>
        <w:t xml:space="preserve">1.3 Veljavnost </w:t>
      </w:r>
      <w:r w:rsidR="00691435">
        <w:rPr>
          <w:rFonts w:asciiTheme="minorHAnsi" w:hAnsiTheme="minorHAnsi" w:cstheme="minorHAnsi"/>
          <w:sz w:val="24"/>
          <w:szCs w:val="24"/>
        </w:rPr>
        <w:t>prijave</w:t>
      </w:r>
      <w:bookmarkEnd w:id="5"/>
    </w:p>
    <w:p w14:paraId="261663F5" w14:textId="77777777" w:rsidR="001405AE" w:rsidRPr="00E1206E" w:rsidRDefault="001405AE">
      <w:pPr>
        <w:rPr>
          <w:rFonts w:asciiTheme="minorHAnsi" w:hAnsiTheme="minorHAnsi" w:cstheme="minorHAnsi"/>
          <w:sz w:val="24"/>
          <w:szCs w:val="24"/>
        </w:rPr>
      </w:pPr>
    </w:p>
    <w:p w14:paraId="440575A3" w14:textId="6D288A21" w:rsidR="001405AE" w:rsidRPr="00E1206E" w:rsidRDefault="00691435">
      <w:pPr>
        <w:widowControl w:val="0"/>
        <w:autoSpaceDE w:val="0"/>
        <w:spacing w:line="306" w:lineRule="exact"/>
        <w:ind w:left="284"/>
        <w:jc w:val="both"/>
        <w:rPr>
          <w:rFonts w:asciiTheme="minorHAnsi" w:hAnsiTheme="minorHAnsi" w:cstheme="minorHAnsi"/>
          <w:sz w:val="24"/>
          <w:szCs w:val="24"/>
        </w:rPr>
      </w:pPr>
      <w:r>
        <w:rPr>
          <w:rFonts w:asciiTheme="minorHAnsi" w:hAnsiTheme="minorHAnsi" w:cstheme="minorHAnsi"/>
          <w:sz w:val="24"/>
          <w:szCs w:val="24"/>
        </w:rPr>
        <w:t>Prijava</w:t>
      </w:r>
      <w:r w:rsidR="001405AE" w:rsidRPr="00E1206E">
        <w:rPr>
          <w:rFonts w:asciiTheme="minorHAnsi" w:hAnsiTheme="minorHAnsi" w:cstheme="minorHAnsi"/>
          <w:sz w:val="24"/>
          <w:szCs w:val="24"/>
        </w:rPr>
        <w:t xml:space="preserve"> mora veljati najmanj </w:t>
      </w:r>
      <w:r w:rsidR="005360D1">
        <w:rPr>
          <w:rFonts w:asciiTheme="minorHAnsi" w:hAnsiTheme="minorHAnsi" w:cstheme="minorHAnsi"/>
          <w:sz w:val="24"/>
          <w:szCs w:val="24"/>
        </w:rPr>
        <w:t>3</w:t>
      </w:r>
      <w:r w:rsidR="00835E54" w:rsidRPr="00E1206E">
        <w:rPr>
          <w:rFonts w:asciiTheme="minorHAnsi" w:hAnsiTheme="minorHAnsi" w:cstheme="minorHAnsi"/>
          <w:sz w:val="24"/>
          <w:szCs w:val="24"/>
        </w:rPr>
        <w:t xml:space="preserve"> mesece</w:t>
      </w:r>
      <w:r w:rsidR="001405AE" w:rsidRPr="00E1206E">
        <w:rPr>
          <w:rFonts w:asciiTheme="minorHAnsi" w:hAnsiTheme="minorHAnsi" w:cstheme="minorHAnsi"/>
          <w:sz w:val="24"/>
          <w:szCs w:val="24"/>
        </w:rPr>
        <w:t xml:space="preserve"> od dneva poteka roka za oddajo </w:t>
      </w:r>
      <w:r>
        <w:rPr>
          <w:rFonts w:asciiTheme="minorHAnsi" w:hAnsiTheme="minorHAnsi" w:cstheme="minorHAnsi"/>
          <w:sz w:val="24"/>
          <w:szCs w:val="24"/>
        </w:rPr>
        <w:t>prijav</w:t>
      </w:r>
      <w:r w:rsidR="001405AE" w:rsidRPr="00E1206E">
        <w:rPr>
          <w:rFonts w:asciiTheme="minorHAnsi" w:hAnsiTheme="minorHAnsi" w:cstheme="minorHAnsi"/>
          <w:sz w:val="24"/>
          <w:szCs w:val="24"/>
        </w:rPr>
        <w:t>.</w:t>
      </w:r>
    </w:p>
    <w:p w14:paraId="207ED192" w14:textId="77777777" w:rsidR="001405AE" w:rsidRPr="00E1206E" w:rsidRDefault="001405AE">
      <w:pPr>
        <w:widowControl w:val="0"/>
        <w:autoSpaceDE w:val="0"/>
        <w:spacing w:line="306" w:lineRule="exact"/>
        <w:ind w:left="284"/>
        <w:jc w:val="both"/>
        <w:rPr>
          <w:rFonts w:asciiTheme="minorHAnsi" w:hAnsiTheme="minorHAnsi" w:cstheme="minorHAnsi"/>
          <w:sz w:val="24"/>
          <w:szCs w:val="24"/>
        </w:rPr>
      </w:pPr>
    </w:p>
    <w:p w14:paraId="3C3AA255" w14:textId="77777777" w:rsidR="001405AE" w:rsidRPr="00E1206E" w:rsidRDefault="001405AE">
      <w:pPr>
        <w:pStyle w:val="Naslov3"/>
        <w:ind w:firstLine="284"/>
        <w:rPr>
          <w:rFonts w:asciiTheme="minorHAnsi" w:hAnsiTheme="minorHAnsi" w:cstheme="minorHAnsi"/>
          <w:sz w:val="24"/>
          <w:szCs w:val="24"/>
        </w:rPr>
      </w:pPr>
      <w:bookmarkStart w:id="6" w:name="_Toc171924054"/>
      <w:r w:rsidRPr="00E1206E">
        <w:rPr>
          <w:rFonts w:asciiTheme="minorHAnsi" w:hAnsiTheme="minorHAnsi" w:cstheme="minorHAnsi"/>
          <w:sz w:val="24"/>
          <w:szCs w:val="24"/>
        </w:rPr>
        <w:t>1.4 Pojasnila in dopolnitev razpisne dokumentacije</w:t>
      </w:r>
      <w:bookmarkEnd w:id="6"/>
    </w:p>
    <w:p w14:paraId="30727DFB"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3357DDA0" w14:textId="77777777" w:rsidR="001405AE" w:rsidRPr="00E1206E" w:rsidRDefault="001405AE" w:rsidP="00DC5B4F">
      <w:pPr>
        <w:widowControl w:val="0"/>
        <w:numPr>
          <w:ilvl w:val="0"/>
          <w:numId w:val="2"/>
        </w:numPr>
        <w:autoSpaceDE w:val="0"/>
        <w:spacing w:line="306" w:lineRule="exact"/>
        <w:rPr>
          <w:rFonts w:asciiTheme="minorHAnsi" w:hAnsiTheme="minorHAnsi" w:cstheme="minorHAnsi"/>
          <w:sz w:val="24"/>
          <w:szCs w:val="24"/>
        </w:rPr>
      </w:pPr>
      <w:r w:rsidRPr="00E1206E">
        <w:rPr>
          <w:rStyle w:val="Slog1"/>
          <w:rFonts w:asciiTheme="minorHAnsi" w:hAnsiTheme="minorHAnsi" w:cstheme="minorHAnsi"/>
          <w:sz w:val="24"/>
          <w:szCs w:val="24"/>
        </w:rPr>
        <w:t>člen</w:t>
      </w:r>
    </w:p>
    <w:p w14:paraId="4CDE1BFD"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179C886" w14:textId="57874D9A" w:rsidR="00900D56" w:rsidRDefault="00900D56" w:rsidP="00900D56">
      <w:pPr>
        <w:widowControl w:val="0"/>
        <w:autoSpaceDE w:val="0"/>
        <w:spacing w:line="266" w:lineRule="exact"/>
        <w:ind w:left="284"/>
        <w:jc w:val="both"/>
        <w:rPr>
          <w:rFonts w:asciiTheme="minorHAnsi" w:hAnsiTheme="minorHAnsi" w:cstheme="minorHAnsi"/>
          <w:sz w:val="24"/>
          <w:szCs w:val="24"/>
        </w:rPr>
      </w:pPr>
      <w:r w:rsidRPr="00900D56">
        <w:rPr>
          <w:rFonts w:asciiTheme="minorHAnsi" w:hAnsiTheme="minorHAnsi" w:cstheme="minorHAnsi"/>
          <w:sz w:val="24"/>
          <w:szCs w:val="24"/>
        </w:rPr>
        <w:t xml:space="preserve">Komunikacija </w:t>
      </w:r>
      <w:r w:rsidR="00B2125F">
        <w:rPr>
          <w:rFonts w:asciiTheme="minorHAnsi" w:hAnsiTheme="minorHAnsi" w:cstheme="minorHAnsi"/>
          <w:sz w:val="24"/>
          <w:szCs w:val="24"/>
        </w:rPr>
        <w:t xml:space="preserve">z gospodarskimi subjekti </w:t>
      </w:r>
      <w:r w:rsidRPr="00900D56">
        <w:rPr>
          <w:rFonts w:asciiTheme="minorHAnsi" w:hAnsiTheme="minorHAnsi" w:cstheme="minorHAnsi"/>
          <w:sz w:val="24"/>
          <w:szCs w:val="24"/>
        </w:rPr>
        <w:t>o vprašanjih oziroma pobudah v zvezi z vsebino naročila in v zvezi s pripravo p</w:t>
      </w:r>
      <w:r w:rsidR="00B2125F">
        <w:rPr>
          <w:rFonts w:asciiTheme="minorHAnsi" w:hAnsiTheme="minorHAnsi" w:cstheme="minorHAnsi"/>
          <w:sz w:val="24"/>
          <w:szCs w:val="24"/>
        </w:rPr>
        <w:t>rijave</w:t>
      </w:r>
      <w:r w:rsidRPr="00900D56">
        <w:rPr>
          <w:rFonts w:asciiTheme="minorHAnsi" w:hAnsiTheme="minorHAnsi" w:cstheme="minorHAnsi"/>
          <w:sz w:val="24"/>
          <w:szCs w:val="24"/>
        </w:rPr>
        <w:t xml:space="preserve"> poteka izključno preko portala e-JN.</w:t>
      </w:r>
    </w:p>
    <w:p w14:paraId="74F0241F" w14:textId="77777777" w:rsidR="00900D56" w:rsidRDefault="00900D56" w:rsidP="00900D56">
      <w:pPr>
        <w:widowControl w:val="0"/>
        <w:autoSpaceDE w:val="0"/>
        <w:spacing w:line="266" w:lineRule="exact"/>
        <w:ind w:left="284"/>
        <w:jc w:val="both"/>
        <w:rPr>
          <w:rFonts w:asciiTheme="minorHAnsi" w:hAnsiTheme="minorHAnsi" w:cstheme="minorHAnsi"/>
          <w:sz w:val="24"/>
          <w:szCs w:val="24"/>
        </w:rPr>
      </w:pPr>
    </w:p>
    <w:p w14:paraId="7FE4A314" w14:textId="0958A4A4" w:rsidR="001405AE" w:rsidRPr="00E1206E" w:rsidRDefault="001405AE" w:rsidP="00900D56">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Naročnik bo najkasneje šest dni pred iztekom roka za oddajo p</w:t>
      </w:r>
      <w:r w:rsidR="00F364ED">
        <w:rPr>
          <w:rFonts w:asciiTheme="minorHAnsi" w:hAnsiTheme="minorHAnsi" w:cstheme="minorHAnsi"/>
          <w:sz w:val="24"/>
          <w:szCs w:val="24"/>
        </w:rPr>
        <w:t>rijav</w:t>
      </w:r>
      <w:r w:rsidRPr="00E1206E">
        <w:rPr>
          <w:rFonts w:asciiTheme="minorHAnsi" w:hAnsiTheme="minorHAnsi" w:cstheme="minorHAnsi"/>
          <w:sz w:val="24"/>
          <w:szCs w:val="24"/>
        </w:rPr>
        <w:t xml:space="preserve"> posredoval pisni odgovor preko </w:t>
      </w:r>
      <w:r w:rsidR="00900D56">
        <w:rPr>
          <w:rFonts w:asciiTheme="minorHAnsi" w:hAnsiTheme="minorHAnsi" w:cstheme="minorHAnsi"/>
          <w:sz w:val="24"/>
          <w:szCs w:val="24"/>
        </w:rPr>
        <w:t>sistema e-JN</w:t>
      </w:r>
      <w:r w:rsidRPr="00E1206E">
        <w:rPr>
          <w:rFonts w:asciiTheme="minorHAnsi" w:hAnsiTheme="minorHAnsi" w:cstheme="minorHAnsi"/>
          <w:sz w:val="24"/>
          <w:szCs w:val="24"/>
        </w:rPr>
        <w:t xml:space="preserve"> in zagotovil dodatne informacije v zvezi s specifikacijami in vse dodatne dokumente.</w:t>
      </w:r>
    </w:p>
    <w:p w14:paraId="2B86658E" w14:textId="77777777" w:rsidR="001405AE" w:rsidRPr="00E1206E" w:rsidRDefault="001405AE" w:rsidP="00900D56">
      <w:pPr>
        <w:widowControl w:val="0"/>
        <w:autoSpaceDE w:val="0"/>
        <w:spacing w:line="266" w:lineRule="exact"/>
        <w:jc w:val="both"/>
        <w:rPr>
          <w:rFonts w:asciiTheme="minorHAnsi" w:hAnsiTheme="minorHAnsi" w:cstheme="minorHAnsi"/>
          <w:sz w:val="24"/>
          <w:szCs w:val="24"/>
        </w:rPr>
      </w:pPr>
    </w:p>
    <w:p w14:paraId="4EA74F5D" w14:textId="7604AA56" w:rsidR="009E71F4" w:rsidRDefault="001405AE" w:rsidP="00101782">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Naročnik si pridržuje pravico ob vsakem času pred skrajnim datumom za oddajo </w:t>
      </w:r>
      <w:r w:rsidR="00F364ED">
        <w:rPr>
          <w:rFonts w:asciiTheme="minorHAnsi" w:hAnsiTheme="minorHAnsi" w:cstheme="minorHAnsi"/>
          <w:sz w:val="24"/>
          <w:szCs w:val="24"/>
        </w:rPr>
        <w:t>prijav</w:t>
      </w:r>
      <w:r w:rsidRPr="00E1206E">
        <w:rPr>
          <w:rFonts w:asciiTheme="minorHAnsi" w:hAnsiTheme="minorHAnsi" w:cstheme="minorHAnsi"/>
          <w:sz w:val="24"/>
          <w:szCs w:val="24"/>
        </w:rPr>
        <w:t>, spremeniti ali dopolniti dokumentacijo v zvezi z oddajo javnega naročila</w:t>
      </w:r>
      <w:r w:rsidR="00900D56">
        <w:rPr>
          <w:rFonts w:asciiTheme="minorHAnsi" w:hAnsiTheme="minorHAnsi" w:cstheme="minorHAnsi"/>
          <w:sz w:val="24"/>
          <w:szCs w:val="24"/>
        </w:rPr>
        <w:t>. V tem primeru bo gospo</w:t>
      </w:r>
      <w:r w:rsidR="00F364ED">
        <w:rPr>
          <w:rFonts w:asciiTheme="minorHAnsi" w:hAnsiTheme="minorHAnsi" w:cstheme="minorHAnsi"/>
          <w:sz w:val="24"/>
          <w:szCs w:val="24"/>
        </w:rPr>
        <w:t>darski</w:t>
      </w:r>
      <w:r w:rsidR="00900D56">
        <w:rPr>
          <w:rFonts w:asciiTheme="minorHAnsi" w:hAnsiTheme="minorHAnsi" w:cstheme="minorHAnsi"/>
          <w:sz w:val="24"/>
          <w:szCs w:val="24"/>
        </w:rPr>
        <w:t xml:space="preserve"> subjekt pravočasno obveščen.</w:t>
      </w:r>
    </w:p>
    <w:p w14:paraId="0D0C3FF8" w14:textId="77777777" w:rsidR="009E71F4" w:rsidRPr="00E1206E" w:rsidRDefault="009E71F4">
      <w:pPr>
        <w:widowControl w:val="0"/>
        <w:autoSpaceDE w:val="0"/>
        <w:spacing w:line="266" w:lineRule="exact"/>
        <w:ind w:left="284"/>
        <w:jc w:val="both"/>
        <w:rPr>
          <w:rFonts w:asciiTheme="minorHAnsi" w:hAnsiTheme="minorHAnsi" w:cstheme="minorHAnsi"/>
          <w:sz w:val="24"/>
          <w:szCs w:val="24"/>
        </w:rPr>
      </w:pPr>
    </w:p>
    <w:p w14:paraId="0583E045" w14:textId="77777777" w:rsidR="001405AE" w:rsidRPr="00E1206E" w:rsidRDefault="001405AE">
      <w:pPr>
        <w:pStyle w:val="Naslov3"/>
        <w:ind w:firstLine="284"/>
        <w:rPr>
          <w:rFonts w:asciiTheme="minorHAnsi" w:hAnsiTheme="minorHAnsi" w:cstheme="minorHAnsi"/>
          <w:sz w:val="24"/>
          <w:szCs w:val="24"/>
        </w:rPr>
      </w:pPr>
      <w:bookmarkStart w:id="7" w:name="_Toc171924055"/>
      <w:r w:rsidRPr="00E1206E">
        <w:rPr>
          <w:rFonts w:asciiTheme="minorHAnsi" w:hAnsiTheme="minorHAnsi" w:cstheme="minorHAnsi"/>
          <w:sz w:val="24"/>
          <w:szCs w:val="24"/>
        </w:rPr>
        <w:t>1.5 Sodelovanje na razpisu</w:t>
      </w:r>
      <w:bookmarkEnd w:id="7"/>
    </w:p>
    <w:p w14:paraId="2F3F636D"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5. člen</w:t>
      </w:r>
    </w:p>
    <w:p w14:paraId="2DD61475"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519BB9C9"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 xml:space="preserve">Na razpis se lahko prijavi vsak gospodarski subjekt, ki izpolnjuje pogoje iz te razpisne dokumentacije. </w:t>
      </w:r>
    </w:p>
    <w:p w14:paraId="5E3325B1" w14:textId="6704CE3F"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Kot p</w:t>
      </w:r>
      <w:r w:rsidR="00B633F1">
        <w:rPr>
          <w:rFonts w:asciiTheme="minorHAnsi" w:hAnsiTheme="minorHAnsi" w:cstheme="minorHAnsi"/>
          <w:sz w:val="24"/>
          <w:szCs w:val="24"/>
        </w:rPr>
        <w:t>rijavitelj</w:t>
      </w:r>
      <w:r w:rsidRPr="00E646FE">
        <w:rPr>
          <w:rFonts w:asciiTheme="minorHAnsi" w:hAnsiTheme="minorHAnsi" w:cstheme="minorHAnsi"/>
          <w:sz w:val="24"/>
          <w:szCs w:val="24"/>
        </w:rPr>
        <w:t xml:space="preserve"> lahko na razpisu kandidira vsaka pravna ali fizična oseba (gospodarski subjekt), ki ima registrirano dejavnost, ki je predmet razpisa, jo prevzema v ponudbi in ima za opravljanje te dejavnosti vsa predpisana dovoljenja.</w:t>
      </w:r>
    </w:p>
    <w:p w14:paraId="6B39D0B0"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p>
    <w:p w14:paraId="2407E487" w14:textId="3DC472E3"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b/>
          <w:sz w:val="24"/>
          <w:szCs w:val="24"/>
        </w:rPr>
        <w:t xml:space="preserve">A) Samostojna </w:t>
      </w:r>
      <w:r w:rsidR="00B633F1">
        <w:rPr>
          <w:rFonts w:asciiTheme="minorHAnsi" w:hAnsiTheme="minorHAnsi" w:cstheme="minorHAnsi"/>
          <w:b/>
          <w:sz w:val="24"/>
          <w:szCs w:val="24"/>
        </w:rPr>
        <w:t>prijava</w:t>
      </w:r>
      <w:r w:rsidRPr="00E646FE">
        <w:rPr>
          <w:rFonts w:asciiTheme="minorHAnsi" w:hAnsiTheme="minorHAnsi" w:cstheme="minorHAnsi"/>
          <w:sz w:val="24"/>
          <w:szCs w:val="24"/>
        </w:rPr>
        <w:t xml:space="preserve"> je tista p</w:t>
      </w:r>
      <w:r w:rsidR="00B633F1">
        <w:rPr>
          <w:rFonts w:asciiTheme="minorHAnsi" w:hAnsiTheme="minorHAnsi" w:cstheme="minorHAnsi"/>
          <w:sz w:val="24"/>
          <w:szCs w:val="24"/>
        </w:rPr>
        <w:t>rijava</w:t>
      </w:r>
      <w:r w:rsidRPr="00E646FE">
        <w:rPr>
          <w:rFonts w:asciiTheme="minorHAnsi" w:hAnsiTheme="minorHAnsi" w:cstheme="minorHAnsi"/>
          <w:sz w:val="24"/>
          <w:szCs w:val="24"/>
        </w:rPr>
        <w:t xml:space="preserve">, v kateri nastopa samo en gospodarski subjekt, ki sam izpolnjuje vse razpisane pogoje in zahteve iz te razpisne dokumentacije ter sam z zmogljivostmi in znanji, ki jih ima, v celoti prevzema izvedbo naročila. </w:t>
      </w:r>
    </w:p>
    <w:p w14:paraId="5DD6DACB"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p>
    <w:p w14:paraId="16949017" w14:textId="3B5D766E"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b/>
          <w:sz w:val="24"/>
          <w:szCs w:val="24"/>
        </w:rPr>
        <w:t xml:space="preserve">B) Skupna </w:t>
      </w:r>
      <w:r w:rsidR="007E20FB">
        <w:rPr>
          <w:rFonts w:asciiTheme="minorHAnsi" w:hAnsiTheme="minorHAnsi" w:cstheme="minorHAnsi"/>
          <w:b/>
          <w:sz w:val="24"/>
          <w:szCs w:val="24"/>
        </w:rPr>
        <w:t>prijava</w:t>
      </w:r>
      <w:r w:rsidRPr="00E646FE">
        <w:rPr>
          <w:rFonts w:asciiTheme="minorHAnsi" w:hAnsiTheme="minorHAnsi" w:cstheme="minorHAnsi"/>
          <w:sz w:val="24"/>
          <w:szCs w:val="24"/>
        </w:rPr>
        <w:t xml:space="preserve"> je p</w:t>
      </w:r>
      <w:r w:rsidR="007E20FB">
        <w:rPr>
          <w:rFonts w:asciiTheme="minorHAnsi" w:hAnsiTheme="minorHAnsi" w:cstheme="minorHAnsi"/>
          <w:sz w:val="24"/>
          <w:szCs w:val="24"/>
        </w:rPr>
        <w:t>rijava</w:t>
      </w:r>
      <w:r w:rsidRPr="00E646FE">
        <w:rPr>
          <w:rFonts w:asciiTheme="minorHAnsi" w:hAnsiTheme="minorHAnsi" w:cstheme="minorHAnsi"/>
          <w:sz w:val="24"/>
          <w:szCs w:val="24"/>
        </w:rPr>
        <w:t xml:space="preserve">,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5C687CE0"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Pravni akt o skupni izvedbi naročila mora vsebovati:</w:t>
      </w:r>
    </w:p>
    <w:p w14:paraId="2F8B71E5" w14:textId="77777777" w:rsidR="00E646FE" w:rsidRPr="00E646FE" w:rsidRDefault="00E646FE" w:rsidP="00264ACE">
      <w:pPr>
        <w:numPr>
          <w:ilvl w:val="0"/>
          <w:numId w:val="23"/>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lastRenderedPageBreak/>
        <w:t xml:space="preserve">navedbo vseh partnerjev v skupini (naziv in naslov partnerja, zakonitega zastopnika, matična številka, davčna številka, številka transakcijskega računa), </w:t>
      </w:r>
    </w:p>
    <w:p w14:paraId="139D33D6" w14:textId="77777777" w:rsidR="00E646FE" w:rsidRPr="00E646FE" w:rsidRDefault="00E646FE" w:rsidP="00264ACE">
      <w:pPr>
        <w:numPr>
          <w:ilvl w:val="0"/>
          <w:numId w:val="23"/>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pooblastilo vodilnemu partnerju (nosilcu) v skupini, </w:t>
      </w:r>
    </w:p>
    <w:p w14:paraId="10DA63D3" w14:textId="77777777" w:rsidR="00E646FE" w:rsidRPr="00E646FE" w:rsidRDefault="00E646FE" w:rsidP="00264ACE">
      <w:pPr>
        <w:numPr>
          <w:ilvl w:val="0"/>
          <w:numId w:val="23"/>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neomejeno solidarno odgovornost vseh partnerjev v skupini do naročnika, </w:t>
      </w:r>
    </w:p>
    <w:p w14:paraId="25344948" w14:textId="77777777" w:rsidR="00E646FE" w:rsidRPr="00E646FE" w:rsidRDefault="00E646FE" w:rsidP="00264ACE">
      <w:pPr>
        <w:numPr>
          <w:ilvl w:val="0"/>
          <w:numId w:val="23"/>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področje dela, ki ga bo prevzel in izvedel vsak partner v skupni ponudbi in delež vsakega partnerja v skupni ponudbi v % in vrednost del, ki jih prevzema vsak partner v skupni ponudbi, </w:t>
      </w:r>
    </w:p>
    <w:p w14:paraId="61EC0866" w14:textId="77777777" w:rsidR="00E646FE" w:rsidRPr="00E646FE" w:rsidRDefault="00E646FE" w:rsidP="00264ACE">
      <w:pPr>
        <w:numPr>
          <w:ilvl w:val="0"/>
          <w:numId w:val="23"/>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način plačila preko vodilnega partnerja ali vsakemu partnerju posebej, </w:t>
      </w:r>
    </w:p>
    <w:p w14:paraId="370B2891" w14:textId="77777777" w:rsidR="00E646FE" w:rsidRPr="00E646FE" w:rsidRDefault="00E646FE" w:rsidP="00264ACE">
      <w:pPr>
        <w:numPr>
          <w:ilvl w:val="0"/>
          <w:numId w:val="23"/>
        </w:numPr>
        <w:autoSpaceDE w:val="0"/>
        <w:rPr>
          <w:rFonts w:asciiTheme="minorHAnsi" w:hAnsiTheme="minorHAnsi" w:cstheme="minorHAnsi"/>
          <w:sz w:val="24"/>
          <w:szCs w:val="24"/>
        </w:rPr>
      </w:pPr>
      <w:r w:rsidRPr="00E646FE">
        <w:rPr>
          <w:rFonts w:asciiTheme="minorHAnsi" w:hAnsiTheme="minorHAnsi" w:cstheme="minorHAnsi"/>
          <w:color w:val="000000"/>
          <w:sz w:val="24"/>
          <w:szCs w:val="24"/>
        </w:rPr>
        <w:t xml:space="preserve">izjava, da so vsi partnerji seznanjeni s plačilnimi pogoji iz te dokumentacije </w:t>
      </w:r>
    </w:p>
    <w:p w14:paraId="422011A7" w14:textId="77777777" w:rsidR="00E646FE" w:rsidRPr="00E646FE" w:rsidRDefault="00E646FE" w:rsidP="00264ACE">
      <w:pPr>
        <w:numPr>
          <w:ilvl w:val="0"/>
          <w:numId w:val="23"/>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določbe v primeru izstopa kateregakoli od partnerjev v skupni, </w:t>
      </w:r>
    </w:p>
    <w:p w14:paraId="6351F860" w14:textId="77777777" w:rsidR="00E646FE" w:rsidRPr="00E646FE" w:rsidRDefault="00E646FE" w:rsidP="00264ACE">
      <w:pPr>
        <w:numPr>
          <w:ilvl w:val="0"/>
          <w:numId w:val="23"/>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reševanje sporov med partnerji v skupini, </w:t>
      </w:r>
    </w:p>
    <w:p w14:paraId="5AB26A5E" w14:textId="77777777" w:rsidR="00E646FE" w:rsidRPr="00E646FE" w:rsidRDefault="00E646FE" w:rsidP="00264ACE">
      <w:pPr>
        <w:numPr>
          <w:ilvl w:val="0"/>
          <w:numId w:val="23"/>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druge morebitne pravice in obveznosti med partnerji v skupini, </w:t>
      </w:r>
    </w:p>
    <w:p w14:paraId="09A77CC8" w14:textId="77777777" w:rsidR="00E646FE" w:rsidRPr="00E646FE" w:rsidRDefault="00E646FE" w:rsidP="00264ACE">
      <w:pPr>
        <w:numPr>
          <w:ilvl w:val="0"/>
          <w:numId w:val="23"/>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rok veljavnosti pravnega akta, </w:t>
      </w:r>
    </w:p>
    <w:p w14:paraId="796AB5F5" w14:textId="77777777" w:rsidR="00E646FE" w:rsidRPr="00E646FE" w:rsidRDefault="00E646FE" w:rsidP="00264ACE">
      <w:pPr>
        <w:numPr>
          <w:ilvl w:val="0"/>
          <w:numId w:val="23"/>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pravni akt o skupni izvedbi naročila mora biti datiran, žigosan in podpisan s strani vseh partnerjev v skupini. </w:t>
      </w:r>
    </w:p>
    <w:p w14:paraId="0DD365C7"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Če skupina gospodarskih subjektov predloži skupno ponudbo, bo naročnik obstoj izključitvenih pogojev iz 75. člena ZJN-3 ugotavljal za vsakega ponudnika posebej, izpolnjevanje ostalih pogojev pa za vse gospodarske subjekte skupaj.</w:t>
      </w:r>
    </w:p>
    <w:p w14:paraId="01F43AD2"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 xml:space="preserve">Pogoje v zvezi z izpolnjevanjem tehničnih in strokovnih zahtev lahko ponudniki v skupni ponudbi izpolnjujejo kumulativno. </w:t>
      </w:r>
    </w:p>
    <w:p w14:paraId="11812E42"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p>
    <w:p w14:paraId="23D854A6" w14:textId="63EE4C11"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b/>
          <w:sz w:val="24"/>
          <w:szCs w:val="24"/>
        </w:rPr>
        <w:t xml:space="preserve">C) </w:t>
      </w:r>
      <w:r w:rsidR="002A4409">
        <w:rPr>
          <w:rFonts w:asciiTheme="minorHAnsi" w:hAnsiTheme="minorHAnsi" w:cstheme="minorHAnsi"/>
          <w:b/>
          <w:sz w:val="24"/>
          <w:szCs w:val="24"/>
        </w:rPr>
        <w:t>Prijava</w:t>
      </w:r>
      <w:r w:rsidRPr="00E646FE">
        <w:rPr>
          <w:rFonts w:asciiTheme="minorHAnsi" w:hAnsiTheme="minorHAnsi" w:cstheme="minorHAnsi"/>
          <w:b/>
          <w:sz w:val="24"/>
          <w:szCs w:val="24"/>
        </w:rPr>
        <w:t xml:space="preserve"> s podizvajalci</w:t>
      </w:r>
      <w:r w:rsidRPr="00E646FE">
        <w:rPr>
          <w:rFonts w:asciiTheme="minorHAnsi" w:hAnsiTheme="minorHAnsi" w:cstheme="minorHAnsi"/>
          <w:sz w:val="24"/>
          <w:szCs w:val="24"/>
        </w:rPr>
        <w:t xml:space="preserve"> je p</w:t>
      </w:r>
      <w:r w:rsidR="002A4409">
        <w:rPr>
          <w:rFonts w:asciiTheme="minorHAnsi" w:hAnsiTheme="minorHAnsi" w:cstheme="minorHAnsi"/>
          <w:sz w:val="24"/>
          <w:szCs w:val="24"/>
        </w:rPr>
        <w:t>rijava</w:t>
      </w:r>
      <w:r w:rsidRPr="00E646FE">
        <w:rPr>
          <w:rFonts w:asciiTheme="minorHAnsi" w:hAnsiTheme="minorHAnsi" w:cstheme="minorHAnsi"/>
          <w:sz w:val="24"/>
          <w:szCs w:val="24"/>
        </w:rPr>
        <w:t xml:space="preserve">, v kateri skupaj s </w:t>
      </w:r>
      <w:r w:rsidR="002A4409">
        <w:rPr>
          <w:rFonts w:asciiTheme="minorHAnsi" w:hAnsiTheme="minorHAnsi" w:cstheme="minorHAnsi"/>
          <w:sz w:val="24"/>
          <w:szCs w:val="24"/>
        </w:rPr>
        <w:t>prijaviteljem</w:t>
      </w:r>
      <w:r w:rsidRPr="00E646FE">
        <w:rPr>
          <w:rFonts w:asciiTheme="minorHAnsi" w:hAnsiTheme="minorHAnsi" w:cstheme="minorHAnsi"/>
          <w:sz w:val="24"/>
          <w:szCs w:val="24"/>
        </w:rPr>
        <w:t xml:space="preserve"> nastopajo tudi drugi p</w:t>
      </w:r>
      <w:r w:rsidR="002A4409">
        <w:rPr>
          <w:rFonts w:asciiTheme="minorHAnsi" w:hAnsiTheme="minorHAnsi" w:cstheme="minorHAnsi"/>
          <w:sz w:val="24"/>
          <w:szCs w:val="24"/>
        </w:rPr>
        <w:t>rijavitelji</w:t>
      </w:r>
      <w:r w:rsidRPr="00E646FE">
        <w:rPr>
          <w:rFonts w:asciiTheme="minorHAnsi" w:hAnsiTheme="minorHAnsi" w:cstheme="minorHAnsi"/>
          <w:sz w:val="24"/>
          <w:szCs w:val="24"/>
        </w:rPr>
        <w:t xml:space="preserve">, kot podizvajalci. V razmerju do naročnika </w:t>
      </w:r>
      <w:r w:rsidR="00C06F48" w:rsidRPr="00E646FE">
        <w:rPr>
          <w:rFonts w:asciiTheme="minorHAnsi" w:hAnsiTheme="minorHAnsi" w:cstheme="minorHAnsi"/>
          <w:sz w:val="24"/>
          <w:szCs w:val="24"/>
        </w:rPr>
        <w:t>pr</w:t>
      </w:r>
      <w:r w:rsidR="00C06F48">
        <w:rPr>
          <w:rFonts w:asciiTheme="minorHAnsi" w:hAnsiTheme="minorHAnsi" w:cstheme="minorHAnsi"/>
          <w:sz w:val="24"/>
          <w:szCs w:val="24"/>
        </w:rPr>
        <w:t>ijavitelj</w:t>
      </w:r>
      <w:r w:rsidRPr="00E646FE">
        <w:rPr>
          <w:rFonts w:asciiTheme="minorHAnsi" w:hAnsiTheme="minorHAnsi" w:cstheme="minorHAnsi"/>
          <w:sz w:val="24"/>
          <w:szCs w:val="24"/>
        </w:rPr>
        <w:t xml:space="preserve"> v celoti odgovarja za izvedbo javnega naročila. </w:t>
      </w:r>
    </w:p>
    <w:p w14:paraId="3D343767" w14:textId="26B938BB"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 xml:space="preserve">Če bo </w:t>
      </w:r>
      <w:r w:rsidR="00AC14B7">
        <w:rPr>
          <w:rFonts w:asciiTheme="minorHAnsi" w:hAnsiTheme="minorHAnsi" w:cstheme="minorHAnsi"/>
          <w:sz w:val="24"/>
          <w:szCs w:val="24"/>
        </w:rPr>
        <w:t>prijavitelj</w:t>
      </w:r>
      <w:r w:rsidRPr="00E646FE">
        <w:rPr>
          <w:rFonts w:asciiTheme="minorHAnsi" w:hAnsiTheme="minorHAnsi" w:cstheme="minorHAnsi"/>
          <w:sz w:val="24"/>
          <w:szCs w:val="24"/>
        </w:rPr>
        <w:t xml:space="preserve"> izvajal javno naročilo s podizvajalci, mora v </w:t>
      </w:r>
      <w:r w:rsidR="00AC14B7">
        <w:rPr>
          <w:rFonts w:asciiTheme="minorHAnsi" w:hAnsiTheme="minorHAnsi" w:cstheme="minorHAnsi"/>
          <w:sz w:val="24"/>
          <w:szCs w:val="24"/>
        </w:rPr>
        <w:t>prijavi</w:t>
      </w:r>
      <w:r w:rsidRPr="00E646FE">
        <w:rPr>
          <w:rFonts w:asciiTheme="minorHAnsi" w:hAnsiTheme="minorHAnsi" w:cstheme="minorHAnsi"/>
          <w:sz w:val="24"/>
          <w:szCs w:val="24"/>
        </w:rPr>
        <w:t>:</w:t>
      </w:r>
    </w:p>
    <w:p w14:paraId="173E2EC1" w14:textId="77777777" w:rsidR="00E646FE" w:rsidRPr="00E646FE" w:rsidRDefault="00E646FE" w:rsidP="00264ACE">
      <w:pPr>
        <w:widowControl w:val="0"/>
        <w:numPr>
          <w:ilvl w:val="0"/>
          <w:numId w:val="22"/>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navesti vse podizvajalce ter vsak del javnega naročila, ki ga namerava oddati v podizvajanje (OBR-3),</w:t>
      </w:r>
    </w:p>
    <w:p w14:paraId="47946EC4" w14:textId="77777777" w:rsidR="00E646FE" w:rsidRPr="00E646FE" w:rsidRDefault="00E646FE" w:rsidP="00264ACE">
      <w:pPr>
        <w:widowControl w:val="0"/>
        <w:numPr>
          <w:ilvl w:val="0"/>
          <w:numId w:val="22"/>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kontaktne podatke in zakonite zastopnike predlaganih podizvajalcev (OBR-3),</w:t>
      </w:r>
    </w:p>
    <w:p w14:paraId="246A2813" w14:textId="77777777" w:rsidR="00E646FE" w:rsidRPr="00E646FE" w:rsidRDefault="00E646FE" w:rsidP="00264ACE">
      <w:pPr>
        <w:widowControl w:val="0"/>
        <w:numPr>
          <w:ilvl w:val="0"/>
          <w:numId w:val="22"/>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izpolnjene ESPD teh podizvajalcev v skladu z 79. členom ZJN-3,</w:t>
      </w:r>
    </w:p>
    <w:p w14:paraId="179036B3" w14:textId="77777777" w:rsidR="00E646FE" w:rsidRPr="00E646FE" w:rsidRDefault="00E646FE" w:rsidP="00264ACE">
      <w:pPr>
        <w:widowControl w:val="0"/>
        <w:numPr>
          <w:ilvl w:val="0"/>
          <w:numId w:val="22"/>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priložiti zahtevo podizvajalca za neposredno plačilo, če podizvajalec to zahteva (OBR-3).</w:t>
      </w:r>
    </w:p>
    <w:p w14:paraId="128F23AF"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p>
    <w:p w14:paraId="18589BF6" w14:textId="3C8F6BFA"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P</w:t>
      </w:r>
      <w:r w:rsidR="00362F53">
        <w:rPr>
          <w:rFonts w:asciiTheme="minorHAnsi" w:hAnsiTheme="minorHAnsi" w:cstheme="minorHAnsi"/>
          <w:sz w:val="24"/>
          <w:szCs w:val="24"/>
        </w:rPr>
        <w:t xml:space="preserve">rijavitelj </w:t>
      </w:r>
      <w:r w:rsidRPr="00E646FE">
        <w:rPr>
          <w:rFonts w:asciiTheme="minorHAnsi" w:hAnsiTheme="minorHAnsi" w:cstheme="minorHAnsi"/>
          <w:sz w:val="24"/>
          <w:szCs w:val="24"/>
        </w:rPr>
        <w:t>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naslednje podatke in dokumente:</w:t>
      </w:r>
    </w:p>
    <w:p w14:paraId="1A63E65D" w14:textId="77777777" w:rsidR="00E646FE" w:rsidRPr="00E646FE" w:rsidRDefault="00E646FE" w:rsidP="00E646FE">
      <w:pPr>
        <w:autoSpaceDE w:val="0"/>
        <w:rPr>
          <w:rFonts w:asciiTheme="minorHAnsi" w:hAnsiTheme="minorHAnsi" w:cstheme="minorHAnsi"/>
          <w:color w:val="000000"/>
          <w:sz w:val="24"/>
          <w:szCs w:val="24"/>
        </w:rPr>
      </w:pPr>
    </w:p>
    <w:p w14:paraId="058947E5" w14:textId="77777777" w:rsidR="00E646FE" w:rsidRPr="00E646FE" w:rsidRDefault="00E646FE" w:rsidP="00264ACE">
      <w:pPr>
        <w:numPr>
          <w:ilvl w:val="0"/>
          <w:numId w:val="21"/>
        </w:numPr>
        <w:autoSpaceDE w:val="0"/>
        <w:spacing w:after="56"/>
        <w:jc w:val="both"/>
        <w:rPr>
          <w:rFonts w:asciiTheme="minorHAnsi" w:hAnsiTheme="minorHAnsi" w:cstheme="minorHAnsi"/>
          <w:sz w:val="24"/>
          <w:szCs w:val="24"/>
        </w:rPr>
      </w:pPr>
      <w:r w:rsidRPr="00E646FE">
        <w:rPr>
          <w:rFonts w:asciiTheme="minorHAnsi" w:hAnsiTheme="minorHAnsi" w:cstheme="minorHAnsi"/>
          <w:sz w:val="24"/>
          <w:szCs w:val="24"/>
        </w:rPr>
        <w:t xml:space="preserve">navesti firmo/ime in sedež/naslov novega podizvajalca ter del javnega naročila, ki ga namerava oddati v podizvajanje temu subjektu; </w:t>
      </w:r>
    </w:p>
    <w:p w14:paraId="7E97C1F4" w14:textId="77777777" w:rsidR="00E646FE" w:rsidRPr="00E646FE" w:rsidRDefault="00E646FE" w:rsidP="00264ACE">
      <w:pPr>
        <w:numPr>
          <w:ilvl w:val="0"/>
          <w:numId w:val="21"/>
        </w:numPr>
        <w:autoSpaceDE w:val="0"/>
        <w:spacing w:after="56"/>
        <w:jc w:val="both"/>
        <w:rPr>
          <w:rFonts w:asciiTheme="minorHAnsi" w:hAnsiTheme="minorHAnsi" w:cstheme="minorHAnsi"/>
          <w:sz w:val="24"/>
          <w:szCs w:val="24"/>
        </w:rPr>
      </w:pPr>
      <w:r w:rsidRPr="00E646FE">
        <w:rPr>
          <w:rFonts w:asciiTheme="minorHAnsi" w:hAnsiTheme="minorHAnsi" w:cstheme="minorHAnsi"/>
          <w:sz w:val="24"/>
          <w:szCs w:val="24"/>
        </w:rPr>
        <w:t>kontaktne podatke in zakonite zastopnike predlaganih novo predlaganih podizvajalcev;</w:t>
      </w:r>
    </w:p>
    <w:p w14:paraId="1EF89C76" w14:textId="77777777" w:rsidR="00E646FE" w:rsidRPr="00E646FE" w:rsidRDefault="00E646FE" w:rsidP="00264ACE">
      <w:pPr>
        <w:numPr>
          <w:ilvl w:val="0"/>
          <w:numId w:val="21"/>
        </w:numPr>
        <w:autoSpaceDE w:val="0"/>
        <w:spacing w:after="56"/>
        <w:jc w:val="both"/>
        <w:rPr>
          <w:rFonts w:asciiTheme="minorHAnsi" w:hAnsiTheme="minorHAnsi" w:cstheme="minorHAnsi"/>
          <w:sz w:val="24"/>
          <w:szCs w:val="24"/>
        </w:rPr>
      </w:pPr>
      <w:r w:rsidRPr="00E646FE">
        <w:rPr>
          <w:rFonts w:asciiTheme="minorHAnsi" w:hAnsiTheme="minorHAnsi" w:cstheme="minorHAnsi"/>
          <w:sz w:val="24"/>
          <w:szCs w:val="24"/>
        </w:rPr>
        <w:t xml:space="preserve">izpolnjene ESPD teh podizvajalcev v skladu z 79. členom ZJN-3 ali dokazila o neobstoju razlogov za izključitev ter izpolnjevanju pogojev ter </w:t>
      </w:r>
    </w:p>
    <w:p w14:paraId="42972738" w14:textId="77777777" w:rsidR="00E646FE" w:rsidRPr="00E646FE" w:rsidRDefault="00E646FE" w:rsidP="00264ACE">
      <w:pPr>
        <w:numPr>
          <w:ilvl w:val="0"/>
          <w:numId w:val="21"/>
        </w:numPr>
        <w:autoSpaceDE w:val="0"/>
        <w:spacing w:after="56"/>
        <w:jc w:val="both"/>
        <w:rPr>
          <w:rFonts w:asciiTheme="minorHAnsi" w:hAnsiTheme="minorHAnsi" w:cstheme="minorHAnsi"/>
          <w:sz w:val="24"/>
          <w:szCs w:val="24"/>
        </w:rPr>
      </w:pPr>
      <w:r w:rsidRPr="00E646FE">
        <w:rPr>
          <w:rFonts w:asciiTheme="minorHAnsi" w:hAnsiTheme="minorHAnsi" w:cstheme="minorHAnsi"/>
          <w:sz w:val="24"/>
          <w:szCs w:val="24"/>
        </w:rPr>
        <w:t xml:space="preserve">priložiti zahtevo podizvajalca za neposredno plačilo, če podizvajalec to zahteva. </w:t>
      </w:r>
    </w:p>
    <w:p w14:paraId="3BC86CB4" w14:textId="77777777" w:rsidR="00E646FE" w:rsidRPr="00E646FE" w:rsidRDefault="00E646FE" w:rsidP="00E646FE">
      <w:pPr>
        <w:autoSpaceDE w:val="0"/>
        <w:spacing w:after="56"/>
        <w:ind w:left="720"/>
        <w:jc w:val="both"/>
        <w:rPr>
          <w:rFonts w:asciiTheme="minorHAnsi" w:hAnsiTheme="minorHAnsi" w:cstheme="minorHAnsi"/>
          <w:sz w:val="24"/>
          <w:szCs w:val="24"/>
        </w:rPr>
      </w:pPr>
    </w:p>
    <w:p w14:paraId="12FF1BAC"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 xml:space="preserve">Naročnik bo zavrnil vsakega podizvajalca, če zanj obstajajo razlogi za izključitev iz prvega, drugega ali četrtega odstavka 75. člena ZJN-3, razen v primeru iz tretjega odstavka 75. člena </w:t>
      </w:r>
      <w:r w:rsidRPr="00E646FE">
        <w:rPr>
          <w:rFonts w:asciiTheme="minorHAnsi" w:hAnsiTheme="minorHAnsi" w:cstheme="minorHAnsi"/>
          <w:sz w:val="24"/>
          <w:szCs w:val="24"/>
        </w:rPr>
        <w:lastRenderedPageBreak/>
        <w:t>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5FD546A3"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Le če bo podizvajalec zahteval neposredno plačilo, bo naročnik izvajal neposredna plačila. Če bo torej ponudnik izvajal predmetno javno naročilo s podizvajalcem, in bo ta zahteval neposredno plačilo mora:</w:t>
      </w:r>
    </w:p>
    <w:p w14:paraId="1403BB0D" w14:textId="77777777" w:rsidR="00E646FE" w:rsidRPr="00E646FE" w:rsidRDefault="00E646FE" w:rsidP="00264ACE">
      <w:pPr>
        <w:widowControl w:val="0"/>
        <w:numPr>
          <w:ilvl w:val="0"/>
          <w:numId w:val="20"/>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glavni izvajalec v pogodbi pooblastiti naročnika, da na podlagi potrjenega računa oziroma situacije s strani glavnega izvajalca neposredno plačuje podizvajalcu,</w:t>
      </w:r>
    </w:p>
    <w:p w14:paraId="6E2BA169" w14:textId="77777777" w:rsidR="00E646FE" w:rsidRPr="00E646FE" w:rsidRDefault="00E646FE" w:rsidP="00264ACE">
      <w:pPr>
        <w:widowControl w:val="0"/>
        <w:numPr>
          <w:ilvl w:val="0"/>
          <w:numId w:val="20"/>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podizvajalec predložiti soglasje, na podlagi katerega naročnik namesto ponudnika poravna podizvajalčevo terjatev do ponudnika, glavni izvajalec pa svojemu računu ali situaciji priložiti račun ali situacijo podizvajalca, ki ga je predhodno potrdil.</w:t>
      </w:r>
    </w:p>
    <w:p w14:paraId="1ADC221F" w14:textId="77777777" w:rsidR="00E646FE" w:rsidRPr="0025779E" w:rsidRDefault="00E646FE" w:rsidP="00E646FE">
      <w:pPr>
        <w:widowControl w:val="0"/>
        <w:autoSpaceDE w:val="0"/>
        <w:spacing w:line="266" w:lineRule="exact"/>
        <w:jc w:val="both"/>
        <w:rPr>
          <w:rFonts w:asciiTheme="minorHAnsi" w:hAnsiTheme="minorHAnsi" w:cstheme="minorHAnsi"/>
        </w:rPr>
      </w:pPr>
    </w:p>
    <w:p w14:paraId="0A15C52C"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0039EE86"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04D6D795" w14:textId="77777777" w:rsidR="001405AE" w:rsidRDefault="001405AE">
      <w:pPr>
        <w:widowControl w:val="0"/>
        <w:autoSpaceDE w:val="0"/>
        <w:spacing w:line="266" w:lineRule="exact"/>
        <w:ind w:left="284"/>
        <w:jc w:val="both"/>
        <w:rPr>
          <w:rFonts w:asciiTheme="minorHAnsi" w:hAnsiTheme="minorHAnsi" w:cstheme="minorHAnsi"/>
          <w:sz w:val="24"/>
          <w:szCs w:val="24"/>
        </w:rPr>
      </w:pPr>
    </w:p>
    <w:p w14:paraId="6419F5B0" w14:textId="77777777" w:rsidR="00C71F9A" w:rsidRPr="00C71F9A" w:rsidRDefault="00C71F9A" w:rsidP="00C71F9A">
      <w:pPr>
        <w:widowControl w:val="0"/>
        <w:autoSpaceDE w:val="0"/>
        <w:spacing w:line="266" w:lineRule="exact"/>
        <w:ind w:left="284"/>
        <w:jc w:val="both"/>
        <w:rPr>
          <w:rFonts w:asciiTheme="minorHAnsi" w:hAnsiTheme="minorHAnsi" w:cstheme="minorHAnsi"/>
          <w:b/>
          <w:sz w:val="24"/>
          <w:szCs w:val="24"/>
        </w:rPr>
      </w:pPr>
      <w:r w:rsidRPr="00C71F9A">
        <w:rPr>
          <w:rFonts w:asciiTheme="minorHAnsi" w:hAnsiTheme="minorHAnsi" w:cstheme="minorHAnsi"/>
          <w:b/>
          <w:sz w:val="24"/>
          <w:szCs w:val="24"/>
        </w:rPr>
        <w:t>D) Sklicevanje na zmogljivosti drugih</w:t>
      </w:r>
    </w:p>
    <w:p w14:paraId="52F354B3" w14:textId="77777777" w:rsidR="00C71F9A" w:rsidRPr="0042106B" w:rsidRDefault="00C71F9A" w:rsidP="00C71F9A">
      <w:pPr>
        <w:widowControl w:val="0"/>
        <w:autoSpaceDE w:val="0"/>
        <w:spacing w:line="266" w:lineRule="exact"/>
        <w:ind w:left="284"/>
        <w:jc w:val="both"/>
        <w:rPr>
          <w:rFonts w:asciiTheme="minorHAnsi" w:hAnsiTheme="minorHAnsi" w:cstheme="minorHAnsi"/>
          <w:b/>
        </w:rPr>
      </w:pPr>
    </w:p>
    <w:p w14:paraId="5C054937" w14:textId="77777777" w:rsidR="00C71F9A" w:rsidRPr="00C71F9A" w:rsidRDefault="00C71F9A" w:rsidP="00C71F9A">
      <w:pPr>
        <w:widowControl w:val="0"/>
        <w:autoSpaceDE w:val="0"/>
        <w:spacing w:line="266" w:lineRule="exact"/>
        <w:ind w:left="284"/>
        <w:jc w:val="both"/>
        <w:rPr>
          <w:rFonts w:asciiTheme="minorHAnsi" w:hAnsiTheme="minorHAnsi" w:cstheme="minorHAnsi"/>
          <w:sz w:val="24"/>
          <w:szCs w:val="24"/>
        </w:rPr>
      </w:pPr>
      <w:r w:rsidRPr="00C71F9A">
        <w:rPr>
          <w:rFonts w:asciiTheme="minorHAnsi" w:hAnsiTheme="minorHAnsi" w:cstheme="minorHAnsi"/>
          <w:sz w:val="24"/>
          <w:szCs w:val="24"/>
        </w:rPr>
        <w:t xml:space="preserve">Gospodarski subjekt lahko glede pogojev v zvezi s tehnično in strokovno sposobnostjo po potrebi uporabi zmogljivosti drugih subjektov, če ni pri posameznem pogoju te razpisne dokumentacije določeno drugače. </w:t>
      </w:r>
    </w:p>
    <w:p w14:paraId="51D6BC4A" w14:textId="77777777" w:rsidR="00C71F9A" w:rsidRPr="00C71F9A" w:rsidRDefault="00C71F9A" w:rsidP="00C71F9A">
      <w:pPr>
        <w:widowControl w:val="0"/>
        <w:autoSpaceDE w:val="0"/>
        <w:spacing w:line="266" w:lineRule="exact"/>
        <w:ind w:left="284"/>
        <w:jc w:val="both"/>
        <w:rPr>
          <w:rFonts w:asciiTheme="minorHAnsi" w:hAnsiTheme="minorHAnsi" w:cstheme="minorHAnsi"/>
          <w:sz w:val="24"/>
          <w:szCs w:val="24"/>
        </w:rPr>
      </w:pPr>
      <w:r w:rsidRPr="00C71F9A">
        <w:rPr>
          <w:rFonts w:asciiTheme="minorHAnsi" w:hAnsiTheme="minorHAnsi" w:cstheme="minorHAnsi"/>
          <w:sz w:val="24"/>
          <w:szCs w:val="24"/>
        </w:rPr>
        <w:t>Glede pogojev v zvezi z izobrazbo in strokovno usposobljenostjo izvajalca gradenj ter pogojev v zvezi z ustreznimi poklicnimi izkušnjami pa lahko gospodarski subjekt uporabi zmogljivosti drugih subjektov le, če bodo slednji izvajali gradnje ali storitve, za katere se zahtevajo te zmogljivosti (v vlogi partnerja ali podizvajalca). Subjekt, katerega zmogljivost se uporablja glede izobrazbe, strokovne usposobljenosti nominiranih kadrov ali poklicnih izkušenj, mora v ponudbi nastopati kot skupni partner ali kot podizvajalec, saj je naročnik za njega dolžan preveriti, ali izpolnjuje ustrezne pogoje za sodelovanje in ali zanj obstajajo razlogi za izključitev.</w:t>
      </w:r>
    </w:p>
    <w:p w14:paraId="0EDA346D" w14:textId="77777777" w:rsidR="00C71F9A" w:rsidRPr="00E1206E" w:rsidRDefault="00C71F9A">
      <w:pPr>
        <w:widowControl w:val="0"/>
        <w:autoSpaceDE w:val="0"/>
        <w:spacing w:line="266" w:lineRule="exact"/>
        <w:ind w:left="284"/>
        <w:jc w:val="both"/>
        <w:rPr>
          <w:rFonts w:asciiTheme="minorHAnsi" w:hAnsiTheme="minorHAnsi" w:cstheme="minorHAnsi"/>
          <w:sz w:val="24"/>
          <w:szCs w:val="24"/>
        </w:rPr>
      </w:pPr>
    </w:p>
    <w:p w14:paraId="05CA28F2" w14:textId="77777777" w:rsidR="001405AE" w:rsidRPr="00E1206E" w:rsidRDefault="001405AE">
      <w:pPr>
        <w:pStyle w:val="Naslov3"/>
        <w:ind w:firstLine="284"/>
        <w:rPr>
          <w:rFonts w:asciiTheme="minorHAnsi" w:hAnsiTheme="minorHAnsi" w:cstheme="minorHAnsi"/>
          <w:sz w:val="24"/>
          <w:szCs w:val="24"/>
        </w:rPr>
      </w:pPr>
      <w:bookmarkStart w:id="8" w:name="_Toc171924056"/>
      <w:r w:rsidRPr="00E1206E">
        <w:rPr>
          <w:rFonts w:asciiTheme="minorHAnsi" w:hAnsiTheme="minorHAnsi" w:cstheme="minorHAnsi"/>
          <w:sz w:val="24"/>
          <w:szCs w:val="24"/>
        </w:rPr>
        <w:t>1.6 Pravilna prijava</w:t>
      </w:r>
      <w:bookmarkEnd w:id="8"/>
    </w:p>
    <w:p w14:paraId="37917CB1"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6. člen</w:t>
      </w:r>
    </w:p>
    <w:p w14:paraId="636975A7" w14:textId="77777777" w:rsidR="001405AE" w:rsidRPr="00E1206E" w:rsidRDefault="001405AE">
      <w:pPr>
        <w:jc w:val="center"/>
        <w:rPr>
          <w:rFonts w:asciiTheme="minorHAnsi" w:hAnsiTheme="minorHAnsi" w:cstheme="minorHAnsi"/>
          <w:sz w:val="24"/>
          <w:szCs w:val="24"/>
        </w:rPr>
      </w:pPr>
    </w:p>
    <w:p w14:paraId="5FD38253" w14:textId="1083715F"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Prijava mora biti v celoti izpolnjena v skladu z zahtevami iz razpisne dokumentacije. Pogoje za sodelovanje </w:t>
      </w:r>
      <w:r w:rsidR="00154149">
        <w:rPr>
          <w:rFonts w:asciiTheme="minorHAnsi" w:hAnsiTheme="minorHAnsi" w:cstheme="minorHAnsi"/>
          <w:sz w:val="24"/>
          <w:szCs w:val="24"/>
        </w:rPr>
        <w:t>gospodarskega subjekta</w:t>
      </w:r>
      <w:r w:rsidRPr="00E1206E">
        <w:rPr>
          <w:rFonts w:asciiTheme="minorHAnsi" w:hAnsiTheme="minorHAnsi" w:cstheme="minorHAnsi"/>
          <w:sz w:val="24"/>
          <w:szCs w:val="24"/>
        </w:rPr>
        <w:t xml:space="preserve"> bo naročnik presojal na podlagi dokumentov, dokazil in podatkov iz prijave, katero bo udeleženec posredoval naročniku v skladu in na način določen s temi navodili.</w:t>
      </w:r>
    </w:p>
    <w:p w14:paraId="503B9141"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1840420F" w14:textId="3583C47F" w:rsidR="001405AE" w:rsidRPr="00E1206E" w:rsidRDefault="00C06F48">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P</w:t>
      </w:r>
      <w:r>
        <w:rPr>
          <w:rFonts w:asciiTheme="minorHAnsi" w:hAnsiTheme="minorHAnsi" w:cstheme="minorHAnsi"/>
          <w:sz w:val="24"/>
          <w:szCs w:val="24"/>
        </w:rPr>
        <w:t>rijavitelji</w:t>
      </w:r>
      <w:r w:rsidR="001405AE" w:rsidRPr="00E1206E">
        <w:rPr>
          <w:rFonts w:asciiTheme="minorHAnsi" w:hAnsiTheme="minorHAnsi" w:cstheme="minorHAnsi"/>
          <w:sz w:val="24"/>
          <w:szCs w:val="24"/>
        </w:rPr>
        <w:t xml:space="preserve"> morajo ponudbe predložiti v informacijski sistem e-JN na spletnem naslovu </w:t>
      </w:r>
      <w:hyperlink r:id="rId25" w:history="1">
        <w:r w:rsidR="001405AE" w:rsidRPr="00E1206E">
          <w:rPr>
            <w:rStyle w:val="Hiperpovezava"/>
            <w:rFonts w:asciiTheme="minorHAnsi" w:hAnsiTheme="minorHAnsi" w:cstheme="minorHAnsi"/>
            <w:sz w:val="24"/>
            <w:szCs w:val="24"/>
          </w:rPr>
          <w:t>https://ejn.gov.si/eJN2</w:t>
        </w:r>
      </w:hyperlink>
    </w:p>
    <w:p w14:paraId="7432EBF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6092B373" w14:textId="4F433A2F" w:rsidR="001405AE" w:rsidRPr="00E1206E" w:rsidRDefault="00EE6AF2">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lastRenderedPageBreak/>
        <w:t>Prijavitelj</w:t>
      </w:r>
      <w:r w:rsidR="001405AE" w:rsidRPr="00E1206E">
        <w:rPr>
          <w:rFonts w:asciiTheme="minorHAnsi" w:hAnsiTheme="minorHAnsi" w:cstheme="minorHAnsi"/>
          <w:sz w:val="24"/>
          <w:szCs w:val="24"/>
        </w:rPr>
        <w:t xml:space="preserve"> se mora pred oddajo ponudbe registrirati na spletnem naslovu </w:t>
      </w:r>
      <w:hyperlink r:id="rId26" w:history="1">
        <w:r w:rsidR="001405AE" w:rsidRPr="00E1206E">
          <w:rPr>
            <w:rStyle w:val="Hiperpovezava"/>
            <w:rFonts w:asciiTheme="minorHAnsi" w:hAnsiTheme="minorHAnsi" w:cstheme="minorHAnsi"/>
            <w:sz w:val="24"/>
            <w:szCs w:val="24"/>
          </w:rPr>
          <w:t>https://ejn.gov.si/eJN2</w:t>
        </w:r>
      </w:hyperlink>
      <w:r w:rsidR="0062089C" w:rsidRPr="00E1206E">
        <w:rPr>
          <w:rStyle w:val="Hiperpovezava"/>
          <w:rFonts w:asciiTheme="minorHAnsi" w:hAnsiTheme="minorHAnsi" w:cstheme="minorHAnsi"/>
          <w:sz w:val="24"/>
          <w:szCs w:val="24"/>
        </w:rPr>
        <w:t xml:space="preserve"> .</w:t>
      </w:r>
      <w:r w:rsidR="001405AE" w:rsidRPr="00E1206E">
        <w:rPr>
          <w:rFonts w:asciiTheme="minorHAnsi" w:hAnsiTheme="minorHAnsi" w:cstheme="minorHAnsi"/>
          <w:sz w:val="24"/>
          <w:szCs w:val="24"/>
        </w:rPr>
        <w:t xml:space="preserve"> Če je ponudnik že registriran v informacijski sistem e-JN, se v aplikacijo prijavi na istem naslovu. </w:t>
      </w:r>
    </w:p>
    <w:p w14:paraId="76FB2B7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1CBED177" w14:textId="07818464" w:rsidR="001405AE" w:rsidRPr="00E1206E" w:rsidRDefault="001405AE" w:rsidP="009E71F4">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Uporabnik p</w:t>
      </w:r>
      <w:r w:rsidR="009267DB">
        <w:rPr>
          <w:rFonts w:asciiTheme="minorHAnsi" w:hAnsiTheme="minorHAnsi" w:cstheme="minorHAnsi"/>
          <w:sz w:val="24"/>
          <w:szCs w:val="24"/>
        </w:rPr>
        <w:t>rijavitelja</w:t>
      </w:r>
      <w:r w:rsidRPr="00E1206E">
        <w:rPr>
          <w:rFonts w:asciiTheme="minorHAnsi" w:hAnsiTheme="minorHAnsi" w:cstheme="minorHAnsi"/>
          <w:sz w:val="24"/>
          <w:szCs w:val="24"/>
        </w:rPr>
        <w:t>,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w:t>
      </w:r>
      <w:r w:rsidR="009267DB">
        <w:rPr>
          <w:rFonts w:asciiTheme="minorHAnsi" w:hAnsiTheme="minorHAnsi" w:cstheme="minorHAnsi"/>
          <w:sz w:val="24"/>
          <w:szCs w:val="24"/>
        </w:rPr>
        <w:t>rijavo</w:t>
      </w:r>
      <w:r w:rsidRPr="00E1206E">
        <w:rPr>
          <w:rFonts w:asciiTheme="minorHAnsi" w:hAnsiTheme="minorHAnsi" w:cstheme="minorHAnsi"/>
          <w:sz w:val="24"/>
          <w:szCs w:val="24"/>
        </w:rPr>
        <w:t xml:space="preserve"> (18. člen Obligacijskega zakonika</w:t>
      </w:r>
      <w:r w:rsidRPr="00E1206E">
        <w:rPr>
          <w:rStyle w:val="Sprotnaopomba-sklic"/>
          <w:rFonts w:asciiTheme="minorHAnsi" w:hAnsiTheme="minorHAnsi" w:cstheme="minorHAnsi"/>
          <w:sz w:val="24"/>
          <w:szCs w:val="24"/>
        </w:rPr>
        <w:footnoteReference w:id="1"/>
      </w:r>
      <w:r w:rsidRPr="00E1206E">
        <w:rPr>
          <w:rFonts w:asciiTheme="minorHAnsi" w:hAnsiTheme="minorHAnsi" w:cstheme="minorHAnsi"/>
          <w:sz w:val="24"/>
          <w:szCs w:val="24"/>
        </w:rPr>
        <w:t xml:space="preserve">). Z oddajo </w:t>
      </w:r>
      <w:r w:rsidR="009267DB">
        <w:rPr>
          <w:rFonts w:asciiTheme="minorHAnsi" w:hAnsiTheme="minorHAnsi" w:cstheme="minorHAnsi"/>
          <w:sz w:val="24"/>
          <w:szCs w:val="24"/>
        </w:rPr>
        <w:t>prijave</w:t>
      </w:r>
      <w:r w:rsidRPr="00E1206E">
        <w:rPr>
          <w:rFonts w:asciiTheme="minorHAnsi" w:hAnsiTheme="minorHAnsi" w:cstheme="minorHAnsi"/>
          <w:sz w:val="24"/>
          <w:szCs w:val="24"/>
        </w:rPr>
        <w:t xml:space="preserve"> je le-ta zavezujoča za čas, naveden v </w:t>
      </w:r>
      <w:r w:rsidR="009267DB">
        <w:rPr>
          <w:rFonts w:asciiTheme="minorHAnsi" w:hAnsiTheme="minorHAnsi" w:cstheme="minorHAnsi"/>
          <w:sz w:val="24"/>
          <w:szCs w:val="24"/>
        </w:rPr>
        <w:t>prijavi</w:t>
      </w:r>
      <w:r w:rsidRPr="00E1206E">
        <w:rPr>
          <w:rFonts w:asciiTheme="minorHAnsi" w:hAnsiTheme="minorHAnsi" w:cstheme="minorHAnsi"/>
          <w:sz w:val="24"/>
          <w:szCs w:val="24"/>
        </w:rPr>
        <w:t>i, razen če jo uporabnik p</w:t>
      </w:r>
      <w:r w:rsidR="009267DB">
        <w:rPr>
          <w:rFonts w:asciiTheme="minorHAnsi" w:hAnsiTheme="minorHAnsi" w:cstheme="minorHAnsi"/>
          <w:sz w:val="24"/>
          <w:szCs w:val="24"/>
        </w:rPr>
        <w:t xml:space="preserve">rijavitelja </w:t>
      </w:r>
      <w:r w:rsidRPr="00E1206E">
        <w:rPr>
          <w:rFonts w:asciiTheme="minorHAnsi" w:hAnsiTheme="minorHAnsi" w:cstheme="minorHAnsi"/>
          <w:sz w:val="24"/>
          <w:szCs w:val="24"/>
        </w:rPr>
        <w:t>umakne ali spremeni pred potekom roka za oddajo p</w:t>
      </w:r>
      <w:r w:rsidR="009267DB">
        <w:rPr>
          <w:rFonts w:asciiTheme="minorHAnsi" w:hAnsiTheme="minorHAnsi" w:cstheme="minorHAnsi"/>
          <w:sz w:val="24"/>
          <w:szCs w:val="24"/>
        </w:rPr>
        <w:t>rijav</w:t>
      </w:r>
      <w:r w:rsidRPr="00E1206E">
        <w:rPr>
          <w:rFonts w:asciiTheme="minorHAnsi" w:hAnsiTheme="minorHAnsi" w:cstheme="minorHAnsi"/>
          <w:sz w:val="24"/>
          <w:szCs w:val="24"/>
        </w:rPr>
        <w:t>.</w:t>
      </w:r>
    </w:p>
    <w:p w14:paraId="5F769147"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62B042D5" w14:textId="091E94C1"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P</w:t>
      </w:r>
      <w:r w:rsidR="00B45D1E">
        <w:rPr>
          <w:rFonts w:asciiTheme="minorHAnsi" w:hAnsiTheme="minorHAnsi" w:cstheme="minorHAnsi"/>
          <w:sz w:val="24"/>
          <w:szCs w:val="24"/>
        </w:rPr>
        <w:t>rijava</w:t>
      </w:r>
      <w:r w:rsidRPr="00E1206E">
        <w:rPr>
          <w:rFonts w:asciiTheme="minorHAnsi" w:hAnsiTheme="minorHAnsi" w:cstheme="minorHAnsi"/>
          <w:sz w:val="24"/>
          <w:szCs w:val="24"/>
        </w:rPr>
        <w:t xml:space="preserve"> se šteje za pravočasno oddano, če jo naročnik prejme preko sistema e-JN </w:t>
      </w:r>
      <w:hyperlink r:id="rId27" w:history="1">
        <w:r w:rsidRPr="00E1206E">
          <w:rPr>
            <w:rStyle w:val="Hiperpovezava"/>
            <w:rFonts w:asciiTheme="minorHAnsi" w:hAnsiTheme="minorHAnsi" w:cstheme="minorHAnsi"/>
            <w:sz w:val="24"/>
            <w:szCs w:val="24"/>
          </w:rPr>
          <w:t>https://ejn.gov.si/eJN2</w:t>
        </w:r>
      </w:hyperlink>
      <w:r w:rsidRPr="00E1206E">
        <w:rPr>
          <w:rFonts w:asciiTheme="minorHAnsi" w:hAnsiTheme="minorHAnsi" w:cstheme="minorHAnsi"/>
          <w:sz w:val="24"/>
          <w:szCs w:val="24"/>
        </w:rPr>
        <w:t xml:space="preserve">  najkasneje do roka za oddajo p</w:t>
      </w:r>
      <w:r w:rsidR="00B45D1E">
        <w:rPr>
          <w:rFonts w:asciiTheme="minorHAnsi" w:hAnsiTheme="minorHAnsi" w:cstheme="minorHAnsi"/>
          <w:sz w:val="24"/>
          <w:szCs w:val="24"/>
        </w:rPr>
        <w:t>rijav</w:t>
      </w:r>
      <w:r w:rsidRPr="00E1206E">
        <w:rPr>
          <w:rFonts w:asciiTheme="minorHAnsi" w:hAnsiTheme="minorHAnsi" w:cstheme="minorHAnsi"/>
          <w:sz w:val="24"/>
          <w:szCs w:val="24"/>
        </w:rPr>
        <w:t xml:space="preserve">. </w:t>
      </w:r>
    </w:p>
    <w:p w14:paraId="1F00D0C1"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eastAsia="Times New Roman" w:hAnsiTheme="minorHAnsi" w:cstheme="minorHAnsi"/>
          <w:sz w:val="24"/>
          <w:szCs w:val="24"/>
        </w:rPr>
        <w:t xml:space="preserve"> </w:t>
      </w:r>
    </w:p>
    <w:p w14:paraId="7D553AC0" w14:textId="503BB2E4"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Za oddano </w:t>
      </w:r>
      <w:r w:rsidR="00B45D1E">
        <w:rPr>
          <w:rFonts w:asciiTheme="minorHAnsi" w:hAnsiTheme="minorHAnsi" w:cstheme="minorHAnsi"/>
          <w:sz w:val="24"/>
          <w:szCs w:val="24"/>
        </w:rPr>
        <w:t>prijavo</w:t>
      </w:r>
      <w:r w:rsidRPr="00E1206E">
        <w:rPr>
          <w:rFonts w:asciiTheme="minorHAnsi" w:hAnsiTheme="minorHAnsi" w:cstheme="minorHAnsi"/>
          <w:sz w:val="24"/>
          <w:szCs w:val="24"/>
        </w:rPr>
        <w:t xml:space="preserve"> se šteje p</w:t>
      </w:r>
      <w:r w:rsidR="00D10B54">
        <w:rPr>
          <w:rFonts w:asciiTheme="minorHAnsi" w:hAnsiTheme="minorHAnsi" w:cstheme="minorHAnsi"/>
          <w:sz w:val="24"/>
          <w:szCs w:val="24"/>
        </w:rPr>
        <w:t>rijava</w:t>
      </w:r>
      <w:r w:rsidRPr="00E1206E">
        <w:rPr>
          <w:rFonts w:asciiTheme="minorHAnsi" w:hAnsiTheme="minorHAnsi" w:cstheme="minorHAnsi"/>
          <w:sz w:val="24"/>
          <w:szCs w:val="24"/>
        </w:rPr>
        <w:t xml:space="preserve">, ki je v informacijskem sistemu e-JN označena s statusom »ODDANO«. </w:t>
      </w:r>
    </w:p>
    <w:p w14:paraId="49BBD242"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457E0737" w14:textId="04312ED4"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Po preteku roka za predložitev p</w:t>
      </w:r>
      <w:r w:rsidR="00CD59AC">
        <w:rPr>
          <w:rFonts w:asciiTheme="minorHAnsi" w:hAnsiTheme="minorHAnsi" w:cstheme="minorHAnsi"/>
          <w:sz w:val="24"/>
          <w:szCs w:val="24"/>
        </w:rPr>
        <w:t>rijav</w:t>
      </w:r>
      <w:r w:rsidRPr="00E1206E">
        <w:rPr>
          <w:rFonts w:asciiTheme="minorHAnsi" w:hAnsiTheme="minorHAnsi" w:cstheme="minorHAnsi"/>
          <w:sz w:val="24"/>
          <w:szCs w:val="24"/>
        </w:rPr>
        <w:t xml:space="preserve"> p</w:t>
      </w:r>
      <w:r w:rsidR="00CD59AC">
        <w:rPr>
          <w:rFonts w:asciiTheme="minorHAnsi" w:hAnsiTheme="minorHAnsi" w:cstheme="minorHAnsi"/>
          <w:sz w:val="24"/>
          <w:szCs w:val="24"/>
        </w:rPr>
        <w:t>rijave</w:t>
      </w:r>
      <w:r w:rsidRPr="00E1206E">
        <w:rPr>
          <w:rFonts w:asciiTheme="minorHAnsi" w:hAnsiTheme="minorHAnsi" w:cstheme="minorHAnsi"/>
          <w:sz w:val="24"/>
          <w:szCs w:val="24"/>
        </w:rPr>
        <w:t xml:space="preserve"> ne bo več mogoče oddati.</w:t>
      </w:r>
    </w:p>
    <w:p w14:paraId="6949ADD8"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6F70C60" w14:textId="14F29894" w:rsidR="001405AE" w:rsidRPr="00E1206E" w:rsidRDefault="00CD59AC" w:rsidP="00D54161">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Prijava</w:t>
      </w:r>
      <w:r w:rsidR="001405AE" w:rsidRPr="00E1206E">
        <w:rPr>
          <w:rFonts w:asciiTheme="minorHAnsi" w:hAnsiTheme="minorHAnsi" w:cstheme="minorHAnsi"/>
          <w:sz w:val="24"/>
          <w:szCs w:val="24"/>
        </w:rPr>
        <w:t xml:space="preserve"> mora vsebovati izpolnjene in potrjene najmanj naslednje obrazce in dokumente:</w:t>
      </w:r>
    </w:p>
    <w:p w14:paraId="5EA2963D" w14:textId="77777777" w:rsidR="001405AE" w:rsidRPr="00E1206E" w:rsidRDefault="001405AE">
      <w:pPr>
        <w:widowControl w:val="0"/>
        <w:autoSpaceDE w:val="0"/>
        <w:spacing w:line="266" w:lineRule="exact"/>
        <w:rPr>
          <w:rFonts w:asciiTheme="minorHAnsi" w:hAnsiTheme="minorHAnsi" w:cstheme="minorHAnsi"/>
          <w:sz w:val="24"/>
          <w:szCs w:val="24"/>
          <w:highlight w:val="red"/>
        </w:rPr>
      </w:pPr>
    </w:p>
    <w:p w14:paraId="1CD179E2" w14:textId="257A525C" w:rsidR="00632060" w:rsidRPr="00C06F48" w:rsidRDefault="00632060" w:rsidP="00264ACE">
      <w:pPr>
        <w:widowControl w:val="0"/>
        <w:numPr>
          <w:ilvl w:val="0"/>
          <w:numId w:val="10"/>
        </w:numPr>
        <w:tabs>
          <w:tab w:val="left" w:pos="709"/>
        </w:tabs>
        <w:autoSpaceDE w:val="0"/>
        <w:ind w:left="1003" w:hanging="357"/>
        <w:jc w:val="both"/>
        <w:rPr>
          <w:rFonts w:asciiTheme="minorHAnsi" w:hAnsiTheme="minorHAnsi" w:cstheme="minorHAnsi"/>
          <w:b/>
          <w:bCs/>
          <w:sz w:val="24"/>
          <w:szCs w:val="24"/>
        </w:rPr>
      </w:pPr>
      <w:r w:rsidRPr="00C06F48">
        <w:rPr>
          <w:rFonts w:asciiTheme="minorHAnsi" w:hAnsiTheme="minorHAnsi" w:cstheme="minorHAnsi"/>
          <w:b/>
          <w:bCs/>
          <w:sz w:val="24"/>
          <w:szCs w:val="24"/>
        </w:rPr>
        <w:t xml:space="preserve">Obrazec </w:t>
      </w:r>
      <w:r w:rsidR="00CD59AC" w:rsidRPr="00C06F48">
        <w:rPr>
          <w:rFonts w:asciiTheme="minorHAnsi" w:hAnsiTheme="minorHAnsi" w:cstheme="minorHAnsi"/>
          <w:b/>
          <w:bCs/>
          <w:sz w:val="24"/>
          <w:szCs w:val="24"/>
        </w:rPr>
        <w:t xml:space="preserve">prijave </w:t>
      </w:r>
      <w:r w:rsidRPr="00C06F48">
        <w:rPr>
          <w:rFonts w:asciiTheme="minorHAnsi" w:hAnsiTheme="minorHAnsi" w:cstheme="minorHAnsi"/>
          <w:b/>
          <w:bCs/>
          <w:sz w:val="24"/>
          <w:szCs w:val="24"/>
        </w:rPr>
        <w:t>(</w:t>
      </w:r>
      <w:r w:rsidR="0063269A" w:rsidRPr="00C06F48">
        <w:rPr>
          <w:rFonts w:asciiTheme="minorHAnsi" w:hAnsiTheme="minorHAnsi" w:cstheme="minorHAnsi"/>
          <w:b/>
          <w:bCs/>
          <w:sz w:val="24"/>
          <w:szCs w:val="24"/>
        </w:rPr>
        <w:t>PRIJAVA</w:t>
      </w:r>
      <w:r w:rsidRPr="00C06F48">
        <w:rPr>
          <w:rFonts w:asciiTheme="minorHAnsi" w:hAnsiTheme="minorHAnsi" w:cstheme="minorHAnsi"/>
          <w:b/>
          <w:bCs/>
          <w:sz w:val="24"/>
          <w:szCs w:val="24"/>
        </w:rPr>
        <w:t>);</w:t>
      </w:r>
    </w:p>
    <w:p w14:paraId="2B3D8E99" w14:textId="77777777" w:rsidR="00632060" w:rsidRPr="00C06F48" w:rsidRDefault="00632060" w:rsidP="00264ACE">
      <w:pPr>
        <w:widowControl w:val="0"/>
        <w:numPr>
          <w:ilvl w:val="0"/>
          <w:numId w:val="10"/>
        </w:numPr>
        <w:tabs>
          <w:tab w:val="left" w:pos="709"/>
        </w:tabs>
        <w:autoSpaceDE w:val="0"/>
        <w:ind w:left="1003" w:hanging="357"/>
        <w:jc w:val="both"/>
        <w:rPr>
          <w:rFonts w:asciiTheme="minorHAnsi" w:hAnsiTheme="minorHAnsi" w:cstheme="minorHAnsi"/>
          <w:b/>
          <w:bCs/>
          <w:sz w:val="24"/>
          <w:szCs w:val="24"/>
        </w:rPr>
      </w:pPr>
      <w:r w:rsidRPr="00C06F48">
        <w:rPr>
          <w:rFonts w:asciiTheme="minorHAnsi" w:hAnsiTheme="minorHAnsi" w:cstheme="minorHAnsi"/>
          <w:b/>
          <w:bCs/>
          <w:sz w:val="24"/>
          <w:szCs w:val="24"/>
        </w:rPr>
        <w:t>Obrazec izjave o neobstoju izključitvenih razlogov in pooblastilo (OBR-2);</w:t>
      </w:r>
    </w:p>
    <w:p w14:paraId="643C29BB" w14:textId="70AC24F7" w:rsidR="00137B96" w:rsidRPr="00C06F48" w:rsidRDefault="00137B96" w:rsidP="00264ACE">
      <w:pPr>
        <w:widowControl w:val="0"/>
        <w:numPr>
          <w:ilvl w:val="0"/>
          <w:numId w:val="10"/>
        </w:numPr>
        <w:autoSpaceDE w:val="0"/>
        <w:jc w:val="both"/>
        <w:rPr>
          <w:rFonts w:asciiTheme="minorHAnsi" w:hAnsiTheme="minorHAnsi" w:cstheme="minorHAnsi"/>
          <w:b/>
          <w:bCs/>
          <w:sz w:val="24"/>
          <w:szCs w:val="24"/>
        </w:rPr>
      </w:pPr>
      <w:r w:rsidRPr="00C06F48">
        <w:rPr>
          <w:rFonts w:asciiTheme="minorHAnsi" w:hAnsiTheme="minorHAnsi" w:cstheme="minorHAnsi"/>
          <w:b/>
          <w:bCs/>
          <w:sz w:val="24"/>
          <w:szCs w:val="24"/>
        </w:rPr>
        <w:t xml:space="preserve">Obrazec podizvajalcev v ponudbi (OBR-3), če </w:t>
      </w:r>
      <w:r w:rsidR="00CD59AC" w:rsidRPr="00C06F48">
        <w:rPr>
          <w:rFonts w:asciiTheme="minorHAnsi" w:hAnsiTheme="minorHAnsi" w:cstheme="minorHAnsi"/>
          <w:b/>
          <w:bCs/>
          <w:sz w:val="24"/>
          <w:szCs w:val="24"/>
        </w:rPr>
        <w:t>prijavitelj</w:t>
      </w:r>
      <w:r w:rsidRPr="00C06F48">
        <w:rPr>
          <w:rFonts w:asciiTheme="minorHAnsi" w:hAnsiTheme="minorHAnsi" w:cstheme="minorHAnsi"/>
          <w:b/>
          <w:bCs/>
          <w:sz w:val="24"/>
          <w:szCs w:val="24"/>
        </w:rPr>
        <w:t xml:space="preserve"> nastopa s podizvajalci;</w:t>
      </w:r>
    </w:p>
    <w:p w14:paraId="14108B19" w14:textId="681440AA" w:rsidR="00632060" w:rsidRPr="00C06F48" w:rsidRDefault="00632060" w:rsidP="00264ACE">
      <w:pPr>
        <w:widowControl w:val="0"/>
        <w:numPr>
          <w:ilvl w:val="0"/>
          <w:numId w:val="10"/>
        </w:numPr>
        <w:tabs>
          <w:tab w:val="left" w:pos="709"/>
        </w:tabs>
        <w:autoSpaceDE w:val="0"/>
        <w:ind w:left="1003" w:hanging="357"/>
        <w:jc w:val="both"/>
        <w:rPr>
          <w:rFonts w:asciiTheme="minorHAnsi" w:hAnsiTheme="minorHAnsi" w:cstheme="minorHAnsi"/>
          <w:b/>
          <w:bCs/>
          <w:sz w:val="24"/>
          <w:szCs w:val="24"/>
        </w:rPr>
      </w:pPr>
      <w:r w:rsidRPr="00C06F48">
        <w:rPr>
          <w:rFonts w:asciiTheme="minorHAnsi" w:hAnsiTheme="minorHAnsi" w:cstheme="minorHAnsi"/>
          <w:b/>
          <w:bCs/>
          <w:sz w:val="24"/>
          <w:szCs w:val="24"/>
        </w:rPr>
        <w:t xml:space="preserve">Obrazec izjave o udeležbi fizičnih in pravnih oseb v lastništvu </w:t>
      </w:r>
      <w:r w:rsidR="00145D99" w:rsidRPr="00C06F48">
        <w:rPr>
          <w:rFonts w:asciiTheme="minorHAnsi" w:hAnsiTheme="minorHAnsi" w:cstheme="minorHAnsi"/>
          <w:b/>
          <w:bCs/>
          <w:sz w:val="24"/>
          <w:szCs w:val="24"/>
        </w:rPr>
        <w:t>gospodarskega subjekta</w:t>
      </w:r>
      <w:r w:rsidRPr="00C06F48">
        <w:rPr>
          <w:rFonts w:asciiTheme="minorHAnsi" w:hAnsiTheme="minorHAnsi" w:cstheme="minorHAnsi"/>
          <w:b/>
          <w:bCs/>
          <w:sz w:val="24"/>
          <w:szCs w:val="24"/>
        </w:rPr>
        <w:t xml:space="preserve"> (OBR-5);</w:t>
      </w:r>
    </w:p>
    <w:p w14:paraId="2965EBB6" w14:textId="0F01E72E" w:rsidR="00C83017" w:rsidRPr="00C06F48" w:rsidRDefault="00C83017" w:rsidP="00264ACE">
      <w:pPr>
        <w:widowControl w:val="0"/>
        <w:numPr>
          <w:ilvl w:val="0"/>
          <w:numId w:val="10"/>
        </w:numPr>
        <w:tabs>
          <w:tab w:val="left" w:pos="709"/>
        </w:tabs>
        <w:autoSpaceDE w:val="0"/>
        <w:ind w:left="1003" w:hanging="357"/>
        <w:jc w:val="both"/>
        <w:rPr>
          <w:rFonts w:asciiTheme="minorHAnsi" w:hAnsiTheme="minorHAnsi" w:cstheme="minorHAnsi"/>
          <w:b/>
          <w:bCs/>
          <w:sz w:val="24"/>
          <w:szCs w:val="24"/>
        </w:rPr>
      </w:pPr>
      <w:r w:rsidRPr="00C06F48">
        <w:rPr>
          <w:rFonts w:asciiTheme="minorHAnsi" w:hAnsiTheme="minorHAnsi" w:cstheme="minorHAnsi"/>
          <w:b/>
          <w:bCs/>
          <w:sz w:val="24"/>
          <w:szCs w:val="24"/>
        </w:rPr>
        <w:t>Obrazec izjave gospodarskega subjekta (OBR-8);</w:t>
      </w:r>
    </w:p>
    <w:p w14:paraId="53AAA505" w14:textId="58A6D793" w:rsidR="00632060" w:rsidRPr="00C06F48" w:rsidRDefault="00DF1B35" w:rsidP="00264ACE">
      <w:pPr>
        <w:widowControl w:val="0"/>
        <w:numPr>
          <w:ilvl w:val="0"/>
          <w:numId w:val="10"/>
        </w:numPr>
        <w:tabs>
          <w:tab w:val="left" w:pos="709"/>
        </w:tabs>
        <w:autoSpaceDE w:val="0"/>
        <w:jc w:val="both"/>
        <w:rPr>
          <w:rFonts w:asciiTheme="minorHAnsi" w:hAnsiTheme="minorHAnsi" w:cstheme="minorHAnsi"/>
          <w:b/>
          <w:bCs/>
          <w:sz w:val="24"/>
          <w:szCs w:val="24"/>
        </w:rPr>
      </w:pPr>
      <w:r w:rsidRPr="00C06F48">
        <w:rPr>
          <w:rFonts w:asciiTheme="minorHAnsi" w:hAnsiTheme="minorHAnsi" w:cstheme="minorHAnsi"/>
          <w:b/>
          <w:bCs/>
          <w:sz w:val="24"/>
          <w:szCs w:val="24"/>
        </w:rPr>
        <w:t>Obrazec soglasja k odpravi računskih napak (OBR-9);</w:t>
      </w:r>
    </w:p>
    <w:p w14:paraId="1961392E" w14:textId="10ECC85A" w:rsidR="00D54161" w:rsidRPr="00C06F48" w:rsidRDefault="00632060" w:rsidP="00264ACE">
      <w:pPr>
        <w:widowControl w:val="0"/>
        <w:numPr>
          <w:ilvl w:val="0"/>
          <w:numId w:val="10"/>
        </w:numPr>
        <w:tabs>
          <w:tab w:val="left" w:pos="709"/>
        </w:tabs>
        <w:autoSpaceDE w:val="0"/>
        <w:ind w:left="1003" w:hanging="357"/>
        <w:jc w:val="both"/>
        <w:rPr>
          <w:rFonts w:asciiTheme="minorHAnsi" w:hAnsiTheme="minorHAnsi" w:cstheme="minorHAnsi"/>
          <w:b/>
          <w:bCs/>
          <w:sz w:val="24"/>
          <w:szCs w:val="24"/>
        </w:rPr>
      </w:pPr>
      <w:r w:rsidRPr="00C06F48">
        <w:rPr>
          <w:rFonts w:asciiTheme="minorHAnsi" w:hAnsiTheme="minorHAnsi" w:cstheme="minorHAnsi"/>
          <w:b/>
          <w:bCs/>
          <w:sz w:val="24"/>
          <w:szCs w:val="24"/>
        </w:rPr>
        <w:t>ESPD obrazec.</w:t>
      </w:r>
    </w:p>
    <w:p w14:paraId="66CED7DF" w14:textId="77777777" w:rsidR="00632060" w:rsidRPr="00E1206E" w:rsidRDefault="00632060" w:rsidP="00632060">
      <w:pPr>
        <w:widowControl w:val="0"/>
        <w:tabs>
          <w:tab w:val="left" w:pos="709"/>
        </w:tabs>
        <w:autoSpaceDE w:val="0"/>
        <w:spacing w:line="360" w:lineRule="auto"/>
        <w:ind w:left="1004"/>
        <w:jc w:val="both"/>
        <w:rPr>
          <w:rFonts w:asciiTheme="minorHAnsi" w:hAnsiTheme="minorHAnsi" w:cstheme="minorHAnsi"/>
          <w:b/>
          <w:bCs/>
          <w:sz w:val="24"/>
          <w:szCs w:val="24"/>
        </w:rPr>
      </w:pPr>
    </w:p>
    <w:p w14:paraId="61C65295" w14:textId="77777777" w:rsidR="003B65C0"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Obrazci morajo biti v .pdf obliki ali drugem ustreznem formatu. ESPD obrazec mora biti priložen v xml. obliki.</w:t>
      </w:r>
      <w:r w:rsidR="00632060" w:rsidRPr="00E1206E">
        <w:rPr>
          <w:rFonts w:asciiTheme="minorHAnsi" w:hAnsiTheme="minorHAnsi" w:cstheme="minorHAnsi"/>
          <w:sz w:val="24"/>
          <w:szCs w:val="24"/>
        </w:rPr>
        <w:t xml:space="preserve"> </w:t>
      </w:r>
    </w:p>
    <w:p w14:paraId="680D87DC" w14:textId="77777777" w:rsidR="008705EA" w:rsidRDefault="008705EA">
      <w:pPr>
        <w:widowControl w:val="0"/>
        <w:autoSpaceDE w:val="0"/>
        <w:spacing w:line="266" w:lineRule="exact"/>
        <w:ind w:left="284"/>
        <w:jc w:val="both"/>
        <w:rPr>
          <w:rFonts w:asciiTheme="minorHAnsi" w:hAnsiTheme="minorHAnsi" w:cstheme="minorHAnsi"/>
          <w:sz w:val="24"/>
          <w:szCs w:val="24"/>
        </w:rPr>
      </w:pPr>
    </w:p>
    <w:p w14:paraId="6F67E9D8" w14:textId="530A3BA9" w:rsidR="001405AE" w:rsidRPr="00E1206E" w:rsidRDefault="00632060">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Poleg zgoraj navedenih obrazcev p</w:t>
      </w:r>
      <w:r w:rsidR="006E3D91">
        <w:rPr>
          <w:rFonts w:asciiTheme="minorHAnsi" w:hAnsiTheme="minorHAnsi" w:cstheme="minorHAnsi"/>
          <w:sz w:val="24"/>
          <w:szCs w:val="24"/>
        </w:rPr>
        <w:t>rijavitelj</w:t>
      </w:r>
      <w:r w:rsidRPr="00E1206E">
        <w:rPr>
          <w:rFonts w:asciiTheme="minorHAnsi" w:hAnsiTheme="minorHAnsi" w:cstheme="minorHAnsi"/>
          <w:sz w:val="24"/>
          <w:szCs w:val="24"/>
        </w:rPr>
        <w:t xml:space="preserve"> priloži še ostala </w:t>
      </w:r>
      <w:r w:rsidR="00342CA0" w:rsidRPr="00E1206E">
        <w:rPr>
          <w:rFonts w:asciiTheme="minorHAnsi" w:hAnsiTheme="minorHAnsi" w:cstheme="minorHAnsi"/>
          <w:sz w:val="24"/>
          <w:szCs w:val="24"/>
        </w:rPr>
        <w:t>morebitna</w:t>
      </w:r>
      <w:r w:rsidRPr="00E1206E">
        <w:rPr>
          <w:rFonts w:asciiTheme="minorHAnsi" w:hAnsiTheme="minorHAnsi" w:cstheme="minorHAnsi"/>
          <w:sz w:val="24"/>
          <w:szCs w:val="24"/>
        </w:rPr>
        <w:t xml:space="preserve"> dokazila, ki so navedena v 7. členu razpisne dokumentacije.</w:t>
      </w:r>
    </w:p>
    <w:p w14:paraId="3C16FBE8" w14:textId="77777777" w:rsidR="001405AE" w:rsidRPr="00E1206E" w:rsidRDefault="001405AE" w:rsidP="00D54161">
      <w:pPr>
        <w:widowControl w:val="0"/>
        <w:autoSpaceDE w:val="0"/>
        <w:spacing w:line="230" w:lineRule="exact"/>
        <w:jc w:val="both"/>
        <w:rPr>
          <w:rFonts w:asciiTheme="minorHAnsi" w:hAnsiTheme="minorHAnsi" w:cstheme="minorHAnsi"/>
          <w:color w:val="000000"/>
          <w:spacing w:val="-2"/>
          <w:sz w:val="24"/>
          <w:szCs w:val="24"/>
        </w:rPr>
      </w:pPr>
    </w:p>
    <w:p w14:paraId="58CAC182" w14:textId="77777777" w:rsidR="001405AE" w:rsidRPr="00E1206E" w:rsidRDefault="001405AE">
      <w:pPr>
        <w:pStyle w:val="Naslov3"/>
        <w:ind w:left="284"/>
        <w:rPr>
          <w:rFonts w:asciiTheme="minorHAnsi" w:hAnsiTheme="minorHAnsi" w:cstheme="minorHAnsi"/>
          <w:sz w:val="24"/>
          <w:szCs w:val="24"/>
        </w:rPr>
      </w:pPr>
      <w:bookmarkStart w:id="9" w:name="_Toc171924057"/>
      <w:r w:rsidRPr="00E1206E">
        <w:rPr>
          <w:rFonts w:asciiTheme="minorHAnsi" w:hAnsiTheme="minorHAnsi" w:cstheme="minorHAnsi"/>
          <w:sz w:val="24"/>
          <w:szCs w:val="24"/>
        </w:rPr>
        <w:t>1.7 Pogoji za priznanje sposobnosti</w:t>
      </w:r>
      <w:bookmarkEnd w:id="9"/>
      <w:r w:rsidRPr="00E1206E">
        <w:rPr>
          <w:rFonts w:asciiTheme="minorHAnsi" w:hAnsiTheme="minorHAnsi" w:cstheme="minorHAnsi"/>
          <w:sz w:val="24"/>
          <w:szCs w:val="24"/>
        </w:rPr>
        <w:t xml:space="preserve"> </w:t>
      </w:r>
    </w:p>
    <w:p w14:paraId="756E6F71" w14:textId="77777777" w:rsidR="001405AE" w:rsidRPr="00E1206E" w:rsidRDefault="001405AE">
      <w:pPr>
        <w:widowControl w:val="0"/>
        <w:autoSpaceDE w:val="0"/>
        <w:spacing w:line="230" w:lineRule="exact"/>
        <w:ind w:left="5601"/>
        <w:rPr>
          <w:rFonts w:asciiTheme="minorHAnsi" w:hAnsiTheme="minorHAnsi" w:cstheme="minorHAnsi"/>
          <w:color w:val="000000"/>
          <w:spacing w:val="-2"/>
          <w:sz w:val="24"/>
          <w:szCs w:val="24"/>
        </w:rPr>
      </w:pPr>
    </w:p>
    <w:p w14:paraId="28B62C60"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7. člen</w:t>
      </w:r>
    </w:p>
    <w:p w14:paraId="6FD12F1F" w14:textId="77777777" w:rsidR="001405AE" w:rsidRPr="00E1206E" w:rsidRDefault="001405AE">
      <w:pPr>
        <w:widowControl w:val="0"/>
        <w:autoSpaceDE w:val="0"/>
        <w:spacing w:line="230" w:lineRule="exact"/>
        <w:ind w:left="1417"/>
        <w:jc w:val="both"/>
        <w:rPr>
          <w:rFonts w:asciiTheme="minorHAnsi" w:hAnsiTheme="minorHAnsi" w:cstheme="minorHAnsi"/>
          <w:sz w:val="24"/>
          <w:szCs w:val="24"/>
        </w:rPr>
      </w:pPr>
    </w:p>
    <w:p w14:paraId="4709A6B5"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b/>
          <w:sz w:val="24"/>
          <w:szCs w:val="24"/>
        </w:rPr>
        <w:t>RAZLOGI ZA IZKLJUČITEV</w:t>
      </w:r>
    </w:p>
    <w:p w14:paraId="584D3DB4" w14:textId="77777777" w:rsidR="001405AE" w:rsidRPr="00E1206E" w:rsidRDefault="001405AE">
      <w:pPr>
        <w:widowControl w:val="0"/>
        <w:spacing w:line="266" w:lineRule="exact"/>
        <w:ind w:left="284"/>
        <w:jc w:val="both"/>
        <w:rPr>
          <w:rFonts w:asciiTheme="minorHAnsi" w:hAnsiTheme="minorHAnsi" w:cstheme="minorHAnsi"/>
          <w:b/>
          <w:sz w:val="24"/>
          <w:szCs w:val="24"/>
        </w:rPr>
      </w:pPr>
    </w:p>
    <w:p w14:paraId="2644F4F7" w14:textId="2FE42D46"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Naročnik bo izključil </w:t>
      </w:r>
      <w:r w:rsidR="006E3D91">
        <w:rPr>
          <w:rFonts w:asciiTheme="minorHAnsi" w:hAnsiTheme="minorHAnsi" w:cstheme="minorHAnsi"/>
          <w:sz w:val="24"/>
          <w:szCs w:val="24"/>
        </w:rPr>
        <w:t>prijavitelja</w:t>
      </w:r>
      <w:r w:rsidRPr="00E1206E">
        <w:rPr>
          <w:rFonts w:asciiTheme="minorHAnsi" w:hAnsiTheme="minorHAnsi" w:cstheme="minorHAnsi"/>
          <w:sz w:val="24"/>
          <w:szCs w:val="24"/>
        </w:rPr>
        <w:t xml:space="preserve"> iz sodelovanja v postopku oddaje javnega naročila, če obstajajo razlogi za izključitev določeni v prvem, drugem in četrtem odstavku 75. členu ZJN-3.</w:t>
      </w:r>
    </w:p>
    <w:p w14:paraId="3E7661A7" w14:textId="55BD583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Neobstoj izključitvenih razlogov p</w:t>
      </w:r>
      <w:r w:rsidR="006E3D91">
        <w:rPr>
          <w:rFonts w:asciiTheme="minorHAnsi" w:hAnsiTheme="minorHAnsi" w:cstheme="minorHAnsi"/>
          <w:sz w:val="24"/>
          <w:szCs w:val="24"/>
        </w:rPr>
        <w:t>rijavitelj</w:t>
      </w:r>
      <w:r w:rsidRPr="00E1206E">
        <w:rPr>
          <w:rFonts w:asciiTheme="minorHAnsi" w:hAnsiTheme="minorHAnsi" w:cstheme="minorHAnsi"/>
          <w:sz w:val="24"/>
          <w:szCs w:val="24"/>
        </w:rPr>
        <w:t xml:space="preserve"> dokazuje z izpolnjenim ESPD obrazcem. </w:t>
      </w:r>
    </w:p>
    <w:p w14:paraId="4E8F1B24" w14:textId="77777777" w:rsidR="001405AE" w:rsidRPr="00E1206E" w:rsidRDefault="001405AE" w:rsidP="00172E8C">
      <w:pPr>
        <w:widowControl w:val="0"/>
        <w:autoSpaceDE w:val="0"/>
        <w:spacing w:line="266" w:lineRule="exact"/>
        <w:jc w:val="both"/>
        <w:rPr>
          <w:rFonts w:asciiTheme="minorHAnsi" w:hAnsiTheme="minorHAnsi" w:cstheme="minorHAnsi"/>
          <w:sz w:val="24"/>
          <w:szCs w:val="24"/>
        </w:rPr>
      </w:pPr>
    </w:p>
    <w:p w14:paraId="63110B5E"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Poleg tega je v ESPD naveden uradni organ ali tretja oseba, odgovorna za izdajo dokazil, vključuje pa tudi uradno izjavo o tem, da bo gospodarski subjekt na zahtevo in brez odlašanja </w:t>
      </w:r>
      <w:r w:rsidRPr="00E1206E">
        <w:rPr>
          <w:rFonts w:asciiTheme="minorHAnsi" w:hAnsiTheme="minorHAnsi" w:cstheme="minorHAnsi"/>
          <w:sz w:val="24"/>
          <w:szCs w:val="24"/>
        </w:rPr>
        <w:lastRenderedPageBreak/>
        <w:t xml:space="preserve">sposoben predložiti ta dokazila. </w:t>
      </w:r>
    </w:p>
    <w:p w14:paraId="0979E91B" w14:textId="77777777" w:rsidR="001405AE" w:rsidRPr="00E1206E" w:rsidRDefault="001405AE">
      <w:pPr>
        <w:autoSpaceDE w:val="0"/>
        <w:rPr>
          <w:rFonts w:asciiTheme="minorHAnsi" w:hAnsiTheme="minorHAnsi" w:cstheme="minorHAnsi"/>
          <w:sz w:val="24"/>
          <w:szCs w:val="24"/>
        </w:rPr>
      </w:pPr>
    </w:p>
    <w:p w14:paraId="24F0724C" w14:textId="625A3F46"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ESPD gospodarski subjekt uvozi od naročnika, ga izpolni na spletni strani</w:t>
      </w:r>
      <w:r w:rsidR="000E0CC6" w:rsidRPr="00E1206E">
        <w:rPr>
          <w:rFonts w:asciiTheme="minorHAnsi" w:hAnsiTheme="minorHAnsi" w:cstheme="minorHAnsi"/>
          <w:sz w:val="24"/>
          <w:szCs w:val="24"/>
        </w:rPr>
        <w:t xml:space="preserve"> </w:t>
      </w:r>
      <w:hyperlink r:id="rId28" w:history="1">
        <w:r w:rsidR="000E0CC6" w:rsidRPr="00E1206E">
          <w:rPr>
            <w:rStyle w:val="Hiperpovezava"/>
            <w:rFonts w:asciiTheme="minorHAnsi" w:hAnsiTheme="minorHAnsi" w:cstheme="minorHAnsi"/>
            <w:sz w:val="24"/>
            <w:szCs w:val="24"/>
          </w:rPr>
          <w:t>https://ejn.gov.si/espd</w:t>
        </w:r>
      </w:hyperlink>
      <w:r w:rsidR="000E0CC6" w:rsidRPr="00E1206E">
        <w:rPr>
          <w:rStyle w:val="Hiperpovezava"/>
          <w:rFonts w:asciiTheme="minorHAnsi" w:hAnsiTheme="minorHAnsi" w:cstheme="minorHAnsi"/>
          <w:sz w:val="24"/>
          <w:szCs w:val="24"/>
        </w:rPr>
        <w:t xml:space="preserve"> </w:t>
      </w:r>
      <w:r w:rsidRPr="00E1206E">
        <w:rPr>
          <w:rStyle w:val="Hiperpovezava"/>
          <w:rFonts w:asciiTheme="minorHAnsi" w:hAnsiTheme="minorHAnsi" w:cstheme="minorHAnsi"/>
        </w:rPr>
        <w:t xml:space="preserve">  </w:t>
      </w:r>
      <w:r w:rsidRPr="00E1206E">
        <w:rPr>
          <w:rFonts w:asciiTheme="minorHAnsi" w:hAnsiTheme="minorHAnsi" w:cstheme="minorHAnsi"/>
          <w:sz w:val="24"/>
          <w:szCs w:val="24"/>
        </w:rPr>
        <w:t xml:space="preserve">ter ga v elektronski obliki predloži v </w:t>
      </w:r>
      <w:r w:rsidR="00EF2924">
        <w:rPr>
          <w:rFonts w:asciiTheme="minorHAnsi" w:hAnsiTheme="minorHAnsi" w:cstheme="minorHAnsi"/>
          <w:sz w:val="24"/>
          <w:szCs w:val="24"/>
        </w:rPr>
        <w:t>prijavi</w:t>
      </w:r>
      <w:r w:rsidRPr="00E1206E">
        <w:rPr>
          <w:rFonts w:asciiTheme="minorHAnsi" w:hAnsiTheme="minorHAnsi" w:cstheme="minorHAnsi"/>
          <w:sz w:val="24"/>
          <w:szCs w:val="24"/>
        </w:rPr>
        <w:t xml:space="preserve">. </w:t>
      </w:r>
    </w:p>
    <w:p w14:paraId="375D9E02"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1D8388BF" w14:textId="314F4F71" w:rsidR="001405AE" w:rsidRPr="00E1206E" w:rsidRDefault="009A5CEF">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Prijavitelj</w:t>
      </w:r>
      <w:r w:rsidR="001405AE" w:rsidRPr="00E1206E">
        <w:rPr>
          <w:rFonts w:asciiTheme="minorHAnsi" w:hAnsiTheme="minorHAnsi" w:cstheme="minorHAnsi"/>
          <w:sz w:val="24"/>
          <w:szCs w:val="24"/>
        </w:rPr>
        <w:t>, ki v sistemu e-JN oddaja p</w:t>
      </w:r>
      <w:r w:rsidR="008F52ED">
        <w:rPr>
          <w:rFonts w:asciiTheme="minorHAnsi" w:hAnsiTheme="minorHAnsi" w:cstheme="minorHAnsi"/>
          <w:sz w:val="24"/>
          <w:szCs w:val="24"/>
        </w:rPr>
        <w:t>rijavo</w:t>
      </w:r>
      <w:r w:rsidR="001405AE" w:rsidRPr="00E1206E">
        <w:rPr>
          <w:rFonts w:asciiTheme="minorHAnsi" w:hAnsiTheme="minorHAnsi" w:cstheme="minorHAnsi"/>
          <w:sz w:val="24"/>
          <w:szCs w:val="24"/>
        </w:rPr>
        <w:t>, naloži svoj ESPD v razdelek »ESPD – ponudnik«. P</w:t>
      </w:r>
      <w:r w:rsidR="003A35FA">
        <w:rPr>
          <w:rFonts w:asciiTheme="minorHAnsi" w:hAnsiTheme="minorHAnsi" w:cstheme="minorHAnsi"/>
          <w:sz w:val="24"/>
          <w:szCs w:val="24"/>
        </w:rPr>
        <w:t>rijavitelj</w:t>
      </w:r>
      <w:r w:rsidR="001405AE" w:rsidRPr="00E1206E">
        <w:rPr>
          <w:rFonts w:asciiTheme="minorHAnsi" w:hAnsiTheme="minorHAnsi" w:cstheme="minorHAnsi"/>
          <w:sz w:val="24"/>
          <w:szCs w:val="24"/>
        </w:rPr>
        <w:t xml:space="preserve">,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3516B714" w14:textId="77777777" w:rsidR="001405AE" w:rsidRPr="00E1206E" w:rsidRDefault="001405AE" w:rsidP="000E654D">
      <w:pPr>
        <w:widowControl w:val="0"/>
        <w:spacing w:line="266" w:lineRule="exact"/>
        <w:jc w:val="both"/>
        <w:rPr>
          <w:rFonts w:asciiTheme="minorHAnsi" w:hAnsiTheme="minorHAnsi" w:cstheme="minorHAnsi"/>
          <w:i/>
          <w:sz w:val="24"/>
          <w:szCs w:val="24"/>
        </w:rPr>
      </w:pPr>
    </w:p>
    <w:p w14:paraId="437A59CD" w14:textId="77777777" w:rsidR="001405AE" w:rsidRPr="00E1206E" w:rsidRDefault="001405AE" w:rsidP="00A8024E">
      <w:pPr>
        <w:widowControl w:val="0"/>
        <w:spacing w:line="266" w:lineRule="exact"/>
        <w:jc w:val="both"/>
        <w:rPr>
          <w:rFonts w:asciiTheme="minorHAnsi" w:hAnsiTheme="minorHAnsi" w:cstheme="minorHAnsi"/>
          <w:i/>
          <w:sz w:val="24"/>
          <w:szCs w:val="24"/>
        </w:rPr>
      </w:pPr>
    </w:p>
    <w:p w14:paraId="23BAD16C" w14:textId="77777777" w:rsidR="0095032B" w:rsidRPr="00E1206E"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05FDA58A" w14:textId="77777777" w:rsidR="003B65C0" w:rsidRPr="00E1206E" w:rsidRDefault="003B65C0" w:rsidP="003B65C0">
      <w:pPr>
        <w:widowControl w:val="0"/>
        <w:spacing w:line="266" w:lineRule="exact"/>
        <w:jc w:val="both"/>
        <w:rPr>
          <w:rFonts w:asciiTheme="minorHAnsi" w:hAnsiTheme="minorHAnsi" w:cstheme="minorHAnsi"/>
          <w:sz w:val="24"/>
          <w:szCs w:val="24"/>
        </w:rPr>
      </w:pPr>
    </w:p>
    <w:p w14:paraId="6EC44891" w14:textId="77777777" w:rsidR="003B65C0" w:rsidRPr="00E1206E"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izpolnjenega in podpisanega ESPD in OBR-2 obrazca.</w:t>
      </w:r>
    </w:p>
    <w:p w14:paraId="7B20CDAC" w14:textId="77777777" w:rsidR="003B65C0" w:rsidRPr="00E1206E" w:rsidRDefault="003B65C0" w:rsidP="003B65C0">
      <w:pPr>
        <w:widowControl w:val="0"/>
        <w:spacing w:line="266" w:lineRule="exact"/>
        <w:jc w:val="both"/>
        <w:rPr>
          <w:rFonts w:asciiTheme="minorHAnsi" w:hAnsiTheme="minorHAnsi" w:cstheme="minorHAnsi"/>
          <w:i/>
          <w:sz w:val="24"/>
          <w:szCs w:val="24"/>
        </w:rPr>
      </w:pPr>
    </w:p>
    <w:p w14:paraId="347F2803" w14:textId="42018ACC" w:rsidR="003B65C0" w:rsidRPr="00E1206E"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Naročnik bo izpolnjevanje omenjenega pogoja preveril z aplikacijo e-Dosje oz. v uradnih registrih in evidencah.</w:t>
      </w:r>
      <w:r w:rsidR="004B21D0">
        <w:rPr>
          <w:rFonts w:asciiTheme="minorHAnsi" w:hAnsiTheme="minorHAnsi" w:cstheme="minorHAnsi"/>
          <w:i/>
          <w:sz w:val="24"/>
          <w:szCs w:val="24"/>
        </w:rPr>
        <w:t xml:space="preserve"> </w:t>
      </w:r>
    </w:p>
    <w:p w14:paraId="62A7E17F" w14:textId="77777777" w:rsidR="00FE0463" w:rsidRPr="00E1206E" w:rsidRDefault="00FE0463" w:rsidP="00FE0463">
      <w:pPr>
        <w:widowControl w:val="0"/>
        <w:spacing w:line="266" w:lineRule="exact"/>
        <w:jc w:val="both"/>
        <w:rPr>
          <w:rFonts w:asciiTheme="minorHAnsi" w:hAnsiTheme="minorHAnsi" w:cstheme="minorHAnsi"/>
          <w:i/>
          <w:sz w:val="24"/>
          <w:szCs w:val="24"/>
        </w:rPr>
      </w:pPr>
    </w:p>
    <w:p w14:paraId="26ACE185" w14:textId="77777777" w:rsidR="0095032B" w:rsidRPr="00E1206E" w:rsidRDefault="0095032B" w:rsidP="00FE0463">
      <w:pPr>
        <w:widowControl w:val="0"/>
        <w:spacing w:line="266" w:lineRule="exact"/>
        <w:jc w:val="both"/>
        <w:rPr>
          <w:rFonts w:asciiTheme="minorHAnsi" w:hAnsiTheme="minorHAnsi" w:cstheme="minorHAnsi"/>
          <w:sz w:val="24"/>
          <w:szCs w:val="24"/>
        </w:rPr>
      </w:pPr>
    </w:p>
    <w:p w14:paraId="0F148352" w14:textId="77777777" w:rsidR="00FF60D5" w:rsidRPr="00E1206E" w:rsidRDefault="00F96B09" w:rsidP="00F96B09">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znaša 50 ali več EUR. </w:t>
      </w:r>
    </w:p>
    <w:p w14:paraId="768A1339" w14:textId="058A8658" w:rsidR="00F96B09" w:rsidRPr="00E1206E" w:rsidRDefault="00F96B09" w:rsidP="00FF60D5">
      <w:pPr>
        <w:widowControl w:val="0"/>
        <w:suppressAutoHyphens w:val="0"/>
        <w:spacing w:line="266" w:lineRule="exact"/>
        <w:ind w:left="567"/>
        <w:jc w:val="both"/>
        <w:rPr>
          <w:rFonts w:asciiTheme="minorHAnsi" w:hAnsiTheme="minorHAnsi" w:cstheme="minorHAnsi"/>
          <w:b/>
          <w:sz w:val="24"/>
          <w:szCs w:val="24"/>
        </w:rPr>
      </w:pPr>
      <w:r w:rsidRPr="00E1206E">
        <w:rPr>
          <w:rFonts w:asciiTheme="minorHAnsi" w:hAnsiTheme="minorHAnsi" w:cstheme="minorHAnsi"/>
          <w:b/>
          <w:sz w:val="24"/>
          <w:szCs w:val="24"/>
        </w:rPr>
        <w:t xml:space="preserve">Šteje se, da gospodarski subjekt ne izpolnjuje obveznosti iz te točke tudi, če na dan roka za oddajo ponudbe nima predloženih vseh obračunov davčnih odtegljajev za dohodke iz delovnega razmerja za obdobje zadnjih petih (5) let </w:t>
      </w:r>
      <w:r w:rsidR="00FF60D5" w:rsidRPr="00E1206E">
        <w:rPr>
          <w:rFonts w:asciiTheme="minorHAnsi" w:hAnsiTheme="minorHAnsi" w:cstheme="minorHAnsi"/>
          <w:b/>
          <w:sz w:val="24"/>
          <w:szCs w:val="24"/>
        </w:rPr>
        <w:t>od</w:t>
      </w:r>
      <w:r w:rsidRPr="00E1206E">
        <w:rPr>
          <w:rFonts w:asciiTheme="minorHAnsi" w:hAnsiTheme="minorHAnsi" w:cstheme="minorHAnsi"/>
          <w:b/>
          <w:sz w:val="24"/>
          <w:szCs w:val="24"/>
        </w:rPr>
        <w:t xml:space="preserve"> roka za oddajo ponudbe.</w:t>
      </w:r>
    </w:p>
    <w:p w14:paraId="424C7DD1" w14:textId="77777777" w:rsidR="003B65C0" w:rsidRPr="00E1206E" w:rsidRDefault="003B65C0" w:rsidP="00333E16">
      <w:pPr>
        <w:widowControl w:val="0"/>
        <w:spacing w:line="266" w:lineRule="exact"/>
        <w:jc w:val="both"/>
        <w:rPr>
          <w:rFonts w:asciiTheme="minorHAnsi" w:hAnsiTheme="minorHAnsi" w:cstheme="minorHAnsi"/>
          <w:sz w:val="24"/>
          <w:szCs w:val="24"/>
        </w:rPr>
      </w:pPr>
    </w:p>
    <w:p w14:paraId="0B839C30" w14:textId="77777777" w:rsidR="003B65C0" w:rsidRPr="00E1206E"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izpolnjenega in podpisanega ESPD in OBR-2 obrazca.</w:t>
      </w:r>
    </w:p>
    <w:p w14:paraId="530B8812" w14:textId="77777777" w:rsidR="003B65C0" w:rsidRPr="00E1206E" w:rsidRDefault="003B65C0" w:rsidP="003B65C0">
      <w:pPr>
        <w:widowControl w:val="0"/>
        <w:spacing w:line="266" w:lineRule="exact"/>
        <w:jc w:val="both"/>
        <w:rPr>
          <w:rFonts w:asciiTheme="minorHAnsi" w:hAnsiTheme="minorHAnsi" w:cstheme="minorHAnsi"/>
          <w:i/>
          <w:sz w:val="24"/>
          <w:szCs w:val="24"/>
        </w:rPr>
      </w:pPr>
    </w:p>
    <w:p w14:paraId="7C7001F0" w14:textId="77777777" w:rsidR="003B65C0" w:rsidRPr="00E1206E"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Naročnik bo izpolnjevanje omenjenega pogoja preveril z aplikacijo e-Dosje oz. v uradnih registrih in evidencah.</w:t>
      </w:r>
    </w:p>
    <w:p w14:paraId="538B1E80"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p>
    <w:p w14:paraId="1B1DEB1F" w14:textId="77777777" w:rsidR="0095032B" w:rsidRPr="00E1206E"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Če je gospodarski subjekt na dan, ko poteče rok za oddajo ponudb ali prijav, izločen iz postopkov oddaje javnih naročil zaradi uvrstitve v evidenco gospodarskih subjektov z negativnimi referencami iz 110. člena ZJN-3.</w:t>
      </w:r>
    </w:p>
    <w:p w14:paraId="624EE851" w14:textId="77777777" w:rsidR="003B65C0" w:rsidRPr="00E1206E" w:rsidRDefault="003B65C0" w:rsidP="00333E16">
      <w:pPr>
        <w:widowControl w:val="0"/>
        <w:spacing w:line="266" w:lineRule="exact"/>
        <w:jc w:val="both"/>
        <w:rPr>
          <w:rFonts w:asciiTheme="minorHAnsi" w:hAnsiTheme="minorHAnsi" w:cstheme="minorHAnsi"/>
          <w:sz w:val="24"/>
          <w:szCs w:val="24"/>
        </w:rPr>
      </w:pPr>
    </w:p>
    <w:p w14:paraId="08335E25" w14:textId="77777777" w:rsidR="003B65C0" w:rsidRPr="00E1206E"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izpolnjenega in podpisanega ESPD in OBR-2 obrazca.</w:t>
      </w:r>
    </w:p>
    <w:p w14:paraId="35AF6871" w14:textId="77777777" w:rsidR="003B65C0" w:rsidRPr="00E1206E" w:rsidRDefault="003B65C0" w:rsidP="003B65C0">
      <w:pPr>
        <w:widowControl w:val="0"/>
        <w:spacing w:line="266" w:lineRule="exact"/>
        <w:jc w:val="both"/>
        <w:rPr>
          <w:rFonts w:asciiTheme="minorHAnsi" w:hAnsiTheme="minorHAnsi" w:cstheme="minorHAnsi"/>
          <w:i/>
          <w:sz w:val="24"/>
          <w:szCs w:val="24"/>
        </w:rPr>
      </w:pPr>
    </w:p>
    <w:p w14:paraId="254676F7" w14:textId="77777777" w:rsidR="003B65C0" w:rsidRPr="00E1206E"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Naročnik bo izpolnjevanje omenjenega pogoja preveril z aplikacijo e-Dosje oz. v uradnih registrih in evidencah.</w:t>
      </w:r>
    </w:p>
    <w:p w14:paraId="600E4292" w14:textId="77777777" w:rsidR="0095032B" w:rsidRPr="00E1206E" w:rsidRDefault="0095032B" w:rsidP="0095032B">
      <w:pPr>
        <w:widowControl w:val="0"/>
        <w:spacing w:line="266" w:lineRule="exact"/>
        <w:ind w:left="567"/>
        <w:jc w:val="both"/>
        <w:rPr>
          <w:rFonts w:asciiTheme="minorHAnsi" w:hAnsiTheme="minorHAnsi" w:cstheme="minorHAnsi"/>
          <w:i/>
          <w:sz w:val="24"/>
          <w:szCs w:val="24"/>
        </w:rPr>
      </w:pPr>
    </w:p>
    <w:p w14:paraId="1E1CB81A"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p>
    <w:p w14:paraId="4ECF87D9" w14:textId="77777777" w:rsidR="0095032B" w:rsidRPr="00E1206E"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Če je gospodarskemu subjektu v zadnjih treh letih pred potekom roka za oddajo ponudb, bila s pravnomočno odločbo pristojnega organa Republike Slovenije ali druge države članice ali tretje države dvakrat izrečena globa zaradi prekrška v zvezi s plačilom za delo, </w:t>
      </w:r>
      <w:r w:rsidRPr="00E1206E">
        <w:rPr>
          <w:rFonts w:asciiTheme="minorHAnsi" w:hAnsiTheme="minorHAnsi" w:cstheme="minorHAnsi"/>
          <w:b/>
          <w:sz w:val="24"/>
          <w:szCs w:val="24"/>
        </w:rPr>
        <w:lastRenderedPageBreak/>
        <w:t>gospodarskemu subjektu pa ni uspelo dokazati, da je sprejel ustrezne ukrepe, s katerimi bi dokazal svojo zanesljivost.</w:t>
      </w:r>
    </w:p>
    <w:p w14:paraId="0A9B77D6"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p>
    <w:p w14:paraId="1FDED598" w14:textId="55A3876E" w:rsidR="00333E16" w:rsidRPr="00E1206E" w:rsidRDefault="00333E16" w:rsidP="00333E16">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V primeru skupne p</w:t>
      </w:r>
      <w:r w:rsidR="005B4B82">
        <w:rPr>
          <w:rFonts w:asciiTheme="minorHAnsi" w:hAnsiTheme="minorHAnsi" w:cstheme="minorHAnsi"/>
          <w:sz w:val="24"/>
          <w:szCs w:val="24"/>
        </w:rPr>
        <w:t>rijave</w:t>
      </w:r>
      <w:r w:rsidRPr="00E1206E">
        <w:rPr>
          <w:rFonts w:asciiTheme="minorHAnsi" w:hAnsiTheme="minorHAnsi" w:cstheme="minorHAnsi"/>
          <w:sz w:val="24"/>
          <w:szCs w:val="24"/>
        </w:rPr>
        <w:t xml:space="preserve"> mora pogoj izpolnjevati vsak izmed partnerjev, v primeru, da gospodarski subjekt nastopa s podizvajalci, morajo pogoj izpolniti tudi podizvajalci. </w:t>
      </w:r>
    </w:p>
    <w:p w14:paraId="42B4DF71" w14:textId="77777777" w:rsidR="00333E16" w:rsidRPr="00E1206E" w:rsidRDefault="00333E16" w:rsidP="00333E16">
      <w:pPr>
        <w:widowControl w:val="0"/>
        <w:spacing w:line="266" w:lineRule="exact"/>
        <w:ind w:left="567"/>
        <w:jc w:val="both"/>
        <w:rPr>
          <w:rFonts w:asciiTheme="minorHAnsi" w:hAnsiTheme="minorHAnsi" w:cstheme="minorHAnsi"/>
          <w:sz w:val="24"/>
          <w:szCs w:val="24"/>
        </w:rPr>
      </w:pPr>
    </w:p>
    <w:p w14:paraId="2FECC6DF" w14:textId="77777777" w:rsidR="00333E16" w:rsidRPr="00E1206E" w:rsidRDefault="00333E16" w:rsidP="00333E16">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izpolnjenega in podpisanega ESPD in OBR-2 obrazca.</w:t>
      </w:r>
    </w:p>
    <w:p w14:paraId="2996242B" w14:textId="77777777" w:rsidR="00333E16" w:rsidRPr="00E1206E" w:rsidRDefault="00333E16" w:rsidP="00333E16">
      <w:pPr>
        <w:widowControl w:val="0"/>
        <w:spacing w:line="266" w:lineRule="exact"/>
        <w:jc w:val="both"/>
        <w:rPr>
          <w:rFonts w:asciiTheme="minorHAnsi" w:hAnsiTheme="minorHAnsi" w:cstheme="minorHAnsi"/>
          <w:i/>
          <w:sz w:val="24"/>
          <w:szCs w:val="24"/>
        </w:rPr>
      </w:pPr>
    </w:p>
    <w:p w14:paraId="7FF64036" w14:textId="77777777" w:rsidR="00333E16" w:rsidRPr="00E1206E" w:rsidRDefault="00333E16" w:rsidP="00333E16">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Naročnik bo izpolnjevanje omenjenega pogoja preveril z aplikacijo e-Dosje oz. v uradnih registrih in evidencah.</w:t>
      </w:r>
    </w:p>
    <w:p w14:paraId="433E7E8E" w14:textId="77777777" w:rsidR="0095032B" w:rsidRPr="00E1206E" w:rsidRDefault="0095032B" w:rsidP="0095032B">
      <w:pPr>
        <w:widowControl w:val="0"/>
        <w:spacing w:line="266" w:lineRule="exact"/>
        <w:ind w:left="567"/>
        <w:jc w:val="both"/>
        <w:rPr>
          <w:rFonts w:asciiTheme="minorHAnsi" w:hAnsiTheme="minorHAnsi" w:cstheme="minorHAnsi"/>
          <w:i/>
          <w:sz w:val="24"/>
          <w:szCs w:val="24"/>
        </w:rPr>
      </w:pPr>
    </w:p>
    <w:p w14:paraId="19172232" w14:textId="77777777" w:rsidR="00333E16" w:rsidRPr="00E1206E" w:rsidRDefault="00333E16" w:rsidP="00333E16">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33690384" w14:textId="77777777" w:rsidR="0095032B" w:rsidRPr="00E1206E" w:rsidRDefault="0095032B" w:rsidP="0095032B">
      <w:pPr>
        <w:widowControl w:val="0"/>
        <w:spacing w:line="266" w:lineRule="exact"/>
        <w:ind w:left="567"/>
        <w:jc w:val="both"/>
        <w:rPr>
          <w:rFonts w:asciiTheme="minorHAnsi" w:hAnsiTheme="minorHAnsi" w:cstheme="minorHAnsi"/>
          <w:i/>
          <w:sz w:val="24"/>
          <w:szCs w:val="24"/>
        </w:rPr>
      </w:pPr>
    </w:p>
    <w:p w14:paraId="7D86A41D" w14:textId="5978A8C7" w:rsidR="00333E16" w:rsidRPr="00E1206E" w:rsidRDefault="00333E16" w:rsidP="00333E16">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Če je </w:t>
      </w:r>
      <w:r w:rsidR="00390B9A">
        <w:rPr>
          <w:rFonts w:asciiTheme="minorHAnsi" w:hAnsiTheme="minorHAnsi" w:cstheme="minorHAnsi"/>
          <w:b/>
          <w:sz w:val="24"/>
          <w:szCs w:val="24"/>
        </w:rPr>
        <w:t>gospodarski subjekt</w:t>
      </w:r>
      <w:r w:rsidRPr="00E1206E">
        <w:rPr>
          <w:rFonts w:asciiTheme="minorHAnsi" w:hAnsiTheme="minorHAnsi" w:cstheme="minorHAnsi"/>
          <w:b/>
          <w:sz w:val="24"/>
          <w:szCs w:val="24"/>
        </w:rPr>
        <w:t>:</w:t>
      </w:r>
    </w:p>
    <w:p w14:paraId="3152EF23" w14:textId="77777777" w:rsidR="00333E16" w:rsidRPr="00E1206E" w:rsidRDefault="00333E16" w:rsidP="00333E16">
      <w:pPr>
        <w:widowControl w:val="0"/>
        <w:spacing w:line="266" w:lineRule="exact"/>
        <w:ind w:left="567"/>
        <w:jc w:val="both"/>
        <w:rPr>
          <w:rFonts w:asciiTheme="minorHAnsi" w:hAnsiTheme="minorHAnsi" w:cstheme="minorHAnsi"/>
          <w:b/>
        </w:rPr>
      </w:pPr>
    </w:p>
    <w:p w14:paraId="55ACDC44" w14:textId="77777777" w:rsidR="00333E16" w:rsidRPr="00E1206E" w:rsidRDefault="00333E16" w:rsidP="00333E16">
      <w:pPr>
        <w:autoSpaceDE w:val="0"/>
        <w:autoSpaceDN w:val="0"/>
        <w:adjustRightInd w:val="0"/>
        <w:ind w:left="851" w:hanging="284"/>
        <w:jc w:val="both"/>
        <w:rPr>
          <w:rFonts w:asciiTheme="minorHAnsi" w:eastAsiaTheme="minorHAnsi" w:hAnsiTheme="minorHAnsi" w:cstheme="minorHAnsi"/>
          <w:sz w:val="24"/>
          <w:szCs w:val="24"/>
          <w:lang w:eastAsia="en-US"/>
        </w:rPr>
      </w:pPr>
      <w:r w:rsidRPr="00E1206E">
        <w:rPr>
          <w:rFonts w:asciiTheme="minorHAnsi" w:eastAsiaTheme="minorHAnsi" w:hAnsiTheme="minorHAnsi" w:cstheme="minorHAnsi"/>
          <w:sz w:val="24"/>
          <w:szCs w:val="24"/>
          <w:lang w:eastAsia="en-US"/>
        </w:rPr>
        <w:t>-</w:t>
      </w:r>
      <w:r w:rsidRPr="00E1206E">
        <w:rPr>
          <w:rFonts w:asciiTheme="minorHAnsi" w:eastAsiaTheme="minorHAnsi" w:hAnsiTheme="minorHAnsi" w:cstheme="minorHAnsi"/>
          <w:sz w:val="24"/>
          <w:szCs w:val="24"/>
          <w:lang w:eastAsia="en-US"/>
        </w:rPr>
        <w:tab/>
        <w:t>ruski državljan ali fizična ali pravna oseba, subjekt ali organ s sedežem v Rusiji;</w:t>
      </w:r>
    </w:p>
    <w:p w14:paraId="638B12A3" w14:textId="77777777" w:rsidR="00333E16" w:rsidRPr="00E1206E" w:rsidRDefault="00333E16" w:rsidP="00333E16">
      <w:pPr>
        <w:autoSpaceDE w:val="0"/>
        <w:autoSpaceDN w:val="0"/>
        <w:adjustRightInd w:val="0"/>
        <w:ind w:left="851" w:hanging="284"/>
        <w:jc w:val="both"/>
        <w:rPr>
          <w:rFonts w:asciiTheme="minorHAnsi" w:eastAsiaTheme="minorHAnsi" w:hAnsiTheme="minorHAnsi" w:cstheme="minorHAnsi"/>
          <w:sz w:val="24"/>
          <w:szCs w:val="24"/>
          <w:lang w:eastAsia="en-US"/>
        </w:rPr>
      </w:pPr>
      <w:r w:rsidRPr="00E1206E">
        <w:rPr>
          <w:rFonts w:asciiTheme="minorHAnsi" w:eastAsiaTheme="minorHAnsi" w:hAnsiTheme="minorHAnsi" w:cstheme="minorHAnsi"/>
          <w:sz w:val="24"/>
          <w:szCs w:val="24"/>
          <w:lang w:eastAsia="en-US"/>
        </w:rPr>
        <w:t>-</w:t>
      </w:r>
      <w:r w:rsidRPr="00E1206E">
        <w:rPr>
          <w:rFonts w:asciiTheme="minorHAnsi" w:eastAsiaTheme="minorHAnsi" w:hAnsiTheme="minorHAnsi" w:cstheme="minorHAnsi"/>
          <w:sz w:val="24"/>
          <w:szCs w:val="24"/>
          <w:lang w:eastAsia="en-US"/>
        </w:rPr>
        <w:tab/>
        <w:t>pravna oseba, subjekt ali organ, katerih več kot 50-odstotni delež je v neposredni ali posredni lasti subjekta iz prejšnje alineje;</w:t>
      </w:r>
    </w:p>
    <w:p w14:paraId="6956F3AB" w14:textId="77777777" w:rsidR="00333E16" w:rsidRPr="00E1206E" w:rsidRDefault="00333E16" w:rsidP="00333E16">
      <w:pPr>
        <w:autoSpaceDE w:val="0"/>
        <w:autoSpaceDN w:val="0"/>
        <w:adjustRightInd w:val="0"/>
        <w:ind w:left="851" w:hanging="284"/>
        <w:jc w:val="both"/>
        <w:rPr>
          <w:rFonts w:asciiTheme="minorHAnsi" w:eastAsiaTheme="minorHAnsi" w:hAnsiTheme="minorHAnsi" w:cstheme="minorHAnsi"/>
          <w:sz w:val="24"/>
          <w:szCs w:val="24"/>
          <w:lang w:eastAsia="en-US"/>
        </w:rPr>
      </w:pPr>
      <w:r w:rsidRPr="00E1206E">
        <w:rPr>
          <w:rFonts w:asciiTheme="minorHAnsi" w:eastAsiaTheme="minorHAnsi" w:hAnsiTheme="minorHAnsi" w:cstheme="minorHAnsi"/>
          <w:sz w:val="24"/>
          <w:szCs w:val="24"/>
          <w:lang w:eastAsia="en-US"/>
        </w:rPr>
        <w:t>-</w:t>
      </w:r>
      <w:r w:rsidRPr="00E1206E">
        <w:rPr>
          <w:rFonts w:asciiTheme="minorHAnsi" w:eastAsiaTheme="minorHAnsi" w:hAnsiTheme="minorHAnsi" w:cstheme="minorHAnsi"/>
          <w:sz w:val="24"/>
          <w:szCs w:val="24"/>
          <w:lang w:eastAsia="en-US"/>
        </w:rPr>
        <w:tab/>
        <w:t>fizična ali pravna oseba, subjekt ali organ, ki delujejo v imenu ali po navodilih subjekta iz prejšnjih dveh alinej.</w:t>
      </w:r>
    </w:p>
    <w:p w14:paraId="47CEDC02" w14:textId="77777777" w:rsidR="00333E16" w:rsidRPr="00E1206E" w:rsidRDefault="00333E16" w:rsidP="00333E16">
      <w:pPr>
        <w:autoSpaceDE w:val="0"/>
        <w:autoSpaceDN w:val="0"/>
        <w:adjustRightInd w:val="0"/>
        <w:ind w:left="851" w:hanging="284"/>
        <w:jc w:val="both"/>
        <w:rPr>
          <w:rFonts w:asciiTheme="minorHAnsi" w:eastAsiaTheme="minorHAnsi" w:hAnsiTheme="minorHAnsi" w:cstheme="minorHAnsi"/>
          <w:sz w:val="24"/>
          <w:szCs w:val="24"/>
          <w:lang w:eastAsia="en-US"/>
        </w:rPr>
      </w:pPr>
    </w:p>
    <w:p w14:paraId="65DB205A" w14:textId="77777777" w:rsidR="00333E16" w:rsidRPr="00E1206E" w:rsidRDefault="00333E16" w:rsidP="00333E16">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Navedeno velja vključno za podizvajalce, dobavitelje ali subjekte, katerih zmogljivost se uporablja v smislu direktiv 2014/23/EU, 2014/24/EU, 2014/25/EU in 2009/81/ES, če predstavljajo več kot 10 odstotkov vrednosti naročil</w:t>
      </w:r>
      <w:r w:rsidRPr="00E1206E">
        <w:rPr>
          <w:rFonts w:asciiTheme="minorHAnsi" w:hAnsiTheme="minorHAnsi" w:cstheme="minorHAnsi"/>
          <w:sz w:val="24"/>
          <w:szCs w:val="24"/>
          <w:vertAlign w:val="superscript"/>
        </w:rPr>
        <w:footnoteReference w:id="2"/>
      </w:r>
    </w:p>
    <w:p w14:paraId="2274FE8E" w14:textId="77777777" w:rsidR="00333E16" w:rsidRPr="00E1206E" w:rsidRDefault="00333E16" w:rsidP="00333E16">
      <w:pPr>
        <w:widowControl w:val="0"/>
        <w:spacing w:line="266" w:lineRule="exact"/>
        <w:ind w:left="567"/>
        <w:jc w:val="both"/>
        <w:rPr>
          <w:rFonts w:asciiTheme="minorHAnsi" w:hAnsiTheme="minorHAnsi" w:cstheme="minorHAnsi"/>
          <w:sz w:val="24"/>
          <w:szCs w:val="24"/>
        </w:rPr>
      </w:pPr>
    </w:p>
    <w:p w14:paraId="7D56499A" w14:textId="0163D290" w:rsidR="00333E16" w:rsidRPr="00E1206E" w:rsidRDefault="0039332D" w:rsidP="00333E16">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w:t>
      </w:r>
      <w:r w:rsidR="00333E16" w:rsidRPr="00E1206E">
        <w:rPr>
          <w:rFonts w:asciiTheme="minorHAnsi" w:hAnsiTheme="minorHAnsi" w:cstheme="minorHAnsi"/>
          <w:i/>
          <w:sz w:val="24"/>
          <w:szCs w:val="24"/>
        </w:rPr>
        <w:t xml:space="preserve"> potrdi izpolnjevanje tega pogoja s predložitvijo ESPD obrazca</w:t>
      </w:r>
      <w:r w:rsidRPr="00E1206E">
        <w:rPr>
          <w:rFonts w:asciiTheme="minorHAnsi" w:hAnsiTheme="minorHAnsi" w:cstheme="minorHAnsi"/>
          <w:i/>
          <w:sz w:val="24"/>
          <w:szCs w:val="24"/>
        </w:rPr>
        <w:t xml:space="preserve"> in izjavo gospodarskega subjekta (OBR-8).</w:t>
      </w:r>
    </w:p>
    <w:p w14:paraId="5EB89C8B"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p>
    <w:p w14:paraId="6B5A662C" w14:textId="77777777" w:rsidR="0095032B" w:rsidRPr="00E1206E" w:rsidRDefault="0095032B" w:rsidP="0095032B">
      <w:pPr>
        <w:widowControl w:val="0"/>
        <w:spacing w:line="266" w:lineRule="exact"/>
        <w:ind w:left="567"/>
        <w:jc w:val="both"/>
        <w:rPr>
          <w:rFonts w:asciiTheme="minorHAnsi" w:hAnsiTheme="minorHAnsi" w:cstheme="minorHAnsi"/>
          <w:b/>
          <w:bCs/>
          <w:sz w:val="24"/>
          <w:szCs w:val="24"/>
        </w:rPr>
      </w:pPr>
      <w:r w:rsidRPr="00E1206E">
        <w:rPr>
          <w:rFonts w:asciiTheme="minorHAnsi" w:hAnsiTheme="minorHAnsi" w:cstheme="minorHAnsi"/>
          <w:b/>
          <w:bCs/>
          <w:sz w:val="24"/>
          <w:szCs w:val="24"/>
        </w:rPr>
        <w:t>USTREZNOST ZA OPRAVLJANJE POKLICNE DEJAVNOSTI</w:t>
      </w:r>
    </w:p>
    <w:p w14:paraId="060E927C"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p>
    <w:p w14:paraId="7816531E" w14:textId="77777777" w:rsidR="0095032B" w:rsidRPr="00E1206E"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Gospodarski subjekt je registriran za opravljanje dejavnosti, ki je predmet tega javnega naročila.</w:t>
      </w:r>
    </w:p>
    <w:p w14:paraId="0B7FAF52" w14:textId="77777777" w:rsidR="0095032B" w:rsidRPr="00E1206E" w:rsidRDefault="0095032B" w:rsidP="0095032B">
      <w:pPr>
        <w:widowControl w:val="0"/>
        <w:spacing w:line="266" w:lineRule="exact"/>
        <w:ind w:left="567"/>
        <w:jc w:val="both"/>
        <w:rPr>
          <w:rFonts w:asciiTheme="minorHAnsi" w:hAnsiTheme="minorHAnsi" w:cstheme="minorHAnsi"/>
          <w:b/>
          <w:sz w:val="24"/>
          <w:szCs w:val="24"/>
        </w:rPr>
      </w:pPr>
    </w:p>
    <w:p w14:paraId="3C75955C"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Gospodarski subjekt mora biti registriran za opravljanje dejavnosti in biti vpisan v enega od poklicnih ali poslovnih registrov, ki se vodijo v državi članici, v kateri ima gospodarski subjekt sedež za tisti del posla, ki ga v ponudbi prevzema. Seznam poklicnih ali poslovnih registrov v državah članicah Evropske unije določa Priloga XI Direktive 2014/24/EU.</w:t>
      </w:r>
    </w:p>
    <w:p w14:paraId="05EFC996" w14:textId="64D542BA" w:rsidR="0095032B" w:rsidRPr="00E1206E" w:rsidRDefault="0095032B" w:rsidP="0095032B">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Če morajo imeti gospodarski subjekti določeno dovoljenje ali biti člani določene organizacije, da lahko v svoji matični državi opravljajo določeno storitev, morajo v postopku za oddajo javnega naročila predložiti dokazilo o tem dovoljenju ali članstvu</w:t>
      </w:r>
      <w:r w:rsidR="00344D74" w:rsidRPr="00E1206E">
        <w:rPr>
          <w:rFonts w:asciiTheme="minorHAnsi" w:hAnsiTheme="minorHAnsi" w:cstheme="minorHAnsi"/>
          <w:sz w:val="24"/>
          <w:szCs w:val="24"/>
        </w:rPr>
        <w:t>.</w:t>
      </w:r>
    </w:p>
    <w:p w14:paraId="5B1526D4" w14:textId="77777777" w:rsidR="0095032B" w:rsidRPr="00E1206E" w:rsidRDefault="0095032B" w:rsidP="0095032B">
      <w:pPr>
        <w:widowControl w:val="0"/>
        <w:spacing w:line="266" w:lineRule="exact"/>
        <w:jc w:val="both"/>
        <w:rPr>
          <w:rFonts w:asciiTheme="minorHAnsi" w:hAnsiTheme="minorHAnsi" w:cstheme="minorHAnsi"/>
          <w:sz w:val="24"/>
          <w:szCs w:val="24"/>
        </w:rPr>
      </w:pPr>
    </w:p>
    <w:p w14:paraId="557F7AB7" w14:textId="26891E85" w:rsidR="0095032B" w:rsidRPr="00E1206E" w:rsidRDefault="0095032B" w:rsidP="0095032B">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Ponudnik potrdi izpolnjevanje tega pogoja s predložitvijo izpolnjenega ESPD obrazca</w:t>
      </w:r>
      <w:r w:rsidR="00B93B88" w:rsidRPr="00E1206E">
        <w:rPr>
          <w:rFonts w:asciiTheme="minorHAnsi" w:hAnsiTheme="minorHAnsi" w:cstheme="minorHAnsi"/>
          <w:i/>
          <w:sz w:val="24"/>
          <w:szCs w:val="24"/>
        </w:rPr>
        <w:t>.</w:t>
      </w:r>
    </w:p>
    <w:p w14:paraId="1693A74F" w14:textId="47675FD3" w:rsidR="0095032B" w:rsidRPr="00E1206E" w:rsidRDefault="0095032B" w:rsidP="0095032B">
      <w:pPr>
        <w:widowControl w:val="0"/>
        <w:spacing w:line="266" w:lineRule="exact"/>
        <w:ind w:left="567"/>
        <w:jc w:val="both"/>
        <w:rPr>
          <w:rFonts w:asciiTheme="minorHAnsi" w:hAnsiTheme="minorHAnsi" w:cstheme="minorHAnsi"/>
          <w:i/>
          <w:sz w:val="24"/>
          <w:szCs w:val="24"/>
        </w:rPr>
      </w:pPr>
    </w:p>
    <w:p w14:paraId="7A626BB6" w14:textId="7F730929" w:rsidR="00B93B88" w:rsidRPr="00E1206E" w:rsidRDefault="00B93B88" w:rsidP="00B93B88">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V kolikor naročnik izpolnjevanje navedenega pogoja ne bo mogel preveriti sam bo od gospodarskega subjekta zahteval ustrezna dokazila (izpis iz poklicnega ali poslovnega registra, akt u ustanovitvi, statut, družbeno pogodbo</w:t>
      </w:r>
      <w:r w:rsidR="00EC3ECF" w:rsidRPr="00E1206E">
        <w:rPr>
          <w:rFonts w:asciiTheme="minorHAnsi" w:hAnsiTheme="minorHAnsi" w:cstheme="minorHAnsi"/>
          <w:i/>
          <w:sz w:val="24"/>
          <w:szCs w:val="24"/>
        </w:rPr>
        <w:t>; in dovoljenja pristojnega organa za promet blaga, ki je predmet tega javnega naročila</w:t>
      </w:r>
      <w:r w:rsidRPr="00E1206E">
        <w:rPr>
          <w:rFonts w:asciiTheme="minorHAnsi" w:hAnsiTheme="minorHAnsi" w:cstheme="minorHAnsi"/>
          <w:i/>
          <w:sz w:val="24"/>
          <w:szCs w:val="24"/>
        </w:rPr>
        <w:t xml:space="preserve"> ali drugo ustrezno dokazilo, ki izkazuje vsebino izjave).</w:t>
      </w:r>
    </w:p>
    <w:p w14:paraId="6D5C6963" w14:textId="77777777" w:rsidR="0095032B" w:rsidRPr="00E1206E" w:rsidRDefault="0095032B" w:rsidP="00B93B88">
      <w:pPr>
        <w:widowControl w:val="0"/>
        <w:spacing w:line="266" w:lineRule="exact"/>
        <w:jc w:val="both"/>
        <w:rPr>
          <w:rFonts w:asciiTheme="minorHAnsi" w:hAnsiTheme="minorHAnsi" w:cstheme="minorHAnsi"/>
          <w:i/>
          <w:sz w:val="24"/>
          <w:szCs w:val="24"/>
        </w:rPr>
      </w:pPr>
    </w:p>
    <w:p w14:paraId="0D43EDC2" w14:textId="2B0E1339" w:rsidR="0095032B" w:rsidRPr="00E1206E" w:rsidRDefault="0095032B" w:rsidP="0095032B">
      <w:pPr>
        <w:pStyle w:val="Default"/>
        <w:ind w:left="567"/>
        <w:jc w:val="both"/>
        <w:rPr>
          <w:rFonts w:asciiTheme="minorHAnsi" w:hAnsiTheme="minorHAnsi" w:cstheme="minorHAnsi"/>
          <w:color w:val="auto"/>
        </w:rPr>
      </w:pPr>
      <w:r w:rsidRPr="00E1206E">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152D861E" w14:textId="77777777" w:rsidR="001405AE" w:rsidRDefault="001405AE">
      <w:pPr>
        <w:widowControl w:val="0"/>
        <w:spacing w:line="266" w:lineRule="exact"/>
        <w:jc w:val="both"/>
        <w:rPr>
          <w:rFonts w:asciiTheme="minorHAnsi" w:hAnsiTheme="minorHAnsi" w:cstheme="minorHAnsi"/>
          <w:i/>
          <w:sz w:val="24"/>
          <w:szCs w:val="24"/>
        </w:rPr>
      </w:pPr>
    </w:p>
    <w:p w14:paraId="163694B5" w14:textId="77777777" w:rsidR="005A4421" w:rsidRPr="00E1206E" w:rsidRDefault="005A4421">
      <w:pPr>
        <w:widowControl w:val="0"/>
        <w:spacing w:line="266" w:lineRule="exact"/>
        <w:jc w:val="both"/>
        <w:rPr>
          <w:rFonts w:asciiTheme="minorHAnsi" w:hAnsiTheme="minorHAnsi" w:cstheme="minorHAnsi"/>
          <w:i/>
          <w:sz w:val="24"/>
          <w:szCs w:val="24"/>
        </w:rPr>
      </w:pPr>
    </w:p>
    <w:p w14:paraId="0E7EF62F" w14:textId="77777777" w:rsidR="001405AE" w:rsidRPr="00E1206E" w:rsidRDefault="001405AE">
      <w:pPr>
        <w:widowControl w:val="0"/>
        <w:spacing w:line="266" w:lineRule="exact"/>
        <w:ind w:left="567"/>
        <w:jc w:val="both"/>
        <w:rPr>
          <w:rFonts w:asciiTheme="minorHAnsi" w:hAnsiTheme="minorHAnsi" w:cstheme="minorHAnsi"/>
          <w:sz w:val="24"/>
          <w:szCs w:val="24"/>
        </w:rPr>
      </w:pPr>
    </w:p>
    <w:p w14:paraId="37B70EEA" w14:textId="77777777" w:rsidR="001405AE" w:rsidRPr="00E1206E" w:rsidRDefault="001405AE">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b/>
          <w:sz w:val="24"/>
          <w:szCs w:val="24"/>
        </w:rPr>
        <w:t>TEHNIČNA IN STROKOVNA SPOSOBNOST</w:t>
      </w:r>
    </w:p>
    <w:p w14:paraId="04C3F670" w14:textId="77777777" w:rsidR="001405AE" w:rsidRPr="00E1206E" w:rsidRDefault="001405AE">
      <w:pPr>
        <w:widowControl w:val="0"/>
        <w:spacing w:line="266" w:lineRule="exact"/>
        <w:ind w:left="567"/>
        <w:jc w:val="both"/>
        <w:rPr>
          <w:rFonts w:asciiTheme="minorHAnsi" w:hAnsiTheme="minorHAnsi" w:cstheme="minorHAnsi"/>
          <w:b/>
          <w:sz w:val="24"/>
          <w:szCs w:val="24"/>
        </w:rPr>
      </w:pPr>
    </w:p>
    <w:p w14:paraId="6CD1C87A" w14:textId="66021DCB" w:rsidR="00584DEF" w:rsidRPr="00E1206E" w:rsidRDefault="00584DEF" w:rsidP="00DC5B4F">
      <w:pPr>
        <w:widowControl w:val="0"/>
        <w:numPr>
          <w:ilvl w:val="0"/>
          <w:numId w:val="6"/>
        </w:numPr>
        <w:spacing w:line="266" w:lineRule="exact"/>
        <w:jc w:val="both"/>
        <w:rPr>
          <w:rFonts w:asciiTheme="minorHAnsi" w:hAnsiTheme="minorHAnsi" w:cstheme="minorHAnsi"/>
          <w:b/>
          <w:sz w:val="24"/>
          <w:szCs w:val="24"/>
        </w:rPr>
      </w:pPr>
      <w:r w:rsidRPr="00E1206E">
        <w:rPr>
          <w:rFonts w:asciiTheme="minorHAnsi" w:hAnsiTheme="minorHAnsi" w:cstheme="minorHAnsi"/>
          <w:b/>
          <w:sz w:val="24"/>
          <w:szCs w:val="24"/>
        </w:rPr>
        <w:t xml:space="preserve">Naročniki v zadnji treh </w:t>
      </w:r>
      <w:r w:rsidR="00A563B0" w:rsidRPr="00E1206E">
        <w:rPr>
          <w:rFonts w:asciiTheme="minorHAnsi" w:hAnsiTheme="minorHAnsi" w:cstheme="minorHAnsi"/>
          <w:b/>
          <w:sz w:val="24"/>
          <w:szCs w:val="24"/>
        </w:rPr>
        <w:t xml:space="preserve">letih </w:t>
      </w:r>
      <w:r w:rsidRPr="00E1206E">
        <w:rPr>
          <w:rFonts w:asciiTheme="minorHAnsi" w:hAnsiTheme="minorHAnsi" w:cstheme="minorHAnsi"/>
          <w:b/>
          <w:sz w:val="24"/>
          <w:szCs w:val="24"/>
        </w:rPr>
        <w:t>od objave tega javnega naročila zoper gospodarsk</w:t>
      </w:r>
      <w:r w:rsidR="00424083">
        <w:rPr>
          <w:rFonts w:asciiTheme="minorHAnsi" w:hAnsiTheme="minorHAnsi" w:cstheme="minorHAnsi"/>
          <w:b/>
          <w:sz w:val="24"/>
          <w:szCs w:val="24"/>
        </w:rPr>
        <w:t>i</w:t>
      </w:r>
      <w:r w:rsidRPr="00E1206E">
        <w:rPr>
          <w:rFonts w:asciiTheme="minorHAnsi" w:hAnsiTheme="minorHAnsi" w:cstheme="minorHAnsi"/>
          <w:b/>
          <w:sz w:val="24"/>
          <w:szCs w:val="24"/>
        </w:rPr>
        <w:t xml:space="preserve"> subjekt</w:t>
      </w:r>
      <w:r w:rsidR="00F3238C">
        <w:rPr>
          <w:rFonts w:asciiTheme="minorHAnsi" w:hAnsiTheme="minorHAnsi" w:cstheme="minorHAnsi"/>
          <w:b/>
          <w:sz w:val="24"/>
          <w:szCs w:val="24"/>
        </w:rPr>
        <w:t xml:space="preserve"> </w:t>
      </w:r>
      <w:r w:rsidRPr="00E1206E">
        <w:rPr>
          <w:rFonts w:asciiTheme="minorHAnsi" w:hAnsiTheme="minorHAnsi" w:cstheme="minorHAnsi"/>
          <w:b/>
          <w:sz w:val="24"/>
          <w:szCs w:val="24"/>
        </w:rPr>
        <w:t xml:space="preserve">niso upravičeno vlagali reklamacij glede kakovosti in zanesljivosti </w:t>
      </w:r>
      <w:r w:rsidR="008A3B5A">
        <w:rPr>
          <w:rFonts w:asciiTheme="minorHAnsi" w:hAnsiTheme="minorHAnsi" w:cstheme="minorHAnsi"/>
          <w:b/>
          <w:sz w:val="24"/>
          <w:szCs w:val="24"/>
        </w:rPr>
        <w:t>storitev</w:t>
      </w:r>
      <w:r w:rsidRPr="00E1206E">
        <w:rPr>
          <w:rFonts w:asciiTheme="minorHAnsi" w:hAnsiTheme="minorHAnsi" w:cstheme="minorHAnsi"/>
          <w:b/>
          <w:sz w:val="24"/>
          <w:szCs w:val="24"/>
        </w:rPr>
        <w:t xml:space="preserve"> </w:t>
      </w:r>
      <w:r w:rsidR="001A49FA" w:rsidRPr="00E1206E">
        <w:rPr>
          <w:rFonts w:asciiTheme="minorHAnsi" w:hAnsiTheme="minorHAnsi" w:cstheme="minorHAnsi"/>
          <w:b/>
          <w:sz w:val="24"/>
          <w:szCs w:val="24"/>
        </w:rPr>
        <w:t>ter</w:t>
      </w:r>
      <w:r w:rsidRPr="00E1206E">
        <w:rPr>
          <w:rFonts w:asciiTheme="minorHAnsi" w:hAnsiTheme="minorHAnsi" w:cstheme="minorHAnsi"/>
          <w:b/>
          <w:sz w:val="24"/>
          <w:szCs w:val="24"/>
        </w:rPr>
        <w:t xml:space="preserve"> nespoštovanja drugih pogodbenih obveznosti.</w:t>
      </w:r>
    </w:p>
    <w:p w14:paraId="4704ED73" w14:textId="77777777" w:rsidR="00584DEF" w:rsidRPr="00E1206E" w:rsidRDefault="00584DEF" w:rsidP="00584DEF">
      <w:pPr>
        <w:widowControl w:val="0"/>
        <w:spacing w:line="266" w:lineRule="exact"/>
        <w:ind w:left="567"/>
        <w:jc w:val="both"/>
        <w:rPr>
          <w:rFonts w:asciiTheme="minorHAnsi" w:hAnsiTheme="minorHAnsi" w:cstheme="minorHAnsi"/>
          <w:i/>
          <w:sz w:val="24"/>
          <w:szCs w:val="24"/>
        </w:rPr>
      </w:pPr>
    </w:p>
    <w:p w14:paraId="2B1320CC" w14:textId="77777777" w:rsidR="00514985" w:rsidRPr="00E1206E" w:rsidRDefault="00514985" w:rsidP="00514985">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ESPD obrazca in izjavo gospodarskega subjekta (OBR-8).</w:t>
      </w:r>
    </w:p>
    <w:p w14:paraId="27011E50" w14:textId="77777777" w:rsidR="00850602" w:rsidRPr="00E1206E" w:rsidRDefault="00850602" w:rsidP="00850602">
      <w:pPr>
        <w:widowControl w:val="0"/>
        <w:spacing w:line="266" w:lineRule="exact"/>
        <w:ind w:left="567"/>
        <w:jc w:val="both"/>
        <w:rPr>
          <w:rFonts w:asciiTheme="minorHAnsi" w:hAnsiTheme="minorHAnsi" w:cstheme="minorHAnsi"/>
          <w:i/>
          <w:sz w:val="24"/>
          <w:szCs w:val="24"/>
        </w:rPr>
      </w:pPr>
    </w:p>
    <w:p w14:paraId="3FF7A3F3" w14:textId="0458C40C" w:rsidR="00CF267D" w:rsidRDefault="00584DEF" w:rsidP="008A3B5A">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V kolikor naročnik razpolaga z dokazili o nespoštovanju zgoraj naštetih pogodbenih obveznosti, lahko ponudnika izloči iz postopka ocenjevanja prejetih ponudb.</w:t>
      </w:r>
    </w:p>
    <w:p w14:paraId="4ED49C7C" w14:textId="77777777" w:rsidR="000E02B5" w:rsidRDefault="000E02B5" w:rsidP="008A3B5A">
      <w:pPr>
        <w:widowControl w:val="0"/>
        <w:spacing w:line="266" w:lineRule="exact"/>
        <w:ind w:left="567"/>
        <w:jc w:val="both"/>
        <w:rPr>
          <w:rFonts w:asciiTheme="minorHAnsi" w:hAnsiTheme="minorHAnsi" w:cstheme="minorHAnsi"/>
          <w:sz w:val="24"/>
          <w:szCs w:val="24"/>
        </w:rPr>
      </w:pPr>
    </w:p>
    <w:p w14:paraId="61305AD0" w14:textId="77777777" w:rsidR="000E02B5" w:rsidRDefault="000E02B5" w:rsidP="008A3B5A">
      <w:pPr>
        <w:widowControl w:val="0"/>
        <w:spacing w:line="266" w:lineRule="exact"/>
        <w:ind w:left="567"/>
        <w:jc w:val="both"/>
        <w:rPr>
          <w:rFonts w:asciiTheme="minorHAnsi" w:hAnsiTheme="minorHAnsi" w:cstheme="minorHAnsi"/>
          <w:sz w:val="24"/>
          <w:szCs w:val="24"/>
        </w:rPr>
      </w:pPr>
    </w:p>
    <w:p w14:paraId="50963E07" w14:textId="4296952A" w:rsidR="000E02B5" w:rsidRPr="000E02B5" w:rsidRDefault="000E02B5" w:rsidP="000E02B5">
      <w:pPr>
        <w:widowControl w:val="0"/>
        <w:numPr>
          <w:ilvl w:val="0"/>
          <w:numId w:val="6"/>
        </w:numPr>
        <w:spacing w:line="266" w:lineRule="exact"/>
        <w:jc w:val="both"/>
        <w:rPr>
          <w:rFonts w:asciiTheme="minorHAnsi" w:hAnsiTheme="minorHAnsi" w:cstheme="minorHAnsi"/>
          <w:b/>
          <w:sz w:val="24"/>
          <w:szCs w:val="24"/>
        </w:rPr>
      </w:pPr>
      <w:r>
        <w:rPr>
          <w:rFonts w:asciiTheme="minorHAnsi" w:hAnsiTheme="minorHAnsi" w:cstheme="minorHAnsi"/>
          <w:b/>
          <w:sz w:val="24"/>
          <w:szCs w:val="24"/>
        </w:rPr>
        <w:t>Gospodarski subjekt mora zagotavl</w:t>
      </w:r>
      <w:r w:rsidR="005D60CC">
        <w:rPr>
          <w:rFonts w:asciiTheme="minorHAnsi" w:hAnsiTheme="minorHAnsi" w:cstheme="minorHAnsi"/>
          <w:b/>
          <w:sz w:val="24"/>
          <w:szCs w:val="24"/>
        </w:rPr>
        <w:t>j</w:t>
      </w:r>
      <w:r>
        <w:rPr>
          <w:rFonts w:asciiTheme="minorHAnsi" w:hAnsiTheme="minorHAnsi" w:cstheme="minorHAnsi"/>
          <w:b/>
          <w:sz w:val="24"/>
          <w:szCs w:val="24"/>
        </w:rPr>
        <w:t>ati</w:t>
      </w:r>
      <w:r w:rsidRPr="000E02B5">
        <w:rPr>
          <w:rFonts w:asciiTheme="minorHAnsi" w:hAnsiTheme="minorHAnsi" w:cstheme="minorHAnsi"/>
          <w:b/>
          <w:sz w:val="24"/>
          <w:szCs w:val="24"/>
        </w:rPr>
        <w:t xml:space="preserve"> dobav</w:t>
      </w:r>
      <w:r>
        <w:rPr>
          <w:rFonts w:asciiTheme="minorHAnsi" w:hAnsiTheme="minorHAnsi" w:cstheme="minorHAnsi"/>
          <w:b/>
          <w:sz w:val="24"/>
          <w:szCs w:val="24"/>
        </w:rPr>
        <w:t>o</w:t>
      </w:r>
      <w:r w:rsidRPr="000E02B5">
        <w:rPr>
          <w:rFonts w:asciiTheme="minorHAnsi" w:hAnsiTheme="minorHAnsi" w:cstheme="minorHAnsi"/>
          <w:b/>
          <w:sz w:val="24"/>
          <w:szCs w:val="24"/>
        </w:rPr>
        <w:t xml:space="preserve"> vsaj 50 % dobavljene električne energije pridobljene iz obnovljivih virov energije (OVE) in/ali soproizvodnji električne energije (SPTE) z visokim izkoristkom, kot jih določa zakon, ki ureja energetiko</w:t>
      </w:r>
      <w:r>
        <w:rPr>
          <w:rFonts w:asciiTheme="minorHAnsi" w:hAnsiTheme="minorHAnsi" w:cstheme="minorHAnsi"/>
          <w:b/>
          <w:sz w:val="24"/>
          <w:szCs w:val="24"/>
        </w:rPr>
        <w:t>.</w:t>
      </w:r>
    </w:p>
    <w:p w14:paraId="2F905EEC" w14:textId="77777777" w:rsidR="000E02B5" w:rsidRDefault="000E02B5" w:rsidP="008A3B5A">
      <w:pPr>
        <w:widowControl w:val="0"/>
        <w:spacing w:line="266" w:lineRule="exact"/>
        <w:ind w:left="567"/>
        <w:jc w:val="both"/>
        <w:rPr>
          <w:rFonts w:asciiTheme="minorHAnsi" w:hAnsiTheme="minorHAnsi" w:cstheme="minorHAnsi"/>
          <w:sz w:val="24"/>
          <w:szCs w:val="24"/>
        </w:rPr>
      </w:pPr>
    </w:p>
    <w:p w14:paraId="7DBCBB52" w14:textId="77777777" w:rsidR="000E02B5" w:rsidRPr="00E1206E" w:rsidRDefault="000E02B5" w:rsidP="000E02B5">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ESPD obrazca in izjavo gospodarskega subjekta (OBR-8).</w:t>
      </w:r>
    </w:p>
    <w:p w14:paraId="431E7C85" w14:textId="77777777" w:rsidR="008A3B5A" w:rsidRPr="008A3B5A" w:rsidRDefault="008A3B5A" w:rsidP="000E02B5">
      <w:pPr>
        <w:widowControl w:val="0"/>
        <w:spacing w:line="266" w:lineRule="exact"/>
        <w:jc w:val="both"/>
        <w:rPr>
          <w:rFonts w:asciiTheme="minorHAnsi" w:hAnsiTheme="minorHAnsi" w:cstheme="minorHAnsi"/>
          <w:sz w:val="24"/>
          <w:szCs w:val="24"/>
        </w:rPr>
      </w:pPr>
    </w:p>
    <w:p w14:paraId="329A979A" w14:textId="77777777" w:rsidR="00CF267D" w:rsidRDefault="00CF267D" w:rsidP="006F3067">
      <w:pPr>
        <w:widowControl w:val="0"/>
        <w:spacing w:line="266" w:lineRule="exact"/>
        <w:jc w:val="both"/>
        <w:rPr>
          <w:rFonts w:asciiTheme="minorHAnsi" w:hAnsiTheme="minorHAnsi" w:cstheme="minorHAnsi"/>
          <w:sz w:val="24"/>
          <w:szCs w:val="24"/>
        </w:rPr>
      </w:pPr>
    </w:p>
    <w:p w14:paraId="5660CD52" w14:textId="54F76997" w:rsidR="001405AE" w:rsidRPr="00E1206E" w:rsidRDefault="001405AE">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OSTALO</w:t>
      </w:r>
    </w:p>
    <w:p w14:paraId="6DF2C43F" w14:textId="77777777" w:rsidR="00E26846" w:rsidRPr="00E1206E" w:rsidRDefault="00E26846">
      <w:pPr>
        <w:widowControl w:val="0"/>
        <w:spacing w:line="266" w:lineRule="exact"/>
        <w:ind w:left="567"/>
        <w:jc w:val="both"/>
        <w:rPr>
          <w:rFonts w:asciiTheme="minorHAnsi" w:hAnsiTheme="minorHAnsi" w:cstheme="minorHAnsi"/>
          <w:sz w:val="24"/>
          <w:szCs w:val="24"/>
        </w:rPr>
      </w:pPr>
    </w:p>
    <w:p w14:paraId="5AB19E5A" w14:textId="77777777" w:rsidR="00353394" w:rsidRPr="00E1206E" w:rsidRDefault="00353394">
      <w:pPr>
        <w:widowControl w:val="0"/>
        <w:spacing w:line="266" w:lineRule="exact"/>
        <w:ind w:left="567"/>
        <w:jc w:val="both"/>
        <w:rPr>
          <w:rFonts w:asciiTheme="minorHAnsi" w:hAnsiTheme="minorHAnsi" w:cstheme="minorHAnsi"/>
          <w:sz w:val="24"/>
          <w:szCs w:val="24"/>
        </w:rPr>
      </w:pPr>
    </w:p>
    <w:p w14:paraId="6B14BB2F" w14:textId="627D257E" w:rsidR="00353394" w:rsidRPr="00E1206E" w:rsidRDefault="00353394" w:rsidP="00DC5B4F">
      <w:pPr>
        <w:widowControl w:val="0"/>
        <w:numPr>
          <w:ilvl w:val="0"/>
          <w:numId w:val="6"/>
        </w:numPr>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 Gospodarski subjekt z oddajo p</w:t>
      </w:r>
      <w:r w:rsidR="007426B7">
        <w:rPr>
          <w:rFonts w:asciiTheme="minorHAnsi" w:hAnsiTheme="minorHAnsi" w:cstheme="minorHAnsi"/>
          <w:b/>
          <w:sz w:val="24"/>
          <w:szCs w:val="24"/>
        </w:rPr>
        <w:t>rijave</w:t>
      </w:r>
      <w:r w:rsidRPr="00E1206E">
        <w:rPr>
          <w:rFonts w:asciiTheme="minorHAnsi" w:hAnsiTheme="minorHAnsi" w:cstheme="minorHAnsi"/>
          <w:b/>
          <w:sz w:val="24"/>
          <w:szCs w:val="24"/>
        </w:rPr>
        <w:t xml:space="preserve"> soglaša, da do naročnika predmetnega razpisa ne bo uveljavljal nobenega odškodninskega zahtevka, če ne bo izbran kot najugodnejši ponudnik, oz. da v primeru ustavitve postopka, zavrnitve vseh p</w:t>
      </w:r>
      <w:r w:rsidR="007426B7">
        <w:rPr>
          <w:rFonts w:asciiTheme="minorHAnsi" w:hAnsiTheme="minorHAnsi" w:cstheme="minorHAnsi"/>
          <w:b/>
          <w:sz w:val="24"/>
          <w:szCs w:val="24"/>
        </w:rPr>
        <w:t>rijav</w:t>
      </w:r>
      <w:r w:rsidRPr="00E1206E">
        <w:rPr>
          <w:rFonts w:asciiTheme="minorHAnsi" w:hAnsiTheme="minorHAnsi" w:cstheme="minorHAnsi"/>
          <w:b/>
          <w:sz w:val="24"/>
          <w:szCs w:val="24"/>
        </w:rPr>
        <w:t xml:space="preserve"> ali odstopa od izvedbe javnega naročila</w:t>
      </w:r>
      <w:r w:rsidR="00731489" w:rsidRPr="00E1206E">
        <w:rPr>
          <w:rFonts w:asciiTheme="minorHAnsi" w:hAnsiTheme="minorHAnsi" w:cstheme="minorHAnsi"/>
          <w:b/>
          <w:sz w:val="24"/>
          <w:szCs w:val="24"/>
        </w:rPr>
        <w:t xml:space="preserve"> oz. odstopa od sklenitve pogodbe</w:t>
      </w:r>
      <w:r w:rsidR="007426B7">
        <w:rPr>
          <w:rFonts w:asciiTheme="minorHAnsi" w:hAnsiTheme="minorHAnsi" w:cstheme="minorHAnsi"/>
          <w:b/>
          <w:sz w:val="24"/>
          <w:szCs w:val="24"/>
        </w:rPr>
        <w:t>/okvirnega sporazuma</w:t>
      </w:r>
      <w:r w:rsidRPr="00E1206E">
        <w:rPr>
          <w:rFonts w:asciiTheme="minorHAnsi" w:hAnsiTheme="minorHAnsi" w:cstheme="minorHAnsi"/>
          <w:b/>
          <w:sz w:val="24"/>
          <w:szCs w:val="24"/>
        </w:rPr>
        <w:t xml:space="preserve"> ne bo zahteval povrnitve nobenih stroškov</w:t>
      </w:r>
      <w:r w:rsidR="00731489" w:rsidRPr="00E1206E">
        <w:rPr>
          <w:rFonts w:asciiTheme="minorHAnsi" w:hAnsiTheme="minorHAnsi" w:cstheme="minorHAnsi"/>
          <w:b/>
          <w:sz w:val="24"/>
          <w:szCs w:val="24"/>
        </w:rPr>
        <w:t>.</w:t>
      </w:r>
    </w:p>
    <w:p w14:paraId="155DE7C6" w14:textId="77777777" w:rsidR="00353394" w:rsidRPr="00E1206E" w:rsidRDefault="00353394">
      <w:pPr>
        <w:widowControl w:val="0"/>
        <w:spacing w:line="266" w:lineRule="exact"/>
        <w:ind w:left="567"/>
        <w:jc w:val="both"/>
        <w:rPr>
          <w:rFonts w:asciiTheme="minorHAnsi" w:hAnsiTheme="minorHAnsi" w:cstheme="minorHAnsi"/>
          <w:sz w:val="24"/>
          <w:szCs w:val="24"/>
        </w:rPr>
      </w:pPr>
    </w:p>
    <w:p w14:paraId="55BFB6F7" w14:textId="77777777" w:rsidR="00161BF3" w:rsidRPr="00E1206E" w:rsidRDefault="00161BF3" w:rsidP="00161BF3">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ESPD obrazca in izjavo gospodarskega subjekta (OBR-8).</w:t>
      </w:r>
    </w:p>
    <w:p w14:paraId="366D4EA1" w14:textId="77777777" w:rsidR="008464CD" w:rsidRPr="00E1206E" w:rsidRDefault="008464CD" w:rsidP="008464CD">
      <w:pPr>
        <w:widowControl w:val="0"/>
        <w:spacing w:line="266" w:lineRule="exact"/>
        <w:ind w:left="567"/>
        <w:jc w:val="both"/>
        <w:rPr>
          <w:rFonts w:asciiTheme="minorHAnsi" w:hAnsiTheme="minorHAnsi" w:cstheme="minorHAnsi"/>
          <w:i/>
          <w:sz w:val="24"/>
          <w:szCs w:val="24"/>
        </w:rPr>
      </w:pPr>
    </w:p>
    <w:p w14:paraId="1A6E34E8" w14:textId="77777777" w:rsidR="008464CD" w:rsidRPr="00E1206E" w:rsidRDefault="008464CD" w:rsidP="00DC5B4F">
      <w:pPr>
        <w:widowControl w:val="0"/>
        <w:numPr>
          <w:ilvl w:val="0"/>
          <w:numId w:val="6"/>
        </w:numPr>
        <w:spacing w:line="266" w:lineRule="exact"/>
        <w:ind w:left="567" w:hanging="283"/>
        <w:jc w:val="both"/>
        <w:rPr>
          <w:rFonts w:asciiTheme="minorHAnsi" w:hAnsiTheme="minorHAnsi" w:cstheme="minorHAnsi"/>
          <w:sz w:val="24"/>
          <w:szCs w:val="24"/>
        </w:rPr>
      </w:pPr>
      <w:r w:rsidRPr="00E1206E">
        <w:rPr>
          <w:rFonts w:asciiTheme="minorHAnsi" w:hAnsiTheme="minorHAnsi" w:cstheme="minorHAnsi"/>
          <w:sz w:val="24"/>
          <w:szCs w:val="24"/>
        </w:rPr>
        <w:t xml:space="preserve"> </w:t>
      </w:r>
      <w:r w:rsidRPr="00E1206E">
        <w:rPr>
          <w:rFonts w:asciiTheme="minorHAnsi" w:hAnsiTheme="minorHAnsi" w:cstheme="minorHAnsi"/>
          <w:b/>
          <w:sz w:val="24"/>
          <w:szCs w:val="24"/>
        </w:rPr>
        <w:t>Gospodarski subjekt v celoti sprejema pogoje javnega razpisa in vse pogoje, navedene v razpisni dokumentaciji, pod katerimi daje svojo ponudbo, ter soglaša, da bodo ti pogoji v celoti sestavni del pogodbe.</w:t>
      </w:r>
    </w:p>
    <w:p w14:paraId="10F06786" w14:textId="77777777" w:rsidR="001405AE" w:rsidRPr="00E1206E" w:rsidRDefault="001405AE">
      <w:pPr>
        <w:widowControl w:val="0"/>
        <w:spacing w:line="266" w:lineRule="exact"/>
        <w:ind w:left="567"/>
        <w:jc w:val="both"/>
        <w:rPr>
          <w:rFonts w:asciiTheme="minorHAnsi" w:hAnsiTheme="minorHAnsi" w:cstheme="minorHAnsi"/>
          <w:sz w:val="24"/>
          <w:szCs w:val="24"/>
        </w:rPr>
      </w:pPr>
    </w:p>
    <w:p w14:paraId="36DB139F" w14:textId="77777777" w:rsidR="00161BF3" w:rsidRPr="00E1206E" w:rsidRDefault="00161BF3" w:rsidP="00161BF3">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 xml:space="preserve">Gospodarski subjekt potrdi izpolnjevanje tega pogoja s predložitvijo ESPD obrazca in izjavo </w:t>
      </w:r>
      <w:r w:rsidRPr="00E1206E">
        <w:rPr>
          <w:rFonts w:asciiTheme="minorHAnsi" w:hAnsiTheme="minorHAnsi" w:cstheme="minorHAnsi"/>
          <w:i/>
          <w:sz w:val="24"/>
          <w:szCs w:val="24"/>
        </w:rPr>
        <w:lastRenderedPageBreak/>
        <w:t>gospodarskega subjekta (OBR-8).</w:t>
      </w:r>
    </w:p>
    <w:p w14:paraId="523C80BC" w14:textId="77777777" w:rsidR="001405AE" w:rsidRPr="00E1206E" w:rsidRDefault="001405AE">
      <w:pPr>
        <w:widowControl w:val="0"/>
        <w:spacing w:line="266" w:lineRule="exact"/>
        <w:ind w:left="567"/>
        <w:jc w:val="both"/>
        <w:rPr>
          <w:rFonts w:asciiTheme="minorHAnsi" w:hAnsiTheme="minorHAnsi" w:cstheme="minorHAnsi"/>
          <w:b/>
          <w:i/>
          <w:sz w:val="24"/>
          <w:szCs w:val="24"/>
        </w:rPr>
      </w:pPr>
    </w:p>
    <w:p w14:paraId="76239E43" w14:textId="33799441" w:rsidR="001405AE" w:rsidRPr="00E1206E" w:rsidRDefault="001405AE" w:rsidP="00DC5B4F">
      <w:pPr>
        <w:widowControl w:val="0"/>
        <w:numPr>
          <w:ilvl w:val="0"/>
          <w:numId w:val="6"/>
        </w:numPr>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 Gospodarski subjekt </w:t>
      </w:r>
      <w:r w:rsidR="00775B38" w:rsidRPr="00E1206E">
        <w:rPr>
          <w:rFonts w:asciiTheme="minorHAnsi" w:hAnsiTheme="minorHAnsi" w:cstheme="minorHAnsi"/>
          <w:b/>
          <w:sz w:val="24"/>
          <w:szCs w:val="24"/>
        </w:rPr>
        <w:t xml:space="preserve">v celoti soglaša z vsebino vzorca </w:t>
      </w:r>
      <w:r w:rsidRPr="00E1206E">
        <w:rPr>
          <w:rFonts w:asciiTheme="minorHAnsi" w:hAnsiTheme="minorHAnsi" w:cstheme="minorHAnsi"/>
          <w:b/>
          <w:sz w:val="24"/>
          <w:szCs w:val="24"/>
        </w:rPr>
        <w:t>pogodbe</w:t>
      </w:r>
      <w:r w:rsidR="00CD03EA" w:rsidRPr="00E1206E">
        <w:rPr>
          <w:rFonts w:asciiTheme="minorHAnsi" w:hAnsiTheme="minorHAnsi" w:cstheme="minorHAnsi"/>
          <w:b/>
          <w:sz w:val="24"/>
          <w:szCs w:val="24"/>
        </w:rPr>
        <w:t xml:space="preserve"> (OBR-4)</w:t>
      </w:r>
      <w:r w:rsidR="00CF267D">
        <w:rPr>
          <w:rFonts w:asciiTheme="minorHAnsi" w:hAnsiTheme="minorHAnsi" w:cstheme="minorHAnsi"/>
          <w:b/>
          <w:sz w:val="24"/>
          <w:szCs w:val="24"/>
        </w:rPr>
        <w:t>.</w:t>
      </w:r>
    </w:p>
    <w:p w14:paraId="4F7B54BE" w14:textId="77777777" w:rsidR="001405AE" w:rsidRPr="00E1206E" w:rsidRDefault="001405AE">
      <w:pPr>
        <w:widowControl w:val="0"/>
        <w:spacing w:line="266" w:lineRule="exact"/>
        <w:ind w:left="567"/>
        <w:jc w:val="both"/>
        <w:rPr>
          <w:rFonts w:asciiTheme="minorHAnsi" w:hAnsiTheme="minorHAnsi" w:cstheme="minorHAnsi"/>
          <w:b/>
          <w:sz w:val="24"/>
          <w:szCs w:val="24"/>
          <w:highlight w:val="red"/>
        </w:rPr>
      </w:pPr>
    </w:p>
    <w:p w14:paraId="3C267995" w14:textId="77777777" w:rsidR="00514985" w:rsidRPr="00E1206E" w:rsidRDefault="00514985" w:rsidP="00514985">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ESPD obrazca in izjavo gospodarskega subjekta (OBR-8).</w:t>
      </w:r>
    </w:p>
    <w:p w14:paraId="5C04E15D" w14:textId="77777777" w:rsidR="00F71DA3" w:rsidRDefault="00F71DA3" w:rsidP="008A3B5A">
      <w:pPr>
        <w:widowControl w:val="0"/>
        <w:spacing w:line="266" w:lineRule="exact"/>
        <w:jc w:val="both"/>
        <w:rPr>
          <w:rFonts w:asciiTheme="minorHAnsi" w:hAnsiTheme="minorHAnsi" w:cstheme="minorHAnsi"/>
          <w:b/>
          <w:i/>
          <w:sz w:val="24"/>
          <w:szCs w:val="24"/>
        </w:rPr>
      </w:pPr>
    </w:p>
    <w:p w14:paraId="271794C1" w14:textId="77777777" w:rsidR="00F71DA3" w:rsidRPr="00E1206E" w:rsidRDefault="00F71DA3">
      <w:pPr>
        <w:widowControl w:val="0"/>
        <w:spacing w:line="266" w:lineRule="exact"/>
        <w:ind w:left="567"/>
        <w:jc w:val="both"/>
        <w:rPr>
          <w:rFonts w:asciiTheme="minorHAnsi" w:hAnsiTheme="minorHAnsi" w:cstheme="minorHAnsi"/>
          <w:b/>
          <w:i/>
          <w:sz w:val="24"/>
          <w:szCs w:val="24"/>
        </w:rPr>
      </w:pPr>
    </w:p>
    <w:p w14:paraId="527BCB16" w14:textId="77777777" w:rsidR="001405AE" w:rsidRPr="00E1206E" w:rsidRDefault="001405AE" w:rsidP="00DC5B4F">
      <w:pPr>
        <w:widowControl w:val="0"/>
        <w:numPr>
          <w:ilvl w:val="0"/>
          <w:numId w:val="6"/>
        </w:numPr>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 Gospodarski subjekt bo predložil izjavo o udeležbi fizičnih in pravnih oseb v lastništvu ponudnika.</w:t>
      </w:r>
    </w:p>
    <w:p w14:paraId="722AFF47" w14:textId="77777777" w:rsidR="001405AE" w:rsidRPr="00E1206E" w:rsidRDefault="001405AE">
      <w:pPr>
        <w:widowControl w:val="0"/>
        <w:spacing w:line="266" w:lineRule="exact"/>
        <w:ind w:left="567"/>
        <w:jc w:val="both"/>
        <w:rPr>
          <w:rFonts w:asciiTheme="minorHAnsi" w:hAnsiTheme="minorHAnsi" w:cstheme="minorHAnsi"/>
          <w:b/>
          <w:sz w:val="24"/>
          <w:szCs w:val="24"/>
        </w:rPr>
      </w:pPr>
    </w:p>
    <w:p w14:paraId="17767C98" w14:textId="56FD80CD" w:rsidR="001405AE" w:rsidRPr="00E1206E" w:rsidRDefault="00B87AA3" w:rsidP="007643C8">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w:t>
      </w:r>
      <w:r w:rsidR="001405AE" w:rsidRPr="00E1206E">
        <w:rPr>
          <w:rFonts w:asciiTheme="minorHAnsi" w:hAnsiTheme="minorHAnsi" w:cstheme="minorHAnsi"/>
          <w:i/>
          <w:sz w:val="24"/>
          <w:szCs w:val="24"/>
        </w:rPr>
        <w:t xml:space="preserve"> predloži izpolnjeno izjavo o udeležbi fizičnih in pravnih oseb v lastništvu ponudnika (OBR-</w:t>
      </w:r>
      <w:r w:rsidR="001E58BF" w:rsidRPr="00E1206E">
        <w:rPr>
          <w:rFonts w:asciiTheme="minorHAnsi" w:hAnsiTheme="minorHAnsi" w:cstheme="minorHAnsi"/>
          <w:i/>
          <w:sz w:val="24"/>
          <w:szCs w:val="24"/>
        </w:rPr>
        <w:t>5</w:t>
      </w:r>
      <w:r w:rsidR="001405AE" w:rsidRPr="00E1206E">
        <w:rPr>
          <w:rFonts w:asciiTheme="minorHAnsi" w:hAnsiTheme="minorHAnsi" w:cstheme="minorHAnsi"/>
          <w:i/>
          <w:sz w:val="24"/>
          <w:szCs w:val="24"/>
        </w:rPr>
        <w:t>).</w:t>
      </w:r>
      <w:r w:rsidR="007305C6" w:rsidRPr="00E1206E">
        <w:rPr>
          <w:rFonts w:asciiTheme="minorHAnsi" w:hAnsiTheme="minorHAnsi" w:cstheme="minorHAnsi"/>
          <w:i/>
          <w:sz w:val="24"/>
          <w:szCs w:val="24"/>
        </w:rPr>
        <w:t xml:space="preserve"> Vzorec izjave lahko </w:t>
      </w:r>
      <w:r w:rsidR="006516E6">
        <w:rPr>
          <w:rFonts w:asciiTheme="minorHAnsi" w:hAnsiTheme="minorHAnsi" w:cstheme="minorHAnsi"/>
          <w:i/>
          <w:sz w:val="24"/>
          <w:szCs w:val="24"/>
        </w:rPr>
        <w:t>prijavitelj</w:t>
      </w:r>
      <w:r w:rsidR="007305C6" w:rsidRPr="00E1206E">
        <w:rPr>
          <w:rFonts w:asciiTheme="minorHAnsi" w:hAnsiTheme="minorHAnsi" w:cstheme="minorHAnsi"/>
          <w:i/>
          <w:sz w:val="24"/>
          <w:szCs w:val="24"/>
        </w:rPr>
        <w:t xml:space="preserve"> </w:t>
      </w:r>
      <w:r w:rsidR="00584F1D" w:rsidRPr="00E1206E">
        <w:rPr>
          <w:rFonts w:asciiTheme="minorHAnsi" w:hAnsiTheme="minorHAnsi" w:cstheme="minorHAnsi"/>
          <w:i/>
          <w:sz w:val="24"/>
          <w:szCs w:val="24"/>
        </w:rPr>
        <w:t>dopolni</w:t>
      </w:r>
      <w:r w:rsidR="007305C6" w:rsidRPr="00E1206E">
        <w:rPr>
          <w:rFonts w:asciiTheme="minorHAnsi" w:hAnsiTheme="minorHAnsi" w:cstheme="minorHAnsi"/>
          <w:i/>
          <w:sz w:val="24"/>
          <w:szCs w:val="24"/>
        </w:rPr>
        <w:t xml:space="preserve"> z lastno izjavo</w:t>
      </w:r>
      <w:r w:rsidR="00584F1D" w:rsidRPr="00E1206E">
        <w:rPr>
          <w:rFonts w:asciiTheme="minorHAnsi" w:hAnsiTheme="minorHAnsi" w:cstheme="minorHAnsi"/>
          <w:i/>
          <w:sz w:val="24"/>
          <w:szCs w:val="24"/>
        </w:rPr>
        <w:t xml:space="preserve"> v primeru, da na predvideni obrazec ni mogoče zapisati vse podatkov</w:t>
      </w:r>
      <w:r w:rsidR="004B21D0">
        <w:rPr>
          <w:rFonts w:asciiTheme="minorHAnsi" w:hAnsiTheme="minorHAnsi" w:cstheme="minorHAnsi"/>
          <w:i/>
          <w:sz w:val="24"/>
          <w:szCs w:val="24"/>
        </w:rPr>
        <w:t>.</w:t>
      </w:r>
    </w:p>
    <w:p w14:paraId="302E5B5F" w14:textId="7D742379" w:rsidR="00FF0DA4" w:rsidRPr="00E1206E" w:rsidRDefault="00FF0DA4" w:rsidP="007643C8">
      <w:pPr>
        <w:widowControl w:val="0"/>
        <w:spacing w:line="266" w:lineRule="exact"/>
        <w:ind w:left="567"/>
        <w:jc w:val="both"/>
        <w:rPr>
          <w:rFonts w:asciiTheme="minorHAnsi" w:hAnsiTheme="minorHAnsi" w:cstheme="minorHAnsi"/>
          <w:i/>
          <w:sz w:val="24"/>
          <w:szCs w:val="24"/>
        </w:rPr>
      </w:pPr>
    </w:p>
    <w:p w14:paraId="6B81E299" w14:textId="70DEFB58" w:rsidR="00FF0DA4" w:rsidRPr="00E1206E" w:rsidRDefault="00FF0DA4" w:rsidP="007643C8">
      <w:pPr>
        <w:widowControl w:val="0"/>
        <w:spacing w:line="266" w:lineRule="exact"/>
        <w:ind w:left="567"/>
        <w:jc w:val="both"/>
        <w:rPr>
          <w:rFonts w:asciiTheme="minorHAnsi" w:hAnsiTheme="minorHAnsi" w:cstheme="minorHAnsi"/>
          <w:i/>
          <w:sz w:val="24"/>
          <w:szCs w:val="24"/>
        </w:rPr>
      </w:pPr>
    </w:p>
    <w:p w14:paraId="580244C9" w14:textId="78FD5AAA" w:rsidR="00FF0DA4" w:rsidRPr="00E1206E" w:rsidRDefault="00FF0DA4" w:rsidP="00FF0DA4">
      <w:pPr>
        <w:widowControl w:val="0"/>
        <w:numPr>
          <w:ilvl w:val="0"/>
          <w:numId w:val="6"/>
        </w:numPr>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Gospodarski subjekt z oddajo </w:t>
      </w:r>
      <w:r w:rsidR="0049246F">
        <w:rPr>
          <w:rFonts w:asciiTheme="minorHAnsi" w:hAnsiTheme="minorHAnsi" w:cstheme="minorHAnsi"/>
          <w:b/>
          <w:sz w:val="24"/>
          <w:szCs w:val="24"/>
        </w:rPr>
        <w:t>prijave</w:t>
      </w:r>
      <w:r w:rsidRPr="00E1206E">
        <w:rPr>
          <w:rFonts w:asciiTheme="minorHAnsi" w:hAnsiTheme="minorHAnsi" w:cstheme="minorHAnsi"/>
          <w:b/>
          <w:sz w:val="24"/>
          <w:szCs w:val="24"/>
        </w:rPr>
        <w:t xml:space="preserve"> soglaša, da lahko naročnik v skladu s 7. odstavkom 89. člena ZJN-3:</w:t>
      </w:r>
    </w:p>
    <w:p w14:paraId="035B6855" w14:textId="6EF25ED5" w:rsidR="00FF0DA4" w:rsidRPr="00E1206E" w:rsidRDefault="00FF0DA4" w:rsidP="00FF0DA4">
      <w:pPr>
        <w:widowControl w:val="0"/>
        <w:spacing w:line="266" w:lineRule="exact"/>
        <w:ind w:left="284"/>
        <w:jc w:val="both"/>
        <w:rPr>
          <w:rFonts w:asciiTheme="minorHAnsi" w:hAnsiTheme="minorHAnsi" w:cstheme="minorHAnsi"/>
          <w:bCs/>
          <w:highlight w:val="yellow"/>
        </w:rPr>
      </w:pPr>
    </w:p>
    <w:p w14:paraId="6A15B2A0" w14:textId="77777777" w:rsidR="00FF0DA4" w:rsidRPr="00E1206E" w:rsidRDefault="00FF0DA4" w:rsidP="00264ACE">
      <w:pPr>
        <w:pStyle w:val="Odstavekseznama"/>
        <w:widowControl w:val="0"/>
        <w:numPr>
          <w:ilvl w:val="0"/>
          <w:numId w:val="15"/>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popravi računske napake, ki jih odkrije pri pregledu in ocenjevanju ponudb, pri tem se količina in cena na enoto brez DDV ne smeta spreminjati;</w:t>
      </w:r>
    </w:p>
    <w:p w14:paraId="5D729BA2" w14:textId="1D0FAF0E" w:rsidR="00FF0DA4" w:rsidRPr="00E1206E" w:rsidRDefault="00FF0DA4" w:rsidP="00264ACE">
      <w:pPr>
        <w:pStyle w:val="Odstavekseznama"/>
        <w:widowControl w:val="0"/>
        <w:numPr>
          <w:ilvl w:val="0"/>
          <w:numId w:val="15"/>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 xml:space="preserve">lahko popravi računske napake zaradi nepravilne vnaprej določene matematične operacije s strani </w:t>
      </w:r>
      <w:r w:rsidR="00AA3080" w:rsidRPr="00E1206E">
        <w:rPr>
          <w:rFonts w:asciiTheme="minorHAnsi" w:hAnsiTheme="minorHAnsi" w:cstheme="minorHAnsi"/>
          <w:bCs/>
          <w:sz w:val="24"/>
          <w:szCs w:val="24"/>
        </w:rPr>
        <w:t>naročnika in</w:t>
      </w:r>
      <w:r w:rsidRPr="00E1206E">
        <w:rPr>
          <w:rFonts w:asciiTheme="minorHAnsi" w:hAnsiTheme="minorHAnsi" w:cstheme="minorHAnsi"/>
          <w:bCs/>
          <w:sz w:val="24"/>
          <w:szCs w:val="24"/>
        </w:rPr>
        <w:t xml:space="preserve"> sicer tako, da ob upoštevanju cen na enoto brez DDV in količin, ki jih ponudi </w:t>
      </w:r>
      <w:r w:rsidR="00871871">
        <w:rPr>
          <w:rFonts w:asciiTheme="minorHAnsi" w:hAnsiTheme="minorHAnsi" w:cstheme="minorHAnsi"/>
          <w:bCs/>
          <w:sz w:val="24"/>
          <w:szCs w:val="24"/>
        </w:rPr>
        <w:t>prijavitelj</w:t>
      </w:r>
      <w:r w:rsidRPr="00E1206E">
        <w:rPr>
          <w:rFonts w:asciiTheme="minorHAnsi" w:hAnsiTheme="minorHAnsi" w:cstheme="minorHAnsi"/>
          <w:bCs/>
          <w:sz w:val="24"/>
          <w:szCs w:val="24"/>
        </w:rPr>
        <w:t>, izračuna vrednost ponudbe z upoštevanjem pravilne matematične operacije;</w:t>
      </w:r>
    </w:p>
    <w:p w14:paraId="10C98B31" w14:textId="77777777" w:rsidR="00FF0DA4" w:rsidRPr="00E1206E" w:rsidRDefault="00FF0DA4" w:rsidP="00264ACE">
      <w:pPr>
        <w:pStyle w:val="Odstavekseznama"/>
        <w:widowControl w:val="0"/>
        <w:numPr>
          <w:ilvl w:val="0"/>
          <w:numId w:val="15"/>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popravi napačno zapisano stopnjo DDV v pravilno.</w:t>
      </w:r>
    </w:p>
    <w:p w14:paraId="1EED9B83" w14:textId="77777777" w:rsidR="00FF0DA4" w:rsidRPr="00E1206E" w:rsidRDefault="00FF0DA4" w:rsidP="00FF0DA4">
      <w:pPr>
        <w:widowControl w:val="0"/>
        <w:spacing w:line="266" w:lineRule="exact"/>
        <w:jc w:val="both"/>
        <w:rPr>
          <w:rFonts w:asciiTheme="minorHAnsi" w:hAnsiTheme="minorHAnsi" w:cstheme="minorHAnsi"/>
          <w:b/>
          <w:highlight w:val="yellow"/>
        </w:rPr>
      </w:pPr>
    </w:p>
    <w:p w14:paraId="4EDA50E8" w14:textId="79E56F41" w:rsidR="00B87AA3" w:rsidRPr="00E1206E" w:rsidRDefault="00177D47" w:rsidP="00B87AA3">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FF0DA4" w:rsidRPr="00E1206E">
        <w:rPr>
          <w:rFonts w:asciiTheme="minorHAnsi" w:hAnsiTheme="minorHAnsi" w:cstheme="minorHAnsi"/>
          <w:i/>
          <w:sz w:val="24"/>
          <w:szCs w:val="24"/>
        </w:rPr>
        <w:t xml:space="preserve"> potrdi izpolnjevanje tega pogoja s predložitvijo izpolnjenega ESPD obrazca</w:t>
      </w:r>
      <w:r w:rsidR="00D0308B" w:rsidRPr="00E1206E">
        <w:rPr>
          <w:rFonts w:asciiTheme="minorHAnsi" w:hAnsiTheme="minorHAnsi" w:cstheme="minorHAnsi"/>
          <w:i/>
          <w:sz w:val="24"/>
          <w:szCs w:val="24"/>
        </w:rPr>
        <w:t xml:space="preserve"> in izpolnjen o</w:t>
      </w:r>
      <w:r w:rsidR="00B87AA3" w:rsidRPr="00E1206E">
        <w:rPr>
          <w:rFonts w:asciiTheme="minorHAnsi" w:hAnsiTheme="minorHAnsi" w:cstheme="minorHAnsi"/>
          <w:i/>
          <w:sz w:val="24"/>
          <w:szCs w:val="24"/>
        </w:rPr>
        <w:t>brazec soglasja k odpravi računskih napak (OBR-9)</w:t>
      </w:r>
      <w:r w:rsidR="00D0308B" w:rsidRPr="00E1206E">
        <w:rPr>
          <w:rFonts w:asciiTheme="minorHAnsi" w:hAnsiTheme="minorHAnsi" w:cstheme="minorHAnsi"/>
          <w:i/>
          <w:sz w:val="24"/>
          <w:szCs w:val="24"/>
        </w:rPr>
        <w:t>.</w:t>
      </w:r>
    </w:p>
    <w:p w14:paraId="355D513C" w14:textId="77777777" w:rsidR="00FF0DA4" w:rsidRPr="00E1206E" w:rsidRDefault="00FF0DA4" w:rsidP="00A2156D">
      <w:pPr>
        <w:widowControl w:val="0"/>
        <w:spacing w:line="266" w:lineRule="exact"/>
        <w:jc w:val="both"/>
        <w:rPr>
          <w:rFonts w:asciiTheme="minorHAnsi" w:hAnsiTheme="minorHAnsi" w:cstheme="minorHAnsi"/>
          <w:sz w:val="24"/>
          <w:szCs w:val="24"/>
        </w:rPr>
      </w:pPr>
    </w:p>
    <w:p w14:paraId="37969349" w14:textId="77777777" w:rsidR="001405AE" w:rsidRPr="00E1206E" w:rsidRDefault="001405AE">
      <w:pPr>
        <w:widowControl w:val="0"/>
        <w:spacing w:line="266" w:lineRule="exact"/>
        <w:ind w:left="284"/>
        <w:jc w:val="both"/>
        <w:rPr>
          <w:rFonts w:asciiTheme="minorHAnsi" w:hAnsiTheme="minorHAnsi" w:cstheme="minorHAnsi"/>
          <w:i/>
          <w:sz w:val="24"/>
          <w:szCs w:val="24"/>
        </w:rPr>
      </w:pPr>
    </w:p>
    <w:p w14:paraId="269D169C"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Naročnik bo priznal sposobnost vsem gospodarskim subjektom, ki bodo izpolnili vse zahtevane pogoje iz tega člena in predložili ustrezna dokazila.</w:t>
      </w:r>
    </w:p>
    <w:p w14:paraId="7379364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C238F25" w14:textId="040B69B4"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Naročnik lahko pred oddajo javnega naročila od </w:t>
      </w:r>
      <w:r w:rsidR="00871871">
        <w:rPr>
          <w:rFonts w:asciiTheme="minorHAnsi" w:hAnsiTheme="minorHAnsi" w:cstheme="minorHAnsi"/>
          <w:sz w:val="24"/>
          <w:szCs w:val="24"/>
        </w:rPr>
        <w:t>ponudnika</w:t>
      </w:r>
      <w:r w:rsidRPr="00E1206E">
        <w:rPr>
          <w:rFonts w:asciiTheme="minorHAnsi" w:hAnsiTheme="minorHAnsi" w:cstheme="minorHAnsi"/>
          <w:sz w:val="24"/>
          <w:szCs w:val="24"/>
        </w:rPr>
        <w:t>, kateremu se je odločil oddati javno naročilo, zahteval, da skladno s 77. členom ZJN-3 predloži najnovejša dokazila.</w:t>
      </w:r>
    </w:p>
    <w:p w14:paraId="4B373A02"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20B94814" w14:textId="02686033"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Naročnik lahko listine za dokazovanje izpolnjevanja pogojev ali pooblastila za pridobitev listin, če izhajajo iz uradne evidence, zahteva naknadno (po odpiranju in opravljenem pregledu ponudb). V tem primeru bo naročnik </w:t>
      </w:r>
      <w:r w:rsidR="00871871">
        <w:rPr>
          <w:rFonts w:asciiTheme="minorHAnsi" w:hAnsiTheme="minorHAnsi" w:cstheme="minorHAnsi"/>
          <w:sz w:val="24"/>
          <w:szCs w:val="24"/>
        </w:rPr>
        <w:t>prijavitelja</w:t>
      </w:r>
      <w:r w:rsidRPr="00E1206E">
        <w:rPr>
          <w:rFonts w:asciiTheme="minorHAnsi" w:hAnsiTheme="minorHAnsi" w:cstheme="minorHAnsi"/>
          <w:sz w:val="24"/>
          <w:szCs w:val="24"/>
        </w:rPr>
        <w:t xml:space="preserve"> pozval, naj v določenem roku naročniku dostavi vse listine za dokazovanje izpolnjevanja pogojev. Če pozvani p</w:t>
      </w:r>
      <w:r w:rsidR="00871871">
        <w:rPr>
          <w:rFonts w:asciiTheme="minorHAnsi" w:hAnsiTheme="minorHAnsi" w:cstheme="minorHAnsi"/>
          <w:sz w:val="24"/>
          <w:szCs w:val="24"/>
        </w:rPr>
        <w:t>rijavitelj</w:t>
      </w:r>
      <w:r w:rsidRPr="00E1206E">
        <w:rPr>
          <w:rFonts w:asciiTheme="minorHAnsi" w:hAnsiTheme="minorHAnsi" w:cstheme="minorHAnsi"/>
          <w:sz w:val="24"/>
          <w:szCs w:val="24"/>
        </w:rPr>
        <w:t xml:space="preserve"> listin, pooblastil oz. dokazil ne bo dostavil pravočasno ali če bo dostavil listine, pooblastila oz. dokazila v nasprotju z zahtevami naročnika, bo naročnik njegovo ponudbo kot nedopustno izločil.</w:t>
      </w:r>
    </w:p>
    <w:p w14:paraId="7F0EE993" w14:textId="77777777" w:rsidR="001405AE" w:rsidRPr="00E1206E" w:rsidRDefault="001405AE">
      <w:pPr>
        <w:widowControl w:val="0"/>
        <w:spacing w:line="266" w:lineRule="exact"/>
        <w:ind w:left="284"/>
        <w:jc w:val="both"/>
        <w:rPr>
          <w:rFonts w:asciiTheme="minorHAnsi" w:hAnsiTheme="minorHAnsi" w:cstheme="minorHAnsi"/>
          <w:color w:val="FF0000"/>
          <w:sz w:val="24"/>
          <w:szCs w:val="24"/>
        </w:rPr>
      </w:pPr>
    </w:p>
    <w:p w14:paraId="7A23A316" w14:textId="6E652846"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V kolikor p</w:t>
      </w:r>
      <w:r w:rsidR="00871871">
        <w:rPr>
          <w:rFonts w:asciiTheme="minorHAnsi" w:hAnsiTheme="minorHAnsi" w:cstheme="minorHAnsi"/>
          <w:sz w:val="24"/>
          <w:szCs w:val="24"/>
        </w:rPr>
        <w:t>rijavitelj</w:t>
      </w:r>
      <w:r w:rsidRPr="00E1206E">
        <w:rPr>
          <w:rFonts w:asciiTheme="minorHAnsi" w:hAnsiTheme="minorHAnsi" w:cstheme="minorHAnsi"/>
          <w:sz w:val="24"/>
          <w:szCs w:val="24"/>
        </w:rPr>
        <w:t xml:space="preserve"> nima sedeža v Republiki Sloveniji in ne more pridobiti in predložiti zahtevanih dokumentov, ker država, v kateri ima </w:t>
      </w:r>
      <w:r w:rsidR="000D0B3F">
        <w:rPr>
          <w:rFonts w:asciiTheme="minorHAnsi" w:hAnsiTheme="minorHAnsi" w:cstheme="minorHAnsi"/>
          <w:sz w:val="24"/>
          <w:szCs w:val="24"/>
        </w:rPr>
        <w:t>prijavitelj</w:t>
      </w:r>
      <w:r w:rsidRPr="00E1206E">
        <w:rPr>
          <w:rFonts w:asciiTheme="minorHAnsi" w:hAnsiTheme="minorHAnsi" w:cstheme="minorHAnsi"/>
          <w:sz w:val="24"/>
          <w:szCs w:val="24"/>
        </w:rPr>
        <w:t xml:space="preserve"> svoj sedež, ne izdaja takšnih dokumentov ali če ti dokumenti ne zajemajo vseh primerov iz prvega in drugega odstavka ter b) točke četrtega in b) točke šestega odstavka 75. člena ZJN-3, lahko </w:t>
      </w:r>
      <w:r w:rsidR="000D0B3F">
        <w:rPr>
          <w:rFonts w:asciiTheme="minorHAnsi" w:hAnsiTheme="minorHAnsi" w:cstheme="minorHAnsi"/>
          <w:sz w:val="24"/>
          <w:szCs w:val="24"/>
        </w:rPr>
        <w:t>prijavitelj</w:t>
      </w:r>
      <w:r w:rsidRPr="00E1206E">
        <w:rPr>
          <w:rFonts w:asciiTheme="minorHAnsi" w:hAnsiTheme="minorHAnsi" w:cstheme="minorHAnsi"/>
          <w:sz w:val="24"/>
          <w:szCs w:val="24"/>
        </w:rPr>
        <w:t xml:space="preserve"> namesto pisnega dokazila predloži zapriseženo izjavo prič ali zapriseženo izjavo </w:t>
      </w:r>
      <w:r w:rsidR="000D0B3F">
        <w:rPr>
          <w:rFonts w:asciiTheme="minorHAnsi" w:hAnsiTheme="minorHAnsi" w:cstheme="minorHAnsi"/>
          <w:sz w:val="24"/>
          <w:szCs w:val="24"/>
        </w:rPr>
        <w:t>prijavitelj</w:t>
      </w:r>
      <w:r w:rsidRPr="00E1206E">
        <w:rPr>
          <w:rFonts w:asciiTheme="minorHAnsi" w:hAnsiTheme="minorHAnsi" w:cstheme="minorHAnsi"/>
          <w:sz w:val="24"/>
          <w:szCs w:val="24"/>
        </w:rPr>
        <w:t xml:space="preserve">a. Izjava mora biti </w:t>
      </w:r>
      <w:r w:rsidRPr="00E1206E">
        <w:rPr>
          <w:rFonts w:asciiTheme="minorHAnsi" w:hAnsiTheme="minorHAnsi" w:cstheme="minorHAnsi"/>
          <w:sz w:val="24"/>
          <w:szCs w:val="24"/>
        </w:rPr>
        <w:lastRenderedPageBreak/>
        <w:t xml:space="preserve">podana pred pravosodnim ali upravnim organom, notarjem ali pristojnim organom poklicnih ali gospodarskih subjektov v državi, v kateri ima </w:t>
      </w:r>
      <w:r w:rsidR="00E71BD8">
        <w:rPr>
          <w:rFonts w:asciiTheme="minorHAnsi" w:hAnsiTheme="minorHAnsi" w:cstheme="minorHAnsi"/>
          <w:sz w:val="24"/>
          <w:szCs w:val="24"/>
        </w:rPr>
        <w:t>prijavitelj</w:t>
      </w:r>
      <w:r w:rsidR="00E71BD8" w:rsidRPr="00E1206E">
        <w:rPr>
          <w:rFonts w:asciiTheme="minorHAnsi" w:hAnsiTheme="minorHAnsi" w:cstheme="minorHAnsi"/>
          <w:sz w:val="24"/>
          <w:szCs w:val="24"/>
        </w:rPr>
        <w:t xml:space="preserve"> </w:t>
      </w:r>
      <w:r w:rsidRPr="00E1206E">
        <w:rPr>
          <w:rFonts w:asciiTheme="minorHAnsi" w:hAnsiTheme="minorHAnsi" w:cstheme="minorHAnsi"/>
          <w:sz w:val="24"/>
          <w:szCs w:val="24"/>
        </w:rPr>
        <w:t>svoj sedež.</w:t>
      </w:r>
    </w:p>
    <w:p w14:paraId="44347868" w14:textId="77777777" w:rsidR="001405AE" w:rsidRPr="00E1206E" w:rsidRDefault="001405AE">
      <w:pPr>
        <w:widowControl w:val="0"/>
        <w:spacing w:line="266" w:lineRule="exact"/>
        <w:ind w:left="284"/>
        <w:jc w:val="both"/>
        <w:rPr>
          <w:rFonts w:asciiTheme="minorHAnsi" w:hAnsiTheme="minorHAnsi" w:cstheme="minorHAnsi"/>
          <w:sz w:val="24"/>
          <w:szCs w:val="24"/>
        </w:rPr>
      </w:pPr>
    </w:p>
    <w:p w14:paraId="7CA0C8BE" w14:textId="238065FB" w:rsidR="001405AE" w:rsidRPr="00E1206E" w:rsidRDefault="001405AE" w:rsidP="007643C8">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Kadar ima </w:t>
      </w:r>
      <w:r w:rsidR="00E71BD8">
        <w:rPr>
          <w:rFonts w:asciiTheme="minorHAnsi" w:hAnsiTheme="minorHAnsi" w:cstheme="minorHAnsi"/>
          <w:sz w:val="24"/>
          <w:szCs w:val="24"/>
        </w:rPr>
        <w:t>prijavitelj</w:t>
      </w:r>
      <w:r w:rsidRPr="00E1206E">
        <w:rPr>
          <w:rFonts w:asciiTheme="minorHAnsi" w:hAnsiTheme="minorHAnsi" w:cstheme="minorHAnsi"/>
          <w:sz w:val="24"/>
          <w:szCs w:val="24"/>
        </w:rPr>
        <w:t xml:space="preserve"> sedež v drugi državi, mora v obrazcu ponudbe  navesti svojega pooblaščenca(-ko) za vročitve, v skladu z določbami Zakona o splošnem upravnem postopku (Uradni list RS, št. 24/06 – uradno prečiščeno besedilo, 105/06-ZUS-1, 126/07, 65/08, 8/10 in 82/13; v nadaljevanju: ZUP). V kolikor to ne bo storil, mu bo, v skladu z ZUP, po uradni dolžnosti postavljen pooblaščenec za vročitve.</w:t>
      </w:r>
    </w:p>
    <w:p w14:paraId="3F422845" w14:textId="77777777" w:rsidR="001405AE" w:rsidRPr="00E1206E" w:rsidRDefault="001405AE">
      <w:pPr>
        <w:pStyle w:val="Naslov3"/>
        <w:ind w:firstLine="284"/>
        <w:rPr>
          <w:rFonts w:asciiTheme="minorHAnsi" w:hAnsiTheme="minorHAnsi" w:cstheme="minorHAnsi"/>
          <w:sz w:val="24"/>
          <w:szCs w:val="24"/>
        </w:rPr>
      </w:pPr>
      <w:bookmarkStart w:id="10" w:name="_Toc171924058"/>
      <w:r w:rsidRPr="00E1206E">
        <w:rPr>
          <w:rFonts w:asciiTheme="minorHAnsi" w:hAnsiTheme="minorHAnsi" w:cstheme="minorHAnsi"/>
          <w:sz w:val="24"/>
          <w:szCs w:val="24"/>
        </w:rPr>
        <w:t>1.8 Zaupnost</w:t>
      </w:r>
      <w:bookmarkEnd w:id="10"/>
    </w:p>
    <w:p w14:paraId="680FB3A9" w14:textId="77777777" w:rsidR="001405AE" w:rsidRPr="00E1206E" w:rsidRDefault="001405AE">
      <w:pPr>
        <w:widowControl w:val="0"/>
        <w:autoSpaceDE w:val="0"/>
        <w:spacing w:line="230" w:lineRule="exact"/>
        <w:ind w:left="709"/>
        <w:rPr>
          <w:rFonts w:asciiTheme="minorHAnsi" w:hAnsiTheme="minorHAnsi" w:cstheme="minorHAnsi"/>
          <w:color w:val="000000"/>
          <w:spacing w:val="-3"/>
          <w:sz w:val="24"/>
          <w:szCs w:val="24"/>
          <w:highlight w:val="yellow"/>
        </w:rPr>
      </w:pPr>
    </w:p>
    <w:p w14:paraId="3D6C3702"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8. člen</w:t>
      </w:r>
    </w:p>
    <w:p w14:paraId="7B870EAE"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74B29F1" w14:textId="7AC37ACD" w:rsidR="001405AE" w:rsidRPr="00E1206E" w:rsidRDefault="00E71BD8">
      <w:pPr>
        <w:widowControl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Prijavitelji</w:t>
      </w:r>
      <w:r w:rsidR="001405AE" w:rsidRPr="00E1206E">
        <w:rPr>
          <w:rFonts w:asciiTheme="minorHAnsi" w:hAnsiTheme="minorHAnsi" w:cstheme="minorHAnsi"/>
          <w:sz w:val="24"/>
          <w:szCs w:val="24"/>
        </w:rPr>
        <w:t xml:space="preserve">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w:t>
      </w:r>
      <w:r>
        <w:rPr>
          <w:rFonts w:asciiTheme="minorHAnsi" w:hAnsiTheme="minorHAnsi" w:cstheme="minorHAnsi"/>
          <w:sz w:val="24"/>
          <w:szCs w:val="24"/>
        </w:rPr>
        <w:t>prijavitelje</w:t>
      </w:r>
      <w:r w:rsidR="001405AE" w:rsidRPr="00E1206E">
        <w:rPr>
          <w:rFonts w:asciiTheme="minorHAnsi" w:hAnsiTheme="minorHAnsi" w:cstheme="minorHAnsi"/>
          <w:sz w:val="24"/>
          <w:szCs w:val="24"/>
        </w:rPr>
        <w:t xml:space="preserve"> opozarja, da po oddaji p</w:t>
      </w:r>
      <w:r>
        <w:rPr>
          <w:rFonts w:asciiTheme="minorHAnsi" w:hAnsiTheme="minorHAnsi" w:cstheme="minorHAnsi"/>
          <w:sz w:val="24"/>
          <w:szCs w:val="24"/>
        </w:rPr>
        <w:t>rijave</w:t>
      </w:r>
      <w:r w:rsidR="001405AE" w:rsidRPr="00E1206E">
        <w:rPr>
          <w:rFonts w:asciiTheme="minorHAnsi" w:hAnsiTheme="minorHAnsi" w:cstheme="minorHAnsi"/>
          <w:sz w:val="24"/>
          <w:szCs w:val="24"/>
        </w:rPr>
        <w:t xml:space="preserve"> ponudbene dokumentacije ne bo več mogoče označevati z oznako poslovne skrivnosti. </w:t>
      </w:r>
    </w:p>
    <w:p w14:paraId="6994B86C" w14:textId="77777777" w:rsidR="001405AE" w:rsidRPr="00E1206E" w:rsidRDefault="001405AE">
      <w:pPr>
        <w:widowControl w:val="0"/>
        <w:spacing w:line="266" w:lineRule="exact"/>
        <w:ind w:left="284"/>
        <w:jc w:val="both"/>
        <w:rPr>
          <w:rFonts w:asciiTheme="minorHAnsi" w:hAnsiTheme="minorHAnsi" w:cstheme="minorHAnsi"/>
          <w:sz w:val="24"/>
          <w:szCs w:val="24"/>
        </w:rPr>
      </w:pPr>
    </w:p>
    <w:p w14:paraId="523C0B89" w14:textId="3427676F" w:rsidR="00410F91" w:rsidRDefault="001405AE" w:rsidP="00C07F3F">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w:t>
      </w:r>
      <w:r w:rsidR="00AB3971">
        <w:rPr>
          <w:rFonts w:asciiTheme="minorHAnsi" w:hAnsiTheme="minorHAnsi" w:cstheme="minorHAnsi"/>
          <w:sz w:val="24"/>
          <w:szCs w:val="24"/>
        </w:rPr>
        <w:t>.</w:t>
      </w:r>
    </w:p>
    <w:p w14:paraId="35F8A147" w14:textId="77777777" w:rsidR="00AB3971" w:rsidRPr="00E1206E" w:rsidRDefault="00AB3971" w:rsidP="00C07F3F">
      <w:pPr>
        <w:widowControl w:val="0"/>
        <w:spacing w:line="266" w:lineRule="exact"/>
        <w:ind w:left="284"/>
        <w:jc w:val="both"/>
        <w:rPr>
          <w:rFonts w:asciiTheme="minorHAnsi" w:hAnsiTheme="minorHAnsi" w:cstheme="minorHAnsi"/>
          <w:sz w:val="24"/>
          <w:szCs w:val="24"/>
        </w:rPr>
      </w:pPr>
    </w:p>
    <w:p w14:paraId="4100DFDF" w14:textId="77777777" w:rsidR="001405AE" w:rsidRPr="00E1206E" w:rsidRDefault="001405AE">
      <w:pPr>
        <w:pStyle w:val="Naslov3"/>
        <w:ind w:firstLine="284"/>
        <w:rPr>
          <w:rFonts w:asciiTheme="minorHAnsi" w:hAnsiTheme="minorHAnsi" w:cstheme="minorHAnsi"/>
          <w:sz w:val="24"/>
          <w:szCs w:val="24"/>
        </w:rPr>
      </w:pPr>
      <w:bookmarkStart w:id="11" w:name="_Toc171924059"/>
      <w:r w:rsidRPr="00E1206E">
        <w:rPr>
          <w:rFonts w:asciiTheme="minorHAnsi" w:hAnsiTheme="minorHAnsi" w:cstheme="minorHAnsi"/>
          <w:sz w:val="24"/>
          <w:szCs w:val="24"/>
        </w:rPr>
        <w:t>1.9 Jezik</w:t>
      </w:r>
      <w:bookmarkEnd w:id="11"/>
      <w:r w:rsidRPr="00E1206E">
        <w:rPr>
          <w:rFonts w:asciiTheme="minorHAnsi" w:hAnsiTheme="minorHAnsi" w:cstheme="minorHAnsi"/>
          <w:sz w:val="24"/>
          <w:szCs w:val="24"/>
        </w:rPr>
        <w:t xml:space="preserve"> </w:t>
      </w:r>
    </w:p>
    <w:p w14:paraId="59994839"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9. člen</w:t>
      </w:r>
    </w:p>
    <w:p w14:paraId="6874A738"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E3FFA7D" w14:textId="17B86FB6"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Vsi dokumenti, dokazila in podatki v prijavi morajo biti napisani v slovenskem jeziku. </w:t>
      </w:r>
      <w:r w:rsidR="00FC435F" w:rsidRPr="00E1206E">
        <w:rPr>
          <w:rFonts w:asciiTheme="minorHAnsi" w:hAnsiTheme="minorHAnsi" w:cstheme="minorHAnsi"/>
          <w:sz w:val="24"/>
          <w:szCs w:val="24"/>
        </w:rPr>
        <w:t xml:space="preserve">V primeru dokazil, ki so vezani na tehnične podatke, naročnik dopušča uporabo </w:t>
      </w:r>
      <w:r w:rsidR="00AA3080" w:rsidRPr="00E1206E">
        <w:rPr>
          <w:rFonts w:asciiTheme="minorHAnsi" w:hAnsiTheme="minorHAnsi" w:cstheme="minorHAnsi"/>
          <w:sz w:val="24"/>
          <w:szCs w:val="24"/>
        </w:rPr>
        <w:t>angleškega</w:t>
      </w:r>
      <w:r w:rsidR="00FC435F" w:rsidRPr="00E1206E">
        <w:rPr>
          <w:rFonts w:asciiTheme="minorHAnsi" w:hAnsiTheme="minorHAnsi" w:cstheme="minorHAnsi"/>
          <w:sz w:val="24"/>
          <w:szCs w:val="24"/>
        </w:rPr>
        <w:t xml:space="preserve"> ali nemškega jezika. </w:t>
      </w:r>
      <w:r w:rsidRPr="00E1206E">
        <w:rPr>
          <w:rFonts w:asciiTheme="minorHAnsi" w:hAnsiTheme="minorHAnsi" w:cstheme="minorHAnsi"/>
          <w:sz w:val="24"/>
          <w:szCs w:val="24"/>
        </w:rPr>
        <w:t>Za presojo spornih vprašanj se vedno uporablja ponudba v slovenskem jeziku.</w:t>
      </w:r>
    </w:p>
    <w:p w14:paraId="577983DF"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6BC4E284" w14:textId="77777777" w:rsidR="001405AE" w:rsidRPr="00E1206E" w:rsidRDefault="001405AE">
      <w:pPr>
        <w:pStyle w:val="Naslov3"/>
        <w:ind w:firstLine="284"/>
        <w:rPr>
          <w:rFonts w:asciiTheme="minorHAnsi" w:hAnsiTheme="minorHAnsi" w:cstheme="minorHAnsi"/>
          <w:sz w:val="24"/>
          <w:szCs w:val="24"/>
        </w:rPr>
      </w:pPr>
      <w:bookmarkStart w:id="12" w:name="_Toc171924060"/>
      <w:r w:rsidRPr="00E1206E">
        <w:rPr>
          <w:rFonts w:asciiTheme="minorHAnsi" w:hAnsiTheme="minorHAnsi" w:cstheme="minorHAnsi"/>
          <w:sz w:val="24"/>
          <w:szCs w:val="24"/>
        </w:rPr>
        <w:t>1.10 Rok za predložitev prijav</w:t>
      </w:r>
      <w:bookmarkEnd w:id="12"/>
      <w:r w:rsidRPr="00E1206E">
        <w:rPr>
          <w:rFonts w:asciiTheme="minorHAnsi" w:hAnsiTheme="minorHAnsi" w:cstheme="minorHAnsi"/>
          <w:sz w:val="24"/>
          <w:szCs w:val="24"/>
        </w:rPr>
        <w:t xml:space="preserve"> </w:t>
      </w:r>
    </w:p>
    <w:p w14:paraId="7B32E05B"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10. člen </w:t>
      </w:r>
    </w:p>
    <w:p w14:paraId="69D5ED61" w14:textId="77777777" w:rsidR="001405AE" w:rsidRPr="00E1206E" w:rsidRDefault="001405AE">
      <w:pPr>
        <w:ind w:left="709" w:right="1455"/>
        <w:jc w:val="both"/>
        <w:rPr>
          <w:rFonts w:asciiTheme="minorHAnsi" w:hAnsiTheme="minorHAnsi" w:cstheme="minorHAnsi"/>
          <w:sz w:val="24"/>
          <w:szCs w:val="24"/>
        </w:rPr>
      </w:pPr>
    </w:p>
    <w:p w14:paraId="64F4AB46" w14:textId="4F21C145" w:rsidR="001405AE" w:rsidRPr="00E1206E" w:rsidRDefault="00754DED" w:rsidP="004A502B">
      <w:pPr>
        <w:widowControl w:val="0"/>
        <w:autoSpaceDE w:val="0"/>
        <w:adjustRightInd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P</w:t>
      </w:r>
      <w:r w:rsidR="00E71BD8">
        <w:rPr>
          <w:rFonts w:asciiTheme="minorHAnsi" w:hAnsiTheme="minorHAnsi" w:cstheme="minorHAnsi"/>
          <w:sz w:val="24"/>
          <w:szCs w:val="24"/>
        </w:rPr>
        <w:t>rijavitelji</w:t>
      </w:r>
      <w:r w:rsidRPr="00E1206E">
        <w:rPr>
          <w:rFonts w:asciiTheme="minorHAnsi" w:hAnsiTheme="minorHAnsi" w:cstheme="minorHAnsi"/>
          <w:sz w:val="24"/>
          <w:szCs w:val="24"/>
        </w:rPr>
        <w:t xml:space="preserve"> morajo ponudbe predložiti v informacijski sistem e-JN na spletnem naslovu </w:t>
      </w:r>
      <w:hyperlink r:id="rId29" w:history="1">
        <w:r w:rsidRPr="00E1206E">
          <w:rPr>
            <w:rFonts w:asciiTheme="minorHAnsi" w:hAnsiTheme="minorHAnsi" w:cstheme="minorHAnsi"/>
            <w:sz w:val="24"/>
            <w:szCs w:val="24"/>
          </w:rPr>
          <w:t>https://ejn.gov.si/eJN2</w:t>
        </w:r>
      </w:hyperlink>
      <w:r w:rsidRPr="00E1206E">
        <w:rPr>
          <w:rFonts w:asciiTheme="minorHAnsi" w:hAnsiTheme="minorHAnsi" w:cstheme="minorHAnsi"/>
          <w:sz w:val="24"/>
          <w:szCs w:val="24"/>
        </w:rPr>
        <w:t xml:space="preserve"> najkasneje do roka, ki je naveden v </w:t>
      </w:r>
      <w:r w:rsidR="00AB3971">
        <w:rPr>
          <w:rFonts w:asciiTheme="minorHAnsi" w:hAnsiTheme="minorHAnsi" w:cstheme="minorHAnsi"/>
          <w:sz w:val="24"/>
          <w:szCs w:val="24"/>
        </w:rPr>
        <w:t>povabilu oz. obvestilu o</w:t>
      </w:r>
      <w:r w:rsidRPr="00E1206E">
        <w:rPr>
          <w:rFonts w:asciiTheme="minorHAnsi" w:hAnsiTheme="minorHAnsi" w:cstheme="minorHAnsi"/>
          <w:sz w:val="24"/>
          <w:szCs w:val="24"/>
        </w:rPr>
        <w:t xml:space="preserve"> javne</w:t>
      </w:r>
      <w:r w:rsidR="00AB3971">
        <w:rPr>
          <w:rFonts w:asciiTheme="minorHAnsi" w:hAnsiTheme="minorHAnsi" w:cstheme="minorHAnsi"/>
          <w:sz w:val="24"/>
          <w:szCs w:val="24"/>
        </w:rPr>
        <w:t>m</w:t>
      </w:r>
      <w:r w:rsidRPr="00E1206E">
        <w:rPr>
          <w:rFonts w:asciiTheme="minorHAnsi" w:hAnsiTheme="minorHAnsi" w:cstheme="minorHAnsi"/>
          <w:sz w:val="24"/>
          <w:szCs w:val="24"/>
        </w:rPr>
        <w:t xml:space="preserve"> naročila</w:t>
      </w:r>
      <w:r w:rsidR="00AB3971">
        <w:rPr>
          <w:rFonts w:asciiTheme="minorHAnsi" w:hAnsiTheme="minorHAnsi" w:cstheme="minorHAnsi"/>
          <w:sz w:val="24"/>
          <w:szCs w:val="24"/>
        </w:rPr>
        <w:t>, ki ga gospodarski subjekt prejme neposredno preko sistema e-JN na elektronski naslov.</w:t>
      </w:r>
    </w:p>
    <w:p w14:paraId="195B9298" w14:textId="77777777" w:rsidR="001405AE" w:rsidRPr="00E1206E" w:rsidRDefault="001405AE">
      <w:pPr>
        <w:pStyle w:val="Naslov3"/>
        <w:ind w:firstLine="284"/>
        <w:rPr>
          <w:rFonts w:asciiTheme="minorHAnsi" w:hAnsiTheme="minorHAnsi" w:cstheme="minorHAnsi"/>
          <w:sz w:val="24"/>
          <w:szCs w:val="24"/>
        </w:rPr>
      </w:pPr>
      <w:bookmarkStart w:id="13" w:name="_Toc171924061"/>
      <w:r w:rsidRPr="00E1206E">
        <w:rPr>
          <w:rFonts w:asciiTheme="minorHAnsi" w:hAnsiTheme="minorHAnsi" w:cstheme="minorHAnsi"/>
          <w:sz w:val="24"/>
          <w:szCs w:val="24"/>
        </w:rPr>
        <w:t>1.11 Stroški priprave prijave</w:t>
      </w:r>
      <w:bookmarkEnd w:id="13"/>
      <w:r w:rsidRPr="00E1206E">
        <w:rPr>
          <w:rFonts w:asciiTheme="minorHAnsi" w:hAnsiTheme="minorHAnsi" w:cstheme="minorHAnsi"/>
          <w:sz w:val="24"/>
          <w:szCs w:val="24"/>
        </w:rPr>
        <w:t xml:space="preserve"> </w:t>
      </w:r>
    </w:p>
    <w:p w14:paraId="691395DA"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11. člen </w:t>
      </w:r>
    </w:p>
    <w:p w14:paraId="2F68B4B9" w14:textId="77777777" w:rsidR="001405AE" w:rsidRPr="00E1206E" w:rsidRDefault="001405AE">
      <w:pPr>
        <w:widowControl w:val="0"/>
        <w:autoSpaceDE w:val="0"/>
        <w:spacing w:line="230" w:lineRule="exact"/>
        <w:ind w:left="1417"/>
        <w:jc w:val="both"/>
        <w:rPr>
          <w:rFonts w:asciiTheme="minorHAnsi" w:hAnsiTheme="minorHAnsi" w:cstheme="minorHAnsi"/>
          <w:sz w:val="24"/>
          <w:szCs w:val="24"/>
        </w:rPr>
      </w:pPr>
    </w:p>
    <w:p w14:paraId="5EE9DF98" w14:textId="73F5DA3D" w:rsidR="001405AE" w:rsidRPr="00E1206E" w:rsidRDefault="00AB3971">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Gospodarski subjekt</w:t>
      </w:r>
      <w:r w:rsidR="001405AE" w:rsidRPr="00E1206E">
        <w:rPr>
          <w:rFonts w:asciiTheme="minorHAnsi" w:hAnsiTheme="minorHAnsi" w:cstheme="minorHAnsi"/>
          <w:sz w:val="24"/>
          <w:szCs w:val="24"/>
        </w:rPr>
        <w:t xml:space="preserve"> nosi vse stroške povezane s pripravo in predložitvijo prijave.</w:t>
      </w:r>
    </w:p>
    <w:p w14:paraId="50C7E984" w14:textId="77777777" w:rsidR="001405AE" w:rsidRPr="00E1206E" w:rsidRDefault="001405AE" w:rsidP="004A502B">
      <w:pPr>
        <w:widowControl w:val="0"/>
        <w:autoSpaceDE w:val="0"/>
        <w:spacing w:before="6" w:line="230" w:lineRule="exact"/>
        <w:rPr>
          <w:rFonts w:asciiTheme="minorHAnsi" w:hAnsiTheme="minorHAnsi" w:cstheme="minorHAnsi"/>
          <w:color w:val="000000"/>
          <w:spacing w:val="-3"/>
          <w:sz w:val="24"/>
          <w:szCs w:val="24"/>
        </w:rPr>
      </w:pPr>
    </w:p>
    <w:p w14:paraId="20565F5F" w14:textId="77777777" w:rsidR="001405AE" w:rsidRPr="00E1206E" w:rsidRDefault="001405AE">
      <w:pPr>
        <w:pStyle w:val="Naslov3"/>
        <w:ind w:firstLine="284"/>
        <w:rPr>
          <w:rFonts w:asciiTheme="minorHAnsi" w:hAnsiTheme="minorHAnsi" w:cstheme="minorHAnsi"/>
          <w:sz w:val="24"/>
          <w:szCs w:val="24"/>
        </w:rPr>
      </w:pPr>
      <w:bookmarkStart w:id="14" w:name="_Toc171924062"/>
      <w:r w:rsidRPr="00E1206E">
        <w:rPr>
          <w:rFonts w:asciiTheme="minorHAnsi" w:hAnsiTheme="minorHAnsi" w:cstheme="minorHAnsi"/>
          <w:sz w:val="24"/>
          <w:szCs w:val="24"/>
        </w:rPr>
        <w:t>1.12  Izločitev prijav</w:t>
      </w:r>
      <w:bookmarkEnd w:id="14"/>
      <w:r w:rsidRPr="00E1206E">
        <w:rPr>
          <w:rFonts w:asciiTheme="minorHAnsi" w:hAnsiTheme="minorHAnsi" w:cstheme="minorHAnsi"/>
          <w:sz w:val="24"/>
          <w:szCs w:val="24"/>
        </w:rPr>
        <w:t xml:space="preserve"> </w:t>
      </w:r>
    </w:p>
    <w:p w14:paraId="2C958100"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12. člen </w:t>
      </w:r>
    </w:p>
    <w:p w14:paraId="7E82AD65" w14:textId="77777777" w:rsidR="001405AE" w:rsidRPr="00E1206E" w:rsidRDefault="001405AE">
      <w:pPr>
        <w:widowControl w:val="0"/>
        <w:autoSpaceDE w:val="0"/>
        <w:spacing w:line="230" w:lineRule="exact"/>
        <w:ind w:left="1417"/>
        <w:rPr>
          <w:rFonts w:asciiTheme="minorHAnsi" w:hAnsiTheme="minorHAnsi" w:cstheme="minorHAnsi"/>
          <w:sz w:val="24"/>
          <w:szCs w:val="24"/>
        </w:rPr>
      </w:pPr>
    </w:p>
    <w:p w14:paraId="7642F812" w14:textId="67A157DA"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Naročnik bo prijav</w:t>
      </w:r>
      <w:r w:rsidR="00AB3971">
        <w:rPr>
          <w:rFonts w:asciiTheme="minorHAnsi" w:hAnsiTheme="minorHAnsi" w:cstheme="minorHAnsi"/>
          <w:sz w:val="24"/>
          <w:szCs w:val="24"/>
        </w:rPr>
        <w:t>o</w:t>
      </w:r>
      <w:r w:rsidR="00424083">
        <w:rPr>
          <w:rFonts w:asciiTheme="minorHAnsi" w:hAnsiTheme="minorHAnsi" w:cstheme="minorHAnsi"/>
          <w:sz w:val="24"/>
          <w:szCs w:val="24"/>
        </w:rPr>
        <w:t xml:space="preserve"> oz. ponudbo</w:t>
      </w:r>
      <w:r w:rsidRPr="00E1206E">
        <w:rPr>
          <w:rFonts w:asciiTheme="minorHAnsi" w:hAnsiTheme="minorHAnsi" w:cstheme="minorHAnsi"/>
          <w:sz w:val="24"/>
          <w:szCs w:val="24"/>
        </w:rPr>
        <w:t>, ki ne bo skladn</w:t>
      </w:r>
      <w:r w:rsidR="00AB3971">
        <w:rPr>
          <w:rFonts w:asciiTheme="minorHAnsi" w:hAnsiTheme="minorHAnsi" w:cstheme="minorHAnsi"/>
          <w:sz w:val="24"/>
          <w:szCs w:val="24"/>
        </w:rPr>
        <w:t>a</w:t>
      </w:r>
      <w:r w:rsidRPr="00E1206E">
        <w:rPr>
          <w:rFonts w:asciiTheme="minorHAnsi" w:hAnsiTheme="minorHAnsi" w:cstheme="minorHAnsi"/>
          <w:sz w:val="24"/>
          <w:szCs w:val="24"/>
        </w:rPr>
        <w:t xml:space="preserve"> z zahtevami in pogoji iz te razpisne </w:t>
      </w:r>
      <w:r w:rsidRPr="00E1206E">
        <w:rPr>
          <w:rFonts w:asciiTheme="minorHAnsi" w:hAnsiTheme="minorHAnsi" w:cstheme="minorHAnsi"/>
          <w:sz w:val="24"/>
          <w:szCs w:val="24"/>
        </w:rPr>
        <w:lastRenderedPageBreak/>
        <w:t xml:space="preserve">dokumentacije </w:t>
      </w:r>
      <w:r w:rsidR="00AB3971">
        <w:rPr>
          <w:rFonts w:asciiTheme="minorHAnsi" w:hAnsiTheme="minorHAnsi" w:cstheme="minorHAnsi"/>
          <w:sz w:val="24"/>
          <w:szCs w:val="24"/>
        </w:rPr>
        <w:t>oz.</w:t>
      </w:r>
      <w:r w:rsidRPr="00E1206E">
        <w:rPr>
          <w:rFonts w:asciiTheme="minorHAnsi" w:hAnsiTheme="minorHAnsi" w:cstheme="minorHAnsi"/>
          <w:sz w:val="24"/>
          <w:szCs w:val="24"/>
        </w:rPr>
        <w:t xml:space="preserve"> bodo obstajali razlogi za izključitev iz 75. člena ZJN-3</w:t>
      </w:r>
      <w:r w:rsidR="00AB3971">
        <w:rPr>
          <w:rFonts w:asciiTheme="minorHAnsi" w:hAnsiTheme="minorHAnsi" w:cstheme="minorHAnsi"/>
          <w:sz w:val="24"/>
          <w:szCs w:val="24"/>
        </w:rPr>
        <w:t xml:space="preserve">, </w:t>
      </w:r>
      <w:r w:rsidR="00424083">
        <w:rPr>
          <w:rFonts w:asciiTheme="minorHAnsi" w:hAnsiTheme="minorHAnsi" w:cstheme="minorHAnsi"/>
          <w:sz w:val="24"/>
          <w:szCs w:val="24"/>
        </w:rPr>
        <w:t xml:space="preserve">kot </w:t>
      </w:r>
      <w:r w:rsidR="00AA3080">
        <w:rPr>
          <w:rFonts w:asciiTheme="minorHAnsi" w:hAnsiTheme="minorHAnsi" w:cstheme="minorHAnsi"/>
          <w:sz w:val="24"/>
          <w:szCs w:val="24"/>
        </w:rPr>
        <w:t>nedopustno</w:t>
      </w:r>
      <w:r w:rsidR="00424083">
        <w:rPr>
          <w:rFonts w:asciiTheme="minorHAnsi" w:hAnsiTheme="minorHAnsi" w:cstheme="minorHAnsi"/>
          <w:sz w:val="24"/>
          <w:szCs w:val="24"/>
        </w:rPr>
        <w:t xml:space="preserve"> izločil.</w:t>
      </w:r>
    </w:p>
    <w:p w14:paraId="0233B877"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15384C54" w14:textId="77777777" w:rsidR="001405AE" w:rsidRPr="00E1206E" w:rsidRDefault="001405AE">
      <w:pPr>
        <w:pStyle w:val="Naslov3"/>
        <w:ind w:firstLine="284"/>
        <w:rPr>
          <w:rFonts w:asciiTheme="minorHAnsi" w:hAnsiTheme="minorHAnsi" w:cstheme="minorHAnsi"/>
          <w:sz w:val="24"/>
          <w:szCs w:val="24"/>
        </w:rPr>
      </w:pPr>
      <w:bookmarkStart w:id="15" w:name="_Toc171924063"/>
      <w:r w:rsidRPr="00E1206E">
        <w:rPr>
          <w:rFonts w:asciiTheme="minorHAnsi" w:hAnsiTheme="minorHAnsi" w:cstheme="minorHAnsi"/>
          <w:sz w:val="24"/>
          <w:szCs w:val="24"/>
        </w:rPr>
        <w:t>1.13 Zavarovanja</w:t>
      </w:r>
      <w:bookmarkEnd w:id="15"/>
      <w:r w:rsidRPr="00E1206E">
        <w:rPr>
          <w:rFonts w:asciiTheme="minorHAnsi" w:hAnsiTheme="minorHAnsi" w:cstheme="minorHAnsi"/>
          <w:sz w:val="24"/>
          <w:szCs w:val="24"/>
        </w:rPr>
        <w:t xml:space="preserve"> </w:t>
      </w:r>
    </w:p>
    <w:p w14:paraId="2BD4F49B"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13. člen </w:t>
      </w:r>
    </w:p>
    <w:p w14:paraId="23B8B0BB" w14:textId="77777777" w:rsidR="001405AE" w:rsidRPr="00E1206E" w:rsidRDefault="001405AE">
      <w:pPr>
        <w:widowControl w:val="0"/>
        <w:autoSpaceDE w:val="0"/>
        <w:spacing w:line="230" w:lineRule="exact"/>
        <w:ind w:left="1417"/>
        <w:jc w:val="both"/>
        <w:rPr>
          <w:rFonts w:asciiTheme="minorHAnsi" w:hAnsiTheme="minorHAnsi" w:cstheme="minorHAnsi"/>
          <w:sz w:val="24"/>
          <w:szCs w:val="24"/>
        </w:rPr>
      </w:pPr>
    </w:p>
    <w:p w14:paraId="080C6D5C" w14:textId="71EEE18B" w:rsidR="000853AE" w:rsidRPr="00E1206E" w:rsidRDefault="00AB3971" w:rsidP="000853AE">
      <w:pPr>
        <w:widowControl w:val="0"/>
        <w:autoSpaceDE w:val="0"/>
        <w:autoSpaceDN w:val="0"/>
        <w:adjustRightInd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Gospodarski subjekt</w:t>
      </w:r>
      <w:r w:rsidR="001405AE" w:rsidRPr="00E1206E">
        <w:rPr>
          <w:rFonts w:asciiTheme="minorHAnsi" w:hAnsiTheme="minorHAnsi" w:cstheme="minorHAnsi"/>
          <w:sz w:val="24"/>
          <w:szCs w:val="24"/>
        </w:rPr>
        <w:t xml:space="preserve"> </w:t>
      </w:r>
      <w:r w:rsidR="00131FF4" w:rsidRPr="00E1206E">
        <w:rPr>
          <w:rFonts w:asciiTheme="minorHAnsi" w:hAnsiTheme="minorHAnsi" w:cstheme="minorHAnsi"/>
          <w:sz w:val="24"/>
          <w:szCs w:val="24"/>
        </w:rPr>
        <w:t xml:space="preserve">mora v </w:t>
      </w:r>
      <w:r w:rsidR="00CD5A3A">
        <w:rPr>
          <w:rFonts w:asciiTheme="minorHAnsi" w:hAnsiTheme="minorHAnsi" w:cstheme="minorHAnsi"/>
          <w:sz w:val="24"/>
          <w:szCs w:val="24"/>
        </w:rPr>
        <w:t>10</w:t>
      </w:r>
      <w:r w:rsidR="00131FF4" w:rsidRPr="00E1206E">
        <w:rPr>
          <w:rFonts w:asciiTheme="minorHAnsi" w:hAnsiTheme="minorHAnsi" w:cstheme="minorHAnsi"/>
          <w:sz w:val="24"/>
          <w:szCs w:val="24"/>
        </w:rPr>
        <w:t xml:space="preserve"> dneh po</w:t>
      </w:r>
      <w:r w:rsidR="006D196C" w:rsidRPr="00E1206E">
        <w:rPr>
          <w:rFonts w:asciiTheme="minorHAnsi" w:hAnsiTheme="minorHAnsi" w:cstheme="minorHAnsi"/>
          <w:sz w:val="24"/>
          <w:szCs w:val="24"/>
        </w:rPr>
        <w:t xml:space="preserve"> </w:t>
      </w:r>
      <w:r w:rsidR="00120795">
        <w:rPr>
          <w:rFonts w:asciiTheme="minorHAnsi" w:hAnsiTheme="minorHAnsi" w:cstheme="minorHAnsi"/>
          <w:sz w:val="24"/>
          <w:szCs w:val="24"/>
        </w:rPr>
        <w:t xml:space="preserve">sklenitvi okvirnega sporazuma </w:t>
      </w:r>
      <w:r w:rsidR="001405AE" w:rsidRPr="00E1206E">
        <w:rPr>
          <w:rFonts w:asciiTheme="minorHAnsi" w:hAnsiTheme="minorHAnsi" w:cstheme="minorHAnsi"/>
          <w:sz w:val="24"/>
          <w:szCs w:val="24"/>
        </w:rPr>
        <w:t xml:space="preserve">naročniku </w:t>
      </w:r>
      <w:r w:rsidR="00131FF4" w:rsidRPr="00E1206E">
        <w:rPr>
          <w:rFonts w:asciiTheme="minorHAnsi" w:hAnsiTheme="minorHAnsi" w:cstheme="minorHAnsi"/>
          <w:sz w:val="24"/>
          <w:szCs w:val="24"/>
        </w:rPr>
        <w:t xml:space="preserve">predati </w:t>
      </w:r>
      <w:r w:rsidR="000853AE" w:rsidRPr="00E1206E">
        <w:rPr>
          <w:rFonts w:asciiTheme="minorHAnsi" w:hAnsiTheme="minorHAnsi" w:cstheme="minorHAnsi"/>
          <w:sz w:val="24"/>
          <w:szCs w:val="24"/>
        </w:rPr>
        <w:t>menično izjavo z bianco menico</w:t>
      </w:r>
      <w:r w:rsidR="00E729B0" w:rsidRPr="00E1206E">
        <w:rPr>
          <w:rFonts w:asciiTheme="minorHAnsi" w:hAnsiTheme="minorHAnsi" w:cstheme="minorHAnsi"/>
          <w:sz w:val="24"/>
          <w:szCs w:val="24"/>
        </w:rPr>
        <w:t>(2x)</w:t>
      </w:r>
      <w:r w:rsidR="000853AE" w:rsidRPr="00E1206E">
        <w:rPr>
          <w:rFonts w:asciiTheme="minorHAnsi" w:hAnsiTheme="minorHAnsi" w:cstheme="minorHAnsi"/>
          <w:sz w:val="24"/>
          <w:szCs w:val="24"/>
        </w:rPr>
        <w:t xml:space="preserve"> v višini </w:t>
      </w:r>
      <w:r w:rsidR="00A514B5" w:rsidRPr="00E1206E">
        <w:rPr>
          <w:rFonts w:asciiTheme="minorHAnsi" w:hAnsiTheme="minorHAnsi" w:cstheme="minorHAnsi"/>
          <w:sz w:val="24"/>
          <w:szCs w:val="24"/>
        </w:rPr>
        <w:t>5</w:t>
      </w:r>
      <w:r w:rsidR="00A156D8" w:rsidRPr="00E1206E">
        <w:rPr>
          <w:rFonts w:asciiTheme="minorHAnsi" w:hAnsiTheme="minorHAnsi" w:cstheme="minorHAnsi"/>
          <w:sz w:val="24"/>
          <w:szCs w:val="24"/>
        </w:rPr>
        <w:t>%</w:t>
      </w:r>
      <w:r w:rsidR="005D13BC" w:rsidRPr="00E1206E">
        <w:rPr>
          <w:rFonts w:asciiTheme="minorHAnsi" w:hAnsiTheme="minorHAnsi" w:cstheme="minorHAnsi"/>
          <w:sz w:val="24"/>
          <w:szCs w:val="24"/>
        </w:rPr>
        <w:t xml:space="preserve"> od </w:t>
      </w:r>
      <w:r w:rsidR="00120795">
        <w:rPr>
          <w:rFonts w:asciiTheme="minorHAnsi" w:hAnsiTheme="minorHAnsi" w:cstheme="minorHAnsi"/>
          <w:sz w:val="24"/>
          <w:szCs w:val="24"/>
        </w:rPr>
        <w:t xml:space="preserve">skupne ocenjene </w:t>
      </w:r>
      <w:r w:rsidR="00A514B5" w:rsidRPr="00E1206E">
        <w:rPr>
          <w:rFonts w:asciiTheme="minorHAnsi" w:hAnsiTheme="minorHAnsi" w:cstheme="minorHAnsi"/>
          <w:sz w:val="24"/>
          <w:szCs w:val="24"/>
        </w:rPr>
        <w:t>vrednosti</w:t>
      </w:r>
      <w:r w:rsidR="005D13BC" w:rsidRPr="00E1206E">
        <w:rPr>
          <w:rFonts w:asciiTheme="minorHAnsi" w:hAnsiTheme="minorHAnsi" w:cstheme="minorHAnsi"/>
          <w:sz w:val="24"/>
          <w:szCs w:val="24"/>
        </w:rPr>
        <w:t xml:space="preserve"> brez DDV</w:t>
      </w:r>
      <w:r w:rsidR="000853AE" w:rsidRPr="00E1206E">
        <w:rPr>
          <w:rFonts w:asciiTheme="minorHAnsi" w:hAnsiTheme="minorHAnsi" w:cstheme="minorHAnsi"/>
          <w:sz w:val="24"/>
          <w:szCs w:val="24"/>
        </w:rPr>
        <w:t>, ki jo je mogoče unovčiti še 30 dni po poteku pogodbenega razmerja</w:t>
      </w:r>
      <w:r w:rsidR="00A83979" w:rsidRPr="00E1206E">
        <w:rPr>
          <w:rFonts w:asciiTheme="minorHAnsi" w:hAnsiTheme="minorHAnsi" w:cstheme="minorHAnsi"/>
          <w:sz w:val="24"/>
          <w:szCs w:val="24"/>
        </w:rPr>
        <w:t>.</w:t>
      </w:r>
    </w:p>
    <w:p w14:paraId="6EC51276" w14:textId="77777777" w:rsidR="00101782" w:rsidRDefault="00101782" w:rsidP="002D185C">
      <w:pPr>
        <w:widowControl w:val="0"/>
        <w:autoSpaceDE w:val="0"/>
        <w:spacing w:line="266" w:lineRule="exact"/>
        <w:ind w:left="284"/>
        <w:jc w:val="both"/>
        <w:rPr>
          <w:rFonts w:asciiTheme="minorHAnsi" w:hAnsiTheme="minorHAnsi" w:cstheme="minorHAnsi"/>
          <w:sz w:val="24"/>
          <w:szCs w:val="24"/>
        </w:rPr>
      </w:pPr>
    </w:p>
    <w:p w14:paraId="71C61355" w14:textId="02281592" w:rsidR="002D185C" w:rsidRPr="00E1206E" w:rsidRDefault="002D185C" w:rsidP="002D185C">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V primeru, da se obe menici unovčita za vrednost nižjo od 5 %</w:t>
      </w:r>
      <w:r w:rsidR="00120795">
        <w:rPr>
          <w:rFonts w:asciiTheme="minorHAnsi" w:hAnsiTheme="minorHAnsi" w:cstheme="minorHAnsi"/>
          <w:sz w:val="24"/>
          <w:szCs w:val="24"/>
        </w:rPr>
        <w:t xml:space="preserve"> od skupne ocenjene </w:t>
      </w:r>
      <w:r w:rsidRPr="00E1206E">
        <w:rPr>
          <w:rFonts w:asciiTheme="minorHAnsi" w:hAnsiTheme="minorHAnsi" w:cstheme="minorHAnsi"/>
          <w:sz w:val="24"/>
          <w:szCs w:val="24"/>
        </w:rPr>
        <w:t xml:space="preserve">vrednosti </w:t>
      </w:r>
      <w:r w:rsidR="006A3413">
        <w:rPr>
          <w:rFonts w:asciiTheme="minorHAnsi" w:hAnsiTheme="minorHAnsi" w:cstheme="minorHAnsi"/>
          <w:sz w:val="24"/>
          <w:szCs w:val="24"/>
        </w:rPr>
        <w:t>brez</w:t>
      </w:r>
      <w:r w:rsidRPr="00E1206E">
        <w:rPr>
          <w:rFonts w:asciiTheme="minorHAnsi" w:hAnsiTheme="minorHAnsi" w:cstheme="minorHAnsi"/>
          <w:sz w:val="24"/>
          <w:szCs w:val="24"/>
        </w:rPr>
        <w:t xml:space="preserve"> </w:t>
      </w:r>
      <w:r w:rsidR="00E45E05">
        <w:rPr>
          <w:rFonts w:asciiTheme="minorHAnsi" w:hAnsiTheme="minorHAnsi" w:cstheme="minorHAnsi"/>
          <w:sz w:val="24"/>
          <w:szCs w:val="24"/>
        </w:rPr>
        <w:t>DDV</w:t>
      </w:r>
      <w:r w:rsidRPr="00E1206E">
        <w:rPr>
          <w:rFonts w:asciiTheme="minorHAnsi" w:hAnsiTheme="minorHAnsi" w:cstheme="minorHAnsi"/>
          <w:sz w:val="24"/>
          <w:szCs w:val="24"/>
        </w:rPr>
        <w:t xml:space="preserve">, ju je izbrani ponudnik dolžan vsakokrat nadomestiti z novo, dokler celotna unovčena vrednost ne doseže 5 % </w:t>
      </w:r>
      <w:r w:rsidR="00120795">
        <w:rPr>
          <w:rFonts w:asciiTheme="minorHAnsi" w:hAnsiTheme="minorHAnsi" w:cstheme="minorHAnsi"/>
          <w:sz w:val="24"/>
          <w:szCs w:val="24"/>
        </w:rPr>
        <w:t xml:space="preserve">ocenjene </w:t>
      </w:r>
      <w:r w:rsidRPr="00E1206E">
        <w:rPr>
          <w:rFonts w:asciiTheme="minorHAnsi" w:hAnsiTheme="minorHAnsi" w:cstheme="minorHAnsi"/>
          <w:sz w:val="24"/>
          <w:szCs w:val="24"/>
        </w:rPr>
        <w:t xml:space="preserve">vrednosti </w:t>
      </w:r>
      <w:r w:rsidR="00120795">
        <w:rPr>
          <w:rFonts w:asciiTheme="minorHAnsi" w:hAnsiTheme="minorHAnsi" w:cstheme="minorHAnsi"/>
          <w:sz w:val="24"/>
          <w:szCs w:val="24"/>
        </w:rPr>
        <w:t xml:space="preserve">okvirnega sporazuma </w:t>
      </w:r>
      <w:r w:rsidRPr="00E1206E">
        <w:rPr>
          <w:rFonts w:asciiTheme="minorHAnsi" w:hAnsiTheme="minorHAnsi" w:cstheme="minorHAnsi"/>
          <w:sz w:val="24"/>
          <w:szCs w:val="24"/>
        </w:rPr>
        <w:t xml:space="preserve">brez DDV. </w:t>
      </w:r>
    </w:p>
    <w:p w14:paraId="3EF03D89" w14:textId="5FCC07CF" w:rsidR="003E7CAC" w:rsidRPr="00E1206E" w:rsidRDefault="003E7CAC" w:rsidP="00AB3971">
      <w:pPr>
        <w:widowControl w:val="0"/>
        <w:autoSpaceDE w:val="0"/>
        <w:spacing w:line="266" w:lineRule="exact"/>
        <w:jc w:val="both"/>
        <w:rPr>
          <w:rFonts w:asciiTheme="minorHAnsi" w:hAnsiTheme="minorHAnsi" w:cstheme="minorHAnsi"/>
          <w:sz w:val="24"/>
          <w:szCs w:val="24"/>
        </w:rPr>
      </w:pPr>
    </w:p>
    <w:p w14:paraId="2175806C" w14:textId="59DA8BDB" w:rsidR="001405AE" w:rsidRPr="00E1206E" w:rsidRDefault="001405AE" w:rsidP="003E7CAC">
      <w:pPr>
        <w:pStyle w:val="Naslov3"/>
        <w:ind w:firstLine="284"/>
        <w:rPr>
          <w:rFonts w:asciiTheme="minorHAnsi" w:hAnsiTheme="minorHAnsi" w:cstheme="minorHAnsi"/>
          <w:sz w:val="24"/>
          <w:szCs w:val="24"/>
        </w:rPr>
      </w:pPr>
      <w:bookmarkStart w:id="16" w:name="_Toc171924064"/>
      <w:r w:rsidRPr="00E1206E">
        <w:rPr>
          <w:rFonts w:asciiTheme="minorHAnsi" w:hAnsiTheme="minorHAnsi" w:cstheme="minorHAnsi"/>
          <w:sz w:val="24"/>
          <w:szCs w:val="24"/>
        </w:rPr>
        <w:t xml:space="preserve">1.14 </w:t>
      </w:r>
      <w:r w:rsidR="009D1FBB">
        <w:rPr>
          <w:rFonts w:asciiTheme="minorHAnsi" w:hAnsiTheme="minorHAnsi" w:cstheme="minorHAnsi"/>
          <w:sz w:val="24"/>
          <w:szCs w:val="24"/>
        </w:rPr>
        <w:t>Priznanje sposobnosti</w:t>
      </w:r>
      <w:bookmarkEnd w:id="16"/>
      <w:r w:rsidRPr="00E1206E">
        <w:rPr>
          <w:rFonts w:asciiTheme="minorHAnsi" w:hAnsiTheme="minorHAnsi" w:cstheme="minorHAnsi"/>
          <w:sz w:val="24"/>
          <w:szCs w:val="24"/>
        </w:rPr>
        <w:t xml:space="preserve"> </w:t>
      </w:r>
    </w:p>
    <w:p w14:paraId="33CC65EF"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14. člen </w:t>
      </w:r>
    </w:p>
    <w:p w14:paraId="436F4C3A"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2451909A" w14:textId="310EBF71" w:rsidR="009D1FBB" w:rsidRPr="00AC46FB" w:rsidRDefault="009D1FBB" w:rsidP="009D1FBB">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Naročnik bo v prvi fazi ponudnikom, ki izpolnjujejo pogoje, priznal sposobnost oz. jim priznal status </w:t>
      </w:r>
      <w:r w:rsidR="00612C26" w:rsidRPr="00AC46FB">
        <w:rPr>
          <w:rFonts w:asciiTheme="minorHAnsi" w:hAnsiTheme="minorHAnsi" w:cstheme="minorHAnsi"/>
          <w:sz w:val="24"/>
          <w:szCs w:val="24"/>
        </w:rPr>
        <w:t>kandidata</w:t>
      </w:r>
      <w:r>
        <w:rPr>
          <w:rFonts w:asciiTheme="minorHAnsi" w:hAnsiTheme="minorHAnsi" w:cstheme="minorHAnsi"/>
          <w:sz w:val="24"/>
          <w:szCs w:val="24"/>
        </w:rPr>
        <w:t xml:space="preserve">, </w:t>
      </w:r>
      <w:r w:rsidRPr="00AC46FB">
        <w:rPr>
          <w:rFonts w:asciiTheme="minorHAnsi" w:hAnsiTheme="minorHAnsi" w:cstheme="minorHAnsi"/>
          <w:sz w:val="24"/>
          <w:szCs w:val="24"/>
        </w:rPr>
        <w:t>v drugi fazi pa kandidate, ob vsakokratnem odpiranju konkurence, povabil k oddaji ponudbe</w:t>
      </w:r>
      <w:r>
        <w:rPr>
          <w:rFonts w:asciiTheme="minorHAnsi" w:hAnsiTheme="minorHAnsi" w:cstheme="minorHAnsi"/>
          <w:sz w:val="24"/>
          <w:szCs w:val="24"/>
        </w:rPr>
        <w:t xml:space="preserve"> skladno z 2. členom te razpisne dokumentacije.</w:t>
      </w:r>
    </w:p>
    <w:p w14:paraId="7FF7EB66" w14:textId="77777777" w:rsidR="00253204" w:rsidRPr="00E1206E" w:rsidRDefault="00253204" w:rsidP="00253204">
      <w:pPr>
        <w:widowControl w:val="0"/>
        <w:autoSpaceDE w:val="0"/>
        <w:spacing w:line="266" w:lineRule="exact"/>
        <w:ind w:left="284"/>
        <w:jc w:val="both"/>
        <w:rPr>
          <w:rFonts w:asciiTheme="minorHAnsi" w:hAnsiTheme="minorHAnsi" w:cstheme="minorHAnsi"/>
          <w:sz w:val="24"/>
          <w:szCs w:val="24"/>
        </w:rPr>
      </w:pPr>
    </w:p>
    <w:p w14:paraId="650EA63B" w14:textId="53929323" w:rsidR="001405AE" w:rsidRPr="00E1206E" w:rsidRDefault="001405AE">
      <w:pPr>
        <w:pStyle w:val="Naslov3"/>
        <w:ind w:firstLine="284"/>
        <w:rPr>
          <w:rFonts w:asciiTheme="minorHAnsi" w:hAnsiTheme="minorHAnsi" w:cstheme="minorHAnsi"/>
          <w:sz w:val="24"/>
          <w:szCs w:val="24"/>
        </w:rPr>
      </w:pPr>
      <w:bookmarkStart w:id="17" w:name="_Toc171924065"/>
      <w:r w:rsidRPr="00E1206E">
        <w:rPr>
          <w:rFonts w:asciiTheme="minorHAnsi" w:hAnsiTheme="minorHAnsi" w:cstheme="minorHAnsi"/>
          <w:sz w:val="24"/>
          <w:szCs w:val="24"/>
        </w:rPr>
        <w:t xml:space="preserve">1.16 </w:t>
      </w:r>
      <w:r w:rsidR="00AB3971">
        <w:rPr>
          <w:rFonts w:asciiTheme="minorHAnsi" w:hAnsiTheme="minorHAnsi" w:cstheme="minorHAnsi"/>
          <w:sz w:val="24"/>
          <w:szCs w:val="24"/>
        </w:rPr>
        <w:t>O</w:t>
      </w:r>
      <w:r w:rsidRPr="00E1206E">
        <w:rPr>
          <w:rFonts w:asciiTheme="minorHAnsi" w:hAnsiTheme="minorHAnsi" w:cstheme="minorHAnsi"/>
          <w:sz w:val="24"/>
          <w:szCs w:val="24"/>
        </w:rPr>
        <w:t>dpiranje p</w:t>
      </w:r>
      <w:r w:rsidR="009D1FBB">
        <w:rPr>
          <w:rFonts w:asciiTheme="minorHAnsi" w:hAnsiTheme="minorHAnsi" w:cstheme="minorHAnsi"/>
          <w:sz w:val="24"/>
          <w:szCs w:val="24"/>
        </w:rPr>
        <w:t>rijav</w:t>
      </w:r>
      <w:bookmarkEnd w:id="17"/>
    </w:p>
    <w:p w14:paraId="7E0C2123" w14:textId="77777777" w:rsidR="001405AE" w:rsidRPr="00E1206E" w:rsidRDefault="001405AE">
      <w:pPr>
        <w:widowControl w:val="0"/>
        <w:autoSpaceDE w:val="0"/>
        <w:spacing w:line="230" w:lineRule="exact"/>
        <w:ind w:left="5601"/>
        <w:rPr>
          <w:rFonts w:asciiTheme="minorHAnsi" w:hAnsiTheme="minorHAnsi" w:cstheme="minorHAnsi"/>
          <w:color w:val="000000"/>
          <w:spacing w:val="-3"/>
          <w:sz w:val="24"/>
          <w:szCs w:val="24"/>
        </w:rPr>
      </w:pPr>
    </w:p>
    <w:p w14:paraId="326037A6"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16. člen </w:t>
      </w:r>
    </w:p>
    <w:p w14:paraId="30439F91" w14:textId="77777777" w:rsidR="001405AE" w:rsidRPr="00E1206E" w:rsidRDefault="001405AE">
      <w:pPr>
        <w:widowControl w:val="0"/>
        <w:autoSpaceDE w:val="0"/>
        <w:spacing w:line="230" w:lineRule="exact"/>
        <w:ind w:left="1417"/>
        <w:jc w:val="both"/>
        <w:rPr>
          <w:rFonts w:asciiTheme="minorHAnsi" w:hAnsiTheme="minorHAnsi" w:cstheme="minorHAnsi"/>
          <w:sz w:val="24"/>
          <w:szCs w:val="24"/>
        </w:rPr>
      </w:pPr>
    </w:p>
    <w:p w14:paraId="2D4D435C" w14:textId="32112C29"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Odpiranje </w:t>
      </w:r>
      <w:r w:rsidR="00224A32">
        <w:rPr>
          <w:rFonts w:asciiTheme="minorHAnsi" w:hAnsiTheme="minorHAnsi" w:cstheme="minorHAnsi"/>
          <w:sz w:val="24"/>
          <w:szCs w:val="24"/>
        </w:rPr>
        <w:t>prijav</w:t>
      </w:r>
      <w:r w:rsidRPr="00E1206E">
        <w:rPr>
          <w:rFonts w:asciiTheme="minorHAnsi" w:hAnsiTheme="minorHAnsi" w:cstheme="minorHAnsi"/>
          <w:sz w:val="24"/>
          <w:szCs w:val="24"/>
        </w:rPr>
        <w:t xml:space="preserve"> </w:t>
      </w:r>
      <w:r w:rsidR="00AB3971">
        <w:rPr>
          <w:rFonts w:asciiTheme="minorHAnsi" w:hAnsiTheme="minorHAnsi" w:cstheme="minorHAnsi"/>
          <w:sz w:val="24"/>
          <w:szCs w:val="24"/>
        </w:rPr>
        <w:t>ni javno.</w:t>
      </w:r>
      <w:r w:rsidRPr="00E1206E">
        <w:rPr>
          <w:rFonts w:asciiTheme="minorHAnsi" w:hAnsiTheme="minorHAnsi" w:cstheme="minorHAnsi"/>
          <w:sz w:val="24"/>
          <w:szCs w:val="24"/>
        </w:rPr>
        <w:t xml:space="preserve"> </w:t>
      </w:r>
    </w:p>
    <w:p w14:paraId="081DF76B"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7FAACAA1" w14:textId="77777777" w:rsidR="001405AE" w:rsidRPr="00E1206E" w:rsidRDefault="001405AE" w:rsidP="00AB3971">
      <w:pPr>
        <w:widowControl w:val="0"/>
        <w:autoSpaceDE w:val="0"/>
        <w:spacing w:line="230" w:lineRule="exact"/>
        <w:rPr>
          <w:rFonts w:asciiTheme="minorHAnsi" w:hAnsiTheme="minorHAnsi" w:cstheme="minorHAnsi"/>
          <w:color w:val="000000"/>
          <w:spacing w:val="-2"/>
          <w:sz w:val="24"/>
          <w:szCs w:val="24"/>
          <w:highlight w:val="yellow"/>
        </w:rPr>
      </w:pPr>
    </w:p>
    <w:p w14:paraId="562C8F34" w14:textId="77777777" w:rsidR="001405AE" w:rsidRPr="00E1206E" w:rsidRDefault="001405AE">
      <w:pPr>
        <w:pStyle w:val="Naslov3"/>
        <w:ind w:firstLine="284"/>
        <w:rPr>
          <w:rFonts w:asciiTheme="minorHAnsi" w:hAnsiTheme="minorHAnsi" w:cstheme="minorHAnsi"/>
          <w:sz w:val="24"/>
          <w:szCs w:val="24"/>
        </w:rPr>
      </w:pPr>
      <w:bookmarkStart w:id="18" w:name="_Toc171924066"/>
      <w:r w:rsidRPr="00E1206E">
        <w:rPr>
          <w:rFonts w:asciiTheme="minorHAnsi" w:hAnsiTheme="minorHAnsi" w:cstheme="minorHAnsi"/>
          <w:sz w:val="24"/>
          <w:szCs w:val="24"/>
        </w:rPr>
        <w:t>1.17 Variante</w:t>
      </w:r>
      <w:bookmarkEnd w:id="18"/>
      <w:r w:rsidRPr="00E1206E">
        <w:rPr>
          <w:rFonts w:asciiTheme="minorHAnsi" w:hAnsiTheme="minorHAnsi" w:cstheme="minorHAnsi"/>
          <w:sz w:val="24"/>
          <w:szCs w:val="24"/>
        </w:rPr>
        <w:t xml:space="preserve"> </w:t>
      </w:r>
    </w:p>
    <w:p w14:paraId="067EA7EB"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17. člen </w:t>
      </w:r>
    </w:p>
    <w:p w14:paraId="43FC96AC" w14:textId="77777777" w:rsidR="001405AE" w:rsidRPr="00E1206E" w:rsidRDefault="001405AE">
      <w:pPr>
        <w:widowControl w:val="0"/>
        <w:autoSpaceDE w:val="0"/>
        <w:spacing w:line="230" w:lineRule="exact"/>
        <w:ind w:left="1417"/>
        <w:rPr>
          <w:rFonts w:asciiTheme="minorHAnsi" w:hAnsiTheme="minorHAnsi" w:cstheme="minorHAnsi"/>
          <w:sz w:val="24"/>
          <w:szCs w:val="24"/>
        </w:rPr>
      </w:pPr>
    </w:p>
    <w:p w14:paraId="4C2D1615"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Variantne prijave in ponudbe niso dopustne in ne bodo upoštevane. </w:t>
      </w:r>
    </w:p>
    <w:p w14:paraId="78B4F60C"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A5E34FF" w14:textId="4DF613E0" w:rsidR="001405AE" w:rsidRPr="00E1206E" w:rsidRDefault="001405AE" w:rsidP="004A502B">
      <w:pPr>
        <w:pStyle w:val="Naslov3"/>
        <w:ind w:firstLine="284"/>
        <w:rPr>
          <w:rFonts w:asciiTheme="minorHAnsi" w:hAnsiTheme="minorHAnsi" w:cstheme="minorHAnsi"/>
          <w:sz w:val="24"/>
          <w:szCs w:val="24"/>
        </w:rPr>
      </w:pPr>
      <w:bookmarkStart w:id="19" w:name="_Toc171924067"/>
      <w:r w:rsidRPr="00E1206E">
        <w:rPr>
          <w:rFonts w:asciiTheme="minorHAnsi" w:hAnsiTheme="minorHAnsi" w:cstheme="minorHAnsi"/>
          <w:sz w:val="24"/>
          <w:szCs w:val="24"/>
        </w:rPr>
        <w:t xml:space="preserve">1.18 </w:t>
      </w:r>
      <w:r w:rsidR="009379DD">
        <w:rPr>
          <w:rFonts w:asciiTheme="minorHAnsi" w:hAnsiTheme="minorHAnsi" w:cstheme="minorHAnsi"/>
          <w:sz w:val="24"/>
          <w:szCs w:val="24"/>
        </w:rPr>
        <w:t>Okvirni sporazum</w:t>
      </w:r>
      <w:bookmarkEnd w:id="19"/>
    </w:p>
    <w:p w14:paraId="5B23CABD"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18. člen </w:t>
      </w:r>
    </w:p>
    <w:p w14:paraId="0725A608" w14:textId="77777777" w:rsidR="001405AE" w:rsidRPr="00E1206E" w:rsidRDefault="001405AE">
      <w:pPr>
        <w:widowControl w:val="0"/>
        <w:autoSpaceDE w:val="0"/>
        <w:spacing w:line="230" w:lineRule="exact"/>
        <w:ind w:left="1417"/>
        <w:jc w:val="both"/>
        <w:rPr>
          <w:rFonts w:asciiTheme="minorHAnsi" w:hAnsiTheme="minorHAnsi" w:cstheme="minorHAnsi"/>
          <w:sz w:val="24"/>
          <w:szCs w:val="24"/>
        </w:rPr>
      </w:pPr>
    </w:p>
    <w:p w14:paraId="55E816C9" w14:textId="27652EDE" w:rsidR="009379DD" w:rsidRPr="00AC46FB" w:rsidRDefault="009379DD" w:rsidP="009379DD">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Gospodarski subjekti</w:t>
      </w:r>
      <w:r w:rsidRPr="00AC46FB">
        <w:rPr>
          <w:rFonts w:asciiTheme="minorHAnsi" w:hAnsiTheme="minorHAnsi" w:cstheme="minorHAnsi"/>
          <w:sz w:val="24"/>
          <w:szCs w:val="24"/>
        </w:rPr>
        <w:t xml:space="preserve">, katerim je bila priznana usposobljenost,  so dolžni podpisati okvirni sporazum v roku 8 dni po prejemu le-te, sicer bo naročnik menil, da z naročnikom posla ne želi skleniti. </w:t>
      </w:r>
    </w:p>
    <w:p w14:paraId="505763C5" w14:textId="77777777" w:rsidR="001405AE" w:rsidRPr="00E1206E" w:rsidRDefault="001405AE">
      <w:pPr>
        <w:pStyle w:val="Naslov3"/>
        <w:ind w:firstLine="284"/>
        <w:rPr>
          <w:rFonts w:asciiTheme="minorHAnsi" w:hAnsiTheme="minorHAnsi" w:cstheme="minorHAnsi"/>
          <w:sz w:val="24"/>
          <w:szCs w:val="24"/>
        </w:rPr>
      </w:pPr>
      <w:bookmarkStart w:id="20" w:name="_Toc171924068"/>
      <w:r w:rsidRPr="00E1206E">
        <w:rPr>
          <w:rFonts w:asciiTheme="minorHAnsi" w:hAnsiTheme="minorHAnsi" w:cstheme="minorHAnsi"/>
          <w:sz w:val="24"/>
          <w:szCs w:val="24"/>
        </w:rPr>
        <w:t>1.19 Ustavitev postopka, zavrnitev ponudb in odstop od izvedbe oddaje naročila</w:t>
      </w:r>
      <w:bookmarkEnd w:id="20"/>
    </w:p>
    <w:p w14:paraId="439B4F10" w14:textId="77777777" w:rsidR="001405AE" w:rsidRPr="00E1206E"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834F221"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19. člen </w:t>
      </w:r>
    </w:p>
    <w:p w14:paraId="6239A33E"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583877C2" w14:textId="0F74F734"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Naročnik lahko v skladu s 1. odstavkom 90. člena ZJN-3 do roka za oddajo </w:t>
      </w:r>
      <w:r w:rsidR="009379DD">
        <w:rPr>
          <w:rFonts w:asciiTheme="minorHAnsi" w:hAnsiTheme="minorHAnsi" w:cstheme="minorHAnsi"/>
          <w:sz w:val="24"/>
          <w:szCs w:val="24"/>
        </w:rPr>
        <w:t>prijav</w:t>
      </w:r>
      <w:r w:rsidRPr="00E1206E">
        <w:rPr>
          <w:rFonts w:asciiTheme="minorHAnsi" w:hAnsiTheme="minorHAnsi" w:cstheme="minorHAnsi"/>
          <w:sz w:val="24"/>
          <w:szCs w:val="24"/>
        </w:rPr>
        <w:t xml:space="preserve"> kadar koli ustavi postopek oddaje javnega naročila. </w:t>
      </w:r>
    </w:p>
    <w:p w14:paraId="09573F72" w14:textId="06B7A860" w:rsidR="001405AE" w:rsidRPr="00E1206E" w:rsidRDefault="001405AE" w:rsidP="00AB3971">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Naročnik lahko v skladu s 5. odstavkom 90. člena ZJN-3 na vseh stopnjah postopka po izteku </w:t>
      </w:r>
      <w:r w:rsidRPr="00E1206E">
        <w:rPr>
          <w:rFonts w:asciiTheme="minorHAnsi" w:hAnsiTheme="minorHAnsi" w:cstheme="minorHAnsi"/>
          <w:sz w:val="24"/>
          <w:szCs w:val="24"/>
        </w:rPr>
        <w:lastRenderedPageBreak/>
        <w:t>roka za odpiranje p</w:t>
      </w:r>
      <w:r w:rsidR="009379DD">
        <w:rPr>
          <w:rFonts w:asciiTheme="minorHAnsi" w:hAnsiTheme="minorHAnsi" w:cstheme="minorHAnsi"/>
          <w:sz w:val="24"/>
          <w:szCs w:val="24"/>
        </w:rPr>
        <w:t xml:space="preserve">rijav </w:t>
      </w:r>
      <w:r w:rsidRPr="00E1206E">
        <w:rPr>
          <w:rFonts w:asciiTheme="minorHAnsi" w:hAnsiTheme="minorHAnsi" w:cstheme="minorHAnsi"/>
          <w:sz w:val="24"/>
          <w:szCs w:val="24"/>
        </w:rPr>
        <w:t xml:space="preserve">zavrne </w:t>
      </w:r>
      <w:r w:rsidR="00AB3971">
        <w:rPr>
          <w:rFonts w:asciiTheme="minorHAnsi" w:hAnsiTheme="minorHAnsi" w:cstheme="minorHAnsi"/>
          <w:sz w:val="24"/>
          <w:szCs w:val="24"/>
        </w:rPr>
        <w:t>prejeto p</w:t>
      </w:r>
      <w:r w:rsidR="009379DD">
        <w:rPr>
          <w:rFonts w:asciiTheme="minorHAnsi" w:hAnsiTheme="minorHAnsi" w:cstheme="minorHAnsi"/>
          <w:sz w:val="24"/>
          <w:szCs w:val="24"/>
        </w:rPr>
        <w:t>rijavo</w:t>
      </w:r>
      <w:r w:rsidRPr="00E1206E">
        <w:rPr>
          <w:rFonts w:asciiTheme="minorHAnsi" w:hAnsiTheme="minorHAnsi" w:cstheme="minorHAnsi"/>
          <w:sz w:val="24"/>
          <w:szCs w:val="24"/>
        </w:rPr>
        <w:t xml:space="preserve">. </w:t>
      </w:r>
      <w:r w:rsidR="00AB3971">
        <w:rPr>
          <w:rFonts w:asciiTheme="minorHAnsi" w:hAnsiTheme="minorHAnsi" w:cstheme="minorHAnsi"/>
          <w:sz w:val="24"/>
          <w:szCs w:val="24"/>
        </w:rPr>
        <w:t>V tem primeru</w:t>
      </w:r>
      <w:r w:rsidRPr="00E1206E">
        <w:rPr>
          <w:rFonts w:asciiTheme="minorHAnsi" w:hAnsiTheme="minorHAnsi" w:cstheme="minorHAnsi"/>
          <w:sz w:val="24"/>
          <w:szCs w:val="24"/>
        </w:rPr>
        <w:t xml:space="preserve"> bo o </w:t>
      </w:r>
      <w:r w:rsidR="00AB3971">
        <w:rPr>
          <w:rFonts w:asciiTheme="minorHAnsi" w:hAnsiTheme="minorHAnsi" w:cstheme="minorHAnsi"/>
          <w:sz w:val="24"/>
          <w:szCs w:val="24"/>
        </w:rPr>
        <w:t xml:space="preserve"> </w:t>
      </w:r>
      <w:r w:rsidRPr="00E1206E">
        <w:rPr>
          <w:rFonts w:asciiTheme="minorHAnsi" w:hAnsiTheme="minorHAnsi" w:cstheme="minorHAnsi"/>
          <w:sz w:val="24"/>
          <w:szCs w:val="24"/>
        </w:rPr>
        <w:t xml:space="preserve">razlogih za takšno odločitev in ali bo začel nov postopek </w:t>
      </w:r>
      <w:r w:rsidR="00AB3971">
        <w:rPr>
          <w:rFonts w:asciiTheme="minorHAnsi" w:hAnsiTheme="minorHAnsi" w:cstheme="minorHAnsi"/>
          <w:sz w:val="24"/>
          <w:szCs w:val="24"/>
        </w:rPr>
        <w:t xml:space="preserve">naročnik obvestil </w:t>
      </w:r>
      <w:r w:rsidR="009379DD">
        <w:rPr>
          <w:rFonts w:asciiTheme="minorHAnsi" w:hAnsiTheme="minorHAnsi" w:cstheme="minorHAnsi"/>
          <w:sz w:val="24"/>
          <w:szCs w:val="24"/>
        </w:rPr>
        <w:t>prijavitelja</w:t>
      </w:r>
      <w:r w:rsidRPr="00E1206E">
        <w:rPr>
          <w:rFonts w:asciiTheme="minorHAnsi" w:hAnsiTheme="minorHAnsi" w:cstheme="minorHAnsi"/>
          <w:sz w:val="24"/>
          <w:szCs w:val="24"/>
        </w:rPr>
        <w:t>. Kadar naročnik zavrne p</w:t>
      </w:r>
      <w:r w:rsidR="009379DD">
        <w:rPr>
          <w:rFonts w:asciiTheme="minorHAnsi" w:hAnsiTheme="minorHAnsi" w:cstheme="minorHAnsi"/>
          <w:sz w:val="24"/>
          <w:szCs w:val="24"/>
        </w:rPr>
        <w:t>rijavo</w:t>
      </w:r>
      <w:r w:rsidRPr="00E1206E">
        <w:rPr>
          <w:rFonts w:asciiTheme="minorHAnsi" w:hAnsiTheme="minorHAnsi" w:cstheme="minorHAnsi"/>
          <w:sz w:val="24"/>
          <w:szCs w:val="24"/>
        </w:rPr>
        <w:t xml:space="preserve">, lahko izvede za isti predmet nov postopek javnega naročanja le, če so se bistveno spremenile okoliščine, zaradi katerih je zavrnil </w:t>
      </w:r>
      <w:r w:rsidR="00AB3971">
        <w:rPr>
          <w:rFonts w:asciiTheme="minorHAnsi" w:hAnsiTheme="minorHAnsi" w:cstheme="minorHAnsi"/>
          <w:sz w:val="24"/>
          <w:szCs w:val="24"/>
        </w:rPr>
        <w:t>p</w:t>
      </w:r>
      <w:r w:rsidR="009379DD">
        <w:rPr>
          <w:rFonts w:asciiTheme="minorHAnsi" w:hAnsiTheme="minorHAnsi" w:cstheme="minorHAnsi"/>
          <w:sz w:val="24"/>
          <w:szCs w:val="24"/>
        </w:rPr>
        <w:t>rijavo</w:t>
      </w:r>
      <w:r w:rsidR="00AB3971">
        <w:rPr>
          <w:rFonts w:asciiTheme="minorHAnsi" w:hAnsiTheme="minorHAnsi" w:cstheme="minorHAnsi"/>
          <w:sz w:val="24"/>
          <w:szCs w:val="24"/>
        </w:rPr>
        <w:t>.</w:t>
      </w:r>
      <w:r w:rsidRPr="00E1206E">
        <w:rPr>
          <w:rFonts w:asciiTheme="minorHAnsi" w:hAnsiTheme="minorHAnsi" w:cstheme="minorHAnsi"/>
          <w:sz w:val="24"/>
          <w:szCs w:val="24"/>
        </w:rPr>
        <w:t xml:space="preserve"> </w:t>
      </w:r>
    </w:p>
    <w:p w14:paraId="1375F9CC" w14:textId="56A730A5" w:rsidR="007643C8" w:rsidRPr="00E1206E" w:rsidRDefault="001405AE" w:rsidP="00B7346B">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 pravnomočnosti odločitve o oddaji javnega naročila lahko naročnik v skladu z 8. odstavkom 90. člena ZJN-3, do sklenitve </w:t>
      </w:r>
      <w:r w:rsidR="00A67567">
        <w:rPr>
          <w:rFonts w:asciiTheme="minorHAnsi" w:hAnsiTheme="minorHAnsi" w:cstheme="minorHAnsi"/>
          <w:sz w:val="24"/>
          <w:szCs w:val="24"/>
        </w:rPr>
        <w:t>okvirnega sporazum</w:t>
      </w:r>
      <w:r w:rsidRPr="00E1206E">
        <w:rPr>
          <w:rFonts w:asciiTheme="minorHAnsi" w:hAnsiTheme="minorHAnsi" w:cstheme="minorHAnsi"/>
          <w:sz w:val="24"/>
          <w:szCs w:val="24"/>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w:t>
      </w:r>
      <w:r w:rsidR="00AB3971">
        <w:rPr>
          <w:rFonts w:asciiTheme="minorHAnsi" w:hAnsiTheme="minorHAnsi" w:cstheme="minorHAnsi"/>
          <w:sz w:val="24"/>
          <w:szCs w:val="24"/>
        </w:rPr>
        <w:t>a.</w:t>
      </w:r>
      <w:r w:rsidRPr="00E1206E">
        <w:rPr>
          <w:rFonts w:asciiTheme="minorHAnsi" w:hAnsiTheme="minorHAnsi" w:cstheme="minorHAnsi"/>
          <w:sz w:val="24"/>
          <w:szCs w:val="24"/>
        </w:rPr>
        <w:t xml:space="preserve"> </w:t>
      </w:r>
    </w:p>
    <w:p w14:paraId="7558298C" w14:textId="3C7945C2" w:rsidR="001405AE" w:rsidRPr="00E1206E" w:rsidRDefault="001405AE">
      <w:pPr>
        <w:pStyle w:val="Naslov3"/>
        <w:ind w:firstLine="284"/>
        <w:rPr>
          <w:rFonts w:asciiTheme="minorHAnsi" w:hAnsiTheme="minorHAnsi" w:cstheme="minorHAnsi"/>
          <w:sz w:val="24"/>
          <w:szCs w:val="24"/>
        </w:rPr>
      </w:pPr>
      <w:bookmarkStart w:id="21" w:name="_Toc171924069"/>
      <w:r w:rsidRPr="00E1206E">
        <w:rPr>
          <w:rFonts w:asciiTheme="minorHAnsi" w:hAnsiTheme="minorHAnsi" w:cstheme="minorHAnsi"/>
          <w:sz w:val="24"/>
          <w:szCs w:val="24"/>
        </w:rPr>
        <w:t>1.20 Protikorupcijsko obvestilo</w:t>
      </w:r>
      <w:bookmarkEnd w:id="21"/>
    </w:p>
    <w:p w14:paraId="523EC383" w14:textId="77777777" w:rsidR="001405AE" w:rsidRPr="00E1206E" w:rsidRDefault="001405AE">
      <w:pPr>
        <w:widowControl w:val="0"/>
        <w:autoSpaceDE w:val="0"/>
        <w:spacing w:line="266" w:lineRule="exact"/>
        <w:ind w:left="284"/>
        <w:jc w:val="both"/>
        <w:rPr>
          <w:rFonts w:asciiTheme="minorHAnsi" w:hAnsiTheme="minorHAnsi" w:cstheme="minorHAnsi"/>
          <w:b/>
          <w:bCs/>
          <w:sz w:val="24"/>
          <w:szCs w:val="24"/>
        </w:rPr>
      </w:pPr>
    </w:p>
    <w:p w14:paraId="4CDF68E8"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20. člen </w:t>
      </w:r>
    </w:p>
    <w:p w14:paraId="31C870D6"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719D9270" w14:textId="29A7D1F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Vsak ponudnikov poskus, da vpliva na naročnikovo obravnavo ponudb ali odločitev o izbiri, bo imel za posledico izločitev njegove ponudbe. Enako velja za poizkuse vplivanja na delo in odločitve strokovne komisije. V času razpisa naročnik in </w:t>
      </w:r>
      <w:r w:rsidR="005467D3">
        <w:rPr>
          <w:rFonts w:asciiTheme="minorHAnsi" w:hAnsiTheme="minorHAnsi" w:cstheme="minorHAnsi"/>
          <w:sz w:val="24"/>
          <w:szCs w:val="24"/>
        </w:rPr>
        <w:t>prijavitelj</w:t>
      </w:r>
      <w:r w:rsidRPr="00E1206E">
        <w:rPr>
          <w:rFonts w:asciiTheme="minorHAnsi" w:hAnsiTheme="minorHAnsi" w:cstheme="minorHAnsi"/>
          <w:sz w:val="24"/>
          <w:szCs w:val="24"/>
        </w:rPr>
        <w:t xml:space="preserve"> ne smeta pričenjati in izvajati dejanj, ki bi v naprej določila izbor določene ponudbe. </w:t>
      </w:r>
    </w:p>
    <w:p w14:paraId="4507C494"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60D3F33" w14:textId="67111B0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 času od izbire ponudbe do pričetka veljavnosti pogodbe, </w:t>
      </w:r>
      <w:r w:rsidR="005467D3">
        <w:rPr>
          <w:rFonts w:asciiTheme="minorHAnsi" w:hAnsiTheme="minorHAnsi" w:cstheme="minorHAnsi"/>
          <w:sz w:val="24"/>
          <w:szCs w:val="24"/>
        </w:rPr>
        <w:t>prijavitelj</w:t>
      </w:r>
      <w:r w:rsidRPr="00E1206E">
        <w:rPr>
          <w:rFonts w:asciiTheme="minorHAnsi" w:hAnsiTheme="minorHAnsi" w:cstheme="minorHAnsi"/>
          <w:sz w:val="24"/>
          <w:szCs w:val="24"/>
        </w:rPr>
        <w:t xml:space="preserve"> ne sme pričenjati dejanj, ki bi lahko povzročila, da pogodba ne bi pričela veljati ali ne bi bila izpolnjena. </w:t>
      </w:r>
    </w:p>
    <w:p w14:paraId="553E74C6"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812A353" w14:textId="0FD2D761"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 primeru ustavitve postopka nobena stran ne sme pričenjati in izvajati postopkov, ki bi otežili razveljavitev ali spremembo odločitve o izbiri </w:t>
      </w:r>
      <w:r w:rsidR="00A43223">
        <w:rPr>
          <w:rFonts w:asciiTheme="minorHAnsi" w:hAnsiTheme="minorHAnsi" w:cstheme="minorHAnsi"/>
          <w:sz w:val="24"/>
          <w:szCs w:val="24"/>
        </w:rPr>
        <w:t>dobavitelja</w:t>
      </w:r>
      <w:r w:rsidRPr="00E1206E">
        <w:rPr>
          <w:rFonts w:asciiTheme="minorHAnsi" w:hAnsiTheme="minorHAnsi" w:cstheme="minorHAnsi"/>
          <w:sz w:val="24"/>
          <w:szCs w:val="24"/>
        </w:rPr>
        <w:t xml:space="preserve"> ali bi vplivali na nepristranskost revizijske komisije</w:t>
      </w:r>
    </w:p>
    <w:p w14:paraId="5E10875C" w14:textId="77777777" w:rsidR="001405AE" w:rsidRPr="00E1206E" w:rsidRDefault="001405AE">
      <w:pPr>
        <w:pStyle w:val="Naslov3"/>
        <w:ind w:firstLine="284"/>
        <w:rPr>
          <w:rFonts w:asciiTheme="minorHAnsi" w:hAnsiTheme="minorHAnsi" w:cstheme="minorHAnsi"/>
          <w:sz w:val="24"/>
          <w:szCs w:val="24"/>
        </w:rPr>
      </w:pPr>
      <w:bookmarkStart w:id="22" w:name="_Toc171924070"/>
      <w:r w:rsidRPr="00E1206E">
        <w:rPr>
          <w:rFonts w:asciiTheme="minorHAnsi" w:hAnsiTheme="minorHAnsi" w:cstheme="minorHAnsi"/>
          <w:sz w:val="24"/>
          <w:szCs w:val="24"/>
        </w:rPr>
        <w:t>1.21 Pravno varstvo</w:t>
      </w:r>
      <w:bookmarkEnd w:id="22"/>
    </w:p>
    <w:p w14:paraId="3B25B6F4" w14:textId="77777777" w:rsidR="001405AE" w:rsidRPr="00E1206E"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0E88303"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21. člen </w:t>
      </w:r>
    </w:p>
    <w:p w14:paraId="62F6D1CB"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31DB526E" w14:textId="6C24D8EE"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Zahtevek za revizijo v predrevizijskem postopku lahko v skladu z Zakonom o pravnem varstvu v postopkih javnega naročanja Zakon o pravnem varstvu v postopkih javnega naročanja (Uradni list RS, št. </w:t>
      </w:r>
      <w:hyperlink r:id="rId30" w:anchor="_blank" w:history="1">
        <w:r w:rsidRPr="00D2535A">
          <w:rPr>
            <w:rFonts w:asciiTheme="minorHAnsi" w:hAnsiTheme="minorHAnsi" w:cstheme="minorHAnsi"/>
            <w:sz w:val="24"/>
            <w:szCs w:val="24"/>
          </w:rPr>
          <w:t>43/11</w:t>
        </w:r>
      </w:hyperlink>
      <w:r w:rsidRPr="00E1206E">
        <w:rPr>
          <w:rFonts w:asciiTheme="minorHAnsi" w:hAnsiTheme="minorHAnsi" w:cstheme="minorHAnsi"/>
          <w:sz w:val="24"/>
          <w:szCs w:val="24"/>
        </w:rPr>
        <w:t xml:space="preserve">, </w:t>
      </w:r>
      <w:hyperlink r:id="rId31" w:anchor="_blank" w:history="1">
        <w:r w:rsidRPr="00D2535A">
          <w:rPr>
            <w:rFonts w:asciiTheme="minorHAnsi" w:hAnsiTheme="minorHAnsi" w:cstheme="minorHAnsi"/>
            <w:sz w:val="24"/>
            <w:szCs w:val="24"/>
          </w:rPr>
          <w:t>60/11</w:t>
        </w:r>
      </w:hyperlink>
      <w:r w:rsidRPr="00E1206E">
        <w:rPr>
          <w:rFonts w:asciiTheme="minorHAnsi" w:hAnsiTheme="minorHAnsi" w:cstheme="minorHAnsi"/>
          <w:sz w:val="24"/>
          <w:szCs w:val="24"/>
        </w:rPr>
        <w:t xml:space="preserve"> – ZTP-D, </w:t>
      </w:r>
      <w:hyperlink r:id="rId32" w:anchor="_blank" w:history="1">
        <w:r w:rsidRPr="00D2535A">
          <w:rPr>
            <w:rFonts w:asciiTheme="minorHAnsi" w:hAnsiTheme="minorHAnsi" w:cstheme="minorHAnsi"/>
            <w:sz w:val="24"/>
            <w:szCs w:val="24"/>
          </w:rPr>
          <w:t>63/13</w:t>
        </w:r>
      </w:hyperlink>
      <w:r w:rsidRPr="00E1206E">
        <w:rPr>
          <w:rFonts w:asciiTheme="minorHAnsi" w:hAnsiTheme="minorHAnsi" w:cstheme="minorHAnsi"/>
          <w:sz w:val="24"/>
          <w:szCs w:val="24"/>
        </w:rPr>
        <w:t xml:space="preserve">, </w:t>
      </w:r>
      <w:hyperlink r:id="rId33" w:anchor="_blank" w:history="1">
        <w:r w:rsidRPr="00D2535A">
          <w:rPr>
            <w:rFonts w:asciiTheme="minorHAnsi" w:hAnsiTheme="minorHAnsi" w:cstheme="minorHAnsi"/>
            <w:sz w:val="24"/>
            <w:szCs w:val="24"/>
          </w:rPr>
          <w:t>90/14</w:t>
        </w:r>
      </w:hyperlink>
      <w:r w:rsidRPr="00E1206E">
        <w:rPr>
          <w:rFonts w:asciiTheme="minorHAnsi" w:hAnsiTheme="minorHAnsi" w:cstheme="minorHAnsi"/>
          <w:sz w:val="24"/>
          <w:szCs w:val="24"/>
        </w:rPr>
        <w:t xml:space="preserve"> – ZDU-1I</w:t>
      </w:r>
      <w:r w:rsidR="00AF76D7" w:rsidRPr="00E1206E">
        <w:rPr>
          <w:rFonts w:asciiTheme="minorHAnsi" w:hAnsiTheme="minorHAnsi" w:cstheme="minorHAnsi"/>
          <w:sz w:val="24"/>
          <w:szCs w:val="24"/>
        </w:rPr>
        <w:t xml:space="preserve">, </w:t>
      </w:r>
      <w:r w:rsidRPr="00E1206E">
        <w:rPr>
          <w:rFonts w:asciiTheme="minorHAnsi" w:hAnsiTheme="minorHAnsi" w:cstheme="minorHAnsi"/>
          <w:sz w:val="24"/>
          <w:szCs w:val="24"/>
        </w:rPr>
        <w:t xml:space="preserve"> </w:t>
      </w:r>
      <w:hyperlink r:id="rId34" w:anchor="_blank" w:history="1">
        <w:r w:rsidRPr="00D2535A">
          <w:rPr>
            <w:rFonts w:asciiTheme="minorHAnsi" w:hAnsiTheme="minorHAnsi" w:cstheme="minorHAnsi"/>
            <w:sz w:val="24"/>
            <w:szCs w:val="24"/>
          </w:rPr>
          <w:t>60/17</w:t>
        </w:r>
      </w:hyperlink>
      <w:r w:rsidR="00AF76D7" w:rsidRPr="00D2535A">
        <w:rPr>
          <w:rFonts w:asciiTheme="minorHAnsi" w:hAnsiTheme="minorHAnsi" w:cstheme="minorHAnsi"/>
          <w:sz w:val="24"/>
          <w:szCs w:val="24"/>
        </w:rPr>
        <w:t xml:space="preserve"> </w:t>
      </w:r>
      <w:hyperlink r:id="rId35" w:tgtFrame="_blank" w:tooltip="Zakon o spremembah in dopolnitvah Zakona o pravnem varstvu v postopkih javnega naročanja" w:history="1">
        <w:r w:rsidR="00AF76D7" w:rsidRPr="00E1206E">
          <w:rPr>
            <w:rFonts w:asciiTheme="minorHAnsi" w:hAnsiTheme="minorHAnsi" w:cstheme="minorHAnsi"/>
            <w:sz w:val="24"/>
            <w:szCs w:val="24"/>
          </w:rPr>
          <w:t>60/17</w:t>
        </w:r>
      </w:hyperlink>
      <w:r w:rsidR="00AF76D7" w:rsidRPr="00E1206E">
        <w:rPr>
          <w:rFonts w:asciiTheme="minorHAnsi" w:hAnsiTheme="minorHAnsi" w:cstheme="minorHAnsi"/>
          <w:sz w:val="24"/>
          <w:szCs w:val="24"/>
        </w:rPr>
        <w:t xml:space="preserve"> in </w:t>
      </w:r>
      <w:hyperlink r:id="rId36" w:tgtFrame="_blank" w:tooltip="Zakon o spremembah in dopolnitvah Zakona o pravnem varstvu v postopkih javnega naročanja" w:history="1">
        <w:r w:rsidR="00AF76D7" w:rsidRPr="00E1206E">
          <w:rPr>
            <w:rFonts w:asciiTheme="minorHAnsi" w:hAnsiTheme="minorHAnsi" w:cstheme="minorHAnsi"/>
            <w:sz w:val="24"/>
            <w:szCs w:val="24"/>
          </w:rPr>
          <w:t>72/19</w:t>
        </w:r>
      </w:hyperlink>
      <w:r w:rsidR="00AF76D7" w:rsidRPr="00E1206E">
        <w:rPr>
          <w:rFonts w:asciiTheme="minorHAnsi" w:hAnsiTheme="minorHAnsi" w:cstheme="minorHAnsi"/>
          <w:sz w:val="24"/>
          <w:szCs w:val="24"/>
        </w:rPr>
        <w:t>)</w:t>
      </w:r>
      <w:r w:rsidRPr="00E1206E">
        <w:rPr>
          <w:rFonts w:asciiTheme="minorHAnsi" w:hAnsiTheme="minorHAnsi" w:cstheme="minorHAnsi"/>
          <w:sz w:val="24"/>
          <w:szCs w:val="24"/>
        </w:rPr>
        <w:t xml:space="preserve">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45F61F33" w14:textId="77777777" w:rsidR="001405AE" w:rsidRPr="00E1206E" w:rsidRDefault="001405AE">
      <w:pPr>
        <w:jc w:val="both"/>
        <w:rPr>
          <w:rFonts w:asciiTheme="minorHAnsi" w:hAnsiTheme="minorHAnsi" w:cstheme="minorHAnsi"/>
          <w:sz w:val="24"/>
          <w:szCs w:val="24"/>
        </w:rPr>
      </w:pPr>
    </w:p>
    <w:p w14:paraId="0E17CE2F"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Podrobnejša navodila za uveljavljanje pravnega varstva so dostopna na spletni strani </w:t>
      </w:r>
      <w:hyperlink r:id="rId37" w:history="1">
        <w:r w:rsidRPr="00E1206E">
          <w:rPr>
            <w:rStyle w:val="Hiperpovezava"/>
            <w:rFonts w:asciiTheme="minorHAnsi" w:hAnsiTheme="minorHAnsi" w:cstheme="minorHAnsi"/>
            <w:sz w:val="24"/>
            <w:szCs w:val="24"/>
          </w:rPr>
          <w:t>http://www.djn.mju.gov.si/sistem-javnega-narocanja/pravno-varstvo</w:t>
        </w:r>
      </w:hyperlink>
      <w:r w:rsidRPr="00E1206E">
        <w:rPr>
          <w:rFonts w:asciiTheme="minorHAnsi" w:hAnsiTheme="minorHAnsi" w:cstheme="minorHAnsi"/>
          <w:sz w:val="24"/>
          <w:szCs w:val="24"/>
        </w:rPr>
        <w:t xml:space="preserve"> .</w:t>
      </w:r>
    </w:p>
    <w:p w14:paraId="25B095A6" w14:textId="77777777" w:rsidR="00310D52" w:rsidRPr="00E1206E" w:rsidRDefault="00310D52" w:rsidP="004A502B">
      <w:pPr>
        <w:pStyle w:val="Naslov1"/>
        <w:ind w:left="709" w:hanging="425"/>
        <w:rPr>
          <w:rFonts w:asciiTheme="minorHAnsi" w:hAnsiTheme="minorHAnsi" w:cstheme="minorHAnsi"/>
          <w:kern w:val="0"/>
          <w:sz w:val="24"/>
          <w:szCs w:val="24"/>
        </w:rPr>
      </w:pPr>
    </w:p>
    <w:p w14:paraId="2829051C" w14:textId="3CE7DA5A" w:rsidR="001405AE" w:rsidRPr="00E1206E" w:rsidRDefault="001405AE">
      <w:pPr>
        <w:pStyle w:val="Naslov1"/>
        <w:ind w:left="709" w:hanging="425"/>
        <w:rPr>
          <w:rFonts w:asciiTheme="minorHAnsi" w:hAnsiTheme="minorHAnsi" w:cstheme="minorHAnsi"/>
          <w:kern w:val="0"/>
          <w:sz w:val="24"/>
          <w:szCs w:val="24"/>
        </w:rPr>
      </w:pPr>
      <w:bookmarkStart w:id="23" w:name="_Toc171924071"/>
      <w:r w:rsidRPr="00E1206E">
        <w:rPr>
          <w:rFonts w:asciiTheme="minorHAnsi" w:hAnsiTheme="minorHAnsi" w:cstheme="minorHAnsi"/>
          <w:kern w:val="0"/>
          <w:sz w:val="24"/>
          <w:szCs w:val="24"/>
        </w:rPr>
        <w:t>C) OBRAZCI IN PRILOGE:</w:t>
      </w:r>
      <w:bookmarkEnd w:id="23"/>
    </w:p>
    <w:p w14:paraId="48B5DA8A" w14:textId="77777777" w:rsidR="00C84FA2" w:rsidRPr="00E1206E" w:rsidRDefault="00C84FA2" w:rsidP="00C84FA2">
      <w:pPr>
        <w:rPr>
          <w:rFonts w:asciiTheme="minorHAnsi" w:hAnsiTheme="minorHAnsi" w:cstheme="minorHAnsi"/>
          <w:sz w:val="24"/>
          <w:szCs w:val="24"/>
        </w:rPr>
      </w:pPr>
    </w:p>
    <w:p w14:paraId="038DB209" w14:textId="77777777" w:rsidR="00C84FA2" w:rsidRPr="00E1206E" w:rsidRDefault="00C84FA2" w:rsidP="00C84FA2">
      <w:pPr>
        <w:rPr>
          <w:rFonts w:asciiTheme="minorHAnsi" w:hAnsiTheme="minorHAnsi" w:cstheme="minorHAnsi"/>
          <w:sz w:val="24"/>
          <w:szCs w:val="24"/>
        </w:rPr>
        <w:sectPr w:rsidR="00C84FA2" w:rsidRPr="00E1206E" w:rsidSect="005A4421">
          <w:headerReference w:type="even" r:id="rId38"/>
          <w:headerReference w:type="default" r:id="rId39"/>
          <w:footerReference w:type="even" r:id="rId40"/>
          <w:footerReference w:type="default" r:id="rId41"/>
          <w:headerReference w:type="first" r:id="rId42"/>
          <w:footerReference w:type="first" r:id="rId43"/>
          <w:pgSz w:w="11906" w:h="16838"/>
          <w:pgMar w:top="1701" w:right="1275" w:bottom="1134" w:left="1134" w:header="426" w:footer="708" w:gutter="0"/>
          <w:cols w:space="708"/>
          <w:titlePg/>
          <w:docGrid w:linePitch="360"/>
        </w:sectPr>
      </w:pPr>
    </w:p>
    <w:p w14:paraId="6DF3A4D6"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b/>
          <w:i/>
          <w:sz w:val="24"/>
          <w:szCs w:val="24"/>
        </w:rPr>
        <w:lastRenderedPageBreak/>
        <w:t>OBR-1</w:t>
      </w:r>
    </w:p>
    <w:p w14:paraId="37078DF8" w14:textId="77777777" w:rsidR="001405AE" w:rsidRPr="00E1206E" w:rsidRDefault="001405AE">
      <w:pPr>
        <w:rPr>
          <w:rFonts w:asciiTheme="minorHAnsi" w:hAnsiTheme="minorHAnsi" w:cstheme="minorHAnsi"/>
          <w:b/>
          <w:i/>
          <w:sz w:val="24"/>
          <w:szCs w:val="24"/>
        </w:rPr>
      </w:pPr>
    </w:p>
    <w:tbl>
      <w:tblPr>
        <w:tblW w:w="0" w:type="auto"/>
        <w:tblBorders>
          <w:insideH w:val="single" w:sz="4" w:space="0" w:color="auto"/>
        </w:tblBorders>
        <w:tblLook w:val="01E0" w:firstRow="1" w:lastRow="1" w:firstColumn="1" w:lastColumn="1" w:noHBand="0" w:noVBand="0"/>
      </w:tblPr>
      <w:tblGrid>
        <w:gridCol w:w="7938"/>
      </w:tblGrid>
      <w:tr w:rsidR="0029364D" w:rsidRPr="00E1206E" w14:paraId="3F96EE5C" w14:textId="77777777" w:rsidTr="0029364D">
        <w:tc>
          <w:tcPr>
            <w:tcW w:w="7938" w:type="dxa"/>
            <w:tcBorders>
              <w:top w:val="nil"/>
              <w:bottom w:val="nil"/>
            </w:tcBorders>
            <w:shd w:val="clear" w:color="auto" w:fill="auto"/>
          </w:tcPr>
          <w:p w14:paraId="5050B255" w14:textId="77777777" w:rsidR="0029364D" w:rsidRPr="00E1206E" w:rsidRDefault="0029364D" w:rsidP="008851D4">
            <w:pPr>
              <w:jc w:val="both"/>
              <w:rPr>
                <w:rFonts w:asciiTheme="minorHAnsi" w:hAnsiTheme="minorHAnsi" w:cstheme="minorHAnsi"/>
                <w:sz w:val="24"/>
                <w:szCs w:val="24"/>
              </w:rPr>
            </w:pPr>
          </w:p>
          <w:p w14:paraId="42D64164" w14:textId="29CA441C" w:rsidR="0029364D" w:rsidRPr="00E1206E" w:rsidRDefault="0029364D" w:rsidP="008851D4">
            <w:pPr>
              <w:jc w:val="both"/>
              <w:rPr>
                <w:rFonts w:asciiTheme="minorHAnsi" w:hAnsiTheme="minorHAnsi" w:cstheme="minorHAnsi"/>
                <w:sz w:val="24"/>
                <w:szCs w:val="24"/>
              </w:rPr>
            </w:pPr>
            <w:r w:rsidRPr="00E1206E">
              <w:rPr>
                <w:rFonts w:asciiTheme="minorHAnsi" w:hAnsiTheme="minorHAnsi" w:cstheme="minorHAnsi"/>
                <w:sz w:val="24"/>
                <w:szCs w:val="24"/>
              </w:rPr>
              <w:t>Ponudnik:</w:t>
            </w:r>
            <w:sdt>
              <w:sdtPr>
                <w:rPr>
                  <w:rFonts w:asciiTheme="minorHAnsi" w:hAnsiTheme="minorHAnsi" w:cstheme="minorHAnsi"/>
                  <w:sz w:val="24"/>
                  <w:szCs w:val="24"/>
                </w:rPr>
                <w:id w:val="308293918"/>
                <w:placeholder>
                  <w:docPart w:val="DefaultPlaceholder_-1854013440"/>
                </w:placeholder>
                <w:showingPlcHdr/>
              </w:sdtPr>
              <w:sdtContent>
                <w:r w:rsidR="00F414E8" w:rsidRPr="000A5EE1">
                  <w:rPr>
                    <w:rStyle w:val="Besedilooznabemesta"/>
                    <w:rFonts w:asciiTheme="minorHAnsi" w:hAnsiTheme="minorHAnsi" w:cstheme="minorHAnsi"/>
                    <w:sz w:val="24"/>
                    <w:szCs w:val="24"/>
                    <w:shd w:val="clear" w:color="auto" w:fill="D9D9D9" w:themeFill="background1" w:themeFillShade="D9"/>
                  </w:rPr>
                  <w:t>Kliknite ali tapnite tukaj, če želite vnesti besedilo.</w:t>
                </w:r>
              </w:sdtContent>
            </w:sdt>
          </w:p>
        </w:tc>
      </w:tr>
      <w:tr w:rsidR="0029364D" w:rsidRPr="00E1206E" w14:paraId="5AA79B9A" w14:textId="77777777" w:rsidTr="000F001E">
        <w:trPr>
          <w:trHeight w:val="74"/>
        </w:trPr>
        <w:tc>
          <w:tcPr>
            <w:tcW w:w="7938" w:type="dxa"/>
            <w:tcBorders>
              <w:top w:val="nil"/>
            </w:tcBorders>
            <w:shd w:val="clear" w:color="auto" w:fill="auto"/>
          </w:tcPr>
          <w:p w14:paraId="53F0BF3D" w14:textId="3298C3CE" w:rsidR="0029364D" w:rsidRPr="00E1206E" w:rsidRDefault="0029364D" w:rsidP="008851D4">
            <w:pPr>
              <w:jc w:val="both"/>
              <w:rPr>
                <w:rFonts w:asciiTheme="minorHAnsi" w:hAnsiTheme="minorHAnsi" w:cstheme="minorHAnsi"/>
                <w:sz w:val="24"/>
                <w:szCs w:val="24"/>
              </w:rPr>
            </w:pPr>
            <w:r w:rsidRPr="00E1206E">
              <w:rPr>
                <w:rFonts w:asciiTheme="minorHAnsi" w:hAnsiTheme="minorHAnsi" w:cstheme="minorHAnsi"/>
                <w:sz w:val="24"/>
                <w:szCs w:val="24"/>
              </w:rPr>
              <w:t xml:space="preserve">Naslov: </w:t>
            </w:r>
            <w:sdt>
              <w:sdtPr>
                <w:rPr>
                  <w:rFonts w:asciiTheme="minorHAnsi" w:hAnsiTheme="minorHAnsi" w:cstheme="minorHAnsi"/>
                  <w:sz w:val="24"/>
                  <w:szCs w:val="24"/>
                  <w:shd w:val="clear" w:color="auto" w:fill="D9D9D9" w:themeFill="background1" w:themeFillShade="D9"/>
                </w:rPr>
                <w:id w:val="1088510066"/>
                <w:placeholder>
                  <w:docPart w:val="DefaultPlaceholder_-1854013440"/>
                </w:placeholder>
                <w:showingPlcHdr/>
              </w:sdtPr>
              <w:sdtContent>
                <w:r w:rsidRPr="000A5EE1">
                  <w:rPr>
                    <w:rStyle w:val="Besedilooznabemesta"/>
                    <w:rFonts w:asciiTheme="minorHAnsi" w:hAnsiTheme="minorHAnsi" w:cstheme="minorHAnsi"/>
                    <w:sz w:val="24"/>
                    <w:szCs w:val="24"/>
                    <w:shd w:val="clear" w:color="auto" w:fill="D9D9D9" w:themeFill="background1" w:themeFillShade="D9"/>
                  </w:rPr>
                  <w:t>Kliknite ali tapnite tukaj, če želite vnesti besedilo.</w:t>
                </w:r>
              </w:sdtContent>
            </w:sdt>
          </w:p>
        </w:tc>
      </w:tr>
    </w:tbl>
    <w:p w14:paraId="60A0CC52" w14:textId="77777777" w:rsidR="00B45C4E" w:rsidRPr="00E1206E" w:rsidRDefault="00B45C4E" w:rsidP="009E2958">
      <w:pPr>
        <w:rPr>
          <w:rFonts w:asciiTheme="minorHAnsi" w:hAnsiTheme="minorHAnsi" w:cstheme="minorHAnsi"/>
          <w:b/>
          <w:bCs/>
          <w:sz w:val="24"/>
          <w:szCs w:val="24"/>
        </w:rPr>
      </w:pPr>
      <w:bookmarkStart w:id="24" w:name="_Toc163952960"/>
      <w:bookmarkStart w:id="25" w:name="_Toc225047727"/>
      <w:bookmarkStart w:id="26" w:name="_Toc225049262"/>
      <w:bookmarkStart w:id="27" w:name="_Toc262712306"/>
    </w:p>
    <w:p w14:paraId="13CB5ECD" w14:textId="3CCB598C" w:rsidR="00B45C4E" w:rsidRPr="00E1206E" w:rsidRDefault="000F001E" w:rsidP="0021428C">
      <w:pPr>
        <w:pStyle w:val="Naslov1"/>
        <w:jc w:val="center"/>
        <w:rPr>
          <w:rFonts w:asciiTheme="minorHAnsi" w:hAnsiTheme="minorHAnsi" w:cstheme="minorHAnsi"/>
          <w:sz w:val="24"/>
          <w:szCs w:val="24"/>
        </w:rPr>
      </w:pPr>
      <w:bookmarkStart w:id="28" w:name="_Toc171924072"/>
      <w:r w:rsidRPr="00E1206E">
        <w:rPr>
          <w:rFonts w:asciiTheme="minorHAnsi" w:hAnsiTheme="minorHAnsi" w:cstheme="minorHAnsi"/>
          <w:sz w:val="24"/>
          <w:szCs w:val="24"/>
        </w:rPr>
        <w:t xml:space="preserve">PONUDBENI </w:t>
      </w:r>
      <w:r w:rsidR="00B45C4E" w:rsidRPr="00E1206E">
        <w:rPr>
          <w:rFonts w:asciiTheme="minorHAnsi" w:hAnsiTheme="minorHAnsi" w:cstheme="minorHAnsi"/>
          <w:sz w:val="24"/>
          <w:szCs w:val="24"/>
        </w:rPr>
        <w:t>P</w:t>
      </w:r>
      <w:bookmarkEnd w:id="24"/>
      <w:bookmarkEnd w:id="25"/>
      <w:bookmarkEnd w:id="26"/>
      <w:bookmarkEnd w:id="27"/>
      <w:r w:rsidRPr="00E1206E">
        <w:rPr>
          <w:rFonts w:asciiTheme="minorHAnsi" w:hAnsiTheme="minorHAnsi" w:cstheme="minorHAnsi"/>
          <w:sz w:val="24"/>
          <w:szCs w:val="24"/>
        </w:rPr>
        <w:t>REDRAČUN</w:t>
      </w:r>
      <w:r w:rsidR="00A747B1">
        <w:rPr>
          <w:rFonts w:asciiTheme="minorHAnsi" w:hAnsiTheme="minorHAnsi" w:cstheme="minorHAnsi"/>
          <w:sz w:val="24"/>
          <w:szCs w:val="24"/>
        </w:rPr>
        <w:t xml:space="preserve"> – ODPIRANJE KONKURENCE</w:t>
      </w:r>
      <w:bookmarkEnd w:id="28"/>
    </w:p>
    <w:p w14:paraId="7C009F5B" w14:textId="2FD12BBA" w:rsidR="00B45C4E" w:rsidRPr="00E1206E" w:rsidRDefault="00841EAE" w:rsidP="00841EAE">
      <w:pPr>
        <w:jc w:val="center"/>
        <w:rPr>
          <w:rFonts w:asciiTheme="minorHAnsi" w:hAnsiTheme="minorHAnsi" w:cstheme="minorHAnsi"/>
          <w:b/>
          <w:bCs/>
          <w:sz w:val="24"/>
          <w:szCs w:val="24"/>
        </w:rPr>
      </w:pPr>
      <w:r w:rsidRPr="00E1206E">
        <w:rPr>
          <w:rFonts w:asciiTheme="minorHAnsi" w:hAnsiTheme="minorHAnsi" w:cstheme="minorHAnsi"/>
          <w:b/>
          <w:bCs/>
          <w:sz w:val="24"/>
          <w:szCs w:val="24"/>
        </w:rPr>
        <w:t xml:space="preserve">ŠT. </w:t>
      </w:r>
      <w:sdt>
        <w:sdtPr>
          <w:rPr>
            <w:rFonts w:asciiTheme="minorHAnsi" w:hAnsiTheme="minorHAnsi" w:cstheme="minorHAnsi"/>
            <w:b/>
            <w:bCs/>
            <w:sz w:val="24"/>
            <w:szCs w:val="24"/>
          </w:rPr>
          <w:id w:val="119961989"/>
          <w:placeholder>
            <w:docPart w:val="1E7E60D5F70346A88AFA0179936CB07B"/>
          </w:placeholder>
          <w:showingPlcHdr/>
        </w:sdtPr>
        <w:sdtContent>
          <w:r w:rsidRPr="000A5EE1">
            <w:rPr>
              <w:rStyle w:val="Besedilooznabemesta"/>
              <w:rFonts w:asciiTheme="minorHAnsi" w:hAnsiTheme="minorHAnsi" w:cstheme="minorHAnsi"/>
              <w:b/>
              <w:bCs/>
              <w:sz w:val="24"/>
              <w:szCs w:val="24"/>
              <w:shd w:val="clear" w:color="auto" w:fill="D9D9D9" w:themeFill="background1" w:themeFillShade="D9"/>
            </w:rPr>
            <w:t>Kliknite ali tapnite tukaj, če želite vnesti besedilo.</w:t>
          </w:r>
        </w:sdtContent>
      </w:sdt>
    </w:p>
    <w:p w14:paraId="3BDC40D2" w14:textId="77777777" w:rsidR="00B77621" w:rsidRDefault="00B77621" w:rsidP="00B45C4E">
      <w:pPr>
        <w:jc w:val="both"/>
        <w:rPr>
          <w:rFonts w:asciiTheme="minorHAnsi" w:hAnsiTheme="minorHAnsi" w:cstheme="minorHAnsi"/>
          <w:sz w:val="24"/>
          <w:szCs w:val="24"/>
        </w:rPr>
      </w:pPr>
    </w:p>
    <w:p w14:paraId="54CD7291" w14:textId="77777777" w:rsidR="00A747B1" w:rsidRPr="00E1206E" w:rsidRDefault="00A747B1" w:rsidP="00B45C4E">
      <w:pPr>
        <w:jc w:val="both"/>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2551"/>
        <w:gridCol w:w="2693"/>
        <w:gridCol w:w="2552"/>
      </w:tblGrid>
      <w:tr w:rsidR="004E5F08" w:rsidRPr="004E5F08" w14:paraId="7380931F" w14:textId="7484D784" w:rsidTr="004E5F08">
        <w:tc>
          <w:tcPr>
            <w:tcW w:w="988" w:type="dxa"/>
            <w:shd w:val="clear" w:color="auto" w:fill="92D050"/>
            <w:vAlign w:val="center"/>
          </w:tcPr>
          <w:p w14:paraId="3ACB1DC2" w14:textId="77777777" w:rsidR="004E5F08" w:rsidRPr="004E5F08" w:rsidRDefault="004E5F08" w:rsidP="00E16F92">
            <w:pPr>
              <w:jc w:val="center"/>
              <w:rPr>
                <w:rFonts w:asciiTheme="minorHAnsi" w:hAnsiTheme="minorHAnsi" w:cstheme="minorHAnsi"/>
                <w:b/>
                <w:sz w:val="20"/>
                <w:szCs w:val="20"/>
              </w:rPr>
            </w:pPr>
            <w:r w:rsidRPr="004E5F08">
              <w:rPr>
                <w:rFonts w:asciiTheme="minorHAnsi" w:hAnsiTheme="minorHAnsi" w:cstheme="minorHAnsi"/>
                <w:b/>
                <w:sz w:val="20"/>
                <w:szCs w:val="20"/>
              </w:rPr>
              <w:t>TARIFA</w:t>
            </w:r>
          </w:p>
        </w:tc>
        <w:tc>
          <w:tcPr>
            <w:tcW w:w="2551" w:type="dxa"/>
            <w:shd w:val="clear" w:color="auto" w:fill="92D050"/>
            <w:vAlign w:val="center"/>
          </w:tcPr>
          <w:p w14:paraId="1D41770B" w14:textId="69CC138E" w:rsidR="004E5F08" w:rsidRPr="004E5F08" w:rsidRDefault="004E5F08" w:rsidP="00E16F92">
            <w:pPr>
              <w:jc w:val="center"/>
              <w:rPr>
                <w:rFonts w:asciiTheme="minorHAnsi" w:hAnsiTheme="minorHAnsi" w:cstheme="minorHAnsi"/>
                <w:b/>
                <w:sz w:val="20"/>
                <w:szCs w:val="20"/>
              </w:rPr>
            </w:pPr>
            <w:r w:rsidRPr="004E5F08">
              <w:rPr>
                <w:rFonts w:asciiTheme="minorHAnsi" w:hAnsiTheme="minorHAnsi" w:cstheme="minorHAnsi"/>
                <w:b/>
                <w:sz w:val="20"/>
                <w:szCs w:val="20"/>
              </w:rPr>
              <w:t xml:space="preserve">CENA ZA 1 kWh v EUR </w:t>
            </w:r>
          </w:p>
        </w:tc>
        <w:tc>
          <w:tcPr>
            <w:tcW w:w="2693" w:type="dxa"/>
            <w:shd w:val="clear" w:color="auto" w:fill="92D050"/>
            <w:vAlign w:val="center"/>
          </w:tcPr>
          <w:p w14:paraId="543F6861" w14:textId="0312BB2F" w:rsidR="004E5F08" w:rsidRPr="004E5F08" w:rsidRDefault="004E5F08" w:rsidP="00E16F92">
            <w:pPr>
              <w:jc w:val="center"/>
              <w:rPr>
                <w:rFonts w:asciiTheme="minorHAnsi" w:hAnsiTheme="minorHAnsi" w:cstheme="minorHAnsi"/>
                <w:b/>
                <w:sz w:val="20"/>
                <w:szCs w:val="20"/>
              </w:rPr>
            </w:pPr>
            <w:r w:rsidRPr="004E5F08">
              <w:rPr>
                <w:rFonts w:asciiTheme="minorHAnsi" w:hAnsiTheme="minorHAnsi" w:cstheme="minorHAnsi"/>
                <w:b/>
                <w:sz w:val="20"/>
                <w:szCs w:val="20"/>
              </w:rPr>
              <w:t xml:space="preserve">KOLIČINA </w:t>
            </w:r>
          </w:p>
        </w:tc>
        <w:tc>
          <w:tcPr>
            <w:tcW w:w="2552" w:type="dxa"/>
            <w:shd w:val="clear" w:color="auto" w:fill="92D050"/>
            <w:vAlign w:val="center"/>
          </w:tcPr>
          <w:p w14:paraId="274CD06D" w14:textId="365DD49A" w:rsidR="004E5F08" w:rsidRPr="004E5F08" w:rsidRDefault="004E5F08" w:rsidP="00E16F92">
            <w:pPr>
              <w:jc w:val="center"/>
              <w:rPr>
                <w:rFonts w:asciiTheme="minorHAnsi" w:hAnsiTheme="minorHAnsi" w:cstheme="minorHAnsi"/>
                <w:b/>
                <w:sz w:val="20"/>
                <w:szCs w:val="20"/>
              </w:rPr>
            </w:pPr>
            <w:r w:rsidRPr="004E5F08">
              <w:rPr>
                <w:rFonts w:asciiTheme="minorHAnsi" w:hAnsiTheme="minorHAnsi" w:cstheme="minorHAnsi"/>
                <w:b/>
                <w:sz w:val="20"/>
                <w:szCs w:val="20"/>
              </w:rPr>
              <w:t>SKUPAJ v EUR</w:t>
            </w:r>
          </w:p>
        </w:tc>
      </w:tr>
      <w:tr w:rsidR="004E5F08" w:rsidRPr="004E5F08" w14:paraId="545B0FD7" w14:textId="48E4A79C" w:rsidTr="004E5F08">
        <w:tc>
          <w:tcPr>
            <w:tcW w:w="988" w:type="dxa"/>
            <w:shd w:val="clear" w:color="auto" w:fill="auto"/>
            <w:vAlign w:val="center"/>
          </w:tcPr>
          <w:p w14:paraId="2698F9F5" w14:textId="77777777" w:rsidR="004E5F08" w:rsidRPr="004E5F08" w:rsidRDefault="004E5F08" w:rsidP="00E16F92">
            <w:pPr>
              <w:jc w:val="center"/>
              <w:rPr>
                <w:rFonts w:asciiTheme="minorHAnsi" w:hAnsiTheme="minorHAnsi" w:cstheme="minorHAnsi"/>
                <w:b/>
                <w:sz w:val="20"/>
                <w:szCs w:val="20"/>
              </w:rPr>
            </w:pPr>
            <w:r w:rsidRPr="004E5F08">
              <w:rPr>
                <w:rFonts w:asciiTheme="minorHAnsi" w:hAnsiTheme="minorHAnsi" w:cstheme="minorHAnsi"/>
                <w:b/>
                <w:sz w:val="20"/>
                <w:szCs w:val="20"/>
              </w:rPr>
              <w:t>VT</w:t>
            </w:r>
          </w:p>
        </w:tc>
        <w:tc>
          <w:tcPr>
            <w:tcW w:w="2551" w:type="dxa"/>
            <w:shd w:val="clear" w:color="auto" w:fill="auto"/>
            <w:vAlign w:val="center"/>
          </w:tcPr>
          <w:sdt>
            <w:sdtPr>
              <w:rPr>
                <w:rFonts w:asciiTheme="minorHAnsi" w:hAnsiTheme="minorHAnsi" w:cstheme="minorHAnsi"/>
                <w:b/>
                <w:sz w:val="20"/>
                <w:szCs w:val="20"/>
              </w:rPr>
              <w:id w:val="-896432400"/>
              <w:placeholder>
                <w:docPart w:val="7202F50B73804875885F7BA390DF63B7"/>
              </w:placeholder>
              <w:showingPlcHdr/>
              <w:text/>
            </w:sdtPr>
            <w:sdtContent>
              <w:p w14:paraId="5C0C0650" w14:textId="2B2CA296" w:rsidR="004E5F08" w:rsidRPr="004E5F08" w:rsidRDefault="004E5F08" w:rsidP="004E5F08">
                <w:pPr>
                  <w:jc w:val="center"/>
                  <w:rPr>
                    <w:rFonts w:asciiTheme="minorHAnsi" w:hAnsiTheme="minorHAnsi" w:cstheme="minorHAnsi"/>
                    <w:b/>
                    <w:sz w:val="20"/>
                    <w:szCs w:val="20"/>
                  </w:rPr>
                </w:pPr>
                <w:r w:rsidRPr="004E5F08">
                  <w:rPr>
                    <w:rStyle w:val="Besedilooznabemesta"/>
                    <w:rFonts w:asciiTheme="minorHAnsi" w:eastAsiaTheme="minorHAnsi" w:hAnsiTheme="minorHAnsi" w:cstheme="minorHAnsi"/>
                    <w:sz w:val="20"/>
                    <w:szCs w:val="20"/>
                  </w:rPr>
                  <w:t>Kliknite ali tapnite tukaj, če želite vnesti besedilo.</w:t>
                </w:r>
              </w:p>
            </w:sdtContent>
          </w:sdt>
        </w:tc>
        <w:tc>
          <w:tcPr>
            <w:tcW w:w="2693" w:type="dxa"/>
            <w:vAlign w:val="center"/>
          </w:tcPr>
          <w:sdt>
            <w:sdtPr>
              <w:rPr>
                <w:rFonts w:asciiTheme="minorHAnsi" w:hAnsiTheme="minorHAnsi" w:cstheme="minorHAnsi"/>
                <w:b/>
                <w:sz w:val="20"/>
                <w:szCs w:val="20"/>
              </w:rPr>
              <w:id w:val="969171370"/>
              <w:placeholder>
                <w:docPart w:val="774C645AA6444E5DBCA9206A45D61005"/>
              </w:placeholder>
              <w:showingPlcHdr/>
              <w:text/>
            </w:sdtPr>
            <w:sdtContent>
              <w:p w14:paraId="11B2D689" w14:textId="00A3BCB1" w:rsidR="004E5F08" w:rsidRPr="004E5F08" w:rsidRDefault="004E5F08" w:rsidP="004E5F08">
                <w:pPr>
                  <w:jc w:val="center"/>
                  <w:rPr>
                    <w:rFonts w:asciiTheme="minorHAnsi" w:hAnsiTheme="minorHAnsi" w:cstheme="minorHAnsi"/>
                    <w:b/>
                    <w:sz w:val="20"/>
                    <w:szCs w:val="20"/>
                  </w:rPr>
                </w:pPr>
                <w:r w:rsidRPr="004E5F08">
                  <w:rPr>
                    <w:rStyle w:val="Besedilooznabemesta"/>
                    <w:rFonts w:asciiTheme="minorHAnsi" w:eastAsiaTheme="minorHAnsi" w:hAnsiTheme="minorHAnsi" w:cstheme="minorHAnsi"/>
                    <w:sz w:val="20"/>
                    <w:szCs w:val="20"/>
                  </w:rPr>
                  <w:t>Kliknite ali tapnite tukaj, če želite vnesti besedilo.</w:t>
                </w:r>
              </w:p>
            </w:sdtContent>
          </w:sdt>
        </w:tc>
        <w:tc>
          <w:tcPr>
            <w:tcW w:w="2552" w:type="dxa"/>
            <w:vAlign w:val="center"/>
          </w:tcPr>
          <w:sdt>
            <w:sdtPr>
              <w:rPr>
                <w:rFonts w:asciiTheme="minorHAnsi" w:hAnsiTheme="minorHAnsi" w:cstheme="minorHAnsi"/>
                <w:b/>
                <w:sz w:val="20"/>
                <w:szCs w:val="20"/>
              </w:rPr>
              <w:id w:val="1943032453"/>
              <w:placeholder>
                <w:docPart w:val="16C07930110E48BF9846E21827EA0295"/>
              </w:placeholder>
              <w:showingPlcHdr/>
              <w:text/>
            </w:sdtPr>
            <w:sdtContent>
              <w:p w14:paraId="06FEE67D" w14:textId="4168491C" w:rsidR="004E5F08" w:rsidRPr="004E5F08" w:rsidRDefault="004E5F08" w:rsidP="004E5F08">
                <w:pPr>
                  <w:jc w:val="center"/>
                  <w:rPr>
                    <w:rFonts w:asciiTheme="minorHAnsi" w:hAnsiTheme="minorHAnsi" w:cstheme="minorHAnsi"/>
                    <w:b/>
                    <w:sz w:val="20"/>
                    <w:szCs w:val="20"/>
                  </w:rPr>
                </w:pPr>
                <w:r w:rsidRPr="004E5F08">
                  <w:rPr>
                    <w:rStyle w:val="Besedilooznabemesta"/>
                    <w:rFonts w:asciiTheme="minorHAnsi" w:eastAsiaTheme="minorHAnsi" w:hAnsiTheme="minorHAnsi" w:cstheme="minorHAnsi"/>
                    <w:b/>
                    <w:sz w:val="20"/>
                    <w:szCs w:val="20"/>
                  </w:rPr>
                  <w:t>Kliknite ali tapnite tukaj, če želite vnesti besedilo.</w:t>
                </w:r>
              </w:p>
            </w:sdtContent>
          </w:sdt>
        </w:tc>
      </w:tr>
      <w:tr w:rsidR="004E5F08" w:rsidRPr="004E5F08" w14:paraId="138D4B34" w14:textId="7BDD0294" w:rsidTr="004E5F08">
        <w:tc>
          <w:tcPr>
            <w:tcW w:w="988" w:type="dxa"/>
            <w:shd w:val="clear" w:color="auto" w:fill="auto"/>
            <w:vAlign w:val="center"/>
          </w:tcPr>
          <w:p w14:paraId="57B389B7" w14:textId="68D934EB" w:rsidR="004E5F08" w:rsidRPr="004E5F08" w:rsidRDefault="004E5F08" w:rsidP="004E5F08">
            <w:pPr>
              <w:jc w:val="center"/>
              <w:rPr>
                <w:rFonts w:asciiTheme="minorHAnsi" w:hAnsiTheme="minorHAnsi" w:cstheme="minorHAnsi"/>
                <w:b/>
                <w:sz w:val="20"/>
                <w:szCs w:val="20"/>
              </w:rPr>
            </w:pPr>
            <w:r w:rsidRPr="004E5F08">
              <w:rPr>
                <w:rFonts w:asciiTheme="minorHAnsi" w:hAnsiTheme="minorHAnsi" w:cstheme="minorHAnsi"/>
                <w:b/>
                <w:sz w:val="20"/>
                <w:szCs w:val="20"/>
              </w:rPr>
              <w:t>MT</w:t>
            </w:r>
          </w:p>
        </w:tc>
        <w:sdt>
          <w:sdtPr>
            <w:rPr>
              <w:rFonts w:asciiTheme="minorHAnsi" w:hAnsiTheme="minorHAnsi" w:cstheme="minorHAnsi"/>
              <w:b/>
              <w:sz w:val="20"/>
              <w:szCs w:val="20"/>
            </w:rPr>
            <w:id w:val="-503043064"/>
            <w:placeholder>
              <w:docPart w:val="7202F50B73804875885F7BA390DF63B7"/>
            </w:placeholder>
            <w:showingPlcHdr/>
            <w:text/>
          </w:sdtPr>
          <w:sdtContent>
            <w:tc>
              <w:tcPr>
                <w:tcW w:w="2551" w:type="dxa"/>
                <w:shd w:val="clear" w:color="auto" w:fill="auto"/>
                <w:vAlign w:val="center"/>
              </w:tcPr>
              <w:p w14:paraId="1DB7142A" w14:textId="77777777" w:rsidR="004E5F08" w:rsidRPr="004E5F08" w:rsidRDefault="004E5F08" w:rsidP="00E16F92">
                <w:pPr>
                  <w:jc w:val="center"/>
                  <w:rPr>
                    <w:rFonts w:asciiTheme="minorHAnsi" w:hAnsiTheme="minorHAnsi" w:cstheme="minorHAnsi"/>
                    <w:b/>
                    <w:sz w:val="20"/>
                    <w:szCs w:val="20"/>
                  </w:rPr>
                </w:pPr>
                <w:r w:rsidRPr="004E5F08">
                  <w:rPr>
                    <w:rStyle w:val="Besedilooznabemesta"/>
                    <w:rFonts w:asciiTheme="minorHAnsi" w:eastAsiaTheme="minorHAnsi" w:hAnsiTheme="minorHAnsi" w:cstheme="minorHAnsi"/>
                    <w:sz w:val="20"/>
                    <w:szCs w:val="20"/>
                  </w:rPr>
                  <w:t>Kliknite ali tapnite tukaj, če želite vnesti besedilo.</w:t>
                </w:r>
              </w:p>
            </w:tc>
          </w:sdtContent>
        </w:sdt>
        <w:tc>
          <w:tcPr>
            <w:tcW w:w="2693" w:type="dxa"/>
            <w:vAlign w:val="center"/>
          </w:tcPr>
          <w:sdt>
            <w:sdtPr>
              <w:rPr>
                <w:rFonts w:asciiTheme="minorHAnsi" w:hAnsiTheme="minorHAnsi" w:cstheme="minorHAnsi"/>
                <w:b/>
                <w:sz w:val="20"/>
                <w:szCs w:val="20"/>
              </w:rPr>
              <w:id w:val="959840164"/>
              <w:placeholder>
                <w:docPart w:val="8F73E905C44E4B4FA38B7E8B3014AC5C"/>
              </w:placeholder>
              <w:showingPlcHdr/>
              <w:text/>
            </w:sdtPr>
            <w:sdtContent>
              <w:p w14:paraId="7F01B8A5" w14:textId="248A71C6" w:rsidR="004E5F08" w:rsidRPr="004E5F08" w:rsidRDefault="004E5F08" w:rsidP="004E5F08">
                <w:pPr>
                  <w:jc w:val="center"/>
                  <w:rPr>
                    <w:rFonts w:asciiTheme="minorHAnsi" w:hAnsiTheme="minorHAnsi" w:cstheme="minorHAnsi"/>
                    <w:b/>
                    <w:sz w:val="20"/>
                    <w:szCs w:val="20"/>
                  </w:rPr>
                </w:pPr>
                <w:r w:rsidRPr="004E5F08">
                  <w:rPr>
                    <w:rStyle w:val="Besedilooznabemesta"/>
                    <w:rFonts w:asciiTheme="minorHAnsi" w:eastAsiaTheme="minorHAnsi" w:hAnsiTheme="minorHAnsi" w:cstheme="minorHAnsi"/>
                    <w:sz w:val="20"/>
                    <w:szCs w:val="20"/>
                  </w:rPr>
                  <w:t>Kliknite ali tapnite tukaj, če želite vnesti besedilo.</w:t>
                </w:r>
              </w:p>
            </w:sdtContent>
          </w:sdt>
        </w:tc>
        <w:tc>
          <w:tcPr>
            <w:tcW w:w="2552" w:type="dxa"/>
            <w:vAlign w:val="center"/>
          </w:tcPr>
          <w:sdt>
            <w:sdtPr>
              <w:rPr>
                <w:rFonts w:asciiTheme="minorHAnsi" w:hAnsiTheme="minorHAnsi" w:cstheme="minorHAnsi"/>
                <w:b/>
                <w:sz w:val="20"/>
                <w:szCs w:val="20"/>
              </w:rPr>
              <w:id w:val="-822194526"/>
              <w:placeholder>
                <w:docPart w:val="E10D4917783D498188910862A6420D99"/>
              </w:placeholder>
              <w:showingPlcHdr/>
              <w:text/>
            </w:sdtPr>
            <w:sdtContent>
              <w:p w14:paraId="68B8D84E" w14:textId="76C3478E" w:rsidR="004E5F08" w:rsidRPr="004E5F08" w:rsidRDefault="004E5F08" w:rsidP="004E5F08">
                <w:pPr>
                  <w:jc w:val="center"/>
                  <w:rPr>
                    <w:rFonts w:asciiTheme="minorHAnsi" w:hAnsiTheme="minorHAnsi" w:cstheme="minorHAnsi"/>
                    <w:b/>
                    <w:sz w:val="20"/>
                    <w:szCs w:val="20"/>
                  </w:rPr>
                </w:pPr>
                <w:r w:rsidRPr="004E5F08">
                  <w:rPr>
                    <w:rStyle w:val="Besedilooznabemesta"/>
                    <w:rFonts w:asciiTheme="minorHAnsi" w:eastAsiaTheme="minorHAnsi" w:hAnsiTheme="minorHAnsi" w:cstheme="minorHAnsi"/>
                    <w:b/>
                    <w:sz w:val="20"/>
                    <w:szCs w:val="20"/>
                  </w:rPr>
                  <w:t>Kliknite ali tapnite tukaj, če želite vnesti besedilo.</w:t>
                </w:r>
              </w:p>
            </w:sdtContent>
          </w:sdt>
        </w:tc>
      </w:tr>
      <w:tr w:rsidR="004E5F08" w:rsidRPr="004E5F08" w14:paraId="2F007EE1" w14:textId="164F21F3" w:rsidTr="00A747B1">
        <w:tc>
          <w:tcPr>
            <w:tcW w:w="988" w:type="dxa"/>
            <w:tcBorders>
              <w:bottom w:val="single" w:sz="4" w:space="0" w:color="auto"/>
            </w:tcBorders>
            <w:shd w:val="clear" w:color="auto" w:fill="auto"/>
            <w:vAlign w:val="center"/>
          </w:tcPr>
          <w:p w14:paraId="2E8AC95B" w14:textId="77777777" w:rsidR="004E5F08" w:rsidRPr="004E5F08" w:rsidRDefault="004E5F08" w:rsidP="00E16F92">
            <w:pPr>
              <w:jc w:val="center"/>
              <w:rPr>
                <w:rFonts w:asciiTheme="minorHAnsi" w:hAnsiTheme="minorHAnsi" w:cstheme="minorHAnsi"/>
                <w:b/>
                <w:sz w:val="20"/>
                <w:szCs w:val="20"/>
              </w:rPr>
            </w:pPr>
            <w:r w:rsidRPr="004E5F08">
              <w:rPr>
                <w:rFonts w:asciiTheme="minorHAnsi" w:hAnsiTheme="minorHAnsi" w:cstheme="minorHAnsi"/>
                <w:b/>
                <w:sz w:val="20"/>
                <w:szCs w:val="20"/>
              </w:rPr>
              <w:t>ET</w:t>
            </w:r>
          </w:p>
        </w:tc>
        <w:tc>
          <w:tcPr>
            <w:tcW w:w="2551" w:type="dxa"/>
            <w:tcBorders>
              <w:bottom w:val="single" w:sz="4" w:space="0" w:color="auto"/>
            </w:tcBorders>
            <w:shd w:val="clear" w:color="auto" w:fill="auto"/>
            <w:vAlign w:val="center"/>
          </w:tcPr>
          <w:sdt>
            <w:sdtPr>
              <w:rPr>
                <w:rFonts w:asciiTheme="minorHAnsi" w:hAnsiTheme="minorHAnsi" w:cstheme="minorHAnsi"/>
                <w:b/>
                <w:sz w:val="20"/>
                <w:szCs w:val="20"/>
              </w:rPr>
              <w:id w:val="1751003465"/>
              <w:placeholder>
                <w:docPart w:val="7202F50B73804875885F7BA390DF63B7"/>
              </w:placeholder>
              <w:showingPlcHdr/>
              <w:text/>
            </w:sdtPr>
            <w:sdtContent>
              <w:p w14:paraId="59B5D02F" w14:textId="6A66124E" w:rsidR="004E5F08" w:rsidRPr="004E5F08" w:rsidRDefault="004E5F08" w:rsidP="004E5F08">
                <w:pPr>
                  <w:jc w:val="center"/>
                  <w:rPr>
                    <w:rFonts w:asciiTheme="minorHAnsi" w:hAnsiTheme="minorHAnsi" w:cstheme="minorHAnsi"/>
                    <w:b/>
                    <w:sz w:val="20"/>
                    <w:szCs w:val="20"/>
                  </w:rPr>
                </w:pPr>
                <w:r w:rsidRPr="004E5F08">
                  <w:rPr>
                    <w:rStyle w:val="Besedilooznabemesta"/>
                    <w:rFonts w:asciiTheme="minorHAnsi" w:eastAsiaTheme="minorHAnsi" w:hAnsiTheme="minorHAnsi" w:cstheme="minorHAnsi"/>
                    <w:sz w:val="20"/>
                    <w:szCs w:val="20"/>
                  </w:rPr>
                  <w:t>Kliknite ali tapnite tukaj, če želite vnesti besedilo.</w:t>
                </w:r>
              </w:p>
            </w:sdtContent>
          </w:sdt>
        </w:tc>
        <w:tc>
          <w:tcPr>
            <w:tcW w:w="2693" w:type="dxa"/>
            <w:tcBorders>
              <w:bottom w:val="single" w:sz="4" w:space="0" w:color="auto"/>
            </w:tcBorders>
            <w:vAlign w:val="center"/>
          </w:tcPr>
          <w:sdt>
            <w:sdtPr>
              <w:rPr>
                <w:rFonts w:asciiTheme="minorHAnsi" w:hAnsiTheme="minorHAnsi" w:cstheme="minorHAnsi"/>
                <w:b/>
                <w:sz w:val="20"/>
                <w:szCs w:val="20"/>
              </w:rPr>
              <w:id w:val="-732777033"/>
              <w:placeholder>
                <w:docPart w:val="AA80954868764BC7A8948BA0E412F27F"/>
              </w:placeholder>
              <w:showingPlcHdr/>
              <w:text/>
            </w:sdtPr>
            <w:sdtContent>
              <w:p w14:paraId="5863324A" w14:textId="6F4B938C" w:rsidR="004E5F08" w:rsidRPr="004E5F08" w:rsidRDefault="004E5F08" w:rsidP="004E5F08">
                <w:pPr>
                  <w:jc w:val="center"/>
                  <w:rPr>
                    <w:rFonts w:asciiTheme="minorHAnsi" w:hAnsiTheme="minorHAnsi" w:cstheme="minorHAnsi"/>
                    <w:b/>
                    <w:sz w:val="20"/>
                    <w:szCs w:val="20"/>
                  </w:rPr>
                </w:pPr>
                <w:r w:rsidRPr="004E5F08">
                  <w:rPr>
                    <w:rStyle w:val="Besedilooznabemesta"/>
                    <w:rFonts w:asciiTheme="minorHAnsi" w:eastAsiaTheme="minorHAnsi" w:hAnsiTheme="minorHAnsi" w:cstheme="minorHAnsi"/>
                    <w:sz w:val="20"/>
                    <w:szCs w:val="20"/>
                  </w:rPr>
                  <w:t>Kliknite ali tapnite tukaj, če želite vnesti besedilo.</w:t>
                </w:r>
              </w:p>
            </w:sdtContent>
          </w:sdt>
        </w:tc>
        <w:tc>
          <w:tcPr>
            <w:tcW w:w="2552" w:type="dxa"/>
            <w:vAlign w:val="center"/>
          </w:tcPr>
          <w:sdt>
            <w:sdtPr>
              <w:rPr>
                <w:rFonts w:asciiTheme="minorHAnsi" w:hAnsiTheme="minorHAnsi" w:cstheme="minorHAnsi"/>
                <w:b/>
                <w:sz w:val="20"/>
                <w:szCs w:val="20"/>
              </w:rPr>
              <w:id w:val="2012023207"/>
              <w:placeholder>
                <w:docPart w:val="1E51A1776716404FBBC898EA824336F8"/>
              </w:placeholder>
              <w:showingPlcHdr/>
              <w:text/>
            </w:sdtPr>
            <w:sdtContent>
              <w:p w14:paraId="74D6132F" w14:textId="3C9D0813" w:rsidR="004E5F08" w:rsidRPr="004E5F08" w:rsidRDefault="004E5F08" w:rsidP="004E5F08">
                <w:pPr>
                  <w:jc w:val="center"/>
                  <w:rPr>
                    <w:rFonts w:asciiTheme="minorHAnsi" w:hAnsiTheme="minorHAnsi" w:cstheme="minorHAnsi"/>
                    <w:b/>
                    <w:sz w:val="20"/>
                    <w:szCs w:val="20"/>
                  </w:rPr>
                </w:pPr>
                <w:r w:rsidRPr="004E5F08">
                  <w:rPr>
                    <w:rStyle w:val="Besedilooznabemesta"/>
                    <w:rFonts w:asciiTheme="minorHAnsi" w:eastAsiaTheme="minorHAnsi" w:hAnsiTheme="minorHAnsi" w:cstheme="minorHAnsi"/>
                    <w:b/>
                    <w:sz w:val="20"/>
                    <w:szCs w:val="20"/>
                  </w:rPr>
                  <w:t>Kliknite ali tapnite tukaj, če želite vnesti besedilo.</w:t>
                </w:r>
              </w:p>
            </w:sdtContent>
          </w:sdt>
        </w:tc>
      </w:tr>
      <w:tr w:rsidR="004E5F08" w:rsidRPr="004E5F08" w14:paraId="3A0B9A9F" w14:textId="77777777" w:rsidTr="00A747B1">
        <w:tc>
          <w:tcPr>
            <w:tcW w:w="6232" w:type="dxa"/>
            <w:gridSpan w:val="3"/>
            <w:tcBorders>
              <w:left w:val="nil"/>
              <w:bottom w:val="nil"/>
            </w:tcBorders>
            <w:shd w:val="clear" w:color="auto" w:fill="auto"/>
            <w:vAlign w:val="center"/>
          </w:tcPr>
          <w:p w14:paraId="755150B4" w14:textId="2F0ADDE2" w:rsidR="004E5F08" w:rsidRPr="004E5F08" w:rsidRDefault="004E5F08" w:rsidP="004E5F08">
            <w:pPr>
              <w:jc w:val="right"/>
              <w:rPr>
                <w:rFonts w:asciiTheme="minorHAnsi" w:hAnsiTheme="minorHAnsi" w:cstheme="minorHAnsi"/>
                <w:b/>
                <w:sz w:val="20"/>
                <w:szCs w:val="20"/>
              </w:rPr>
            </w:pPr>
            <w:r w:rsidRPr="004E5F08">
              <w:rPr>
                <w:rFonts w:asciiTheme="minorHAnsi" w:hAnsiTheme="minorHAnsi" w:cstheme="minorHAnsi"/>
                <w:b/>
                <w:sz w:val="20"/>
                <w:szCs w:val="20"/>
              </w:rPr>
              <w:t xml:space="preserve">SKUPAJ  </w:t>
            </w:r>
          </w:p>
        </w:tc>
        <w:tc>
          <w:tcPr>
            <w:tcW w:w="2552" w:type="dxa"/>
            <w:vAlign w:val="center"/>
          </w:tcPr>
          <w:sdt>
            <w:sdtPr>
              <w:rPr>
                <w:rFonts w:asciiTheme="minorHAnsi" w:hAnsiTheme="minorHAnsi" w:cstheme="minorHAnsi"/>
                <w:b/>
                <w:sz w:val="20"/>
                <w:szCs w:val="20"/>
              </w:rPr>
              <w:id w:val="-160391463"/>
              <w:placeholder>
                <w:docPart w:val="646A2A44090046EEBD541AE3BED5B606"/>
              </w:placeholder>
              <w:showingPlcHdr/>
              <w:text/>
            </w:sdtPr>
            <w:sdtContent>
              <w:p w14:paraId="4B91F909" w14:textId="5797D2EE" w:rsidR="004E5F08" w:rsidRPr="004E5F08" w:rsidRDefault="004E5F08" w:rsidP="004E5F08">
                <w:pPr>
                  <w:jc w:val="center"/>
                  <w:rPr>
                    <w:rFonts w:asciiTheme="minorHAnsi" w:hAnsiTheme="minorHAnsi" w:cstheme="minorHAnsi"/>
                    <w:b/>
                    <w:sz w:val="20"/>
                    <w:szCs w:val="20"/>
                  </w:rPr>
                </w:pPr>
                <w:r w:rsidRPr="004E5F08">
                  <w:rPr>
                    <w:rStyle w:val="Besedilooznabemesta"/>
                    <w:rFonts w:asciiTheme="minorHAnsi" w:eastAsiaTheme="minorHAnsi" w:hAnsiTheme="minorHAnsi" w:cstheme="minorHAnsi"/>
                    <w:b/>
                    <w:sz w:val="20"/>
                    <w:szCs w:val="20"/>
                  </w:rPr>
                  <w:t>Kliknite ali tapnite tukaj, če želite vnesti besedilo.</w:t>
                </w:r>
              </w:p>
            </w:sdtContent>
          </w:sdt>
        </w:tc>
      </w:tr>
    </w:tbl>
    <w:p w14:paraId="4110557B" w14:textId="77777777" w:rsidR="004E5F08" w:rsidRPr="004E5F08" w:rsidRDefault="004E5F08" w:rsidP="004E5F08">
      <w:pPr>
        <w:widowControl w:val="0"/>
        <w:autoSpaceDE w:val="0"/>
        <w:autoSpaceDN w:val="0"/>
        <w:adjustRightInd w:val="0"/>
        <w:jc w:val="center"/>
        <w:rPr>
          <w:rFonts w:asciiTheme="minorHAnsi" w:hAnsiTheme="minorHAnsi" w:cstheme="minorHAnsi"/>
        </w:rPr>
      </w:pPr>
    </w:p>
    <w:p w14:paraId="6A011589" w14:textId="77777777" w:rsidR="00A747B1" w:rsidRDefault="00A747B1" w:rsidP="004E5F08">
      <w:pPr>
        <w:pStyle w:val="Telobesedila2"/>
        <w:spacing w:after="0" w:line="240" w:lineRule="auto"/>
        <w:jc w:val="both"/>
        <w:rPr>
          <w:rFonts w:asciiTheme="minorHAnsi" w:hAnsiTheme="minorHAnsi" w:cstheme="minorHAnsi"/>
        </w:rPr>
      </w:pPr>
    </w:p>
    <w:p w14:paraId="2AAC1E0F" w14:textId="68B1045B" w:rsidR="004E5F08" w:rsidRPr="004E5F08" w:rsidRDefault="004E5F08" w:rsidP="004E5F08">
      <w:pPr>
        <w:pStyle w:val="Telobesedila2"/>
        <w:spacing w:after="0" w:line="240" w:lineRule="auto"/>
        <w:jc w:val="both"/>
        <w:rPr>
          <w:rFonts w:asciiTheme="minorHAnsi" w:hAnsiTheme="minorHAnsi" w:cstheme="minorHAnsi"/>
        </w:rPr>
      </w:pPr>
      <w:r w:rsidRPr="004E5F08">
        <w:rPr>
          <w:rFonts w:asciiTheme="minorHAnsi" w:hAnsiTheme="minorHAnsi" w:cstheme="minorHAnsi"/>
        </w:rPr>
        <w:t xml:space="preserve">Izhodiščna cena na enoto </w:t>
      </w:r>
      <w:bookmarkStart w:id="29" w:name="_Hlk55306222"/>
      <w:r w:rsidRPr="004E5F08">
        <w:rPr>
          <w:rFonts w:asciiTheme="minorHAnsi" w:hAnsiTheme="minorHAnsi" w:cstheme="minorHAnsi"/>
        </w:rPr>
        <w:t>ne vključuje davka na dodano vrednost, trošarine za električno energijo, prispevka za učinkovito rabo električne energije in morebiti drugih prispevkov, davkov ali dodatkov, določenih s strani države, ki jih dobavitelj zaračuna naročniku v skladu z veljavno zakonodajo</w:t>
      </w:r>
      <w:bookmarkEnd w:id="29"/>
      <w:r w:rsidRPr="004E5F08">
        <w:rPr>
          <w:rFonts w:asciiTheme="minorHAnsi" w:hAnsiTheme="minorHAnsi" w:cstheme="minorHAnsi"/>
        </w:rPr>
        <w:t>.</w:t>
      </w:r>
    </w:p>
    <w:p w14:paraId="56F3BCCC" w14:textId="77777777" w:rsidR="004E5F08" w:rsidRDefault="004E5F08" w:rsidP="004E5F08">
      <w:pPr>
        <w:pStyle w:val="Telobesedila2"/>
        <w:spacing w:after="0" w:line="240" w:lineRule="auto"/>
        <w:jc w:val="both"/>
        <w:rPr>
          <w:rFonts w:asciiTheme="minorHAnsi" w:hAnsiTheme="minorHAnsi" w:cstheme="minorHAnsi"/>
        </w:rPr>
      </w:pPr>
    </w:p>
    <w:p w14:paraId="2085C3FF" w14:textId="77777777" w:rsidR="00A747B1" w:rsidRDefault="00A747B1" w:rsidP="004E5F08">
      <w:pPr>
        <w:pStyle w:val="Telobesedila2"/>
        <w:spacing w:after="0" w:line="240" w:lineRule="auto"/>
        <w:jc w:val="both"/>
        <w:rPr>
          <w:rFonts w:asciiTheme="minorHAnsi" w:hAnsiTheme="minorHAnsi" w:cstheme="minorHAnsi"/>
        </w:rPr>
      </w:pPr>
    </w:p>
    <w:p w14:paraId="52698D39" w14:textId="01F5DECD" w:rsidR="00A514B5" w:rsidRPr="004E5F08" w:rsidRDefault="004E5F08" w:rsidP="004E5F08">
      <w:pPr>
        <w:pStyle w:val="Telobesedila2"/>
        <w:spacing w:after="0" w:line="240" w:lineRule="auto"/>
        <w:jc w:val="both"/>
        <w:rPr>
          <w:rFonts w:asciiTheme="minorHAnsi" w:hAnsiTheme="minorHAnsi" w:cstheme="minorHAnsi"/>
        </w:rPr>
      </w:pPr>
      <w:r w:rsidRPr="004E5F08">
        <w:rPr>
          <w:rFonts w:asciiTheme="minorHAnsi" w:hAnsiTheme="minorHAnsi" w:cstheme="minorHAnsi"/>
        </w:rPr>
        <w:t xml:space="preserve">Ponujene izhodiščne cene so fiksne </w:t>
      </w:r>
      <w:r>
        <w:rPr>
          <w:rFonts w:asciiTheme="minorHAnsi" w:hAnsiTheme="minorHAnsi" w:cstheme="minorHAnsi"/>
        </w:rPr>
        <w:t xml:space="preserve">in veljajo za obdobje od </w:t>
      </w:r>
      <w:sdt>
        <w:sdtPr>
          <w:rPr>
            <w:rFonts w:asciiTheme="minorHAnsi" w:hAnsiTheme="minorHAnsi" w:cstheme="minorHAnsi"/>
          </w:rPr>
          <w:id w:val="2019039418"/>
          <w:placeholder>
            <w:docPart w:val="DefaultPlaceholder_-1854013437"/>
          </w:placeholder>
          <w:showingPlcHdr/>
          <w:date>
            <w:dateFormat w:val="d. MM. yyyy"/>
            <w:lid w:val="sl-SI"/>
            <w:storeMappedDataAs w:val="dateTime"/>
            <w:calendar w:val="gregorian"/>
          </w:date>
        </w:sdtPr>
        <w:sdtContent>
          <w:r w:rsidRPr="008C3571">
            <w:rPr>
              <w:rStyle w:val="Besedilooznabemesta"/>
            </w:rPr>
            <w:t>Kliknite ali tapnite tukaj, če želite vnesti datum.</w:t>
          </w:r>
        </w:sdtContent>
      </w:sdt>
      <w:r>
        <w:rPr>
          <w:rFonts w:asciiTheme="minorHAnsi" w:hAnsiTheme="minorHAnsi" w:cstheme="minorHAnsi"/>
        </w:rPr>
        <w:t xml:space="preserve"> do </w:t>
      </w:r>
      <w:sdt>
        <w:sdtPr>
          <w:rPr>
            <w:rFonts w:asciiTheme="minorHAnsi" w:hAnsiTheme="minorHAnsi" w:cstheme="minorHAnsi"/>
          </w:rPr>
          <w:id w:val="-1228063331"/>
          <w:placeholder>
            <w:docPart w:val="DefaultPlaceholder_-1854013437"/>
          </w:placeholder>
          <w:showingPlcHdr/>
          <w:date>
            <w:dateFormat w:val="d. MM. yyyy"/>
            <w:lid w:val="sl-SI"/>
            <w:storeMappedDataAs w:val="dateTime"/>
            <w:calendar w:val="gregorian"/>
          </w:date>
        </w:sdtPr>
        <w:sdtContent>
          <w:r w:rsidRPr="008C3571">
            <w:rPr>
              <w:rStyle w:val="Besedilooznabemesta"/>
            </w:rPr>
            <w:t>Kliknite ali tapnite tukaj, če želite vnesti datum.</w:t>
          </w:r>
        </w:sdtContent>
      </w:sdt>
    </w:p>
    <w:p w14:paraId="25E41A21" w14:textId="77777777" w:rsidR="004E5F08" w:rsidRPr="00E1206E" w:rsidRDefault="004E5F08" w:rsidP="00B45C4E">
      <w:pPr>
        <w:jc w:val="both"/>
        <w:rPr>
          <w:rFonts w:asciiTheme="minorHAnsi" w:hAnsiTheme="minorHAnsi" w:cstheme="minorHAnsi"/>
          <w:sz w:val="24"/>
          <w:szCs w:val="24"/>
        </w:rPr>
      </w:pPr>
    </w:p>
    <w:p w14:paraId="2C87688E" w14:textId="77777777" w:rsidR="000A667E" w:rsidRDefault="000A667E" w:rsidP="00B45C4E">
      <w:pPr>
        <w:jc w:val="both"/>
        <w:rPr>
          <w:rFonts w:asciiTheme="minorHAnsi" w:hAnsiTheme="minorHAnsi" w:cstheme="minorHAnsi"/>
          <w:sz w:val="24"/>
          <w:szCs w:val="24"/>
        </w:rPr>
      </w:pPr>
    </w:p>
    <w:p w14:paraId="32FD4FC7" w14:textId="547A50E5" w:rsidR="00BD07B1" w:rsidRPr="004E5F08" w:rsidRDefault="002811C2" w:rsidP="00B45C4E">
      <w:pPr>
        <w:jc w:val="both"/>
        <w:rPr>
          <w:rFonts w:asciiTheme="minorHAnsi" w:hAnsiTheme="minorHAnsi" w:cstheme="minorHAnsi"/>
        </w:rPr>
      </w:pPr>
      <w:r>
        <w:rPr>
          <w:rFonts w:asciiTheme="minorHAnsi" w:hAnsiTheme="minorHAnsi" w:cstheme="minorHAnsi"/>
        </w:rPr>
        <w:t>P</w:t>
      </w:r>
      <w:r w:rsidR="00690102" w:rsidRPr="004E5F08">
        <w:rPr>
          <w:rFonts w:asciiTheme="minorHAnsi" w:hAnsiTheme="minorHAnsi" w:cstheme="minorHAnsi"/>
        </w:rPr>
        <w:t>onudba velja</w:t>
      </w:r>
      <w:r w:rsidR="004E5F08" w:rsidRPr="004E5F08">
        <w:rPr>
          <w:rFonts w:asciiTheme="minorHAnsi" w:hAnsiTheme="minorHAnsi" w:cstheme="minorHAnsi"/>
        </w:rPr>
        <w:t xml:space="preserve"> 2</w:t>
      </w:r>
      <w:r w:rsidR="00690102" w:rsidRPr="004E5F08">
        <w:rPr>
          <w:rFonts w:asciiTheme="minorHAnsi" w:hAnsiTheme="minorHAnsi" w:cstheme="minorHAnsi"/>
        </w:rPr>
        <w:t xml:space="preserve"> </w:t>
      </w:r>
      <w:r w:rsidR="004E5F08" w:rsidRPr="004E5F08">
        <w:rPr>
          <w:rFonts w:asciiTheme="minorHAnsi" w:hAnsiTheme="minorHAnsi" w:cstheme="minorHAnsi"/>
        </w:rPr>
        <w:t>uri</w:t>
      </w:r>
      <w:r w:rsidR="00690102" w:rsidRPr="004E5F08">
        <w:rPr>
          <w:rFonts w:asciiTheme="minorHAnsi" w:hAnsiTheme="minorHAnsi" w:cstheme="minorHAnsi"/>
        </w:rPr>
        <w:t xml:space="preserve"> od roka za oddajo ponudb</w:t>
      </w:r>
      <w:r w:rsidR="004E5F08" w:rsidRPr="004E5F08">
        <w:rPr>
          <w:rFonts w:asciiTheme="minorHAnsi" w:hAnsiTheme="minorHAnsi" w:cstheme="minorHAnsi"/>
        </w:rPr>
        <w:t>.</w:t>
      </w:r>
    </w:p>
    <w:p w14:paraId="083257D1" w14:textId="77777777" w:rsidR="00012ED8" w:rsidRPr="00012ED8" w:rsidRDefault="00012ED8" w:rsidP="00B45C4E">
      <w:pPr>
        <w:jc w:val="both"/>
        <w:rPr>
          <w:rFonts w:asciiTheme="minorHAnsi" w:hAnsiTheme="minorHAnsi" w:cstheme="minorHAnsi"/>
          <w:sz w:val="20"/>
          <w:szCs w:val="20"/>
        </w:rPr>
      </w:pPr>
    </w:p>
    <w:p w14:paraId="3AEA5C83" w14:textId="77777777" w:rsidR="00BD07B1" w:rsidRDefault="00BD07B1" w:rsidP="00B45C4E">
      <w:pPr>
        <w:jc w:val="both"/>
        <w:rPr>
          <w:rFonts w:asciiTheme="minorHAnsi" w:hAnsiTheme="minorHAnsi" w:cstheme="minorHAnsi"/>
          <w:sz w:val="20"/>
          <w:szCs w:val="20"/>
        </w:rPr>
      </w:pPr>
    </w:p>
    <w:p w14:paraId="241FE3DE" w14:textId="77777777" w:rsidR="002811C2" w:rsidRDefault="002811C2" w:rsidP="00B45C4E">
      <w:pPr>
        <w:jc w:val="both"/>
        <w:rPr>
          <w:rFonts w:asciiTheme="minorHAnsi" w:hAnsiTheme="minorHAnsi" w:cstheme="minorHAnsi"/>
          <w:sz w:val="20"/>
          <w:szCs w:val="20"/>
        </w:rPr>
      </w:pPr>
    </w:p>
    <w:p w14:paraId="13FDFBBD" w14:textId="77777777" w:rsidR="002811C2" w:rsidRPr="00012ED8" w:rsidRDefault="002811C2" w:rsidP="00B45C4E">
      <w:pPr>
        <w:jc w:val="both"/>
        <w:rPr>
          <w:rFonts w:asciiTheme="minorHAnsi" w:hAnsiTheme="minorHAnsi" w:cstheme="minorHAnsi"/>
          <w:sz w:val="20"/>
          <w:szCs w:val="20"/>
        </w:rPr>
      </w:pPr>
    </w:p>
    <w:tbl>
      <w:tblPr>
        <w:tblW w:w="9887" w:type="dxa"/>
        <w:tblInd w:w="8" w:type="dxa"/>
        <w:tblLayout w:type="fixed"/>
        <w:tblCellMar>
          <w:left w:w="0" w:type="dxa"/>
          <w:right w:w="0" w:type="dxa"/>
        </w:tblCellMar>
        <w:tblLook w:val="0000" w:firstRow="0" w:lastRow="0" w:firstColumn="0" w:lastColumn="0" w:noHBand="0" w:noVBand="0"/>
      </w:tblPr>
      <w:tblGrid>
        <w:gridCol w:w="843"/>
        <w:gridCol w:w="3260"/>
        <w:gridCol w:w="567"/>
        <w:gridCol w:w="567"/>
        <w:gridCol w:w="794"/>
        <w:gridCol w:w="567"/>
        <w:gridCol w:w="1928"/>
        <w:gridCol w:w="1361"/>
      </w:tblGrid>
      <w:tr w:rsidR="00B45C4E" w:rsidRPr="00012ED8" w14:paraId="4260D509" w14:textId="77777777" w:rsidTr="00EA6D0E">
        <w:tc>
          <w:tcPr>
            <w:tcW w:w="843" w:type="dxa"/>
          </w:tcPr>
          <w:p w14:paraId="4BEBD18D" w14:textId="17D8E03D" w:rsidR="00B45C4E" w:rsidRPr="00012ED8" w:rsidRDefault="00046237" w:rsidP="008851D4">
            <w:pPr>
              <w:numPr>
                <w:ilvl w:val="12"/>
                <w:numId w:val="0"/>
              </w:numPr>
              <w:rPr>
                <w:rFonts w:asciiTheme="minorHAnsi" w:hAnsiTheme="minorHAnsi" w:cstheme="minorHAnsi"/>
                <w:sz w:val="20"/>
                <w:szCs w:val="20"/>
              </w:rPr>
            </w:pPr>
            <w:r w:rsidRPr="00012ED8">
              <w:rPr>
                <w:rFonts w:asciiTheme="minorHAnsi" w:hAnsiTheme="minorHAnsi" w:cstheme="minorHAnsi"/>
                <w:sz w:val="20"/>
                <w:szCs w:val="20"/>
              </w:rPr>
              <w:t>D</w:t>
            </w:r>
            <w:r w:rsidR="00B45C4E" w:rsidRPr="00012ED8">
              <w:rPr>
                <w:rFonts w:asciiTheme="minorHAnsi" w:hAnsiTheme="minorHAnsi" w:cstheme="minorHAnsi"/>
                <w:sz w:val="20"/>
                <w:szCs w:val="20"/>
              </w:rPr>
              <w:t>atum:</w:t>
            </w:r>
          </w:p>
        </w:tc>
        <w:sdt>
          <w:sdtPr>
            <w:rPr>
              <w:rFonts w:asciiTheme="minorHAnsi" w:hAnsiTheme="minorHAnsi" w:cstheme="minorHAnsi"/>
              <w:sz w:val="20"/>
              <w:szCs w:val="20"/>
            </w:rPr>
            <w:id w:val="1653326355"/>
            <w:placeholder>
              <w:docPart w:val="DefaultPlaceholder_-1854013437"/>
            </w:placeholder>
            <w:showingPlcHdr/>
            <w:date>
              <w:dateFormat w:val="d. MM. yyyy"/>
              <w:lid w:val="sl-SI"/>
              <w:storeMappedDataAs w:val="dateTime"/>
              <w:calendar w:val="gregorian"/>
            </w:date>
          </w:sdtPr>
          <w:sdtContent>
            <w:tc>
              <w:tcPr>
                <w:tcW w:w="3260" w:type="dxa"/>
              </w:tcPr>
              <w:p w14:paraId="30D2DE66" w14:textId="667C2495" w:rsidR="00B45C4E" w:rsidRPr="00012ED8" w:rsidRDefault="00046237" w:rsidP="00C54761">
                <w:pPr>
                  <w:numPr>
                    <w:ilvl w:val="12"/>
                    <w:numId w:val="0"/>
                  </w:numPr>
                  <w:jc w:val="center"/>
                  <w:rPr>
                    <w:rFonts w:asciiTheme="minorHAnsi" w:hAnsiTheme="minorHAnsi" w:cstheme="minorHAnsi"/>
                    <w:sz w:val="20"/>
                    <w:szCs w:val="20"/>
                  </w:rPr>
                </w:pPr>
                <w:r w:rsidRPr="00012ED8">
                  <w:rPr>
                    <w:rStyle w:val="Besedilooznabemesta"/>
                    <w:rFonts w:asciiTheme="minorHAnsi" w:hAnsiTheme="minorHAnsi" w:cstheme="minorHAnsi"/>
                    <w:sz w:val="20"/>
                    <w:szCs w:val="20"/>
                    <w:shd w:val="clear" w:color="auto" w:fill="D9D9D9" w:themeFill="background1" w:themeFillShade="D9"/>
                  </w:rPr>
                  <w:t>Kliknite ali tapnite tukaj, če želite vnesti datum.</w:t>
                </w:r>
              </w:p>
            </w:tc>
          </w:sdtContent>
        </w:sdt>
        <w:tc>
          <w:tcPr>
            <w:tcW w:w="567" w:type="dxa"/>
          </w:tcPr>
          <w:p w14:paraId="24AAB02B" w14:textId="77777777" w:rsidR="00B45C4E" w:rsidRPr="00012ED8" w:rsidRDefault="00B45C4E" w:rsidP="008851D4">
            <w:pPr>
              <w:numPr>
                <w:ilvl w:val="12"/>
                <w:numId w:val="0"/>
              </w:numPr>
              <w:rPr>
                <w:rFonts w:asciiTheme="minorHAnsi" w:hAnsiTheme="minorHAnsi" w:cstheme="minorHAnsi"/>
                <w:sz w:val="20"/>
                <w:szCs w:val="20"/>
              </w:rPr>
            </w:pPr>
          </w:p>
        </w:tc>
        <w:tc>
          <w:tcPr>
            <w:tcW w:w="1361" w:type="dxa"/>
            <w:gridSpan w:val="2"/>
          </w:tcPr>
          <w:p w14:paraId="09121757" w14:textId="77777777" w:rsidR="00B45C4E" w:rsidRDefault="00B45C4E" w:rsidP="008851D4">
            <w:pPr>
              <w:numPr>
                <w:ilvl w:val="12"/>
                <w:numId w:val="0"/>
              </w:numPr>
              <w:rPr>
                <w:rFonts w:asciiTheme="minorHAnsi" w:hAnsiTheme="minorHAnsi" w:cstheme="minorHAnsi"/>
                <w:sz w:val="20"/>
                <w:szCs w:val="20"/>
              </w:rPr>
            </w:pPr>
          </w:p>
          <w:p w14:paraId="683F33F4" w14:textId="77777777" w:rsidR="002811C2" w:rsidRDefault="002811C2" w:rsidP="008851D4">
            <w:pPr>
              <w:numPr>
                <w:ilvl w:val="12"/>
                <w:numId w:val="0"/>
              </w:numPr>
              <w:rPr>
                <w:rFonts w:asciiTheme="minorHAnsi" w:hAnsiTheme="minorHAnsi" w:cstheme="minorHAnsi"/>
                <w:sz w:val="20"/>
                <w:szCs w:val="20"/>
              </w:rPr>
            </w:pPr>
          </w:p>
          <w:p w14:paraId="65FFD4B5" w14:textId="77777777" w:rsidR="002811C2" w:rsidRDefault="002811C2" w:rsidP="008851D4">
            <w:pPr>
              <w:numPr>
                <w:ilvl w:val="12"/>
                <w:numId w:val="0"/>
              </w:numPr>
              <w:rPr>
                <w:rFonts w:asciiTheme="minorHAnsi" w:hAnsiTheme="minorHAnsi" w:cstheme="minorHAnsi"/>
                <w:sz w:val="20"/>
                <w:szCs w:val="20"/>
              </w:rPr>
            </w:pPr>
          </w:p>
          <w:p w14:paraId="0E6443D1" w14:textId="77777777" w:rsidR="002811C2" w:rsidRDefault="002811C2" w:rsidP="008851D4">
            <w:pPr>
              <w:numPr>
                <w:ilvl w:val="12"/>
                <w:numId w:val="0"/>
              </w:numPr>
              <w:rPr>
                <w:rFonts w:asciiTheme="minorHAnsi" w:hAnsiTheme="minorHAnsi" w:cstheme="minorHAnsi"/>
                <w:sz w:val="20"/>
                <w:szCs w:val="20"/>
              </w:rPr>
            </w:pPr>
          </w:p>
          <w:p w14:paraId="4335358A" w14:textId="77777777" w:rsidR="002811C2" w:rsidRPr="00012ED8" w:rsidRDefault="002811C2" w:rsidP="008851D4">
            <w:pPr>
              <w:numPr>
                <w:ilvl w:val="12"/>
                <w:numId w:val="0"/>
              </w:numPr>
              <w:rPr>
                <w:rFonts w:asciiTheme="minorHAnsi" w:hAnsiTheme="minorHAnsi" w:cstheme="minorHAnsi"/>
                <w:sz w:val="20"/>
                <w:szCs w:val="20"/>
              </w:rPr>
            </w:pPr>
          </w:p>
        </w:tc>
        <w:tc>
          <w:tcPr>
            <w:tcW w:w="567" w:type="dxa"/>
          </w:tcPr>
          <w:p w14:paraId="6B53D9C1" w14:textId="77777777" w:rsidR="00B45C4E" w:rsidRPr="00012ED8" w:rsidRDefault="00B45C4E" w:rsidP="008851D4">
            <w:pPr>
              <w:numPr>
                <w:ilvl w:val="12"/>
                <w:numId w:val="0"/>
              </w:numPr>
              <w:rPr>
                <w:rFonts w:asciiTheme="minorHAnsi" w:hAnsiTheme="minorHAnsi" w:cstheme="minorHAnsi"/>
                <w:sz w:val="20"/>
                <w:szCs w:val="20"/>
              </w:rPr>
            </w:pPr>
          </w:p>
        </w:tc>
        <w:tc>
          <w:tcPr>
            <w:tcW w:w="3289" w:type="dxa"/>
            <w:gridSpan w:val="2"/>
          </w:tcPr>
          <w:p w14:paraId="0AD5AD2A" w14:textId="77777777" w:rsidR="00B45C4E" w:rsidRPr="00012ED8" w:rsidRDefault="00B45C4E" w:rsidP="008851D4">
            <w:pPr>
              <w:numPr>
                <w:ilvl w:val="12"/>
                <w:numId w:val="0"/>
              </w:numPr>
              <w:rPr>
                <w:rFonts w:asciiTheme="minorHAnsi" w:hAnsiTheme="minorHAnsi" w:cstheme="minorHAnsi"/>
                <w:sz w:val="20"/>
                <w:szCs w:val="20"/>
              </w:rPr>
            </w:pPr>
          </w:p>
        </w:tc>
      </w:tr>
      <w:tr w:rsidR="00A747B1" w:rsidRPr="00012ED8" w14:paraId="0886FC7E" w14:textId="77777777" w:rsidTr="00EA6D0E">
        <w:trPr>
          <w:gridAfter w:val="1"/>
          <w:wAfter w:w="1361" w:type="dxa"/>
        </w:trPr>
        <w:tc>
          <w:tcPr>
            <w:tcW w:w="843" w:type="dxa"/>
          </w:tcPr>
          <w:p w14:paraId="17D99DA1" w14:textId="77777777" w:rsidR="00A747B1" w:rsidRPr="00012ED8" w:rsidRDefault="00A747B1" w:rsidP="008851D4">
            <w:pPr>
              <w:numPr>
                <w:ilvl w:val="12"/>
                <w:numId w:val="0"/>
              </w:numPr>
              <w:rPr>
                <w:rFonts w:asciiTheme="minorHAnsi" w:hAnsiTheme="minorHAnsi" w:cstheme="minorHAnsi"/>
                <w:sz w:val="20"/>
                <w:szCs w:val="20"/>
              </w:rPr>
            </w:pPr>
          </w:p>
        </w:tc>
        <w:tc>
          <w:tcPr>
            <w:tcW w:w="3260" w:type="dxa"/>
          </w:tcPr>
          <w:p w14:paraId="1280D76C" w14:textId="77777777" w:rsidR="00A747B1" w:rsidRPr="00012ED8" w:rsidRDefault="00A747B1" w:rsidP="008851D4">
            <w:pPr>
              <w:numPr>
                <w:ilvl w:val="12"/>
                <w:numId w:val="0"/>
              </w:numPr>
              <w:rPr>
                <w:rFonts w:asciiTheme="minorHAnsi" w:hAnsiTheme="minorHAnsi" w:cstheme="minorHAnsi"/>
                <w:sz w:val="20"/>
                <w:szCs w:val="20"/>
              </w:rPr>
            </w:pPr>
          </w:p>
        </w:tc>
        <w:tc>
          <w:tcPr>
            <w:tcW w:w="567" w:type="dxa"/>
          </w:tcPr>
          <w:p w14:paraId="73D50AF8" w14:textId="77777777" w:rsidR="00A747B1" w:rsidRPr="00012ED8" w:rsidRDefault="00A747B1" w:rsidP="008851D4">
            <w:pPr>
              <w:numPr>
                <w:ilvl w:val="12"/>
                <w:numId w:val="0"/>
              </w:numPr>
              <w:jc w:val="center"/>
              <w:rPr>
                <w:rFonts w:asciiTheme="minorHAnsi" w:hAnsiTheme="minorHAnsi" w:cstheme="minorHAnsi"/>
                <w:sz w:val="20"/>
                <w:szCs w:val="20"/>
              </w:rPr>
            </w:pPr>
          </w:p>
        </w:tc>
        <w:tc>
          <w:tcPr>
            <w:tcW w:w="567" w:type="dxa"/>
          </w:tcPr>
          <w:p w14:paraId="1ED8557F" w14:textId="77777777" w:rsidR="00A747B1" w:rsidRPr="00012ED8" w:rsidRDefault="00A747B1" w:rsidP="008851D4">
            <w:pPr>
              <w:numPr>
                <w:ilvl w:val="12"/>
                <w:numId w:val="0"/>
              </w:numPr>
              <w:jc w:val="center"/>
              <w:rPr>
                <w:rFonts w:asciiTheme="minorHAnsi" w:hAnsiTheme="minorHAnsi" w:cstheme="minorHAnsi"/>
                <w:sz w:val="20"/>
                <w:szCs w:val="20"/>
              </w:rPr>
            </w:pPr>
          </w:p>
        </w:tc>
        <w:tc>
          <w:tcPr>
            <w:tcW w:w="3289" w:type="dxa"/>
            <w:gridSpan w:val="3"/>
          </w:tcPr>
          <w:p w14:paraId="3084A605" w14:textId="77777777" w:rsidR="00A747B1" w:rsidRPr="00012ED8" w:rsidRDefault="00A747B1" w:rsidP="00B929E0">
            <w:pPr>
              <w:numPr>
                <w:ilvl w:val="12"/>
                <w:numId w:val="0"/>
              </w:numPr>
              <w:rPr>
                <w:rFonts w:asciiTheme="minorHAnsi" w:hAnsiTheme="minorHAnsi" w:cstheme="minorHAnsi"/>
                <w:sz w:val="20"/>
                <w:szCs w:val="20"/>
              </w:rPr>
            </w:pPr>
            <w:r w:rsidRPr="00012ED8">
              <w:rPr>
                <w:rFonts w:asciiTheme="minorHAnsi" w:hAnsiTheme="minorHAnsi" w:cstheme="minorHAnsi"/>
                <w:sz w:val="20"/>
                <w:szCs w:val="20"/>
              </w:rPr>
              <w:t xml:space="preserve"> </w:t>
            </w:r>
          </w:p>
          <w:p w14:paraId="6C54B3EA" w14:textId="36F7FAA0" w:rsidR="00A747B1" w:rsidRPr="00012ED8" w:rsidRDefault="00A747B1" w:rsidP="00B929E0">
            <w:pPr>
              <w:numPr>
                <w:ilvl w:val="12"/>
                <w:numId w:val="0"/>
              </w:numPr>
              <w:rPr>
                <w:rFonts w:asciiTheme="minorHAnsi" w:hAnsiTheme="minorHAnsi" w:cstheme="minorHAnsi"/>
                <w:sz w:val="20"/>
                <w:szCs w:val="20"/>
              </w:rPr>
            </w:pPr>
            <w:r>
              <w:rPr>
                <w:rFonts w:asciiTheme="minorHAnsi" w:hAnsiTheme="minorHAnsi" w:cstheme="minorHAnsi"/>
                <w:sz w:val="20"/>
                <w:szCs w:val="20"/>
              </w:rPr>
              <w:t>Žig in podpis</w:t>
            </w:r>
            <w:r w:rsidRPr="00012ED8">
              <w:rPr>
                <w:rFonts w:asciiTheme="minorHAnsi" w:hAnsiTheme="minorHAnsi" w:cstheme="minorHAnsi"/>
                <w:sz w:val="20"/>
                <w:szCs w:val="20"/>
              </w:rPr>
              <w:t xml:space="preserve"> </w:t>
            </w:r>
            <w:r>
              <w:rPr>
                <w:rFonts w:asciiTheme="minorHAnsi" w:hAnsiTheme="minorHAnsi" w:cstheme="minorHAnsi"/>
                <w:sz w:val="20"/>
                <w:szCs w:val="20"/>
              </w:rPr>
              <w:t>p</w:t>
            </w:r>
            <w:r w:rsidRPr="00012ED8">
              <w:rPr>
                <w:rFonts w:asciiTheme="minorHAnsi" w:hAnsiTheme="minorHAnsi" w:cstheme="minorHAnsi"/>
                <w:sz w:val="20"/>
                <w:szCs w:val="20"/>
              </w:rPr>
              <w:t>onudnik</w:t>
            </w:r>
            <w:r>
              <w:rPr>
                <w:rFonts w:asciiTheme="minorHAnsi" w:hAnsiTheme="minorHAnsi" w:cstheme="minorHAnsi"/>
                <w:sz w:val="20"/>
                <w:szCs w:val="20"/>
              </w:rPr>
              <w:t>a</w:t>
            </w:r>
            <w:r w:rsidRPr="00012ED8">
              <w:rPr>
                <w:rFonts w:asciiTheme="minorHAnsi" w:hAnsiTheme="minorHAnsi" w:cstheme="minorHAnsi"/>
                <w:sz w:val="20"/>
                <w:szCs w:val="20"/>
              </w:rPr>
              <w:t>:</w:t>
            </w:r>
          </w:p>
        </w:tc>
      </w:tr>
    </w:tbl>
    <w:p w14:paraId="1FED0526" w14:textId="77777777" w:rsidR="00137B96" w:rsidRDefault="00137B96" w:rsidP="001F5395">
      <w:pPr>
        <w:jc w:val="both"/>
        <w:rPr>
          <w:rFonts w:asciiTheme="minorHAnsi" w:hAnsiTheme="minorHAnsi" w:cstheme="minorHAnsi"/>
          <w:i/>
          <w:sz w:val="20"/>
          <w:szCs w:val="20"/>
        </w:rPr>
      </w:pPr>
    </w:p>
    <w:p w14:paraId="7B423623" w14:textId="77777777" w:rsidR="004E5F08" w:rsidRDefault="004E5F08" w:rsidP="001F5395">
      <w:pPr>
        <w:jc w:val="both"/>
        <w:rPr>
          <w:rFonts w:asciiTheme="minorHAnsi" w:hAnsiTheme="minorHAnsi" w:cstheme="minorHAnsi"/>
          <w:i/>
          <w:sz w:val="20"/>
          <w:szCs w:val="20"/>
        </w:rPr>
      </w:pPr>
    </w:p>
    <w:p w14:paraId="18B996E0" w14:textId="77777777" w:rsidR="004E5F08" w:rsidRDefault="004E5F08" w:rsidP="001F5395">
      <w:pPr>
        <w:jc w:val="both"/>
        <w:rPr>
          <w:rFonts w:asciiTheme="minorHAnsi" w:hAnsiTheme="minorHAnsi" w:cstheme="minorHAnsi"/>
          <w:i/>
          <w:sz w:val="20"/>
          <w:szCs w:val="20"/>
        </w:rPr>
      </w:pPr>
    </w:p>
    <w:p w14:paraId="34D5E556" w14:textId="77777777" w:rsidR="004E5F08" w:rsidRDefault="004E5F08" w:rsidP="001F5395">
      <w:pPr>
        <w:jc w:val="both"/>
        <w:rPr>
          <w:rFonts w:asciiTheme="minorHAnsi" w:hAnsiTheme="minorHAnsi" w:cstheme="minorHAnsi"/>
          <w:i/>
          <w:sz w:val="20"/>
          <w:szCs w:val="20"/>
        </w:rPr>
      </w:pPr>
    </w:p>
    <w:p w14:paraId="05965785" w14:textId="77777777" w:rsidR="004E5F08" w:rsidRDefault="004E5F08" w:rsidP="001F5395">
      <w:pPr>
        <w:jc w:val="both"/>
        <w:rPr>
          <w:rFonts w:asciiTheme="minorHAnsi" w:hAnsiTheme="minorHAnsi" w:cstheme="minorHAnsi"/>
          <w:i/>
          <w:sz w:val="20"/>
          <w:szCs w:val="20"/>
        </w:rPr>
      </w:pPr>
    </w:p>
    <w:p w14:paraId="1DE6B484" w14:textId="7CC7A0EF" w:rsidR="00814F9C" w:rsidRPr="00E1206E" w:rsidRDefault="00BD07B1" w:rsidP="001F5395">
      <w:pPr>
        <w:jc w:val="both"/>
        <w:rPr>
          <w:rFonts w:asciiTheme="minorHAnsi" w:hAnsiTheme="minorHAnsi" w:cstheme="minorHAnsi"/>
          <w:i/>
          <w:sz w:val="20"/>
          <w:szCs w:val="20"/>
        </w:rPr>
      </w:pPr>
      <w:r w:rsidRPr="00E1206E">
        <w:rPr>
          <w:rFonts w:asciiTheme="minorHAnsi" w:hAnsiTheme="minorHAnsi" w:cstheme="minorHAnsi"/>
          <w:i/>
          <w:sz w:val="20"/>
          <w:szCs w:val="20"/>
        </w:rPr>
        <w:t xml:space="preserve">OPOMBA: Predračun se izpolni tako, da se izpolnijo </w:t>
      </w:r>
      <w:r w:rsidR="00137B96">
        <w:rPr>
          <w:rFonts w:asciiTheme="minorHAnsi" w:hAnsiTheme="minorHAnsi" w:cstheme="minorHAnsi"/>
          <w:i/>
          <w:sz w:val="20"/>
          <w:szCs w:val="20"/>
        </w:rPr>
        <w:t>vse osenčene postavke</w:t>
      </w:r>
      <w:r w:rsidRPr="00E1206E">
        <w:rPr>
          <w:rFonts w:asciiTheme="minorHAnsi" w:hAnsiTheme="minorHAnsi" w:cstheme="minorHAnsi"/>
          <w:i/>
          <w:sz w:val="20"/>
          <w:szCs w:val="20"/>
        </w:rPr>
        <w:t xml:space="preserve">. </w:t>
      </w:r>
      <w:r w:rsidR="00435E9E" w:rsidRPr="00E1206E">
        <w:rPr>
          <w:rFonts w:asciiTheme="minorHAnsi" w:hAnsiTheme="minorHAnsi" w:cstheme="minorHAnsi"/>
          <w:i/>
          <w:sz w:val="20"/>
          <w:szCs w:val="20"/>
        </w:rPr>
        <w:t>P</w:t>
      </w:r>
      <w:r w:rsidR="00FA1857" w:rsidRPr="00E1206E">
        <w:rPr>
          <w:rFonts w:asciiTheme="minorHAnsi" w:hAnsiTheme="minorHAnsi" w:cstheme="minorHAnsi"/>
          <w:i/>
          <w:sz w:val="20"/>
          <w:szCs w:val="20"/>
        </w:rPr>
        <w:t>onudbene vrednosti</w:t>
      </w:r>
      <w:r w:rsidR="001F5395" w:rsidRPr="00E1206E">
        <w:rPr>
          <w:rFonts w:asciiTheme="minorHAnsi" w:hAnsiTheme="minorHAnsi" w:cstheme="minorHAnsi"/>
          <w:i/>
          <w:sz w:val="20"/>
          <w:szCs w:val="20"/>
        </w:rPr>
        <w:t xml:space="preserve"> </w:t>
      </w:r>
      <w:r w:rsidR="004E5F08">
        <w:rPr>
          <w:rFonts w:asciiTheme="minorHAnsi" w:hAnsiTheme="minorHAnsi" w:cstheme="minorHAnsi"/>
          <w:i/>
          <w:sz w:val="20"/>
          <w:szCs w:val="20"/>
        </w:rPr>
        <w:t xml:space="preserve">na enoto </w:t>
      </w:r>
      <w:r w:rsidR="00FA1857" w:rsidRPr="00E1206E">
        <w:rPr>
          <w:rFonts w:asciiTheme="minorHAnsi" w:hAnsiTheme="minorHAnsi" w:cstheme="minorHAnsi"/>
          <w:i/>
          <w:sz w:val="20"/>
          <w:szCs w:val="20"/>
        </w:rPr>
        <w:t xml:space="preserve">morajo biti zaokrožene </w:t>
      </w:r>
      <w:r w:rsidR="0029364D" w:rsidRPr="00E1206E">
        <w:rPr>
          <w:rFonts w:asciiTheme="minorHAnsi" w:hAnsiTheme="minorHAnsi" w:cstheme="minorHAnsi"/>
          <w:i/>
          <w:sz w:val="20"/>
          <w:szCs w:val="20"/>
        </w:rPr>
        <w:t xml:space="preserve">na </w:t>
      </w:r>
      <w:r w:rsidR="004E5F08">
        <w:rPr>
          <w:rFonts w:asciiTheme="minorHAnsi" w:hAnsiTheme="minorHAnsi" w:cstheme="minorHAnsi"/>
          <w:i/>
          <w:sz w:val="20"/>
          <w:szCs w:val="20"/>
        </w:rPr>
        <w:t>4</w:t>
      </w:r>
      <w:r w:rsidR="0029364D" w:rsidRPr="00E1206E">
        <w:rPr>
          <w:rFonts w:asciiTheme="minorHAnsi" w:hAnsiTheme="minorHAnsi" w:cstheme="minorHAnsi"/>
          <w:i/>
          <w:sz w:val="20"/>
          <w:szCs w:val="20"/>
        </w:rPr>
        <w:t xml:space="preserve"> decimalk</w:t>
      </w:r>
      <w:r w:rsidR="00EA4C46" w:rsidRPr="00E1206E">
        <w:rPr>
          <w:rFonts w:asciiTheme="minorHAnsi" w:hAnsiTheme="minorHAnsi" w:cstheme="minorHAnsi"/>
          <w:i/>
          <w:sz w:val="20"/>
          <w:szCs w:val="20"/>
        </w:rPr>
        <w:t>e natančno</w:t>
      </w:r>
      <w:r w:rsidR="004E5F08">
        <w:rPr>
          <w:rFonts w:asciiTheme="minorHAnsi" w:hAnsiTheme="minorHAnsi" w:cstheme="minorHAnsi"/>
          <w:i/>
          <w:sz w:val="20"/>
          <w:szCs w:val="20"/>
        </w:rPr>
        <w:t>, ostale na 2 decimalki natančno.</w:t>
      </w:r>
    </w:p>
    <w:p w14:paraId="064A1F89" w14:textId="77777777" w:rsidR="00841EAE" w:rsidRPr="00E1206E" w:rsidRDefault="00841EAE" w:rsidP="001F731D">
      <w:pPr>
        <w:tabs>
          <w:tab w:val="left" w:pos="2775"/>
        </w:tabs>
        <w:spacing w:before="60" w:after="60" w:line="360" w:lineRule="auto"/>
        <w:jc w:val="center"/>
        <w:rPr>
          <w:rFonts w:asciiTheme="minorHAnsi" w:hAnsiTheme="minorHAnsi" w:cstheme="minorHAnsi"/>
          <w:b/>
          <w:bCs/>
          <w:color w:val="000000"/>
          <w:sz w:val="24"/>
          <w:szCs w:val="24"/>
        </w:rPr>
        <w:sectPr w:rsidR="00841EAE" w:rsidRPr="00E1206E" w:rsidSect="002811C2">
          <w:headerReference w:type="even" r:id="rId44"/>
          <w:headerReference w:type="default" r:id="rId45"/>
          <w:footerReference w:type="even" r:id="rId46"/>
          <w:footerReference w:type="default" r:id="rId47"/>
          <w:headerReference w:type="first" r:id="rId48"/>
          <w:footerReference w:type="first" r:id="rId49"/>
          <w:pgSz w:w="11906" w:h="16838"/>
          <w:pgMar w:top="1418" w:right="1134" w:bottom="1134" w:left="1134" w:header="284" w:footer="709" w:gutter="0"/>
          <w:cols w:space="708"/>
          <w:docGrid w:linePitch="360"/>
        </w:sectPr>
      </w:pPr>
    </w:p>
    <w:p w14:paraId="46E00B6D" w14:textId="35B2DC22" w:rsidR="001405AE" w:rsidRPr="00E1206E" w:rsidRDefault="00E25272" w:rsidP="001F731D">
      <w:pPr>
        <w:tabs>
          <w:tab w:val="left" w:pos="2775"/>
        </w:tabs>
        <w:spacing w:before="60" w:after="60" w:line="360" w:lineRule="auto"/>
        <w:jc w:val="center"/>
        <w:rPr>
          <w:rFonts w:asciiTheme="minorHAnsi" w:hAnsiTheme="minorHAnsi" w:cstheme="minorHAnsi"/>
          <w:b/>
          <w:bCs/>
          <w:sz w:val="24"/>
          <w:szCs w:val="24"/>
        </w:rPr>
      </w:pPr>
      <w:r>
        <w:rPr>
          <w:rFonts w:asciiTheme="minorHAnsi" w:hAnsiTheme="minorHAnsi" w:cstheme="minorHAnsi"/>
          <w:b/>
          <w:bCs/>
          <w:color w:val="000000"/>
          <w:sz w:val="24"/>
          <w:szCs w:val="24"/>
        </w:rPr>
        <w:lastRenderedPageBreak/>
        <w:t>PRIJAVA</w:t>
      </w:r>
    </w:p>
    <w:p w14:paraId="1C2324A9" w14:textId="342F1B74" w:rsidR="001405AE" w:rsidRPr="00E1206E" w:rsidRDefault="001405AE" w:rsidP="002161DB">
      <w:pPr>
        <w:spacing w:before="60" w:after="60" w:line="360" w:lineRule="auto"/>
        <w:jc w:val="center"/>
        <w:rPr>
          <w:rFonts w:asciiTheme="minorHAnsi" w:hAnsiTheme="minorHAnsi" w:cstheme="minorHAnsi"/>
          <w:b/>
          <w:bCs/>
          <w:sz w:val="24"/>
          <w:szCs w:val="24"/>
        </w:rPr>
      </w:pPr>
      <w:r w:rsidRPr="00E1206E">
        <w:rPr>
          <w:rFonts w:asciiTheme="minorHAnsi" w:hAnsiTheme="minorHAnsi" w:cstheme="minorHAnsi"/>
          <w:b/>
          <w:bCs/>
          <w:color w:val="000000"/>
          <w:sz w:val="24"/>
          <w:szCs w:val="24"/>
        </w:rPr>
        <w:t>ŠT</w:t>
      </w:r>
      <w:r w:rsidR="00FA1857" w:rsidRPr="00E1206E">
        <w:rPr>
          <w:rFonts w:asciiTheme="minorHAnsi" w:hAnsiTheme="minorHAnsi" w:cstheme="minorHAnsi"/>
          <w:b/>
          <w:bCs/>
          <w:color w:val="000000"/>
          <w:sz w:val="24"/>
          <w:szCs w:val="24"/>
        </w:rPr>
        <w:t xml:space="preserve"> </w:t>
      </w:r>
      <w:r w:rsidRPr="00E1206E">
        <w:rPr>
          <w:rFonts w:asciiTheme="minorHAnsi" w:hAnsiTheme="minorHAnsi" w:cstheme="minorHAnsi"/>
          <w:b/>
          <w:bCs/>
          <w:color w:val="000000"/>
          <w:sz w:val="24"/>
          <w:szCs w:val="24"/>
        </w:rPr>
        <w:t>.</w:t>
      </w:r>
      <w:sdt>
        <w:sdtPr>
          <w:rPr>
            <w:rFonts w:asciiTheme="minorHAnsi" w:hAnsiTheme="minorHAnsi" w:cstheme="minorHAnsi"/>
            <w:b/>
            <w:bCs/>
            <w:color w:val="000000"/>
            <w:sz w:val="24"/>
            <w:szCs w:val="24"/>
          </w:rPr>
          <w:id w:val="-1984462324"/>
          <w:placeholder>
            <w:docPart w:val="DefaultPlaceholder_-1854013440"/>
          </w:placeholder>
          <w:showingPlcHdr/>
        </w:sdtPr>
        <w:sdtContent>
          <w:r w:rsidR="00940BA4" w:rsidRPr="00E1206E">
            <w:rPr>
              <w:rStyle w:val="Besedilooznabemesta"/>
              <w:rFonts w:asciiTheme="minorHAnsi" w:hAnsiTheme="minorHAnsi" w:cstheme="minorHAnsi"/>
              <w:sz w:val="24"/>
              <w:szCs w:val="24"/>
            </w:rPr>
            <w:t>Kliknite ali tapnite tukaj, če želite vnesti besedilo.</w:t>
          </w:r>
        </w:sdtContent>
      </w:sdt>
    </w:p>
    <w:p w14:paraId="474CBE7B" w14:textId="384DBC35" w:rsidR="001405AE" w:rsidRPr="00E1206E" w:rsidRDefault="001405AE" w:rsidP="00FB5DBB">
      <w:pPr>
        <w:spacing w:before="60" w:after="60"/>
        <w:jc w:val="both"/>
        <w:rPr>
          <w:rFonts w:asciiTheme="minorHAnsi" w:hAnsiTheme="minorHAnsi" w:cstheme="minorHAnsi"/>
          <w:b/>
          <w:bCs/>
          <w:color w:val="000000"/>
          <w:sz w:val="24"/>
          <w:szCs w:val="24"/>
        </w:rPr>
      </w:pPr>
      <w:r w:rsidRPr="00E1206E">
        <w:rPr>
          <w:rFonts w:asciiTheme="minorHAnsi" w:hAnsiTheme="minorHAnsi" w:cstheme="minorHAnsi"/>
          <w:color w:val="000000"/>
          <w:sz w:val="24"/>
          <w:szCs w:val="24"/>
        </w:rPr>
        <w:t>Na podlagi obvestila</w:t>
      </w:r>
      <w:r w:rsidR="00BF2022">
        <w:rPr>
          <w:rFonts w:asciiTheme="minorHAnsi" w:hAnsiTheme="minorHAnsi" w:cstheme="minorHAnsi"/>
          <w:color w:val="000000"/>
          <w:sz w:val="24"/>
          <w:szCs w:val="24"/>
        </w:rPr>
        <w:t xml:space="preserve"> in povabila k oddaji </w:t>
      </w:r>
      <w:r w:rsidR="00E25272">
        <w:rPr>
          <w:rFonts w:asciiTheme="minorHAnsi" w:hAnsiTheme="minorHAnsi" w:cstheme="minorHAnsi"/>
          <w:color w:val="000000"/>
          <w:sz w:val="24"/>
          <w:szCs w:val="24"/>
        </w:rPr>
        <w:t>prijave</w:t>
      </w:r>
      <w:r w:rsidR="00BF2022">
        <w:rPr>
          <w:rFonts w:asciiTheme="minorHAnsi" w:hAnsiTheme="minorHAnsi" w:cstheme="minorHAnsi"/>
          <w:color w:val="000000"/>
          <w:sz w:val="24"/>
          <w:szCs w:val="24"/>
        </w:rPr>
        <w:t xml:space="preserve"> v okviru javnega </w:t>
      </w:r>
      <w:r w:rsidRPr="00E1206E">
        <w:rPr>
          <w:rFonts w:asciiTheme="minorHAnsi" w:hAnsiTheme="minorHAnsi" w:cstheme="minorHAnsi"/>
          <w:color w:val="000000"/>
          <w:sz w:val="24"/>
          <w:szCs w:val="24"/>
        </w:rPr>
        <w:t>naročil</w:t>
      </w:r>
      <w:r w:rsidR="00BF2022">
        <w:rPr>
          <w:rFonts w:asciiTheme="minorHAnsi" w:hAnsiTheme="minorHAnsi" w:cstheme="minorHAnsi"/>
          <w:color w:val="000000"/>
          <w:sz w:val="24"/>
          <w:szCs w:val="24"/>
        </w:rPr>
        <w:t xml:space="preserve">a </w:t>
      </w:r>
      <w:r w:rsidR="00052980" w:rsidRPr="00E1206E">
        <w:rPr>
          <w:rFonts w:asciiTheme="minorHAnsi" w:hAnsiTheme="minorHAnsi" w:cstheme="minorHAnsi"/>
          <w:color w:val="000000"/>
          <w:sz w:val="24"/>
          <w:szCs w:val="24"/>
        </w:rPr>
        <w:t>»</w:t>
      </w:r>
      <w:r w:rsidR="00E25272">
        <w:rPr>
          <w:rFonts w:asciiTheme="minorHAnsi" w:hAnsiTheme="minorHAnsi" w:cstheme="minorHAnsi"/>
          <w:color w:val="000000"/>
          <w:sz w:val="24"/>
          <w:szCs w:val="24"/>
        </w:rPr>
        <w:t>DOBAVA ELEKTRIČNE ENERGIJE</w:t>
      </w:r>
      <w:r w:rsidR="00251295">
        <w:rPr>
          <w:rFonts w:asciiTheme="minorHAnsi" w:hAnsiTheme="minorHAnsi" w:cstheme="minorHAnsi"/>
          <w:color w:val="000000"/>
          <w:sz w:val="24"/>
          <w:szCs w:val="24"/>
        </w:rPr>
        <w:t xml:space="preserve"> Z UPOŠTEVANJE OKOLJSKIH VIDIKOV</w:t>
      </w:r>
      <w:r w:rsidR="00052980" w:rsidRPr="00E1206E">
        <w:rPr>
          <w:rFonts w:asciiTheme="minorHAnsi" w:hAnsiTheme="minorHAnsi" w:cstheme="minorHAnsi"/>
          <w:color w:val="000000"/>
          <w:sz w:val="24"/>
          <w:szCs w:val="24"/>
        </w:rPr>
        <w:t>«</w:t>
      </w:r>
      <w:r w:rsidR="002161DB" w:rsidRPr="00E1206E">
        <w:rPr>
          <w:rFonts w:asciiTheme="minorHAnsi" w:hAnsiTheme="minorHAnsi" w:cstheme="minorHAnsi"/>
          <w:color w:val="000000"/>
          <w:sz w:val="24"/>
          <w:szCs w:val="24"/>
        </w:rPr>
        <w:t xml:space="preserve"> oddajamo </w:t>
      </w:r>
      <w:r w:rsidRPr="00E1206E">
        <w:rPr>
          <w:rFonts w:asciiTheme="minorHAnsi" w:hAnsiTheme="minorHAnsi" w:cstheme="minorHAnsi"/>
          <w:color w:val="000000"/>
          <w:sz w:val="24"/>
          <w:szCs w:val="24"/>
        </w:rPr>
        <w:t xml:space="preserve">našo ponudbeno dokumentacijo v skladu z navodili za izdelavo </w:t>
      </w:r>
      <w:r w:rsidR="00612C26" w:rsidRPr="00E1206E">
        <w:rPr>
          <w:rFonts w:asciiTheme="minorHAnsi" w:hAnsiTheme="minorHAnsi" w:cstheme="minorHAnsi"/>
          <w:color w:val="000000"/>
          <w:sz w:val="24"/>
          <w:szCs w:val="24"/>
        </w:rPr>
        <w:t>p</w:t>
      </w:r>
      <w:r w:rsidR="00612C26">
        <w:rPr>
          <w:rFonts w:asciiTheme="minorHAnsi" w:hAnsiTheme="minorHAnsi" w:cstheme="minorHAnsi"/>
          <w:color w:val="000000"/>
          <w:sz w:val="24"/>
          <w:szCs w:val="24"/>
        </w:rPr>
        <w:t>rijave</w:t>
      </w:r>
      <w:r w:rsidR="00FB5DBB">
        <w:rPr>
          <w:rFonts w:asciiTheme="minorHAnsi" w:hAnsiTheme="minorHAnsi" w:cstheme="minorHAnsi"/>
          <w:color w:val="000000"/>
          <w:sz w:val="24"/>
          <w:szCs w:val="24"/>
        </w:rPr>
        <w:t>.</w:t>
      </w:r>
    </w:p>
    <w:p w14:paraId="633C7212" w14:textId="77777777" w:rsidR="007722B6" w:rsidRPr="00E1206E" w:rsidRDefault="007722B6" w:rsidP="007722B6">
      <w:pPr>
        <w:tabs>
          <w:tab w:val="left" w:pos="426"/>
          <w:tab w:val="left" w:pos="3000"/>
        </w:tabs>
        <w:ind w:left="426" w:firstLine="141"/>
        <w:jc w:val="both"/>
        <w:rPr>
          <w:rFonts w:asciiTheme="minorHAnsi" w:hAnsiTheme="minorHAnsi" w:cstheme="minorHAnsi"/>
          <w:color w:val="000000"/>
          <w:sz w:val="24"/>
          <w:szCs w:val="24"/>
        </w:rPr>
      </w:pPr>
    </w:p>
    <w:p w14:paraId="336E6446" w14:textId="77777777" w:rsidR="00446A48" w:rsidRPr="0042106B" w:rsidRDefault="00446A48" w:rsidP="00446A48">
      <w:pPr>
        <w:rPr>
          <w:rFonts w:asciiTheme="minorHAnsi" w:hAnsiTheme="minorHAnsi" w:cstheme="minorHAnsi"/>
          <w:b/>
          <w:bCs/>
          <w:color w:val="000000"/>
        </w:rPr>
      </w:pPr>
      <w:r w:rsidRPr="0042106B">
        <w:rPr>
          <w:rFonts w:asciiTheme="minorHAnsi" w:hAnsiTheme="minorHAnsi" w:cstheme="minorHAnsi"/>
          <w:b/>
          <w:bCs/>
          <w:color w:val="000000"/>
        </w:rPr>
        <w:t>1. Podatki o gospodarskem subjektu:</w:t>
      </w:r>
    </w:p>
    <w:p w14:paraId="2D09A893" w14:textId="77777777" w:rsidR="00446A48" w:rsidRPr="006E678F" w:rsidRDefault="00446A48" w:rsidP="00446A48">
      <w:pPr>
        <w:rPr>
          <w:rFonts w:asciiTheme="minorHAnsi" w:hAnsiTheme="minorHAnsi" w:cstheme="minorHAnsi"/>
        </w:rPr>
      </w:pPr>
      <w:r w:rsidRPr="006E678F">
        <w:rPr>
          <w:rFonts w:asciiTheme="minorHAnsi" w:hAnsiTheme="minorHAnsi" w:cstheme="minorHAnsi"/>
          <w:color w:val="000000"/>
        </w:rPr>
        <w:t>Firma oz. ime:</w:t>
      </w:r>
    </w:p>
    <w:tbl>
      <w:tblPr>
        <w:tblW w:w="0" w:type="auto"/>
        <w:tblInd w:w="-3" w:type="dxa"/>
        <w:tblLayout w:type="fixed"/>
        <w:tblLook w:val="0000" w:firstRow="0" w:lastRow="0" w:firstColumn="0" w:lastColumn="0" w:noHBand="0" w:noVBand="0"/>
      </w:tblPr>
      <w:tblGrid>
        <w:gridCol w:w="9082"/>
      </w:tblGrid>
      <w:tr w:rsidR="00446A48" w:rsidRPr="006E678F" w14:paraId="757212FC" w14:textId="77777777" w:rsidTr="00E31D1E">
        <w:trPr>
          <w:trHeight w:val="411"/>
        </w:trPr>
        <w:sdt>
          <w:sdtPr>
            <w:rPr>
              <w:rFonts w:asciiTheme="minorHAnsi" w:hAnsiTheme="minorHAnsi" w:cstheme="minorHAnsi"/>
              <w:color w:val="000000"/>
            </w:rPr>
            <w:id w:val="-677733642"/>
            <w:placeholder>
              <w:docPart w:val="BD5E2A08FBF64206A42C481B0A43B06E"/>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694CC64" w14:textId="77777777" w:rsidR="00446A48" w:rsidRPr="006E678F" w:rsidRDefault="00446A48" w:rsidP="00E31D1E">
                <w:pPr>
                  <w:snapToGrid w:val="0"/>
                  <w:rPr>
                    <w:rFonts w:asciiTheme="minorHAnsi" w:hAnsiTheme="minorHAnsi" w:cstheme="minorHAnsi"/>
                    <w:color w:val="000000"/>
                  </w:rPr>
                </w:pPr>
                <w:r w:rsidRPr="006E678F">
                  <w:rPr>
                    <w:rStyle w:val="Besedilooznabemesta"/>
                    <w:rFonts w:asciiTheme="minorHAnsi" w:hAnsiTheme="minorHAnsi" w:cstheme="minorHAnsi"/>
                  </w:rPr>
                  <w:t>Kliknite ali tapnite tukaj, če želite vnesti besedilo.</w:t>
                </w:r>
              </w:p>
            </w:tc>
          </w:sdtContent>
        </w:sdt>
      </w:tr>
    </w:tbl>
    <w:p w14:paraId="344F34A6" w14:textId="77777777" w:rsidR="00446A48" w:rsidRPr="006E678F" w:rsidRDefault="00446A48" w:rsidP="00446A48">
      <w:pPr>
        <w:rPr>
          <w:rFonts w:asciiTheme="minorHAnsi" w:hAnsiTheme="minorHAnsi" w:cstheme="minorHAnsi"/>
        </w:rPr>
      </w:pPr>
      <w:r w:rsidRPr="006E678F">
        <w:rPr>
          <w:rFonts w:asciiTheme="minorHAnsi" w:hAnsiTheme="minorHAnsi" w:cstheme="minorHAnsi"/>
          <w:color w:val="000000"/>
        </w:rPr>
        <w:t>Zakoniti zastopnik:</w:t>
      </w:r>
    </w:p>
    <w:tbl>
      <w:tblPr>
        <w:tblW w:w="0" w:type="auto"/>
        <w:tblInd w:w="-3" w:type="dxa"/>
        <w:tblLayout w:type="fixed"/>
        <w:tblLook w:val="0000" w:firstRow="0" w:lastRow="0" w:firstColumn="0" w:lastColumn="0" w:noHBand="0" w:noVBand="0"/>
      </w:tblPr>
      <w:tblGrid>
        <w:gridCol w:w="9082"/>
      </w:tblGrid>
      <w:tr w:rsidR="00446A48" w:rsidRPr="006E678F" w14:paraId="689AC740" w14:textId="77777777" w:rsidTr="00E31D1E">
        <w:trPr>
          <w:trHeight w:val="411"/>
        </w:trPr>
        <w:sdt>
          <w:sdtPr>
            <w:rPr>
              <w:rFonts w:asciiTheme="minorHAnsi" w:hAnsiTheme="minorHAnsi" w:cstheme="minorHAnsi"/>
              <w:color w:val="000000"/>
            </w:rPr>
            <w:id w:val="1216926113"/>
            <w:placeholder>
              <w:docPart w:val="BD5E2A08FBF64206A42C481B0A43B06E"/>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DA39BBF" w14:textId="77777777" w:rsidR="00446A48" w:rsidRPr="006E678F" w:rsidRDefault="00446A48" w:rsidP="00E31D1E">
                <w:pPr>
                  <w:snapToGrid w:val="0"/>
                  <w:rPr>
                    <w:rFonts w:asciiTheme="minorHAnsi" w:hAnsiTheme="minorHAnsi" w:cstheme="minorHAnsi"/>
                    <w:color w:val="000000"/>
                  </w:rPr>
                </w:pPr>
                <w:r w:rsidRPr="006E678F">
                  <w:rPr>
                    <w:rStyle w:val="Besedilooznabemesta"/>
                    <w:rFonts w:asciiTheme="minorHAnsi" w:hAnsiTheme="minorHAnsi" w:cstheme="minorHAnsi"/>
                  </w:rPr>
                  <w:t>Kliknite ali tapnite tukaj, če želite vnesti besedilo.</w:t>
                </w:r>
              </w:p>
            </w:tc>
          </w:sdtContent>
        </w:sdt>
      </w:tr>
    </w:tbl>
    <w:p w14:paraId="14DACC6D" w14:textId="77777777" w:rsidR="00446A48" w:rsidRPr="006E678F" w:rsidRDefault="00446A48" w:rsidP="00446A48">
      <w:pPr>
        <w:rPr>
          <w:rFonts w:asciiTheme="minorHAnsi" w:hAnsiTheme="minorHAnsi" w:cstheme="minorHAnsi"/>
        </w:rPr>
      </w:pPr>
      <w:r w:rsidRPr="006E678F">
        <w:rPr>
          <w:rFonts w:asciiTheme="minorHAnsi" w:hAnsiTheme="minorHAnsi" w:cstheme="minorHAnsi"/>
          <w:color w:val="000000"/>
        </w:rPr>
        <w:t>Davčna številka in pristojna finančna uprava:</w:t>
      </w:r>
    </w:p>
    <w:tbl>
      <w:tblPr>
        <w:tblW w:w="0" w:type="auto"/>
        <w:tblInd w:w="-3" w:type="dxa"/>
        <w:tblLayout w:type="fixed"/>
        <w:tblLook w:val="0000" w:firstRow="0" w:lastRow="0" w:firstColumn="0" w:lastColumn="0" w:noHBand="0" w:noVBand="0"/>
      </w:tblPr>
      <w:tblGrid>
        <w:gridCol w:w="9082"/>
      </w:tblGrid>
      <w:tr w:rsidR="00446A48" w:rsidRPr="006E678F" w14:paraId="628E6218" w14:textId="77777777" w:rsidTr="00E31D1E">
        <w:trPr>
          <w:trHeight w:val="411"/>
        </w:trPr>
        <w:sdt>
          <w:sdtPr>
            <w:rPr>
              <w:rFonts w:asciiTheme="minorHAnsi" w:hAnsiTheme="minorHAnsi" w:cstheme="minorHAnsi"/>
              <w:color w:val="000000"/>
            </w:rPr>
            <w:id w:val="-1173034142"/>
            <w:placeholder>
              <w:docPart w:val="BD5E2A08FBF64206A42C481B0A43B06E"/>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8E133D6" w14:textId="77777777" w:rsidR="00446A48" w:rsidRPr="006E678F" w:rsidRDefault="00446A48" w:rsidP="00E31D1E">
                <w:pPr>
                  <w:snapToGrid w:val="0"/>
                  <w:rPr>
                    <w:rFonts w:asciiTheme="minorHAnsi" w:hAnsiTheme="minorHAnsi" w:cstheme="minorHAnsi"/>
                    <w:color w:val="000000"/>
                  </w:rPr>
                </w:pPr>
                <w:r w:rsidRPr="006E678F">
                  <w:rPr>
                    <w:rStyle w:val="Besedilooznabemesta"/>
                    <w:rFonts w:asciiTheme="minorHAnsi" w:hAnsiTheme="minorHAnsi" w:cstheme="minorHAnsi"/>
                  </w:rPr>
                  <w:t>Kliknite ali tapnite tukaj, če želite vnesti besedilo.</w:t>
                </w:r>
              </w:p>
            </w:tc>
          </w:sdtContent>
        </w:sdt>
      </w:tr>
    </w:tbl>
    <w:p w14:paraId="0B562C42" w14:textId="77777777" w:rsidR="00446A48" w:rsidRPr="006E678F" w:rsidRDefault="00446A48" w:rsidP="00446A48">
      <w:pPr>
        <w:rPr>
          <w:rFonts w:asciiTheme="minorHAnsi" w:hAnsiTheme="minorHAnsi" w:cstheme="minorHAnsi"/>
        </w:rPr>
      </w:pPr>
      <w:r w:rsidRPr="006E678F">
        <w:rPr>
          <w:rFonts w:asciiTheme="minorHAnsi" w:hAnsiTheme="minorHAnsi" w:cstheme="minorHAnsi"/>
          <w:color w:val="000000"/>
        </w:rPr>
        <w:t>Številka transakcijskega računa:</w:t>
      </w:r>
    </w:p>
    <w:tbl>
      <w:tblPr>
        <w:tblW w:w="0" w:type="auto"/>
        <w:tblInd w:w="-3" w:type="dxa"/>
        <w:tblLayout w:type="fixed"/>
        <w:tblLook w:val="0000" w:firstRow="0" w:lastRow="0" w:firstColumn="0" w:lastColumn="0" w:noHBand="0" w:noVBand="0"/>
      </w:tblPr>
      <w:tblGrid>
        <w:gridCol w:w="9082"/>
      </w:tblGrid>
      <w:tr w:rsidR="00446A48" w:rsidRPr="006E678F" w14:paraId="23B3F3E7" w14:textId="77777777" w:rsidTr="00E31D1E">
        <w:trPr>
          <w:trHeight w:val="411"/>
        </w:trPr>
        <w:sdt>
          <w:sdtPr>
            <w:rPr>
              <w:rFonts w:asciiTheme="minorHAnsi" w:hAnsiTheme="minorHAnsi" w:cstheme="minorHAnsi"/>
              <w:color w:val="000000"/>
            </w:rPr>
            <w:id w:val="1204596710"/>
            <w:placeholder>
              <w:docPart w:val="BD5E2A08FBF64206A42C481B0A43B06E"/>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3EC84EC" w14:textId="77777777" w:rsidR="00446A48" w:rsidRPr="006E678F" w:rsidRDefault="00446A48" w:rsidP="00E31D1E">
                <w:pPr>
                  <w:snapToGrid w:val="0"/>
                  <w:rPr>
                    <w:rFonts w:asciiTheme="minorHAnsi" w:hAnsiTheme="minorHAnsi" w:cstheme="minorHAnsi"/>
                    <w:color w:val="000000"/>
                  </w:rPr>
                </w:pPr>
                <w:r w:rsidRPr="006E678F">
                  <w:rPr>
                    <w:rStyle w:val="Besedilooznabemesta"/>
                    <w:rFonts w:asciiTheme="minorHAnsi" w:hAnsiTheme="minorHAnsi" w:cstheme="minorHAnsi"/>
                  </w:rPr>
                  <w:t>Kliknite ali tapnite tukaj, če želite vnesti besedilo.</w:t>
                </w:r>
              </w:p>
            </w:tc>
          </w:sdtContent>
        </w:sdt>
      </w:tr>
    </w:tbl>
    <w:p w14:paraId="49A0B82A" w14:textId="77777777" w:rsidR="00446A48" w:rsidRPr="006E678F" w:rsidRDefault="00446A48" w:rsidP="00446A48">
      <w:pPr>
        <w:rPr>
          <w:rFonts w:asciiTheme="minorHAnsi" w:hAnsiTheme="minorHAnsi" w:cstheme="minorHAnsi"/>
        </w:rPr>
      </w:pPr>
      <w:r w:rsidRPr="006E678F">
        <w:rPr>
          <w:rFonts w:asciiTheme="minorHAnsi" w:hAnsiTheme="minorHAnsi" w:cstheme="minorHAnsi"/>
          <w:color w:val="000000"/>
        </w:rPr>
        <w:t>Matična številka:</w:t>
      </w:r>
    </w:p>
    <w:tbl>
      <w:tblPr>
        <w:tblW w:w="0" w:type="auto"/>
        <w:tblInd w:w="-3" w:type="dxa"/>
        <w:tblLayout w:type="fixed"/>
        <w:tblLook w:val="0000" w:firstRow="0" w:lastRow="0" w:firstColumn="0" w:lastColumn="0" w:noHBand="0" w:noVBand="0"/>
      </w:tblPr>
      <w:tblGrid>
        <w:gridCol w:w="9082"/>
      </w:tblGrid>
      <w:tr w:rsidR="00446A48" w:rsidRPr="006E678F" w14:paraId="066926D2" w14:textId="77777777" w:rsidTr="00E31D1E">
        <w:trPr>
          <w:trHeight w:val="411"/>
        </w:trPr>
        <w:sdt>
          <w:sdtPr>
            <w:rPr>
              <w:rFonts w:asciiTheme="minorHAnsi" w:hAnsiTheme="minorHAnsi" w:cstheme="minorHAnsi"/>
              <w:color w:val="000000"/>
            </w:rPr>
            <w:id w:val="-867748400"/>
            <w:placeholder>
              <w:docPart w:val="BD5E2A08FBF64206A42C481B0A43B06E"/>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5C5F588" w14:textId="77777777" w:rsidR="00446A48" w:rsidRPr="006E678F" w:rsidRDefault="00446A48" w:rsidP="00E31D1E">
                <w:pPr>
                  <w:snapToGrid w:val="0"/>
                  <w:rPr>
                    <w:rFonts w:asciiTheme="minorHAnsi" w:hAnsiTheme="minorHAnsi" w:cstheme="minorHAnsi"/>
                    <w:color w:val="000000"/>
                  </w:rPr>
                </w:pPr>
                <w:r w:rsidRPr="006E678F">
                  <w:rPr>
                    <w:rStyle w:val="Besedilooznabemesta"/>
                    <w:rFonts w:asciiTheme="minorHAnsi" w:hAnsiTheme="minorHAnsi" w:cstheme="minorHAnsi"/>
                  </w:rPr>
                  <w:t>Kliknite ali tapnite tukaj, če želite vnesti besedilo.</w:t>
                </w:r>
              </w:p>
            </w:tc>
          </w:sdtContent>
        </w:sdt>
      </w:tr>
    </w:tbl>
    <w:p w14:paraId="0B02F38D" w14:textId="77777777" w:rsidR="00446A48" w:rsidRPr="006E678F" w:rsidRDefault="00446A48" w:rsidP="00446A48">
      <w:pPr>
        <w:rPr>
          <w:rFonts w:asciiTheme="minorHAnsi" w:hAnsiTheme="minorHAnsi" w:cstheme="minorHAnsi"/>
        </w:rPr>
      </w:pPr>
      <w:r w:rsidRPr="006E678F">
        <w:rPr>
          <w:rFonts w:asciiTheme="minorHAnsi" w:hAnsiTheme="minorHAnsi" w:cstheme="minorHAnsi"/>
          <w:color w:val="000000"/>
        </w:rPr>
        <w:t>Naslov:</w:t>
      </w:r>
    </w:p>
    <w:tbl>
      <w:tblPr>
        <w:tblW w:w="0" w:type="auto"/>
        <w:tblInd w:w="-3" w:type="dxa"/>
        <w:tblLayout w:type="fixed"/>
        <w:tblLook w:val="0000" w:firstRow="0" w:lastRow="0" w:firstColumn="0" w:lastColumn="0" w:noHBand="0" w:noVBand="0"/>
      </w:tblPr>
      <w:tblGrid>
        <w:gridCol w:w="9082"/>
      </w:tblGrid>
      <w:tr w:rsidR="00446A48" w:rsidRPr="006E678F" w14:paraId="19F806D8" w14:textId="77777777" w:rsidTr="00E31D1E">
        <w:trPr>
          <w:trHeight w:val="411"/>
        </w:trPr>
        <w:sdt>
          <w:sdtPr>
            <w:rPr>
              <w:rFonts w:asciiTheme="minorHAnsi" w:hAnsiTheme="minorHAnsi" w:cstheme="minorHAnsi"/>
              <w:color w:val="000000"/>
            </w:rPr>
            <w:id w:val="-653530465"/>
            <w:placeholder>
              <w:docPart w:val="BD5E2A08FBF64206A42C481B0A43B06E"/>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B46109D" w14:textId="77777777" w:rsidR="00446A48" w:rsidRPr="006E678F" w:rsidRDefault="00446A48" w:rsidP="00E31D1E">
                <w:pPr>
                  <w:snapToGrid w:val="0"/>
                  <w:rPr>
                    <w:rFonts w:asciiTheme="minorHAnsi" w:hAnsiTheme="minorHAnsi" w:cstheme="minorHAnsi"/>
                    <w:color w:val="000000"/>
                  </w:rPr>
                </w:pPr>
                <w:r w:rsidRPr="006E678F">
                  <w:rPr>
                    <w:rStyle w:val="Besedilooznabemesta"/>
                    <w:rFonts w:asciiTheme="minorHAnsi" w:hAnsiTheme="minorHAnsi" w:cstheme="minorHAnsi"/>
                  </w:rPr>
                  <w:t>Kliknite ali tapnite tukaj, če želite vnesti besedilo.</w:t>
                </w:r>
              </w:p>
            </w:tc>
          </w:sdtContent>
        </w:sdt>
      </w:tr>
    </w:tbl>
    <w:p w14:paraId="5B2B3B99" w14:textId="77777777" w:rsidR="00446A48" w:rsidRPr="006E678F" w:rsidRDefault="00446A48" w:rsidP="00446A48">
      <w:pPr>
        <w:rPr>
          <w:rFonts w:asciiTheme="minorHAnsi" w:hAnsiTheme="minorHAnsi" w:cstheme="minorHAnsi"/>
        </w:rPr>
      </w:pPr>
      <w:r w:rsidRPr="006E678F">
        <w:rPr>
          <w:rFonts w:asciiTheme="minorHAnsi" w:hAnsiTheme="minorHAnsi" w:cstheme="minorHAnsi"/>
          <w:color w:val="000000"/>
        </w:rPr>
        <w:t>Številka telefona:</w:t>
      </w:r>
    </w:p>
    <w:tbl>
      <w:tblPr>
        <w:tblW w:w="0" w:type="auto"/>
        <w:tblInd w:w="-3" w:type="dxa"/>
        <w:tblLayout w:type="fixed"/>
        <w:tblLook w:val="0000" w:firstRow="0" w:lastRow="0" w:firstColumn="0" w:lastColumn="0" w:noHBand="0" w:noVBand="0"/>
      </w:tblPr>
      <w:tblGrid>
        <w:gridCol w:w="9082"/>
      </w:tblGrid>
      <w:tr w:rsidR="00446A48" w:rsidRPr="006E678F" w14:paraId="4C996E39" w14:textId="77777777" w:rsidTr="00E31D1E">
        <w:trPr>
          <w:trHeight w:val="411"/>
        </w:trPr>
        <w:sdt>
          <w:sdtPr>
            <w:rPr>
              <w:rFonts w:asciiTheme="minorHAnsi" w:hAnsiTheme="minorHAnsi" w:cstheme="minorHAnsi"/>
              <w:color w:val="000000"/>
            </w:rPr>
            <w:id w:val="2128430935"/>
            <w:placeholder>
              <w:docPart w:val="BD5E2A08FBF64206A42C481B0A43B06E"/>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49A4017" w14:textId="77777777" w:rsidR="00446A48" w:rsidRPr="006E678F" w:rsidRDefault="00446A48" w:rsidP="00E31D1E">
                <w:pPr>
                  <w:snapToGrid w:val="0"/>
                  <w:rPr>
                    <w:rFonts w:asciiTheme="minorHAnsi" w:hAnsiTheme="minorHAnsi" w:cstheme="minorHAnsi"/>
                    <w:color w:val="000000"/>
                  </w:rPr>
                </w:pPr>
                <w:r w:rsidRPr="006E678F">
                  <w:rPr>
                    <w:rStyle w:val="Besedilooznabemesta"/>
                    <w:rFonts w:asciiTheme="minorHAnsi" w:hAnsiTheme="minorHAnsi" w:cstheme="minorHAnsi"/>
                  </w:rPr>
                  <w:t>Kliknite ali tapnite tukaj, če želite vnesti besedilo.</w:t>
                </w:r>
              </w:p>
            </w:tc>
          </w:sdtContent>
        </w:sdt>
      </w:tr>
    </w:tbl>
    <w:p w14:paraId="35265F91" w14:textId="77777777" w:rsidR="00446A48" w:rsidRPr="006E678F" w:rsidRDefault="00446A48" w:rsidP="00446A48">
      <w:pPr>
        <w:rPr>
          <w:rFonts w:asciiTheme="minorHAnsi" w:hAnsiTheme="minorHAnsi" w:cstheme="minorHAnsi"/>
        </w:rPr>
      </w:pPr>
      <w:r w:rsidRPr="006E678F">
        <w:rPr>
          <w:rFonts w:asciiTheme="minorHAnsi" w:hAnsiTheme="minorHAnsi" w:cstheme="minorHAnsi"/>
          <w:color w:val="000000"/>
        </w:rPr>
        <w:t>Elektronska pošta za obveščanje ponudnika:</w:t>
      </w:r>
    </w:p>
    <w:tbl>
      <w:tblPr>
        <w:tblW w:w="0" w:type="auto"/>
        <w:tblInd w:w="-3" w:type="dxa"/>
        <w:tblLayout w:type="fixed"/>
        <w:tblLook w:val="0000" w:firstRow="0" w:lastRow="0" w:firstColumn="0" w:lastColumn="0" w:noHBand="0" w:noVBand="0"/>
      </w:tblPr>
      <w:tblGrid>
        <w:gridCol w:w="9082"/>
      </w:tblGrid>
      <w:tr w:rsidR="00446A48" w:rsidRPr="006E678F" w14:paraId="08ACB779" w14:textId="77777777" w:rsidTr="00E31D1E">
        <w:trPr>
          <w:trHeight w:val="411"/>
        </w:trPr>
        <w:sdt>
          <w:sdtPr>
            <w:rPr>
              <w:rFonts w:asciiTheme="minorHAnsi" w:hAnsiTheme="minorHAnsi" w:cstheme="minorHAnsi"/>
              <w:color w:val="000000"/>
            </w:rPr>
            <w:id w:val="-1454166217"/>
            <w:placeholder>
              <w:docPart w:val="BD5E2A08FBF64206A42C481B0A43B06E"/>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C2D15DE" w14:textId="77777777" w:rsidR="00446A48" w:rsidRPr="006E678F" w:rsidRDefault="00446A48" w:rsidP="00E31D1E">
                <w:pPr>
                  <w:snapToGrid w:val="0"/>
                  <w:rPr>
                    <w:rFonts w:asciiTheme="minorHAnsi" w:hAnsiTheme="minorHAnsi" w:cstheme="minorHAnsi"/>
                    <w:color w:val="000000"/>
                  </w:rPr>
                </w:pPr>
                <w:r w:rsidRPr="006E678F">
                  <w:rPr>
                    <w:rStyle w:val="Besedilooznabemesta"/>
                    <w:rFonts w:asciiTheme="minorHAnsi" w:hAnsiTheme="minorHAnsi" w:cstheme="minorHAnsi"/>
                  </w:rPr>
                  <w:t>Kliknite ali tapnite tukaj, če želite vnesti besedilo.</w:t>
                </w:r>
              </w:p>
            </w:tc>
          </w:sdtContent>
        </w:sdt>
      </w:tr>
    </w:tbl>
    <w:p w14:paraId="65075DEB" w14:textId="77777777" w:rsidR="00446A48" w:rsidRPr="006E678F" w:rsidRDefault="00446A48" w:rsidP="00446A48">
      <w:pPr>
        <w:rPr>
          <w:rFonts w:asciiTheme="minorHAnsi" w:hAnsiTheme="minorHAnsi" w:cstheme="minorHAnsi"/>
        </w:rPr>
      </w:pPr>
      <w:r w:rsidRPr="006E678F">
        <w:rPr>
          <w:rFonts w:asciiTheme="minorHAnsi" w:hAnsiTheme="minorHAnsi" w:cstheme="minorHAnsi"/>
          <w:color w:val="000000"/>
        </w:rPr>
        <w:t>Kontaktna oseba ponudnika za obveščanje:</w:t>
      </w:r>
    </w:p>
    <w:tbl>
      <w:tblPr>
        <w:tblW w:w="0" w:type="auto"/>
        <w:tblInd w:w="-3" w:type="dxa"/>
        <w:tblLayout w:type="fixed"/>
        <w:tblLook w:val="0000" w:firstRow="0" w:lastRow="0" w:firstColumn="0" w:lastColumn="0" w:noHBand="0" w:noVBand="0"/>
      </w:tblPr>
      <w:tblGrid>
        <w:gridCol w:w="9082"/>
      </w:tblGrid>
      <w:tr w:rsidR="00446A48" w:rsidRPr="006E678F" w14:paraId="46481B58" w14:textId="77777777" w:rsidTr="00E31D1E">
        <w:trPr>
          <w:trHeight w:val="411"/>
        </w:trPr>
        <w:sdt>
          <w:sdtPr>
            <w:rPr>
              <w:rFonts w:asciiTheme="minorHAnsi" w:hAnsiTheme="minorHAnsi" w:cstheme="minorHAnsi"/>
              <w:color w:val="000000"/>
            </w:rPr>
            <w:id w:val="622739125"/>
            <w:placeholder>
              <w:docPart w:val="BD5E2A08FBF64206A42C481B0A43B06E"/>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6AAECB7" w14:textId="77777777" w:rsidR="00446A48" w:rsidRPr="006E678F" w:rsidRDefault="00446A48" w:rsidP="00E31D1E">
                <w:pPr>
                  <w:snapToGrid w:val="0"/>
                  <w:rPr>
                    <w:rFonts w:asciiTheme="minorHAnsi" w:hAnsiTheme="minorHAnsi" w:cstheme="minorHAnsi"/>
                    <w:color w:val="000000"/>
                  </w:rPr>
                </w:pPr>
                <w:r w:rsidRPr="006E678F">
                  <w:rPr>
                    <w:rStyle w:val="Besedilooznabemesta"/>
                    <w:rFonts w:asciiTheme="minorHAnsi" w:hAnsiTheme="minorHAnsi" w:cstheme="minorHAnsi"/>
                  </w:rPr>
                  <w:t>Kliknite ali tapnite tukaj, če želite vnesti besedilo.</w:t>
                </w:r>
              </w:p>
            </w:tc>
          </w:sdtContent>
        </w:sdt>
      </w:tr>
    </w:tbl>
    <w:p w14:paraId="574DEA44" w14:textId="73ED2E1F" w:rsidR="00446A48" w:rsidRPr="006E678F" w:rsidRDefault="00446A48" w:rsidP="00446A48">
      <w:pPr>
        <w:rPr>
          <w:rFonts w:asciiTheme="minorHAnsi" w:hAnsiTheme="minorHAnsi" w:cstheme="minorHAnsi"/>
        </w:rPr>
      </w:pPr>
      <w:r w:rsidRPr="006E678F">
        <w:rPr>
          <w:rFonts w:asciiTheme="minorHAnsi" w:hAnsiTheme="minorHAnsi" w:cstheme="minorHAnsi"/>
          <w:color w:val="000000"/>
        </w:rPr>
        <w:t xml:space="preserve">Odgovorna oseba za podpis </w:t>
      </w:r>
      <w:r w:rsidR="00460BBF">
        <w:rPr>
          <w:rFonts w:asciiTheme="minorHAnsi" w:hAnsiTheme="minorHAnsi" w:cstheme="minorHAnsi"/>
          <w:color w:val="000000"/>
        </w:rPr>
        <w:t>okvirnega sporazuma</w:t>
      </w:r>
      <w:r w:rsidRPr="006E678F">
        <w:rPr>
          <w:rFonts w:asciiTheme="minorHAnsi" w:hAnsiTheme="minorHAnsi" w:cstheme="minorHAnsi"/>
          <w:color w:val="000000"/>
        </w:rPr>
        <w:t>:</w:t>
      </w:r>
    </w:p>
    <w:tbl>
      <w:tblPr>
        <w:tblW w:w="0" w:type="auto"/>
        <w:tblInd w:w="-3" w:type="dxa"/>
        <w:tblLayout w:type="fixed"/>
        <w:tblLook w:val="0000" w:firstRow="0" w:lastRow="0" w:firstColumn="0" w:lastColumn="0" w:noHBand="0" w:noVBand="0"/>
      </w:tblPr>
      <w:tblGrid>
        <w:gridCol w:w="9082"/>
      </w:tblGrid>
      <w:tr w:rsidR="00446A48" w:rsidRPr="006E678F" w14:paraId="068BFAEE" w14:textId="77777777" w:rsidTr="00E31D1E">
        <w:trPr>
          <w:trHeight w:val="411"/>
        </w:trPr>
        <w:sdt>
          <w:sdtPr>
            <w:rPr>
              <w:rFonts w:asciiTheme="minorHAnsi" w:hAnsiTheme="minorHAnsi" w:cstheme="minorHAnsi"/>
              <w:color w:val="000000"/>
            </w:rPr>
            <w:id w:val="-1169715557"/>
            <w:placeholder>
              <w:docPart w:val="BD5E2A08FBF64206A42C481B0A43B06E"/>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32110BC" w14:textId="77777777" w:rsidR="00446A48" w:rsidRPr="006E678F" w:rsidRDefault="00446A48" w:rsidP="00E31D1E">
                <w:pPr>
                  <w:snapToGrid w:val="0"/>
                  <w:rPr>
                    <w:rFonts w:asciiTheme="minorHAnsi" w:hAnsiTheme="minorHAnsi" w:cstheme="minorHAnsi"/>
                    <w:color w:val="000000"/>
                  </w:rPr>
                </w:pPr>
                <w:r w:rsidRPr="006E678F">
                  <w:rPr>
                    <w:rStyle w:val="Besedilooznabemesta"/>
                    <w:rFonts w:asciiTheme="minorHAnsi" w:hAnsiTheme="minorHAnsi" w:cstheme="minorHAnsi"/>
                  </w:rPr>
                  <w:t>Kliknite ali tapnite tukaj, če želite vnesti besedilo.</w:t>
                </w:r>
              </w:p>
            </w:tc>
          </w:sdtContent>
        </w:sdt>
      </w:tr>
    </w:tbl>
    <w:p w14:paraId="43262EE3" w14:textId="6B4CF3DB" w:rsidR="00446A48" w:rsidRPr="006E678F" w:rsidRDefault="00446A48" w:rsidP="00446A48">
      <w:pPr>
        <w:rPr>
          <w:rFonts w:asciiTheme="minorHAnsi" w:hAnsiTheme="minorHAnsi" w:cstheme="minorHAnsi"/>
        </w:rPr>
      </w:pPr>
      <w:r w:rsidRPr="006E678F">
        <w:rPr>
          <w:rFonts w:asciiTheme="minorHAnsi" w:hAnsiTheme="minorHAnsi" w:cstheme="minorHAnsi"/>
          <w:color w:val="000000"/>
        </w:rPr>
        <w:t xml:space="preserve">Odgovorna oseba za izvajanje </w:t>
      </w:r>
      <w:r w:rsidR="00460BBF">
        <w:rPr>
          <w:rFonts w:asciiTheme="minorHAnsi" w:hAnsiTheme="minorHAnsi" w:cstheme="minorHAnsi"/>
          <w:color w:val="000000"/>
        </w:rPr>
        <w:t>okvirnega sporazuma</w:t>
      </w:r>
      <w:r w:rsidRPr="006E678F">
        <w:rPr>
          <w:rFonts w:asciiTheme="minorHAnsi" w:hAnsiTheme="minorHAnsi" w:cstheme="minorHAnsi"/>
          <w:color w:val="000000"/>
        </w:rPr>
        <w:t xml:space="preserve"> </w:t>
      </w:r>
      <w:r w:rsidRPr="006E678F">
        <w:rPr>
          <w:rFonts w:asciiTheme="minorHAnsi" w:hAnsiTheme="minorHAnsi" w:cstheme="minorHAnsi"/>
          <w:i/>
          <w:iCs/>
          <w:color w:val="000000"/>
        </w:rPr>
        <w:t>(ime in priimek, tel., el. naslov):</w:t>
      </w:r>
    </w:p>
    <w:tbl>
      <w:tblPr>
        <w:tblW w:w="0" w:type="auto"/>
        <w:tblInd w:w="-3" w:type="dxa"/>
        <w:tblLayout w:type="fixed"/>
        <w:tblLook w:val="0000" w:firstRow="0" w:lastRow="0" w:firstColumn="0" w:lastColumn="0" w:noHBand="0" w:noVBand="0"/>
      </w:tblPr>
      <w:tblGrid>
        <w:gridCol w:w="9082"/>
      </w:tblGrid>
      <w:tr w:rsidR="00446A48" w:rsidRPr="006E678F" w14:paraId="2C6A95D8" w14:textId="77777777" w:rsidTr="00E31D1E">
        <w:trPr>
          <w:trHeight w:val="411"/>
        </w:trPr>
        <w:sdt>
          <w:sdtPr>
            <w:rPr>
              <w:rFonts w:asciiTheme="minorHAnsi" w:hAnsiTheme="minorHAnsi" w:cstheme="minorHAnsi"/>
              <w:color w:val="000000"/>
            </w:rPr>
            <w:id w:val="-102801214"/>
            <w:placeholder>
              <w:docPart w:val="17FDB5A0CAE64600A6E0349D0F8DE19F"/>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AE19DAC" w14:textId="77777777" w:rsidR="00446A48" w:rsidRPr="006E678F" w:rsidRDefault="00446A48" w:rsidP="00E31D1E">
                <w:pPr>
                  <w:snapToGrid w:val="0"/>
                  <w:rPr>
                    <w:rFonts w:asciiTheme="minorHAnsi" w:hAnsiTheme="minorHAnsi" w:cstheme="minorHAnsi"/>
                    <w:color w:val="000000"/>
                  </w:rPr>
                </w:pPr>
                <w:r w:rsidRPr="006E678F">
                  <w:rPr>
                    <w:rStyle w:val="Besedilooznabemesta"/>
                    <w:rFonts w:asciiTheme="minorHAnsi" w:hAnsiTheme="minorHAnsi" w:cstheme="minorHAnsi"/>
                  </w:rPr>
                  <w:t>Kliknite ali tapnite tukaj, če želite vnesti besedilo.</w:t>
                </w:r>
              </w:p>
            </w:tc>
          </w:sdtContent>
        </w:sdt>
      </w:tr>
    </w:tbl>
    <w:p w14:paraId="10034874" w14:textId="66BFB19F" w:rsidR="00446A48" w:rsidRPr="006E678F" w:rsidRDefault="00446A48" w:rsidP="00446A48">
      <w:pPr>
        <w:rPr>
          <w:rFonts w:asciiTheme="minorHAnsi" w:hAnsiTheme="minorHAnsi" w:cstheme="minorHAnsi"/>
          <w:i/>
          <w:color w:val="000000"/>
        </w:rPr>
      </w:pPr>
      <w:r w:rsidRPr="006E678F">
        <w:rPr>
          <w:rFonts w:asciiTheme="minorHAnsi" w:hAnsiTheme="minorHAnsi" w:cstheme="minorHAnsi"/>
          <w:color w:val="000000"/>
        </w:rPr>
        <w:t>P</w:t>
      </w:r>
      <w:r w:rsidR="00460BBF">
        <w:rPr>
          <w:rFonts w:asciiTheme="minorHAnsi" w:hAnsiTheme="minorHAnsi" w:cstheme="minorHAnsi"/>
          <w:color w:val="000000"/>
        </w:rPr>
        <w:t>rijavitelj</w:t>
      </w:r>
      <w:r w:rsidRPr="006E678F">
        <w:rPr>
          <w:rFonts w:asciiTheme="minorHAnsi" w:hAnsiTheme="minorHAnsi" w:cstheme="minorHAnsi"/>
          <w:color w:val="000000"/>
        </w:rPr>
        <w:t xml:space="preserve"> spada v kategorijo mikro, malih ali srednjih podjetij: </w:t>
      </w:r>
      <w:r w:rsidRPr="006E678F">
        <w:rPr>
          <w:rFonts w:asciiTheme="minorHAnsi" w:hAnsiTheme="minorHAnsi" w:cstheme="minorHAnsi"/>
          <w:i/>
          <w:color w:val="000000"/>
        </w:rPr>
        <w:t>( ustrezno označite)</w:t>
      </w:r>
    </w:p>
    <w:p w14:paraId="68FF3A78" w14:textId="77777777" w:rsidR="00446A48" w:rsidRPr="006E678F" w:rsidRDefault="00000000" w:rsidP="00446A48">
      <w:pPr>
        <w:pStyle w:val="Odstavekseznama"/>
        <w:rPr>
          <w:rFonts w:asciiTheme="minorHAnsi" w:hAnsiTheme="minorHAnsi" w:cstheme="minorHAnsi"/>
          <w:color w:val="000000"/>
          <w:sz w:val="22"/>
          <w:szCs w:val="22"/>
        </w:rPr>
      </w:pPr>
      <w:sdt>
        <w:sdtPr>
          <w:rPr>
            <w:rFonts w:asciiTheme="minorHAnsi" w:hAnsiTheme="minorHAnsi" w:cstheme="minorHAnsi"/>
            <w:color w:val="000000"/>
            <w:sz w:val="22"/>
            <w:szCs w:val="22"/>
          </w:rPr>
          <w:id w:val="-1857646021"/>
          <w14:checkbox>
            <w14:checked w14:val="0"/>
            <w14:checkedState w14:val="2612" w14:font="MS Gothic"/>
            <w14:uncheckedState w14:val="2610" w14:font="MS Gothic"/>
          </w14:checkbox>
        </w:sdtPr>
        <w:sdtContent>
          <w:r w:rsidR="00446A48" w:rsidRPr="006E678F">
            <w:rPr>
              <w:rFonts w:ascii="Segoe UI Symbol" w:eastAsia="MS Gothic" w:hAnsi="Segoe UI Symbol" w:cs="Segoe UI Symbol"/>
              <w:color w:val="000000"/>
              <w:sz w:val="22"/>
              <w:szCs w:val="22"/>
            </w:rPr>
            <w:t>☐</w:t>
          </w:r>
        </w:sdtContent>
      </w:sdt>
      <w:r w:rsidR="00446A48" w:rsidRPr="006E678F">
        <w:rPr>
          <w:rFonts w:asciiTheme="minorHAnsi" w:hAnsiTheme="minorHAnsi" w:cstheme="minorHAnsi"/>
          <w:color w:val="000000"/>
          <w:sz w:val="22"/>
          <w:szCs w:val="22"/>
        </w:rPr>
        <w:t xml:space="preserve"> DA</w:t>
      </w:r>
    </w:p>
    <w:p w14:paraId="258CC0E1" w14:textId="5250D3AD" w:rsidR="00446A48" w:rsidRPr="00C52FB1" w:rsidRDefault="00000000" w:rsidP="00C52FB1">
      <w:pPr>
        <w:pStyle w:val="Odstavekseznama"/>
        <w:rPr>
          <w:rFonts w:asciiTheme="minorHAnsi" w:hAnsiTheme="minorHAnsi" w:cstheme="minorHAnsi"/>
          <w:color w:val="000000"/>
          <w:sz w:val="22"/>
          <w:szCs w:val="22"/>
        </w:rPr>
      </w:pPr>
      <w:sdt>
        <w:sdtPr>
          <w:rPr>
            <w:rFonts w:asciiTheme="minorHAnsi" w:hAnsiTheme="minorHAnsi" w:cstheme="minorHAnsi"/>
            <w:color w:val="000000"/>
            <w:sz w:val="22"/>
            <w:szCs w:val="22"/>
          </w:rPr>
          <w:id w:val="1197898108"/>
          <w14:checkbox>
            <w14:checked w14:val="0"/>
            <w14:checkedState w14:val="2612" w14:font="MS Gothic"/>
            <w14:uncheckedState w14:val="2610" w14:font="MS Gothic"/>
          </w14:checkbox>
        </w:sdtPr>
        <w:sdtContent>
          <w:r w:rsidR="00446A48" w:rsidRPr="006E678F">
            <w:rPr>
              <w:rFonts w:ascii="Segoe UI Symbol" w:eastAsia="MS Gothic" w:hAnsi="Segoe UI Symbol" w:cs="Segoe UI Symbol"/>
              <w:color w:val="000000"/>
              <w:sz w:val="22"/>
              <w:szCs w:val="22"/>
            </w:rPr>
            <w:t>☐</w:t>
          </w:r>
        </w:sdtContent>
      </w:sdt>
      <w:r w:rsidR="00446A48" w:rsidRPr="006E678F">
        <w:rPr>
          <w:rFonts w:asciiTheme="minorHAnsi" w:hAnsiTheme="minorHAnsi" w:cstheme="minorHAnsi"/>
          <w:color w:val="000000"/>
          <w:sz w:val="22"/>
          <w:szCs w:val="22"/>
        </w:rPr>
        <w:t xml:space="preserve"> NE</w:t>
      </w:r>
    </w:p>
    <w:p w14:paraId="07F0A24C" w14:textId="77777777" w:rsidR="00446A48" w:rsidRDefault="00446A48" w:rsidP="00446A48">
      <w:pPr>
        <w:rPr>
          <w:rFonts w:asciiTheme="minorHAnsi" w:hAnsiTheme="minorHAnsi" w:cstheme="minorHAnsi"/>
          <w:color w:val="000000"/>
        </w:rPr>
      </w:pPr>
    </w:p>
    <w:p w14:paraId="73CC8B62" w14:textId="77777777" w:rsidR="00C52FB1" w:rsidRDefault="00C52FB1" w:rsidP="00446A48">
      <w:pPr>
        <w:rPr>
          <w:rFonts w:asciiTheme="minorHAnsi" w:hAnsiTheme="minorHAnsi" w:cstheme="minorHAnsi"/>
          <w:color w:val="000000"/>
        </w:rPr>
      </w:pPr>
    </w:p>
    <w:p w14:paraId="315015D3" w14:textId="77777777" w:rsidR="00C52FB1" w:rsidRDefault="00C52FB1" w:rsidP="00446A48">
      <w:pPr>
        <w:rPr>
          <w:rFonts w:asciiTheme="minorHAnsi" w:hAnsiTheme="minorHAnsi" w:cstheme="minorHAnsi"/>
          <w:color w:val="000000"/>
        </w:rPr>
      </w:pPr>
    </w:p>
    <w:p w14:paraId="162B2BF1" w14:textId="77777777" w:rsidR="00C52FB1" w:rsidRDefault="00C52FB1" w:rsidP="00446A48">
      <w:pPr>
        <w:rPr>
          <w:rFonts w:asciiTheme="minorHAnsi" w:hAnsiTheme="minorHAnsi" w:cstheme="minorHAnsi"/>
          <w:color w:val="000000"/>
        </w:rPr>
      </w:pPr>
    </w:p>
    <w:p w14:paraId="15CFB597" w14:textId="77777777" w:rsidR="00C52FB1" w:rsidRDefault="00C52FB1" w:rsidP="00446A48">
      <w:pPr>
        <w:rPr>
          <w:rFonts w:asciiTheme="minorHAnsi" w:hAnsiTheme="minorHAnsi" w:cstheme="minorHAnsi"/>
          <w:color w:val="000000"/>
        </w:rPr>
      </w:pPr>
    </w:p>
    <w:p w14:paraId="39C1082E" w14:textId="77777777" w:rsidR="00C52FB1" w:rsidRDefault="00C52FB1" w:rsidP="00446A48">
      <w:pPr>
        <w:rPr>
          <w:rFonts w:asciiTheme="minorHAnsi" w:hAnsiTheme="minorHAnsi" w:cstheme="minorHAnsi"/>
          <w:color w:val="000000"/>
        </w:rPr>
      </w:pPr>
    </w:p>
    <w:p w14:paraId="3232E9D2" w14:textId="77777777" w:rsidR="00C52FB1" w:rsidRDefault="00C52FB1" w:rsidP="00446A48">
      <w:pPr>
        <w:rPr>
          <w:rFonts w:asciiTheme="minorHAnsi" w:hAnsiTheme="minorHAnsi" w:cstheme="minorHAnsi"/>
          <w:color w:val="000000"/>
        </w:rPr>
      </w:pPr>
    </w:p>
    <w:p w14:paraId="61E3065D" w14:textId="77777777" w:rsidR="00C52FB1" w:rsidRDefault="00C52FB1" w:rsidP="00446A48">
      <w:pPr>
        <w:rPr>
          <w:rFonts w:asciiTheme="minorHAnsi" w:hAnsiTheme="minorHAnsi" w:cstheme="minorHAnsi"/>
          <w:color w:val="000000"/>
        </w:rPr>
      </w:pPr>
    </w:p>
    <w:p w14:paraId="5E32A8FE" w14:textId="77777777" w:rsidR="00C52FB1" w:rsidRPr="006E678F" w:rsidRDefault="00C52FB1" w:rsidP="00446A48">
      <w:pPr>
        <w:rPr>
          <w:rFonts w:asciiTheme="minorHAnsi" w:hAnsiTheme="minorHAnsi" w:cstheme="minorHAnsi"/>
          <w:color w:val="000000"/>
        </w:rPr>
      </w:pPr>
    </w:p>
    <w:p w14:paraId="7201B72B" w14:textId="3769F8E9" w:rsidR="00446A48" w:rsidRPr="006E678F" w:rsidRDefault="00446A48" w:rsidP="00446A48">
      <w:pPr>
        <w:rPr>
          <w:rFonts w:asciiTheme="minorHAnsi" w:hAnsiTheme="minorHAnsi" w:cstheme="minorHAnsi"/>
          <w:i/>
          <w:iCs/>
          <w:color w:val="000000"/>
        </w:rPr>
      </w:pPr>
      <w:r w:rsidRPr="006E678F">
        <w:rPr>
          <w:rFonts w:asciiTheme="minorHAnsi" w:hAnsiTheme="minorHAnsi" w:cstheme="minorHAnsi"/>
          <w:b/>
          <w:color w:val="000000"/>
        </w:rPr>
        <w:lastRenderedPageBreak/>
        <w:t>2. Skupna p</w:t>
      </w:r>
      <w:r w:rsidR="000D0A34">
        <w:rPr>
          <w:rFonts w:asciiTheme="minorHAnsi" w:hAnsiTheme="minorHAnsi" w:cstheme="minorHAnsi"/>
          <w:b/>
          <w:color w:val="000000"/>
        </w:rPr>
        <w:t>rijava</w:t>
      </w:r>
      <w:r w:rsidRPr="006E678F">
        <w:rPr>
          <w:rFonts w:asciiTheme="minorHAnsi" w:hAnsiTheme="minorHAnsi" w:cstheme="minorHAnsi"/>
          <w:color w:val="000000"/>
        </w:rPr>
        <w:t xml:space="preserve"> </w:t>
      </w:r>
      <w:r w:rsidRPr="006E678F">
        <w:rPr>
          <w:rFonts w:asciiTheme="minorHAnsi" w:hAnsiTheme="minorHAnsi" w:cstheme="minorHAnsi"/>
          <w:i/>
          <w:iCs/>
          <w:color w:val="000000"/>
        </w:rPr>
        <w:t>(p</w:t>
      </w:r>
      <w:r w:rsidR="000D0A34">
        <w:rPr>
          <w:rFonts w:asciiTheme="minorHAnsi" w:hAnsiTheme="minorHAnsi" w:cstheme="minorHAnsi"/>
          <w:i/>
          <w:iCs/>
          <w:color w:val="000000"/>
        </w:rPr>
        <w:t>rijavitelji</w:t>
      </w:r>
      <w:r w:rsidRPr="006E678F">
        <w:rPr>
          <w:rFonts w:asciiTheme="minorHAnsi" w:hAnsiTheme="minorHAnsi" w:cstheme="minorHAnsi"/>
          <w:i/>
          <w:iCs/>
          <w:color w:val="000000"/>
        </w:rPr>
        <w:t xml:space="preserve"> izpolnijo, če so predložili skupno p</w:t>
      </w:r>
      <w:r w:rsidR="000D0A34">
        <w:rPr>
          <w:rFonts w:asciiTheme="minorHAnsi" w:hAnsiTheme="minorHAnsi" w:cstheme="minorHAnsi"/>
          <w:i/>
          <w:iCs/>
          <w:color w:val="000000"/>
        </w:rPr>
        <w:t>rijavo</w:t>
      </w:r>
      <w:r w:rsidRPr="006E678F">
        <w:rPr>
          <w:rFonts w:asciiTheme="minorHAnsi" w:hAnsiTheme="minorHAnsi" w:cstheme="minorHAnsi"/>
          <w:i/>
          <w:iCs/>
          <w:color w:val="000000"/>
        </w:rPr>
        <w:t>)</w:t>
      </w:r>
    </w:p>
    <w:p w14:paraId="46DCD931" w14:textId="77777777" w:rsidR="00446A48" w:rsidRPr="006E678F" w:rsidRDefault="00446A48" w:rsidP="00446A48">
      <w:pPr>
        <w:rPr>
          <w:rFonts w:asciiTheme="minorHAnsi" w:hAnsiTheme="minorHAnsi" w:cstheme="minorHAnsi"/>
          <w:color w:val="000000"/>
        </w:rPr>
      </w:pPr>
    </w:p>
    <w:p w14:paraId="21850E49" w14:textId="06074936" w:rsidR="00446A48" w:rsidRPr="006E678F" w:rsidRDefault="00446A48" w:rsidP="00446A48">
      <w:pPr>
        <w:rPr>
          <w:rFonts w:asciiTheme="minorHAnsi" w:hAnsiTheme="minorHAnsi" w:cstheme="minorHAnsi"/>
          <w:color w:val="000000"/>
        </w:rPr>
      </w:pPr>
      <w:r w:rsidRPr="006E678F">
        <w:rPr>
          <w:rFonts w:asciiTheme="minorHAnsi" w:hAnsiTheme="minorHAnsi" w:cstheme="minorHAnsi"/>
          <w:color w:val="000000"/>
        </w:rPr>
        <w:t>Pri javnem naročilu sodelujejo naslednji partnerji v skupni p</w:t>
      </w:r>
      <w:r w:rsidR="00391677">
        <w:rPr>
          <w:rFonts w:asciiTheme="minorHAnsi" w:hAnsiTheme="minorHAnsi" w:cstheme="minorHAnsi"/>
          <w:color w:val="000000"/>
        </w:rPr>
        <w:t>rijavi</w:t>
      </w:r>
      <w:r w:rsidRPr="006E678F">
        <w:rPr>
          <w:rFonts w:asciiTheme="minorHAnsi" w:hAnsiTheme="minorHAnsi" w:cstheme="minorHAnsi"/>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818"/>
      </w:tblGrid>
      <w:tr w:rsidR="00446A48" w:rsidRPr="006E678F" w14:paraId="648A717C" w14:textId="77777777" w:rsidTr="00E31D1E">
        <w:tc>
          <w:tcPr>
            <w:tcW w:w="468" w:type="dxa"/>
          </w:tcPr>
          <w:p w14:paraId="0881C610" w14:textId="77777777" w:rsidR="00446A48" w:rsidRPr="006E678F" w:rsidRDefault="00446A48" w:rsidP="00E31D1E">
            <w:pPr>
              <w:rPr>
                <w:rFonts w:asciiTheme="minorHAnsi" w:hAnsiTheme="minorHAnsi" w:cstheme="minorHAnsi"/>
                <w:color w:val="000000"/>
              </w:rPr>
            </w:pPr>
            <w:r w:rsidRPr="006E678F">
              <w:rPr>
                <w:rFonts w:asciiTheme="minorHAnsi" w:hAnsiTheme="minorHAnsi" w:cstheme="minorHAnsi"/>
                <w:color w:val="000000"/>
              </w:rPr>
              <w:t>Št.</w:t>
            </w:r>
          </w:p>
        </w:tc>
        <w:tc>
          <w:tcPr>
            <w:tcW w:w="8818" w:type="dxa"/>
          </w:tcPr>
          <w:p w14:paraId="7598087C" w14:textId="041BE742" w:rsidR="00446A48" w:rsidRPr="006E678F" w:rsidRDefault="00446A48" w:rsidP="00E31D1E">
            <w:pPr>
              <w:jc w:val="center"/>
              <w:rPr>
                <w:rFonts w:asciiTheme="minorHAnsi" w:hAnsiTheme="minorHAnsi" w:cstheme="minorHAnsi"/>
                <w:color w:val="000000"/>
              </w:rPr>
            </w:pPr>
            <w:r w:rsidRPr="006E678F">
              <w:rPr>
                <w:rFonts w:asciiTheme="minorHAnsi" w:hAnsiTheme="minorHAnsi" w:cstheme="minorHAnsi"/>
                <w:color w:val="000000"/>
              </w:rPr>
              <w:t>Naziv partnerja v skupni p</w:t>
            </w:r>
            <w:r w:rsidR="00391677">
              <w:rPr>
                <w:rFonts w:asciiTheme="minorHAnsi" w:hAnsiTheme="minorHAnsi" w:cstheme="minorHAnsi"/>
                <w:color w:val="000000"/>
              </w:rPr>
              <w:t>rijavi</w:t>
            </w:r>
          </w:p>
        </w:tc>
      </w:tr>
      <w:tr w:rsidR="00446A48" w:rsidRPr="006E678F" w14:paraId="113B51CD" w14:textId="77777777" w:rsidTr="00E31D1E">
        <w:tc>
          <w:tcPr>
            <w:tcW w:w="468" w:type="dxa"/>
          </w:tcPr>
          <w:p w14:paraId="2E308661" w14:textId="77777777" w:rsidR="00446A48" w:rsidRPr="006E678F" w:rsidRDefault="00446A48" w:rsidP="00E31D1E">
            <w:pPr>
              <w:rPr>
                <w:rFonts w:asciiTheme="minorHAnsi" w:hAnsiTheme="minorHAnsi" w:cstheme="minorHAnsi"/>
                <w:color w:val="000000"/>
              </w:rPr>
            </w:pPr>
            <w:r w:rsidRPr="006E678F">
              <w:rPr>
                <w:rFonts w:asciiTheme="minorHAnsi" w:hAnsiTheme="minorHAnsi" w:cstheme="minorHAnsi"/>
                <w:color w:val="000000"/>
              </w:rPr>
              <w:t>1</w:t>
            </w:r>
          </w:p>
        </w:tc>
        <w:sdt>
          <w:sdtPr>
            <w:rPr>
              <w:rFonts w:asciiTheme="minorHAnsi" w:hAnsiTheme="minorHAnsi" w:cstheme="minorHAnsi"/>
              <w:color w:val="000000"/>
            </w:rPr>
            <w:id w:val="-122315119"/>
            <w:placeholder>
              <w:docPart w:val="A08A3059588344178F36B2AFD51282D6"/>
            </w:placeholder>
            <w:showingPlcHdr/>
            <w:text/>
          </w:sdtPr>
          <w:sdtContent>
            <w:tc>
              <w:tcPr>
                <w:tcW w:w="8818" w:type="dxa"/>
              </w:tcPr>
              <w:p w14:paraId="169FF309" w14:textId="77777777" w:rsidR="00446A48" w:rsidRPr="006E678F" w:rsidRDefault="00446A48" w:rsidP="00E31D1E">
                <w:pPr>
                  <w:rPr>
                    <w:rFonts w:asciiTheme="minorHAnsi" w:hAnsiTheme="minorHAnsi" w:cstheme="minorHAnsi"/>
                    <w:color w:val="000000"/>
                  </w:rPr>
                </w:pPr>
                <w:r w:rsidRPr="006E678F">
                  <w:rPr>
                    <w:rStyle w:val="Besedilooznabemesta"/>
                    <w:rFonts w:asciiTheme="minorHAnsi" w:hAnsiTheme="minorHAnsi" w:cstheme="minorHAnsi"/>
                  </w:rPr>
                  <w:t>Kliknite ali tapnite tukaj, če želite vnesti besedilo.</w:t>
                </w:r>
              </w:p>
            </w:tc>
          </w:sdtContent>
        </w:sdt>
      </w:tr>
      <w:tr w:rsidR="00446A48" w:rsidRPr="006E678F" w14:paraId="2A6FF10F" w14:textId="77777777" w:rsidTr="00E31D1E">
        <w:tc>
          <w:tcPr>
            <w:tcW w:w="468" w:type="dxa"/>
          </w:tcPr>
          <w:p w14:paraId="2BBDDB6C" w14:textId="77777777" w:rsidR="00446A48" w:rsidRPr="006E678F" w:rsidRDefault="00446A48" w:rsidP="00E31D1E">
            <w:pPr>
              <w:rPr>
                <w:rFonts w:asciiTheme="minorHAnsi" w:hAnsiTheme="minorHAnsi" w:cstheme="minorHAnsi"/>
                <w:color w:val="000000"/>
              </w:rPr>
            </w:pPr>
            <w:r w:rsidRPr="006E678F">
              <w:rPr>
                <w:rFonts w:asciiTheme="minorHAnsi" w:hAnsiTheme="minorHAnsi" w:cstheme="minorHAnsi"/>
                <w:color w:val="000000"/>
              </w:rPr>
              <w:t>2</w:t>
            </w:r>
          </w:p>
        </w:tc>
        <w:sdt>
          <w:sdtPr>
            <w:rPr>
              <w:rFonts w:asciiTheme="minorHAnsi" w:hAnsiTheme="minorHAnsi" w:cstheme="minorHAnsi"/>
              <w:color w:val="000000"/>
            </w:rPr>
            <w:id w:val="402568749"/>
            <w:placeholder>
              <w:docPart w:val="A08A3059588344178F36B2AFD51282D6"/>
            </w:placeholder>
            <w:showingPlcHdr/>
            <w:text/>
          </w:sdtPr>
          <w:sdtContent>
            <w:tc>
              <w:tcPr>
                <w:tcW w:w="8818" w:type="dxa"/>
              </w:tcPr>
              <w:p w14:paraId="2D978FAF" w14:textId="77777777" w:rsidR="00446A48" w:rsidRPr="006E678F" w:rsidRDefault="00446A48" w:rsidP="00E31D1E">
                <w:pPr>
                  <w:rPr>
                    <w:rFonts w:asciiTheme="minorHAnsi" w:hAnsiTheme="minorHAnsi" w:cstheme="minorHAnsi"/>
                    <w:color w:val="000000"/>
                  </w:rPr>
                </w:pPr>
                <w:r w:rsidRPr="006E678F">
                  <w:rPr>
                    <w:rStyle w:val="Besedilooznabemesta"/>
                    <w:rFonts w:asciiTheme="minorHAnsi" w:hAnsiTheme="minorHAnsi" w:cstheme="minorHAnsi"/>
                  </w:rPr>
                  <w:t>Kliknite ali tapnite tukaj, če želite vnesti besedilo.</w:t>
                </w:r>
              </w:p>
            </w:tc>
          </w:sdtContent>
        </w:sdt>
      </w:tr>
      <w:tr w:rsidR="00446A48" w:rsidRPr="006E678F" w14:paraId="44C8E1E2" w14:textId="77777777" w:rsidTr="00E31D1E">
        <w:tc>
          <w:tcPr>
            <w:tcW w:w="468" w:type="dxa"/>
          </w:tcPr>
          <w:p w14:paraId="237FA70A" w14:textId="77777777" w:rsidR="00446A48" w:rsidRPr="006E678F" w:rsidRDefault="00446A48" w:rsidP="00E31D1E">
            <w:pPr>
              <w:rPr>
                <w:rFonts w:asciiTheme="minorHAnsi" w:hAnsiTheme="minorHAnsi" w:cstheme="minorHAnsi"/>
                <w:color w:val="000000"/>
              </w:rPr>
            </w:pPr>
            <w:r w:rsidRPr="006E678F">
              <w:rPr>
                <w:rFonts w:asciiTheme="minorHAnsi" w:hAnsiTheme="minorHAnsi" w:cstheme="minorHAnsi"/>
                <w:color w:val="000000"/>
              </w:rPr>
              <w:t>3</w:t>
            </w:r>
          </w:p>
        </w:tc>
        <w:sdt>
          <w:sdtPr>
            <w:rPr>
              <w:rFonts w:asciiTheme="minorHAnsi" w:hAnsiTheme="minorHAnsi" w:cstheme="minorHAnsi"/>
              <w:color w:val="000000"/>
            </w:rPr>
            <w:id w:val="-705639471"/>
            <w:placeholder>
              <w:docPart w:val="A08A3059588344178F36B2AFD51282D6"/>
            </w:placeholder>
            <w:showingPlcHdr/>
            <w:text/>
          </w:sdtPr>
          <w:sdtContent>
            <w:tc>
              <w:tcPr>
                <w:tcW w:w="8818" w:type="dxa"/>
              </w:tcPr>
              <w:p w14:paraId="7337F542" w14:textId="77777777" w:rsidR="00446A48" w:rsidRPr="006E678F" w:rsidRDefault="00446A48" w:rsidP="00E31D1E">
                <w:pPr>
                  <w:rPr>
                    <w:rFonts w:asciiTheme="minorHAnsi" w:hAnsiTheme="minorHAnsi" w:cstheme="minorHAnsi"/>
                    <w:color w:val="000000"/>
                  </w:rPr>
                </w:pPr>
                <w:r w:rsidRPr="006E678F">
                  <w:rPr>
                    <w:rStyle w:val="Besedilooznabemesta"/>
                    <w:rFonts w:asciiTheme="minorHAnsi" w:hAnsiTheme="minorHAnsi" w:cstheme="minorHAnsi"/>
                  </w:rPr>
                  <w:t>Kliknite ali tapnite tukaj, če želite vnesti besedilo.</w:t>
                </w:r>
              </w:p>
            </w:tc>
          </w:sdtContent>
        </w:sdt>
      </w:tr>
    </w:tbl>
    <w:p w14:paraId="698E6D25" w14:textId="498EBA9D" w:rsidR="00446A48" w:rsidRPr="006E678F" w:rsidRDefault="00446A48" w:rsidP="00446A48">
      <w:pPr>
        <w:rPr>
          <w:rFonts w:asciiTheme="minorHAnsi" w:hAnsiTheme="minorHAnsi" w:cstheme="minorHAnsi"/>
          <w:i/>
          <w:color w:val="000000"/>
        </w:rPr>
      </w:pPr>
      <w:r w:rsidRPr="006E678F">
        <w:rPr>
          <w:rFonts w:asciiTheme="minorHAnsi" w:hAnsiTheme="minorHAnsi" w:cstheme="minorHAnsi"/>
          <w:i/>
          <w:color w:val="000000"/>
        </w:rPr>
        <w:t xml:space="preserve">Podatki o partnerju v skupni </w:t>
      </w:r>
      <w:r w:rsidR="0093239E">
        <w:rPr>
          <w:rFonts w:asciiTheme="minorHAnsi" w:hAnsiTheme="minorHAnsi" w:cstheme="minorHAnsi"/>
          <w:i/>
          <w:color w:val="000000"/>
        </w:rPr>
        <w:t>prijavi</w:t>
      </w:r>
      <w:r w:rsidRPr="006E678F">
        <w:rPr>
          <w:rFonts w:asciiTheme="minorHAnsi" w:hAnsiTheme="minorHAnsi" w:cstheme="minorHAnsi"/>
          <w:i/>
          <w:color w:val="000000"/>
        </w:rPr>
        <w:t xml:space="preserve"> (p</w:t>
      </w:r>
      <w:r w:rsidR="00683B8E">
        <w:rPr>
          <w:rFonts w:asciiTheme="minorHAnsi" w:hAnsiTheme="minorHAnsi" w:cstheme="minorHAnsi"/>
          <w:i/>
          <w:color w:val="000000"/>
        </w:rPr>
        <w:t>rijavitelj</w:t>
      </w:r>
      <w:r w:rsidRPr="006E678F">
        <w:rPr>
          <w:rFonts w:asciiTheme="minorHAnsi" w:hAnsiTheme="minorHAnsi" w:cstheme="minorHAnsi"/>
          <w:i/>
          <w:color w:val="000000"/>
        </w:rPr>
        <w:t xml:space="preserve"> kopira podatke o gospodarskem subjektu pod točko 1. in izpolni v celoti za vsakega od partnerjev v skupni ponudbi). </w:t>
      </w:r>
    </w:p>
    <w:p w14:paraId="17FE20AD" w14:textId="77777777" w:rsidR="00446A48" w:rsidRPr="006E678F" w:rsidRDefault="00446A48" w:rsidP="00446A48">
      <w:pPr>
        <w:rPr>
          <w:rFonts w:asciiTheme="minorHAnsi" w:hAnsiTheme="minorHAnsi" w:cstheme="minorHAnsi"/>
          <w:color w:val="000000"/>
        </w:rPr>
      </w:pPr>
    </w:p>
    <w:p w14:paraId="0B384679" w14:textId="77777777" w:rsidR="00446A48" w:rsidRPr="006E678F" w:rsidRDefault="00446A48" w:rsidP="00446A48">
      <w:pPr>
        <w:rPr>
          <w:rFonts w:asciiTheme="minorHAnsi" w:hAnsiTheme="minorHAnsi" w:cstheme="minorHAnsi"/>
          <w:b/>
          <w:color w:val="000000"/>
        </w:rPr>
      </w:pPr>
      <w:r w:rsidRPr="006E678F">
        <w:rPr>
          <w:rFonts w:asciiTheme="minorHAnsi" w:hAnsiTheme="minorHAnsi" w:cstheme="minorHAnsi"/>
          <w:b/>
          <w:color w:val="000000"/>
        </w:rPr>
        <w:t>3. Nastopanje s podizvajalci</w:t>
      </w:r>
    </w:p>
    <w:p w14:paraId="08F43739" w14:textId="09CE0758" w:rsidR="00446A48" w:rsidRPr="006E678F" w:rsidRDefault="00683B8E" w:rsidP="00446A48">
      <w:pPr>
        <w:rPr>
          <w:rFonts w:asciiTheme="minorHAnsi" w:hAnsiTheme="minorHAnsi" w:cstheme="minorHAnsi"/>
          <w:color w:val="000000"/>
        </w:rPr>
      </w:pPr>
      <w:r>
        <w:rPr>
          <w:rFonts w:asciiTheme="minorHAnsi" w:hAnsiTheme="minorHAnsi" w:cstheme="minorHAnsi"/>
          <w:color w:val="000000"/>
        </w:rPr>
        <w:t>Prijavitelj</w:t>
      </w:r>
      <w:r w:rsidR="00446A48" w:rsidRPr="006E678F">
        <w:rPr>
          <w:rFonts w:asciiTheme="minorHAnsi" w:hAnsiTheme="minorHAnsi" w:cstheme="minorHAnsi"/>
          <w:color w:val="000000"/>
        </w:rPr>
        <w:t xml:space="preserve"> nastopa s podizvajalci </w:t>
      </w:r>
      <w:r w:rsidR="00446A48" w:rsidRPr="006E678F">
        <w:rPr>
          <w:rFonts w:asciiTheme="minorHAnsi" w:hAnsiTheme="minorHAnsi" w:cstheme="minorHAnsi"/>
          <w:i/>
          <w:color w:val="000000"/>
        </w:rPr>
        <w:t>(ustrezno označite)</w:t>
      </w:r>
    </w:p>
    <w:p w14:paraId="1BF74014" w14:textId="77777777" w:rsidR="00446A48" w:rsidRPr="006E678F" w:rsidRDefault="00000000" w:rsidP="00446A48">
      <w:pPr>
        <w:pStyle w:val="Odstavekseznama"/>
        <w:rPr>
          <w:rFonts w:asciiTheme="minorHAnsi" w:hAnsiTheme="minorHAnsi" w:cstheme="minorHAnsi"/>
          <w:color w:val="000000"/>
          <w:sz w:val="22"/>
          <w:szCs w:val="22"/>
        </w:rPr>
      </w:pPr>
      <w:sdt>
        <w:sdtPr>
          <w:rPr>
            <w:rFonts w:asciiTheme="minorHAnsi" w:hAnsiTheme="minorHAnsi" w:cstheme="minorHAnsi"/>
            <w:color w:val="000000"/>
            <w:sz w:val="22"/>
            <w:szCs w:val="22"/>
          </w:rPr>
          <w:id w:val="-729159857"/>
          <w14:checkbox>
            <w14:checked w14:val="0"/>
            <w14:checkedState w14:val="2612" w14:font="MS Gothic"/>
            <w14:uncheckedState w14:val="2610" w14:font="MS Gothic"/>
          </w14:checkbox>
        </w:sdtPr>
        <w:sdtContent>
          <w:r w:rsidR="00446A48" w:rsidRPr="006E678F">
            <w:rPr>
              <w:rFonts w:ascii="Segoe UI Symbol" w:eastAsia="MS Gothic" w:hAnsi="Segoe UI Symbol" w:cs="Segoe UI Symbol"/>
              <w:color w:val="000000"/>
              <w:sz w:val="22"/>
              <w:szCs w:val="22"/>
            </w:rPr>
            <w:t>☐</w:t>
          </w:r>
        </w:sdtContent>
      </w:sdt>
      <w:r w:rsidR="00446A48" w:rsidRPr="006E678F">
        <w:rPr>
          <w:rFonts w:asciiTheme="minorHAnsi" w:hAnsiTheme="minorHAnsi" w:cstheme="minorHAnsi"/>
          <w:color w:val="000000"/>
          <w:sz w:val="22"/>
          <w:szCs w:val="22"/>
        </w:rPr>
        <w:t xml:space="preserve"> DA</w:t>
      </w:r>
    </w:p>
    <w:p w14:paraId="776205D8" w14:textId="77777777" w:rsidR="00446A48" w:rsidRPr="006E678F" w:rsidRDefault="00000000" w:rsidP="00446A48">
      <w:pPr>
        <w:pStyle w:val="Odstavekseznama"/>
        <w:rPr>
          <w:rFonts w:asciiTheme="minorHAnsi" w:hAnsiTheme="minorHAnsi" w:cstheme="minorHAnsi"/>
          <w:color w:val="000000"/>
          <w:sz w:val="22"/>
          <w:szCs w:val="22"/>
        </w:rPr>
      </w:pPr>
      <w:sdt>
        <w:sdtPr>
          <w:rPr>
            <w:rFonts w:asciiTheme="minorHAnsi" w:hAnsiTheme="minorHAnsi" w:cstheme="minorHAnsi"/>
            <w:color w:val="000000"/>
            <w:sz w:val="22"/>
            <w:szCs w:val="22"/>
          </w:rPr>
          <w:id w:val="794485758"/>
          <w14:checkbox>
            <w14:checked w14:val="0"/>
            <w14:checkedState w14:val="2612" w14:font="MS Gothic"/>
            <w14:uncheckedState w14:val="2610" w14:font="MS Gothic"/>
          </w14:checkbox>
        </w:sdtPr>
        <w:sdtContent>
          <w:r w:rsidR="00446A48" w:rsidRPr="006E678F">
            <w:rPr>
              <w:rFonts w:ascii="Segoe UI Symbol" w:eastAsia="MS Gothic" w:hAnsi="Segoe UI Symbol" w:cs="Segoe UI Symbol"/>
              <w:color w:val="000000"/>
              <w:sz w:val="22"/>
              <w:szCs w:val="22"/>
            </w:rPr>
            <w:t>☐</w:t>
          </w:r>
        </w:sdtContent>
      </w:sdt>
      <w:r w:rsidR="00446A48" w:rsidRPr="006E678F">
        <w:rPr>
          <w:rFonts w:asciiTheme="minorHAnsi" w:hAnsiTheme="minorHAnsi" w:cstheme="minorHAnsi"/>
          <w:color w:val="000000"/>
          <w:sz w:val="22"/>
          <w:szCs w:val="22"/>
        </w:rPr>
        <w:t xml:space="preserve"> NE</w:t>
      </w:r>
    </w:p>
    <w:p w14:paraId="068733B9" w14:textId="5E0362A3" w:rsidR="00446A48" w:rsidRPr="006E678F" w:rsidRDefault="009F200B" w:rsidP="00446A48">
      <w:pPr>
        <w:rPr>
          <w:rFonts w:asciiTheme="minorHAnsi" w:hAnsiTheme="minorHAnsi" w:cstheme="minorHAnsi"/>
          <w:color w:val="000000"/>
        </w:rPr>
      </w:pPr>
      <w:r>
        <w:rPr>
          <w:rFonts w:asciiTheme="minorHAnsi" w:hAnsiTheme="minorHAnsi" w:cstheme="minorHAnsi"/>
          <w:color w:val="000000"/>
        </w:rPr>
        <w:t>Prijavitelj</w:t>
      </w:r>
      <w:r w:rsidR="00446A48" w:rsidRPr="006E678F">
        <w:rPr>
          <w:rFonts w:asciiTheme="minorHAnsi" w:hAnsiTheme="minorHAnsi" w:cstheme="minorHAnsi"/>
          <w:color w:val="000000"/>
        </w:rPr>
        <w:t>, ki nastopa s podizvajalci, mora za vsakega od podizvajalcev predložiti:</w:t>
      </w:r>
    </w:p>
    <w:p w14:paraId="0BD7E440" w14:textId="77777777" w:rsidR="00446A48" w:rsidRPr="006E678F" w:rsidRDefault="00446A48" w:rsidP="00264ACE">
      <w:pPr>
        <w:pStyle w:val="Odstavekseznama"/>
        <w:numPr>
          <w:ilvl w:val="0"/>
          <w:numId w:val="11"/>
        </w:numPr>
        <w:contextualSpacing/>
        <w:rPr>
          <w:rFonts w:asciiTheme="minorHAnsi" w:hAnsiTheme="minorHAnsi" w:cstheme="minorHAnsi"/>
          <w:sz w:val="22"/>
          <w:szCs w:val="22"/>
        </w:rPr>
      </w:pPr>
      <w:r w:rsidRPr="006E678F">
        <w:rPr>
          <w:rFonts w:asciiTheme="minorHAnsi" w:hAnsiTheme="minorHAnsi" w:cstheme="minorHAnsi"/>
          <w:sz w:val="22"/>
          <w:szCs w:val="22"/>
        </w:rPr>
        <w:t xml:space="preserve">obrazec </w:t>
      </w:r>
      <w:r w:rsidRPr="006E678F">
        <w:rPr>
          <w:rFonts w:asciiTheme="minorHAnsi" w:hAnsiTheme="minorHAnsi" w:cstheme="minorHAnsi"/>
          <w:b/>
          <w:sz w:val="22"/>
          <w:szCs w:val="22"/>
        </w:rPr>
        <w:t xml:space="preserve">Podizvajalci v ponudbi (OBR-3) </w:t>
      </w:r>
      <w:r w:rsidRPr="006E678F">
        <w:rPr>
          <w:rFonts w:asciiTheme="minorHAnsi" w:hAnsiTheme="minorHAnsi" w:cstheme="minorHAnsi"/>
          <w:sz w:val="22"/>
          <w:szCs w:val="22"/>
        </w:rPr>
        <w:t>in soglasje za neposredna plačila (če podizvajalec zahteva neposredno plačilo).</w:t>
      </w:r>
    </w:p>
    <w:p w14:paraId="745C2CE2" w14:textId="77777777" w:rsidR="00446A48" w:rsidRPr="006E678F" w:rsidRDefault="00446A48" w:rsidP="00446A48">
      <w:pPr>
        <w:rPr>
          <w:rFonts w:asciiTheme="minorHAnsi" w:hAnsiTheme="minorHAnsi" w:cstheme="minorHAnsi"/>
        </w:rPr>
      </w:pPr>
    </w:p>
    <w:p w14:paraId="0F32DECE" w14:textId="50991483" w:rsidR="00446A48" w:rsidRPr="006E678F" w:rsidRDefault="00446A48" w:rsidP="00446A48">
      <w:pPr>
        <w:rPr>
          <w:rFonts w:asciiTheme="minorHAnsi" w:hAnsiTheme="minorHAnsi" w:cstheme="minorHAnsi"/>
          <w:color w:val="000000"/>
        </w:rPr>
      </w:pPr>
      <w:r w:rsidRPr="006E678F">
        <w:rPr>
          <w:rFonts w:asciiTheme="minorHAnsi" w:hAnsiTheme="minorHAnsi" w:cstheme="minorHAnsi"/>
          <w:color w:val="000000"/>
        </w:rPr>
        <w:t>P</w:t>
      </w:r>
      <w:r w:rsidR="009F200B">
        <w:rPr>
          <w:rFonts w:asciiTheme="minorHAnsi" w:hAnsiTheme="minorHAnsi" w:cstheme="minorHAnsi"/>
          <w:color w:val="000000"/>
        </w:rPr>
        <w:t>rijavitelju</w:t>
      </w:r>
      <w:r w:rsidRPr="006E678F">
        <w:rPr>
          <w:rFonts w:asciiTheme="minorHAnsi" w:hAnsiTheme="minorHAnsi" w:cstheme="minorHAnsi"/>
          <w:color w:val="000000"/>
        </w:rPr>
        <w:t>, ki nastopa brez podizvajalcev, zgoraj navedenih dokazil ni potrebno predložiti.</w:t>
      </w:r>
    </w:p>
    <w:p w14:paraId="2D9A2C53" w14:textId="77777777" w:rsidR="00446A48" w:rsidRPr="006E678F" w:rsidRDefault="00446A48" w:rsidP="00446A48">
      <w:pPr>
        <w:rPr>
          <w:rFonts w:asciiTheme="minorHAnsi" w:hAnsiTheme="minorHAnsi" w:cstheme="minorHAnsi"/>
          <w:color w:val="000000"/>
        </w:rPr>
      </w:pPr>
    </w:p>
    <w:p w14:paraId="0EA33B6E" w14:textId="093CB80F" w:rsidR="00446A48" w:rsidRPr="006E678F" w:rsidRDefault="00446A48" w:rsidP="00446A48">
      <w:pPr>
        <w:jc w:val="both"/>
        <w:rPr>
          <w:rFonts w:asciiTheme="minorHAnsi" w:hAnsiTheme="minorHAnsi" w:cstheme="minorHAnsi"/>
        </w:rPr>
      </w:pPr>
      <w:r w:rsidRPr="006E678F">
        <w:rPr>
          <w:rFonts w:asciiTheme="minorHAnsi" w:hAnsiTheme="minorHAnsi" w:cstheme="minorHAnsi"/>
        </w:rPr>
        <w:t>Če ima p</w:t>
      </w:r>
      <w:r w:rsidR="009F200B">
        <w:rPr>
          <w:rFonts w:asciiTheme="minorHAnsi" w:hAnsiTheme="minorHAnsi" w:cstheme="minorHAnsi"/>
        </w:rPr>
        <w:t xml:space="preserve">rijavitelj </w:t>
      </w:r>
      <w:r w:rsidRPr="006E678F">
        <w:rPr>
          <w:rFonts w:asciiTheme="minorHAnsi" w:hAnsiTheme="minorHAnsi" w:cstheme="minorHAnsi"/>
        </w:rPr>
        <w:t>sedež v drugi državi, mora navesti svojega pooblaščenca(-ko) za vročitve, v skladu z določbami Zakona o splošnem upravnem postopku (Uradni list RS, št. 24/06-uradno prečiščeno besedilo, 105/06-ZUS-1, 126/07, 65/08, 8/10 in 82/13; v nadaljevanju: ZUP):</w:t>
      </w:r>
    </w:p>
    <w:p w14:paraId="272BA52F" w14:textId="77777777" w:rsidR="00446A48" w:rsidRPr="006E678F" w:rsidRDefault="00446A48" w:rsidP="00446A48">
      <w:pPr>
        <w:jc w:val="both"/>
        <w:rPr>
          <w:rFonts w:asciiTheme="minorHAnsi" w:hAnsiTheme="minorHAnsi" w:cstheme="minorHAnsi"/>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46A48" w:rsidRPr="006E678F" w14:paraId="2CF3060A" w14:textId="77777777" w:rsidTr="00E31D1E">
        <w:trPr>
          <w:trHeight w:val="250"/>
        </w:trPr>
        <w:tc>
          <w:tcPr>
            <w:tcW w:w="9747" w:type="dxa"/>
          </w:tcPr>
          <w:p w14:paraId="506CB4B8" w14:textId="77777777" w:rsidR="00446A48" w:rsidRPr="006E678F" w:rsidRDefault="00446A48" w:rsidP="00E31D1E">
            <w:pPr>
              <w:autoSpaceDE w:val="0"/>
              <w:autoSpaceDN w:val="0"/>
              <w:adjustRightInd w:val="0"/>
              <w:rPr>
                <w:rFonts w:asciiTheme="minorHAnsi" w:hAnsiTheme="minorHAnsi" w:cstheme="minorHAnsi"/>
              </w:rPr>
            </w:pPr>
          </w:p>
          <w:p w14:paraId="755DDCF8" w14:textId="77777777" w:rsidR="00446A48" w:rsidRPr="006E678F" w:rsidRDefault="00446A48" w:rsidP="00E31D1E">
            <w:pPr>
              <w:autoSpaceDE w:val="0"/>
              <w:autoSpaceDN w:val="0"/>
              <w:adjustRightInd w:val="0"/>
              <w:rPr>
                <w:rFonts w:asciiTheme="minorHAnsi" w:hAnsiTheme="minorHAnsi" w:cstheme="minorHAnsi"/>
              </w:rPr>
            </w:pPr>
            <w:r w:rsidRPr="006E678F">
              <w:rPr>
                <w:rFonts w:asciiTheme="minorHAnsi" w:hAnsiTheme="minorHAnsi" w:cstheme="minorHAnsi"/>
              </w:rPr>
              <w:t>naziv pooblaščenca za vročanje:</w:t>
            </w:r>
            <w:sdt>
              <w:sdtPr>
                <w:rPr>
                  <w:rFonts w:asciiTheme="minorHAnsi" w:hAnsiTheme="minorHAnsi" w:cstheme="minorHAnsi"/>
                </w:rPr>
                <w:id w:val="-403366625"/>
                <w:placeholder>
                  <w:docPart w:val="42DF93E7243C43CF9ED52B27380664B7"/>
                </w:placeholder>
                <w:showingPlcHdr/>
                <w:text/>
              </w:sdtPr>
              <w:sdtContent>
                <w:r w:rsidRPr="006E678F">
                  <w:rPr>
                    <w:rStyle w:val="Besedilooznabemesta"/>
                    <w:rFonts w:asciiTheme="minorHAnsi" w:hAnsiTheme="minorHAnsi" w:cstheme="minorHAnsi"/>
                  </w:rPr>
                  <w:t>Kliknite ali tapnite tukaj, če želite vnesti besedilo.</w:t>
                </w:r>
              </w:sdtContent>
            </w:sdt>
          </w:p>
        </w:tc>
      </w:tr>
      <w:tr w:rsidR="00446A48" w:rsidRPr="006E678F" w14:paraId="21D8E2DF" w14:textId="77777777" w:rsidTr="00E31D1E">
        <w:trPr>
          <w:trHeight w:val="250"/>
        </w:trPr>
        <w:tc>
          <w:tcPr>
            <w:tcW w:w="9747" w:type="dxa"/>
          </w:tcPr>
          <w:p w14:paraId="023B6F80" w14:textId="77777777" w:rsidR="00446A48" w:rsidRPr="006E678F" w:rsidRDefault="00446A48" w:rsidP="00E31D1E">
            <w:pPr>
              <w:autoSpaceDE w:val="0"/>
              <w:autoSpaceDN w:val="0"/>
              <w:adjustRightInd w:val="0"/>
              <w:rPr>
                <w:rFonts w:asciiTheme="minorHAnsi" w:hAnsiTheme="minorHAnsi" w:cstheme="minorHAnsi"/>
              </w:rPr>
            </w:pPr>
          </w:p>
          <w:p w14:paraId="3D312803" w14:textId="77777777" w:rsidR="00446A48" w:rsidRPr="006E678F" w:rsidRDefault="00446A48" w:rsidP="00E31D1E">
            <w:pPr>
              <w:autoSpaceDE w:val="0"/>
              <w:autoSpaceDN w:val="0"/>
              <w:adjustRightInd w:val="0"/>
              <w:rPr>
                <w:rFonts w:asciiTheme="minorHAnsi" w:hAnsiTheme="minorHAnsi" w:cstheme="minorHAnsi"/>
              </w:rPr>
            </w:pPr>
            <w:r w:rsidRPr="006E678F">
              <w:rPr>
                <w:rFonts w:asciiTheme="minorHAnsi" w:hAnsiTheme="minorHAnsi" w:cstheme="minorHAnsi"/>
              </w:rPr>
              <w:t>naslov pooblaščenca za vročanje:</w:t>
            </w:r>
            <w:sdt>
              <w:sdtPr>
                <w:rPr>
                  <w:rFonts w:asciiTheme="minorHAnsi" w:hAnsiTheme="minorHAnsi" w:cstheme="minorHAnsi"/>
                </w:rPr>
                <w:id w:val="1033463953"/>
                <w:placeholder>
                  <w:docPart w:val="42DF93E7243C43CF9ED52B27380664B7"/>
                </w:placeholder>
                <w:showingPlcHdr/>
                <w:text/>
              </w:sdtPr>
              <w:sdtContent>
                <w:r w:rsidRPr="006E678F">
                  <w:rPr>
                    <w:rStyle w:val="Besedilooznabemesta"/>
                    <w:rFonts w:asciiTheme="minorHAnsi" w:hAnsiTheme="minorHAnsi" w:cstheme="minorHAnsi"/>
                  </w:rPr>
                  <w:t>Kliknite ali tapnite tukaj, če želite vnesti besedilo.</w:t>
                </w:r>
              </w:sdtContent>
            </w:sdt>
          </w:p>
        </w:tc>
      </w:tr>
      <w:tr w:rsidR="00446A48" w:rsidRPr="006E678F" w14:paraId="31D09666" w14:textId="77777777" w:rsidTr="00E31D1E">
        <w:trPr>
          <w:trHeight w:val="103"/>
        </w:trPr>
        <w:tc>
          <w:tcPr>
            <w:tcW w:w="9747" w:type="dxa"/>
          </w:tcPr>
          <w:p w14:paraId="18843F15" w14:textId="77777777" w:rsidR="00446A48" w:rsidRPr="006E678F" w:rsidRDefault="00446A48" w:rsidP="00E31D1E">
            <w:pPr>
              <w:autoSpaceDE w:val="0"/>
              <w:autoSpaceDN w:val="0"/>
              <w:adjustRightInd w:val="0"/>
              <w:rPr>
                <w:rFonts w:asciiTheme="minorHAnsi" w:hAnsiTheme="minorHAnsi" w:cstheme="minorHAnsi"/>
              </w:rPr>
            </w:pPr>
          </w:p>
          <w:p w14:paraId="2474D9B4" w14:textId="77777777" w:rsidR="00446A48" w:rsidRPr="006E678F" w:rsidRDefault="00446A48" w:rsidP="00E31D1E">
            <w:pPr>
              <w:autoSpaceDE w:val="0"/>
              <w:autoSpaceDN w:val="0"/>
              <w:adjustRightInd w:val="0"/>
              <w:rPr>
                <w:rFonts w:asciiTheme="minorHAnsi" w:hAnsiTheme="minorHAnsi" w:cstheme="minorHAnsi"/>
              </w:rPr>
            </w:pPr>
            <w:r w:rsidRPr="006E678F">
              <w:rPr>
                <w:rFonts w:asciiTheme="minorHAnsi" w:hAnsiTheme="minorHAnsi" w:cstheme="minorHAnsi"/>
              </w:rPr>
              <w:t>kontaktna oseba:</w:t>
            </w:r>
            <w:sdt>
              <w:sdtPr>
                <w:rPr>
                  <w:rFonts w:asciiTheme="minorHAnsi" w:hAnsiTheme="minorHAnsi" w:cstheme="minorHAnsi"/>
                </w:rPr>
                <w:id w:val="1405261376"/>
                <w:placeholder>
                  <w:docPart w:val="42DF93E7243C43CF9ED52B27380664B7"/>
                </w:placeholder>
                <w:showingPlcHdr/>
                <w:text/>
              </w:sdtPr>
              <w:sdtContent>
                <w:r w:rsidRPr="006E678F">
                  <w:rPr>
                    <w:rStyle w:val="Besedilooznabemesta"/>
                    <w:rFonts w:asciiTheme="minorHAnsi" w:hAnsiTheme="minorHAnsi" w:cstheme="minorHAnsi"/>
                  </w:rPr>
                  <w:t>Kliknite ali tapnite tukaj, če želite vnesti besedilo.</w:t>
                </w:r>
              </w:sdtContent>
            </w:sdt>
          </w:p>
        </w:tc>
      </w:tr>
      <w:tr w:rsidR="00446A48" w:rsidRPr="006E678F" w14:paraId="2E5D0C7F" w14:textId="77777777" w:rsidTr="00E31D1E">
        <w:trPr>
          <w:trHeight w:val="251"/>
        </w:trPr>
        <w:tc>
          <w:tcPr>
            <w:tcW w:w="9747" w:type="dxa"/>
          </w:tcPr>
          <w:p w14:paraId="2A268FE3" w14:textId="77777777" w:rsidR="00446A48" w:rsidRPr="006E678F" w:rsidRDefault="00446A48" w:rsidP="00E31D1E">
            <w:pPr>
              <w:autoSpaceDE w:val="0"/>
              <w:autoSpaceDN w:val="0"/>
              <w:adjustRightInd w:val="0"/>
              <w:rPr>
                <w:rFonts w:asciiTheme="minorHAnsi" w:hAnsiTheme="minorHAnsi" w:cstheme="minorHAnsi"/>
              </w:rPr>
            </w:pPr>
          </w:p>
          <w:p w14:paraId="246AC039" w14:textId="77777777" w:rsidR="00446A48" w:rsidRPr="006E678F" w:rsidRDefault="00446A48" w:rsidP="00E31D1E">
            <w:pPr>
              <w:autoSpaceDE w:val="0"/>
              <w:autoSpaceDN w:val="0"/>
              <w:adjustRightInd w:val="0"/>
              <w:rPr>
                <w:rFonts w:asciiTheme="minorHAnsi" w:hAnsiTheme="minorHAnsi" w:cstheme="minorHAnsi"/>
              </w:rPr>
            </w:pPr>
            <w:r w:rsidRPr="006E678F">
              <w:rPr>
                <w:rFonts w:asciiTheme="minorHAnsi" w:hAnsiTheme="minorHAnsi" w:cstheme="minorHAnsi"/>
              </w:rPr>
              <w:t>elektronski naslov kontaktne osebe:</w:t>
            </w:r>
            <w:sdt>
              <w:sdtPr>
                <w:rPr>
                  <w:rFonts w:asciiTheme="minorHAnsi" w:hAnsiTheme="minorHAnsi" w:cstheme="minorHAnsi"/>
                </w:rPr>
                <w:id w:val="-2004966380"/>
                <w:placeholder>
                  <w:docPart w:val="42DF93E7243C43CF9ED52B27380664B7"/>
                </w:placeholder>
                <w:showingPlcHdr/>
                <w:text/>
              </w:sdtPr>
              <w:sdtContent>
                <w:r w:rsidRPr="006E678F">
                  <w:rPr>
                    <w:rStyle w:val="Besedilooznabemesta"/>
                    <w:rFonts w:asciiTheme="minorHAnsi" w:hAnsiTheme="minorHAnsi" w:cstheme="minorHAnsi"/>
                  </w:rPr>
                  <w:t>Kliknite ali tapnite tukaj, če želite vnesti besedilo.</w:t>
                </w:r>
              </w:sdtContent>
            </w:sdt>
          </w:p>
        </w:tc>
      </w:tr>
      <w:tr w:rsidR="00446A48" w:rsidRPr="006E678F" w14:paraId="0F3FC140" w14:textId="77777777" w:rsidTr="00E31D1E">
        <w:trPr>
          <w:trHeight w:val="103"/>
        </w:trPr>
        <w:tc>
          <w:tcPr>
            <w:tcW w:w="9747" w:type="dxa"/>
          </w:tcPr>
          <w:p w14:paraId="42B52A0C" w14:textId="77777777" w:rsidR="00446A48" w:rsidRPr="006E678F" w:rsidRDefault="00446A48" w:rsidP="00E31D1E">
            <w:pPr>
              <w:autoSpaceDE w:val="0"/>
              <w:autoSpaceDN w:val="0"/>
              <w:adjustRightInd w:val="0"/>
              <w:rPr>
                <w:rFonts w:asciiTheme="minorHAnsi" w:hAnsiTheme="minorHAnsi" w:cstheme="minorHAnsi"/>
              </w:rPr>
            </w:pPr>
          </w:p>
          <w:p w14:paraId="3B1AD3E5" w14:textId="77777777" w:rsidR="00446A48" w:rsidRPr="006E678F" w:rsidRDefault="00446A48" w:rsidP="00E31D1E">
            <w:pPr>
              <w:autoSpaceDE w:val="0"/>
              <w:autoSpaceDN w:val="0"/>
              <w:adjustRightInd w:val="0"/>
              <w:rPr>
                <w:rFonts w:asciiTheme="minorHAnsi" w:hAnsiTheme="minorHAnsi" w:cstheme="minorHAnsi"/>
              </w:rPr>
            </w:pPr>
            <w:r w:rsidRPr="006E678F">
              <w:rPr>
                <w:rFonts w:asciiTheme="minorHAnsi" w:hAnsiTheme="minorHAnsi" w:cstheme="minorHAnsi"/>
              </w:rPr>
              <w:t>telefon kontaktne osebe:</w:t>
            </w:r>
            <w:sdt>
              <w:sdtPr>
                <w:rPr>
                  <w:rFonts w:asciiTheme="minorHAnsi" w:hAnsiTheme="minorHAnsi" w:cstheme="minorHAnsi"/>
                </w:rPr>
                <w:id w:val="-242641831"/>
                <w:placeholder>
                  <w:docPart w:val="42DF93E7243C43CF9ED52B27380664B7"/>
                </w:placeholder>
                <w:showingPlcHdr/>
                <w:text/>
              </w:sdtPr>
              <w:sdtContent>
                <w:r w:rsidRPr="006E678F">
                  <w:rPr>
                    <w:rStyle w:val="Besedilooznabemesta"/>
                    <w:rFonts w:asciiTheme="minorHAnsi" w:hAnsiTheme="minorHAnsi" w:cstheme="minorHAnsi"/>
                  </w:rPr>
                  <w:t>Kliknite ali tapnite tukaj, če želite vnesti besedilo.</w:t>
                </w:r>
              </w:sdtContent>
            </w:sdt>
          </w:p>
        </w:tc>
      </w:tr>
    </w:tbl>
    <w:p w14:paraId="1BE56B8D" w14:textId="77777777" w:rsidR="00446A48" w:rsidRDefault="00446A48" w:rsidP="00446A48">
      <w:pPr>
        <w:tabs>
          <w:tab w:val="left" w:pos="1134"/>
        </w:tabs>
        <w:rPr>
          <w:rFonts w:asciiTheme="minorHAnsi" w:hAnsiTheme="minorHAnsi" w:cstheme="minorHAnsi"/>
          <w:color w:val="000000"/>
        </w:rPr>
      </w:pPr>
    </w:p>
    <w:p w14:paraId="43C8BE47" w14:textId="77777777" w:rsidR="00C52FB1" w:rsidRDefault="00C52FB1" w:rsidP="00446A48">
      <w:pPr>
        <w:tabs>
          <w:tab w:val="left" w:pos="1134"/>
        </w:tabs>
        <w:rPr>
          <w:rFonts w:asciiTheme="minorHAnsi" w:hAnsiTheme="minorHAnsi" w:cstheme="minorHAnsi"/>
          <w:color w:val="000000"/>
        </w:rPr>
      </w:pPr>
    </w:p>
    <w:p w14:paraId="1F3B42B9" w14:textId="77777777" w:rsidR="00C52FB1" w:rsidRDefault="00C52FB1" w:rsidP="00446A48">
      <w:pPr>
        <w:tabs>
          <w:tab w:val="left" w:pos="1134"/>
        </w:tabs>
        <w:rPr>
          <w:rFonts w:asciiTheme="minorHAnsi" w:hAnsiTheme="minorHAnsi" w:cstheme="minorHAnsi"/>
          <w:color w:val="000000"/>
        </w:rPr>
      </w:pPr>
    </w:p>
    <w:p w14:paraId="7E2761D6" w14:textId="77777777" w:rsidR="00C52FB1" w:rsidRDefault="00C52FB1" w:rsidP="00446A48">
      <w:pPr>
        <w:tabs>
          <w:tab w:val="left" w:pos="1134"/>
        </w:tabs>
        <w:rPr>
          <w:rFonts w:asciiTheme="minorHAnsi" w:hAnsiTheme="minorHAnsi" w:cstheme="minorHAnsi"/>
          <w:color w:val="000000"/>
        </w:rPr>
      </w:pPr>
    </w:p>
    <w:p w14:paraId="2700A9DF" w14:textId="77777777" w:rsidR="00C52FB1" w:rsidRPr="006E678F" w:rsidRDefault="00C52FB1" w:rsidP="00446A48">
      <w:pPr>
        <w:tabs>
          <w:tab w:val="left" w:pos="1134"/>
        </w:tabs>
        <w:rPr>
          <w:rFonts w:asciiTheme="minorHAnsi" w:hAnsiTheme="minorHAnsi" w:cstheme="minorHAnsi"/>
          <w:color w:val="000000"/>
        </w:rPr>
      </w:pPr>
    </w:p>
    <w:p w14:paraId="4B5BB5A5" w14:textId="77777777" w:rsidR="00446A48" w:rsidRPr="006E678F" w:rsidRDefault="00446A48" w:rsidP="00446A48">
      <w:pPr>
        <w:tabs>
          <w:tab w:val="left" w:pos="1134"/>
        </w:tabs>
        <w:rPr>
          <w:rFonts w:asciiTheme="minorHAnsi" w:hAnsiTheme="minorHAnsi" w:cstheme="minorHAnsi"/>
          <w:color w:val="000000"/>
        </w:rPr>
      </w:pPr>
    </w:p>
    <w:p w14:paraId="18546857" w14:textId="77777777" w:rsidR="00446A48" w:rsidRPr="006E678F" w:rsidRDefault="00446A48" w:rsidP="00446A48">
      <w:pPr>
        <w:tabs>
          <w:tab w:val="left" w:pos="1134"/>
        </w:tabs>
        <w:rPr>
          <w:rFonts w:asciiTheme="minorHAnsi" w:hAnsiTheme="minorHAnsi" w:cstheme="minorHAnsi"/>
          <w:color w:val="000000"/>
        </w:rPr>
      </w:pPr>
    </w:p>
    <w:p w14:paraId="79338C92" w14:textId="5C49963F" w:rsidR="00446A48" w:rsidRPr="006E678F" w:rsidRDefault="00446A48" w:rsidP="00446A48">
      <w:pPr>
        <w:tabs>
          <w:tab w:val="left" w:pos="5760"/>
        </w:tabs>
        <w:rPr>
          <w:rFonts w:asciiTheme="minorHAnsi" w:hAnsiTheme="minorHAnsi" w:cstheme="minorHAnsi"/>
          <w:color w:val="000000"/>
        </w:rPr>
      </w:pPr>
      <w:r w:rsidRPr="006E678F">
        <w:rPr>
          <w:rFonts w:asciiTheme="minorHAnsi" w:hAnsiTheme="minorHAnsi" w:cstheme="minorHAnsi"/>
          <w:color w:val="000000"/>
        </w:rPr>
        <w:t>Datum:</w:t>
      </w:r>
      <w:sdt>
        <w:sdtPr>
          <w:rPr>
            <w:rFonts w:asciiTheme="minorHAnsi" w:hAnsiTheme="minorHAnsi" w:cstheme="minorHAnsi"/>
            <w:color w:val="000000"/>
          </w:rPr>
          <w:id w:val="-2133011906"/>
          <w:placeholder>
            <w:docPart w:val="3DEC0B9E65774D6BB12231A169DF5973"/>
          </w:placeholder>
          <w:showingPlcHdr/>
          <w:date>
            <w:dateFormat w:val="d. MM. yyyy"/>
            <w:lid w:val="sl-SI"/>
            <w:storeMappedDataAs w:val="dateTime"/>
            <w:calendar w:val="gregorian"/>
          </w:date>
        </w:sdtPr>
        <w:sdtContent>
          <w:r w:rsidRPr="006E678F">
            <w:rPr>
              <w:rStyle w:val="Besedilooznabemesta"/>
              <w:rFonts w:asciiTheme="minorHAnsi" w:eastAsia="MS ??" w:hAnsiTheme="minorHAnsi" w:cstheme="minorHAnsi"/>
            </w:rPr>
            <w:t>Kliknite ali tapnite tukaj, če želite vnesti datum.</w:t>
          </w:r>
        </w:sdtContent>
      </w:sdt>
      <w:r w:rsidRPr="006E678F">
        <w:rPr>
          <w:rFonts w:asciiTheme="minorHAnsi" w:hAnsiTheme="minorHAnsi" w:cstheme="minorHAnsi"/>
          <w:color w:val="000000"/>
        </w:rPr>
        <w:tab/>
        <w:t>Žig in podpis p</w:t>
      </w:r>
      <w:r w:rsidR="009F200B">
        <w:rPr>
          <w:rFonts w:asciiTheme="minorHAnsi" w:hAnsiTheme="minorHAnsi" w:cstheme="minorHAnsi"/>
          <w:color w:val="000000"/>
        </w:rPr>
        <w:t>rijavitelja</w:t>
      </w:r>
      <w:r w:rsidRPr="006E678F">
        <w:rPr>
          <w:rFonts w:asciiTheme="minorHAnsi" w:hAnsiTheme="minorHAnsi" w:cstheme="minorHAnsi"/>
          <w:color w:val="000000"/>
        </w:rPr>
        <w:t>:</w:t>
      </w:r>
    </w:p>
    <w:p w14:paraId="49A4BB5E" w14:textId="77777777" w:rsidR="00446A48" w:rsidRPr="006E678F" w:rsidRDefault="00446A48" w:rsidP="00446A48">
      <w:pPr>
        <w:rPr>
          <w:rFonts w:asciiTheme="minorHAnsi" w:hAnsiTheme="minorHAnsi" w:cstheme="minorHAnsi"/>
          <w:b/>
          <w:i/>
        </w:rPr>
      </w:pPr>
    </w:p>
    <w:p w14:paraId="5E48B892" w14:textId="77777777" w:rsidR="001405AE" w:rsidRPr="00E1206E" w:rsidRDefault="001405AE">
      <w:pPr>
        <w:autoSpaceDE w:val="0"/>
        <w:rPr>
          <w:rFonts w:asciiTheme="minorHAnsi" w:hAnsiTheme="minorHAnsi" w:cstheme="minorHAnsi"/>
          <w:sz w:val="24"/>
          <w:szCs w:val="24"/>
        </w:rPr>
      </w:pPr>
    </w:p>
    <w:p w14:paraId="26DD9EB8" w14:textId="48B852F5" w:rsidR="001405AE" w:rsidRPr="00E1206E" w:rsidRDefault="00DF78E7">
      <w:pPr>
        <w:pageBreakBefore/>
        <w:rPr>
          <w:rFonts w:asciiTheme="minorHAnsi" w:hAnsiTheme="minorHAnsi" w:cstheme="minorHAnsi"/>
          <w:sz w:val="24"/>
          <w:szCs w:val="24"/>
        </w:rPr>
      </w:pPr>
      <w:r w:rsidRPr="00E1206E">
        <w:rPr>
          <w:rFonts w:asciiTheme="minorHAnsi" w:hAnsiTheme="minorHAnsi" w:cstheme="minorHAnsi"/>
          <w:b/>
          <w:i/>
          <w:sz w:val="24"/>
          <w:szCs w:val="24"/>
        </w:rPr>
        <w:lastRenderedPageBreak/>
        <w:t>O</w:t>
      </w:r>
      <w:r w:rsidR="001405AE" w:rsidRPr="00E1206E">
        <w:rPr>
          <w:rFonts w:asciiTheme="minorHAnsi" w:hAnsiTheme="minorHAnsi" w:cstheme="minorHAnsi"/>
          <w:b/>
          <w:i/>
          <w:sz w:val="24"/>
          <w:szCs w:val="24"/>
        </w:rPr>
        <w:t>BR-2</w:t>
      </w:r>
    </w:p>
    <w:p w14:paraId="1F1EBEFB" w14:textId="77777777" w:rsidR="001405AE" w:rsidRPr="00E1206E" w:rsidRDefault="001405AE">
      <w:pPr>
        <w:spacing w:before="60" w:after="60" w:line="360" w:lineRule="auto"/>
        <w:rPr>
          <w:rFonts w:asciiTheme="minorHAnsi" w:hAnsiTheme="minorHAnsi" w:cstheme="minorHAnsi"/>
          <w:i/>
          <w:color w:val="000000"/>
          <w:sz w:val="24"/>
          <w:szCs w:val="24"/>
        </w:rPr>
      </w:pPr>
    </w:p>
    <w:p w14:paraId="79915741" w14:textId="352C289D" w:rsidR="001405AE" w:rsidRPr="00E1206E" w:rsidRDefault="001405AE" w:rsidP="00FA1857">
      <w:pPr>
        <w:rPr>
          <w:rFonts w:asciiTheme="minorHAnsi" w:hAnsiTheme="minorHAnsi" w:cstheme="minorHAnsi"/>
          <w:color w:val="000000"/>
          <w:sz w:val="24"/>
          <w:szCs w:val="24"/>
        </w:rPr>
      </w:pPr>
      <w:r w:rsidRPr="00E1206E">
        <w:rPr>
          <w:rFonts w:asciiTheme="minorHAnsi" w:hAnsiTheme="minorHAnsi" w:cstheme="minorHAnsi"/>
          <w:i/>
          <w:color w:val="000000"/>
          <w:sz w:val="24"/>
          <w:szCs w:val="24"/>
        </w:rPr>
        <w:t>P</w:t>
      </w:r>
      <w:r w:rsidR="00112F90">
        <w:rPr>
          <w:rFonts w:asciiTheme="minorHAnsi" w:hAnsiTheme="minorHAnsi" w:cstheme="minorHAnsi"/>
          <w:i/>
          <w:color w:val="000000"/>
          <w:sz w:val="24"/>
          <w:szCs w:val="24"/>
        </w:rPr>
        <w:t>rijavitelj</w:t>
      </w:r>
      <w:r w:rsidR="0022297D" w:rsidRPr="00E1206E">
        <w:rPr>
          <w:rFonts w:asciiTheme="minorHAnsi" w:hAnsiTheme="minorHAnsi" w:cstheme="minorHAnsi"/>
          <w:i/>
          <w:color w:val="000000"/>
          <w:sz w:val="24"/>
          <w:szCs w:val="24"/>
        </w:rPr>
        <w:t>:</w:t>
      </w:r>
      <w:r w:rsidRPr="00E1206E">
        <w:rPr>
          <w:rFonts w:asciiTheme="minorHAnsi" w:hAnsiTheme="minorHAnsi" w:cstheme="minorHAnsi"/>
          <w:color w:val="000000"/>
          <w:sz w:val="24"/>
          <w:szCs w:val="24"/>
        </w:rPr>
        <w:t xml:space="preserve"> </w:t>
      </w:r>
    </w:p>
    <w:sdt>
      <w:sdtPr>
        <w:rPr>
          <w:rFonts w:asciiTheme="minorHAnsi" w:hAnsiTheme="minorHAnsi" w:cstheme="minorHAnsi"/>
          <w:sz w:val="24"/>
          <w:szCs w:val="24"/>
        </w:rPr>
        <w:id w:val="-1005972045"/>
        <w:placeholder>
          <w:docPart w:val="DefaultPlaceholder_-1854013440"/>
        </w:placeholder>
        <w:showingPlcHdr/>
      </w:sdtPr>
      <w:sdtContent>
        <w:p w14:paraId="0691E764" w14:textId="68A35192" w:rsidR="00FA1857" w:rsidRPr="00E1206E" w:rsidRDefault="00FA1857" w:rsidP="00FA1857">
          <w:pPr>
            <w:rPr>
              <w:rFonts w:asciiTheme="minorHAnsi" w:hAnsiTheme="minorHAnsi" w:cstheme="minorHAnsi"/>
              <w:sz w:val="24"/>
              <w:szCs w:val="24"/>
            </w:rPr>
          </w:pPr>
          <w:r w:rsidRPr="00E1206E">
            <w:rPr>
              <w:rStyle w:val="Besedilooznabemesta"/>
              <w:rFonts w:asciiTheme="minorHAnsi" w:hAnsiTheme="minorHAnsi" w:cstheme="minorHAnsi"/>
              <w:sz w:val="24"/>
              <w:szCs w:val="24"/>
            </w:rPr>
            <w:t>Kliknite ali tapnite tukaj, če želite vnesti besedilo.</w:t>
          </w:r>
        </w:p>
      </w:sdtContent>
    </w:sdt>
    <w:p w14:paraId="57CD6208" w14:textId="77777777" w:rsidR="001405AE" w:rsidRPr="00E1206E" w:rsidRDefault="001405AE">
      <w:pPr>
        <w:spacing w:before="60" w:after="60" w:line="360" w:lineRule="auto"/>
        <w:rPr>
          <w:rFonts w:asciiTheme="minorHAnsi" w:hAnsiTheme="minorHAnsi" w:cstheme="minorHAnsi"/>
          <w:color w:val="000000"/>
          <w:sz w:val="24"/>
          <w:szCs w:val="24"/>
        </w:rPr>
      </w:pPr>
    </w:p>
    <w:p w14:paraId="7D36ABD6" w14:textId="0DB3437B" w:rsidR="001405AE" w:rsidRPr="00E1206E" w:rsidRDefault="001405AE" w:rsidP="00FA1857">
      <w:pPr>
        <w:rPr>
          <w:rFonts w:asciiTheme="minorHAnsi" w:hAnsiTheme="minorHAnsi" w:cstheme="minorHAnsi"/>
          <w:color w:val="000000"/>
          <w:sz w:val="24"/>
          <w:szCs w:val="24"/>
        </w:rPr>
      </w:pPr>
      <w:r w:rsidRPr="00E1206E">
        <w:rPr>
          <w:rFonts w:asciiTheme="minorHAnsi" w:hAnsiTheme="minorHAnsi" w:cstheme="minorHAnsi"/>
          <w:color w:val="000000"/>
          <w:sz w:val="24"/>
          <w:szCs w:val="24"/>
        </w:rPr>
        <w:t xml:space="preserve">Matična številka: </w:t>
      </w:r>
    </w:p>
    <w:sdt>
      <w:sdtPr>
        <w:rPr>
          <w:rFonts w:asciiTheme="minorHAnsi" w:hAnsiTheme="minorHAnsi" w:cstheme="minorHAnsi"/>
          <w:sz w:val="24"/>
          <w:szCs w:val="24"/>
        </w:rPr>
        <w:id w:val="-180362793"/>
        <w:placeholder>
          <w:docPart w:val="DefaultPlaceholder_-1854013440"/>
        </w:placeholder>
        <w:showingPlcHdr/>
      </w:sdtPr>
      <w:sdtContent>
        <w:p w14:paraId="356B3644" w14:textId="5F3390AF" w:rsidR="001405AE" w:rsidRPr="00E1206E" w:rsidRDefault="00FA1857" w:rsidP="00846540">
          <w:pPr>
            <w:rPr>
              <w:rFonts w:asciiTheme="minorHAnsi" w:hAnsiTheme="minorHAnsi" w:cstheme="minorHAnsi"/>
              <w:sz w:val="24"/>
              <w:szCs w:val="24"/>
            </w:rPr>
          </w:pPr>
          <w:r w:rsidRPr="00E1206E">
            <w:rPr>
              <w:rStyle w:val="Besedilooznabemesta"/>
              <w:rFonts w:asciiTheme="minorHAnsi" w:hAnsiTheme="minorHAnsi" w:cstheme="minorHAnsi"/>
              <w:sz w:val="24"/>
              <w:szCs w:val="24"/>
            </w:rPr>
            <w:t>Kliknite ali tapnite tukaj, če želite vnesti besedilo.</w:t>
          </w:r>
        </w:p>
      </w:sdtContent>
    </w:sdt>
    <w:p w14:paraId="6D0D9C8D" w14:textId="77777777" w:rsidR="001405AE" w:rsidRPr="00E1206E" w:rsidRDefault="001405AE">
      <w:pPr>
        <w:pStyle w:val="Naslov1"/>
        <w:spacing w:before="60" w:line="360" w:lineRule="auto"/>
        <w:jc w:val="center"/>
        <w:rPr>
          <w:rFonts w:asciiTheme="minorHAnsi" w:hAnsiTheme="minorHAnsi" w:cstheme="minorHAnsi"/>
          <w:color w:val="000000"/>
          <w:sz w:val="24"/>
          <w:szCs w:val="24"/>
        </w:rPr>
      </w:pPr>
    </w:p>
    <w:p w14:paraId="3E3BC2DC" w14:textId="77777777" w:rsidR="001405AE" w:rsidRPr="00E1206E" w:rsidRDefault="001405AE">
      <w:pPr>
        <w:jc w:val="center"/>
        <w:rPr>
          <w:rFonts w:asciiTheme="minorHAnsi" w:hAnsiTheme="minorHAnsi" w:cstheme="minorHAnsi"/>
          <w:sz w:val="24"/>
          <w:szCs w:val="24"/>
        </w:rPr>
      </w:pPr>
      <w:r w:rsidRPr="00E1206E">
        <w:rPr>
          <w:rFonts w:asciiTheme="minorHAnsi" w:hAnsiTheme="minorHAnsi" w:cstheme="minorHAnsi"/>
          <w:sz w:val="24"/>
          <w:szCs w:val="24"/>
        </w:rPr>
        <w:t>IZJAVA O NEOBSTOJU IZKLJUČITVENIH RAZLOGOV IN POOBLASTILO</w:t>
      </w:r>
    </w:p>
    <w:p w14:paraId="3E310DEC" w14:textId="77777777" w:rsidR="001405AE" w:rsidRPr="00E1206E" w:rsidRDefault="001405AE">
      <w:pPr>
        <w:rPr>
          <w:rFonts w:asciiTheme="minorHAnsi" w:hAnsiTheme="minorHAnsi" w:cstheme="minorHAnsi"/>
          <w:b/>
          <w:sz w:val="24"/>
          <w:szCs w:val="24"/>
        </w:rPr>
      </w:pPr>
    </w:p>
    <w:p w14:paraId="3604D05F" w14:textId="584F4CF7" w:rsidR="001405AE" w:rsidRPr="00095594" w:rsidRDefault="001405AE" w:rsidP="002D5943">
      <w:pPr>
        <w:widowControl w:val="0"/>
        <w:tabs>
          <w:tab w:val="left" w:pos="9923"/>
        </w:tabs>
        <w:autoSpaceDE w:val="0"/>
        <w:ind w:right="-17"/>
        <w:jc w:val="both"/>
        <w:rPr>
          <w:rFonts w:asciiTheme="minorHAnsi" w:hAnsiTheme="minorHAnsi" w:cstheme="minorHAnsi"/>
          <w:b/>
        </w:rPr>
      </w:pPr>
      <w:r w:rsidRPr="002D5943">
        <w:rPr>
          <w:rFonts w:asciiTheme="minorHAnsi" w:hAnsiTheme="minorHAnsi" w:cstheme="minorHAnsi"/>
          <w:b/>
        </w:rPr>
        <w:t>V zvezi z javnim naročilom »</w:t>
      </w:r>
      <w:r w:rsidR="00095594" w:rsidRPr="00095594">
        <w:rPr>
          <w:rFonts w:asciiTheme="minorHAnsi" w:hAnsiTheme="minorHAnsi" w:cstheme="minorHAnsi"/>
          <w:b/>
        </w:rPr>
        <w:t>DOBAVA ELEKTRIČNE ENERGIJE Z UPOŠTEVANJE OKOLJSKIH VIDIKOV</w:t>
      </w:r>
      <w:r w:rsidR="002D5943" w:rsidRPr="002D5943">
        <w:rPr>
          <w:rFonts w:asciiTheme="minorHAnsi" w:hAnsiTheme="minorHAnsi" w:cstheme="minorHAnsi"/>
          <w:b/>
        </w:rPr>
        <w:t xml:space="preserve"> </w:t>
      </w:r>
      <w:r w:rsidRPr="002D5943">
        <w:rPr>
          <w:rFonts w:asciiTheme="minorHAnsi" w:hAnsiTheme="minorHAnsi" w:cstheme="minorHAnsi"/>
          <w:b/>
        </w:rPr>
        <w:t>» izjavljamo, da</w:t>
      </w:r>
    </w:p>
    <w:p w14:paraId="71BAA8AC" w14:textId="77777777" w:rsidR="001405AE" w:rsidRPr="00127CD3" w:rsidRDefault="001405AE">
      <w:pPr>
        <w:rPr>
          <w:rFonts w:asciiTheme="minorHAnsi" w:hAnsiTheme="minorHAnsi" w:cstheme="minorHAnsi"/>
          <w:b/>
        </w:rPr>
      </w:pPr>
    </w:p>
    <w:p w14:paraId="27DE6E3A" w14:textId="27EA02F7" w:rsidR="001405AE" w:rsidRPr="00127CD3" w:rsidRDefault="001405AE" w:rsidP="00846540">
      <w:pPr>
        <w:numPr>
          <w:ilvl w:val="0"/>
          <w:numId w:val="3"/>
        </w:numPr>
        <w:ind w:left="284" w:hanging="284"/>
        <w:jc w:val="both"/>
        <w:rPr>
          <w:rFonts w:asciiTheme="minorHAnsi" w:hAnsiTheme="minorHAnsi" w:cstheme="minorHAnsi"/>
        </w:rPr>
      </w:pPr>
      <w:r w:rsidRPr="00127CD3">
        <w:rPr>
          <w:rFonts w:asciiTheme="minorHAnsi" w:hAnsiTheme="minorHAnsi" w:cstheme="minorHAnsi"/>
          <w:b/>
        </w:rPr>
        <w:t>ne obstajajo razlogi za izključitev, ki so določeni v prvem, drugem in četrtem odstavku 75. členu ZJN-3;</w:t>
      </w:r>
    </w:p>
    <w:p w14:paraId="71AA1F5B" w14:textId="5801097B" w:rsidR="00846540" w:rsidRPr="00127CD3" w:rsidRDefault="001405AE" w:rsidP="00846540">
      <w:pPr>
        <w:numPr>
          <w:ilvl w:val="0"/>
          <w:numId w:val="3"/>
        </w:numPr>
        <w:ind w:left="284" w:hanging="284"/>
        <w:jc w:val="both"/>
        <w:rPr>
          <w:rFonts w:asciiTheme="minorHAnsi" w:hAnsiTheme="minorHAnsi" w:cstheme="minorHAnsi"/>
          <w:b/>
        </w:rPr>
      </w:pPr>
      <w:r w:rsidRPr="00127CD3">
        <w:rPr>
          <w:rFonts w:asciiTheme="minorHAnsi" w:hAnsiTheme="minorHAnsi" w:cstheme="minorHAnsi"/>
          <w:b/>
        </w:rPr>
        <w:t>s podpisom te izjave pooblaščamo naročnika</w:t>
      </w:r>
      <w:r w:rsidR="00690102" w:rsidRPr="00690102">
        <w:rPr>
          <w:rFonts w:asciiTheme="minorHAnsi" w:hAnsiTheme="minorHAnsi" w:cstheme="minorHAnsi"/>
          <w:b/>
        </w:rPr>
        <w:t xml:space="preserve"> Javno podjetje VODOVOD SISTEMA B d.o.o., </w:t>
      </w:r>
      <w:r w:rsidR="00897D02">
        <w:rPr>
          <w:rFonts w:asciiTheme="minorHAnsi" w:hAnsiTheme="minorHAnsi" w:cstheme="minorHAnsi"/>
          <w:b/>
        </w:rPr>
        <w:t>Trg zmage 5</w:t>
      </w:r>
      <w:r w:rsidR="00690102" w:rsidRPr="00690102">
        <w:rPr>
          <w:rFonts w:asciiTheme="minorHAnsi" w:hAnsiTheme="minorHAnsi" w:cstheme="minorHAnsi"/>
          <w:b/>
        </w:rPr>
        <w:t>, 9000 Murska Sobota</w:t>
      </w:r>
      <w:r w:rsidRPr="00127CD3">
        <w:rPr>
          <w:rFonts w:asciiTheme="minorHAnsi" w:hAnsiTheme="minorHAnsi" w:cstheme="minorHAnsi"/>
          <w:b/>
        </w:rPr>
        <w:t>, za pridobitev vseh dokazil o izpolnjevanju zgoraj navedenih pogojev iz uradnih evidenc ter podajamo soglasje za pridobitev podatkov v zvezi z izpolnjevanjem teh pogojev</w:t>
      </w:r>
      <w:r w:rsidR="00846540" w:rsidRPr="00127CD3">
        <w:rPr>
          <w:rFonts w:asciiTheme="minorHAnsi" w:hAnsiTheme="minorHAnsi" w:cstheme="minorHAnsi"/>
          <w:b/>
        </w:rPr>
        <w:t>;</w:t>
      </w:r>
    </w:p>
    <w:p w14:paraId="2681C931" w14:textId="57F2A372" w:rsidR="00846540" w:rsidRPr="00127CD3" w:rsidRDefault="00846540" w:rsidP="00846540">
      <w:pPr>
        <w:numPr>
          <w:ilvl w:val="0"/>
          <w:numId w:val="3"/>
        </w:numPr>
        <w:ind w:left="284" w:hanging="284"/>
        <w:jc w:val="both"/>
        <w:rPr>
          <w:rFonts w:asciiTheme="minorHAnsi" w:hAnsiTheme="minorHAnsi" w:cstheme="minorHAnsi"/>
          <w:b/>
        </w:rPr>
      </w:pPr>
      <w:r w:rsidRPr="00127CD3">
        <w:rPr>
          <w:rFonts w:asciiTheme="minorHAnsi" w:hAnsiTheme="minorHAnsi" w:cstheme="minorHAnsi"/>
          <w:b/>
        </w:rPr>
        <w:t>so člani upravnega, vodstvenega ali nadzornega organa, ki imajo pooblastila za njegovo zastopanje ali odločanje ali nadzor v gospodarskem subjektu nasledn</w:t>
      </w:r>
      <w:r w:rsidR="00C62E09" w:rsidRPr="00127CD3">
        <w:rPr>
          <w:rFonts w:asciiTheme="minorHAnsi" w:hAnsiTheme="minorHAnsi" w:cstheme="minorHAnsi"/>
          <w:b/>
        </w:rPr>
        <w:t>je osebe</w:t>
      </w:r>
      <w:r w:rsidRPr="00127CD3">
        <w:rPr>
          <w:rFonts w:asciiTheme="minorHAnsi" w:hAnsiTheme="minorHAnsi" w:cstheme="minorHAnsi"/>
          <w:b/>
        </w:rPr>
        <w:t>:</w:t>
      </w:r>
    </w:p>
    <w:p w14:paraId="5C101C43" w14:textId="77777777" w:rsidR="00846540" w:rsidRPr="00E1206E" w:rsidRDefault="00846540" w:rsidP="00846540">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054"/>
        <w:gridCol w:w="2611"/>
        <w:gridCol w:w="3539"/>
      </w:tblGrid>
      <w:tr w:rsidR="00846540" w:rsidRPr="00E1206E" w14:paraId="38E7A4A6" w14:textId="77777777" w:rsidTr="00411D23">
        <w:tc>
          <w:tcPr>
            <w:tcW w:w="3054" w:type="dxa"/>
            <w:vAlign w:val="center"/>
          </w:tcPr>
          <w:p w14:paraId="711930C5" w14:textId="77777777" w:rsidR="00846540" w:rsidRPr="00E1206E" w:rsidRDefault="00846540" w:rsidP="00411D23">
            <w:pPr>
              <w:jc w:val="center"/>
              <w:rPr>
                <w:rFonts w:asciiTheme="minorHAnsi" w:hAnsiTheme="minorHAnsi" w:cstheme="minorHAnsi"/>
                <w:b/>
                <w:i/>
                <w:iCs/>
                <w:sz w:val="20"/>
                <w:szCs w:val="20"/>
              </w:rPr>
            </w:pPr>
            <w:r w:rsidRPr="00E1206E">
              <w:rPr>
                <w:rFonts w:asciiTheme="minorHAnsi" w:hAnsiTheme="minorHAnsi" w:cstheme="minorHAnsi"/>
                <w:b/>
                <w:i/>
                <w:iCs/>
                <w:sz w:val="20"/>
                <w:szCs w:val="20"/>
              </w:rPr>
              <w:t>IME IN PRIIMEK ČLANA</w:t>
            </w:r>
          </w:p>
        </w:tc>
        <w:tc>
          <w:tcPr>
            <w:tcW w:w="2611" w:type="dxa"/>
            <w:vAlign w:val="center"/>
          </w:tcPr>
          <w:p w14:paraId="6E70EE20" w14:textId="77777777" w:rsidR="00846540" w:rsidRPr="00E1206E" w:rsidRDefault="00846540" w:rsidP="00411D23">
            <w:pPr>
              <w:jc w:val="center"/>
              <w:rPr>
                <w:rFonts w:asciiTheme="minorHAnsi" w:hAnsiTheme="minorHAnsi" w:cstheme="minorHAnsi"/>
                <w:b/>
                <w:i/>
                <w:iCs/>
                <w:sz w:val="20"/>
                <w:szCs w:val="20"/>
              </w:rPr>
            </w:pPr>
            <w:r w:rsidRPr="00E1206E">
              <w:rPr>
                <w:rFonts w:asciiTheme="minorHAnsi" w:hAnsiTheme="minorHAnsi" w:cstheme="minorHAnsi"/>
                <w:b/>
                <w:i/>
                <w:iCs/>
                <w:sz w:val="20"/>
                <w:szCs w:val="20"/>
              </w:rPr>
              <w:t>DRŽAVLJANSTVO</w:t>
            </w:r>
          </w:p>
        </w:tc>
        <w:tc>
          <w:tcPr>
            <w:tcW w:w="3539" w:type="dxa"/>
            <w:vAlign w:val="center"/>
          </w:tcPr>
          <w:p w14:paraId="7D6C2580" w14:textId="77777777" w:rsidR="00846540" w:rsidRPr="00E1206E" w:rsidRDefault="00846540" w:rsidP="00411D23">
            <w:pPr>
              <w:jc w:val="center"/>
              <w:rPr>
                <w:rFonts w:asciiTheme="minorHAnsi" w:hAnsiTheme="minorHAnsi" w:cstheme="minorHAnsi"/>
                <w:b/>
                <w:i/>
                <w:iCs/>
                <w:sz w:val="20"/>
                <w:szCs w:val="20"/>
              </w:rPr>
            </w:pPr>
            <w:r w:rsidRPr="00E1206E">
              <w:rPr>
                <w:rFonts w:asciiTheme="minorHAnsi" w:hAnsiTheme="minorHAnsi" w:cstheme="minorHAnsi"/>
                <w:b/>
                <w:i/>
                <w:iCs/>
                <w:sz w:val="20"/>
                <w:szCs w:val="20"/>
              </w:rPr>
              <w:t xml:space="preserve">ENOTNA MATIČNA ŠTEVILKA </w:t>
            </w:r>
          </w:p>
        </w:tc>
      </w:tr>
      <w:tr w:rsidR="00846540" w:rsidRPr="00E1206E" w14:paraId="2FF2F335" w14:textId="77777777" w:rsidTr="00411D23">
        <w:sdt>
          <w:sdtPr>
            <w:rPr>
              <w:rFonts w:asciiTheme="minorHAnsi" w:hAnsiTheme="minorHAnsi" w:cstheme="minorHAnsi"/>
              <w:b/>
              <w:sz w:val="20"/>
              <w:szCs w:val="20"/>
            </w:rPr>
            <w:id w:val="1436787695"/>
            <w:placeholder>
              <w:docPart w:val="9BF4A9D92A5A4158971CEB3E59CAC134"/>
            </w:placeholder>
            <w:showingPlcHdr/>
            <w:text/>
          </w:sdtPr>
          <w:sdtContent>
            <w:tc>
              <w:tcPr>
                <w:tcW w:w="3054" w:type="dxa"/>
                <w:vAlign w:val="center"/>
              </w:tcPr>
              <w:p w14:paraId="29A4459B"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9EB9D2A5DE2945478EDF9CA7F4A5534C"/>
            </w:placeholder>
            <w:showingPlcHdr/>
            <w:text/>
          </w:sdtPr>
          <w:sdtContent>
            <w:tc>
              <w:tcPr>
                <w:tcW w:w="2611" w:type="dxa"/>
                <w:vAlign w:val="center"/>
              </w:tcPr>
              <w:p w14:paraId="1E0F01DC"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F4C43C4CC3B94FA5A2AC24DC2302E7FB"/>
            </w:placeholder>
            <w:showingPlcHdr/>
            <w:text/>
          </w:sdtPr>
          <w:sdtContent>
            <w:tc>
              <w:tcPr>
                <w:tcW w:w="3539" w:type="dxa"/>
                <w:vAlign w:val="center"/>
              </w:tcPr>
              <w:p w14:paraId="40C71164"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846540" w:rsidRPr="00E1206E" w14:paraId="0B0D0036" w14:textId="77777777" w:rsidTr="00411D23">
        <w:sdt>
          <w:sdtPr>
            <w:rPr>
              <w:rFonts w:asciiTheme="minorHAnsi" w:hAnsiTheme="minorHAnsi" w:cstheme="minorHAnsi"/>
              <w:b/>
              <w:sz w:val="20"/>
              <w:szCs w:val="20"/>
            </w:rPr>
            <w:id w:val="140239020"/>
            <w:placeholder>
              <w:docPart w:val="1CEE4567E43044D781A0FDFAF6D43636"/>
            </w:placeholder>
            <w:showingPlcHdr/>
            <w:text/>
          </w:sdtPr>
          <w:sdtContent>
            <w:tc>
              <w:tcPr>
                <w:tcW w:w="3054" w:type="dxa"/>
                <w:vAlign w:val="center"/>
              </w:tcPr>
              <w:p w14:paraId="166915D8"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6EFD72A4C9924A2BBCF88D164DEC6B8D"/>
            </w:placeholder>
            <w:showingPlcHdr/>
            <w:text/>
          </w:sdtPr>
          <w:sdtContent>
            <w:tc>
              <w:tcPr>
                <w:tcW w:w="2611" w:type="dxa"/>
                <w:vAlign w:val="center"/>
              </w:tcPr>
              <w:p w14:paraId="5877ADEC"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FD93B2BE4F914B3C95A34EBE021BFD0E"/>
            </w:placeholder>
            <w:showingPlcHdr/>
            <w:text/>
          </w:sdtPr>
          <w:sdtContent>
            <w:tc>
              <w:tcPr>
                <w:tcW w:w="3539" w:type="dxa"/>
                <w:vAlign w:val="center"/>
              </w:tcPr>
              <w:p w14:paraId="02582841"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846540" w:rsidRPr="00E1206E" w14:paraId="5ADC06BC" w14:textId="77777777" w:rsidTr="00411D23">
        <w:sdt>
          <w:sdtPr>
            <w:rPr>
              <w:rFonts w:asciiTheme="minorHAnsi" w:hAnsiTheme="minorHAnsi" w:cstheme="minorHAnsi"/>
              <w:b/>
              <w:sz w:val="20"/>
              <w:szCs w:val="20"/>
            </w:rPr>
            <w:id w:val="-1841536866"/>
            <w:placeholder>
              <w:docPart w:val="A7D121BD00B44EEFA57C5328C88EC628"/>
            </w:placeholder>
            <w:showingPlcHdr/>
            <w:text/>
          </w:sdtPr>
          <w:sdtContent>
            <w:tc>
              <w:tcPr>
                <w:tcW w:w="3054" w:type="dxa"/>
                <w:vAlign w:val="center"/>
              </w:tcPr>
              <w:p w14:paraId="0CCDCCBF"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1E76F12745AC49128232A364A21A3CCA"/>
            </w:placeholder>
            <w:showingPlcHdr/>
            <w:text/>
          </w:sdtPr>
          <w:sdtContent>
            <w:tc>
              <w:tcPr>
                <w:tcW w:w="2611" w:type="dxa"/>
                <w:vAlign w:val="center"/>
              </w:tcPr>
              <w:p w14:paraId="4E347D8A"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A860F4C0847145BA9F076DF9794C7430"/>
            </w:placeholder>
            <w:showingPlcHdr/>
            <w:text/>
          </w:sdtPr>
          <w:sdtContent>
            <w:tc>
              <w:tcPr>
                <w:tcW w:w="3539" w:type="dxa"/>
                <w:vAlign w:val="center"/>
              </w:tcPr>
              <w:p w14:paraId="4EC0F0A0"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846540" w:rsidRPr="00E1206E" w14:paraId="6B2B0D00" w14:textId="77777777" w:rsidTr="00411D23">
        <w:sdt>
          <w:sdtPr>
            <w:rPr>
              <w:rFonts w:asciiTheme="minorHAnsi" w:hAnsiTheme="minorHAnsi" w:cstheme="minorHAnsi"/>
              <w:b/>
              <w:sz w:val="20"/>
              <w:szCs w:val="20"/>
            </w:rPr>
            <w:id w:val="-3436423"/>
            <w:placeholder>
              <w:docPart w:val="B2D7DB9F782D421C83448858425D2685"/>
            </w:placeholder>
            <w:showingPlcHdr/>
            <w:text/>
          </w:sdtPr>
          <w:sdtContent>
            <w:tc>
              <w:tcPr>
                <w:tcW w:w="3054" w:type="dxa"/>
                <w:vAlign w:val="center"/>
              </w:tcPr>
              <w:p w14:paraId="45FB479E"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83C680375BCE41EE8AD92AD3066B4EC4"/>
            </w:placeholder>
            <w:showingPlcHdr/>
            <w:text/>
          </w:sdtPr>
          <w:sdtContent>
            <w:tc>
              <w:tcPr>
                <w:tcW w:w="2611" w:type="dxa"/>
                <w:vAlign w:val="center"/>
              </w:tcPr>
              <w:p w14:paraId="53F752C3"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893927EF742E4BE3BFF0157BAE6E7214"/>
            </w:placeholder>
            <w:showingPlcHdr/>
            <w:text/>
          </w:sdtPr>
          <w:sdtContent>
            <w:tc>
              <w:tcPr>
                <w:tcW w:w="3539" w:type="dxa"/>
                <w:vAlign w:val="center"/>
              </w:tcPr>
              <w:p w14:paraId="522EDEED"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127CD3" w:rsidRPr="00E1206E" w14:paraId="6CDEE717" w14:textId="77777777" w:rsidTr="00411D23">
        <w:sdt>
          <w:sdtPr>
            <w:rPr>
              <w:rFonts w:asciiTheme="minorHAnsi" w:hAnsiTheme="minorHAnsi" w:cstheme="minorHAnsi"/>
              <w:b/>
              <w:sz w:val="20"/>
              <w:szCs w:val="20"/>
            </w:rPr>
            <w:id w:val="424769454"/>
            <w:placeholder>
              <w:docPart w:val="9F8F465B02154551AF98793C461EE04A"/>
            </w:placeholder>
            <w:showingPlcHdr/>
            <w:text/>
          </w:sdtPr>
          <w:sdtContent>
            <w:tc>
              <w:tcPr>
                <w:tcW w:w="3054" w:type="dxa"/>
                <w:vAlign w:val="center"/>
              </w:tcPr>
              <w:p w14:paraId="4F024CF2" w14:textId="6A72A8AB" w:rsidR="00127CD3" w:rsidRDefault="00127CD3" w:rsidP="00127CD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722746618"/>
            <w:placeholder>
              <w:docPart w:val="3F434FCF88D64A58BCE8FBF46490A50A"/>
            </w:placeholder>
            <w:showingPlcHdr/>
            <w:text/>
          </w:sdtPr>
          <w:sdtContent>
            <w:tc>
              <w:tcPr>
                <w:tcW w:w="2611" w:type="dxa"/>
                <w:vAlign w:val="center"/>
              </w:tcPr>
              <w:p w14:paraId="264EB110" w14:textId="1D3B1C81" w:rsidR="00127CD3" w:rsidRDefault="00127CD3" w:rsidP="00127CD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03817455"/>
            <w:placeholder>
              <w:docPart w:val="19F2833DDB82457496475935502783CB"/>
            </w:placeholder>
            <w:showingPlcHdr/>
            <w:text/>
          </w:sdtPr>
          <w:sdtContent>
            <w:tc>
              <w:tcPr>
                <w:tcW w:w="3539" w:type="dxa"/>
                <w:vAlign w:val="center"/>
              </w:tcPr>
              <w:p w14:paraId="33EB81CA" w14:textId="620E8F20" w:rsidR="00127CD3" w:rsidRDefault="00127CD3" w:rsidP="00127CD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bl>
    <w:p w14:paraId="6C2C78A0" w14:textId="77777777" w:rsidR="001405AE" w:rsidRPr="00D664FB" w:rsidRDefault="001405AE">
      <w:pPr>
        <w:pStyle w:val="Default"/>
        <w:jc w:val="both"/>
        <w:rPr>
          <w:rFonts w:asciiTheme="minorHAnsi" w:eastAsia="Calibri" w:hAnsiTheme="minorHAnsi" w:cstheme="minorHAnsi"/>
          <w:color w:val="auto"/>
          <w:sz w:val="22"/>
          <w:szCs w:val="22"/>
        </w:rPr>
      </w:pPr>
    </w:p>
    <w:p w14:paraId="1A6AC6CA" w14:textId="4BC0D9FB" w:rsidR="001405AE" w:rsidRPr="00D664FB" w:rsidRDefault="001405AE" w:rsidP="00491EA5">
      <w:pPr>
        <w:jc w:val="both"/>
        <w:rPr>
          <w:rFonts w:asciiTheme="minorHAnsi" w:hAnsiTheme="minorHAnsi" w:cstheme="minorHAnsi"/>
        </w:rPr>
      </w:pPr>
      <w:r w:rsidRPr="00E1206E">
        <w:rPr>
          <w:rFonts w:asciiTheme="minorHAnsi" w:hAnsiTheme="minorHAnsi" w:cstheme="minorHAnsi"/>
        </w:rPr>
        <w:t xml:space="preserve">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w:t>
      </w:r>
      <w:r w:rsidRPr="00D664FB">
        <w:rPr>
          <w:rFonts w:asciiTheme="minorHAnsi" w:hAnsiTheme="minorHAnsi" w:cstheme="minorHAnsi"/>
        </w:rPr>
        <w:t>ali gospodarskih subjektov v državi, kjer ima gospodarski subjekt svoj sedež.</w:t>
      </w:r>
    </w:p>
    <w:p w14:paraId="2621BD28" w14:textId="77777777" w:rsidR="001405AE" w:rsidRPr="00D664FB" w:rsidRDefault="001405AE">
      <w:pPr>
        <w:spacing w:line="360" w:lineRule="auto"/>
        <w:jc w:val="both"/>
        <w:rPr>
          <w:rFonts w:asciiTheme="minorHAnsi" w:hAnsiTheme="minorHAnsi" w:cstheme="minorHAnsi"/>
          <w:sz w:val="24"/>
          <w:szCs w:val="24"/>
        </w:rPr>
      </w:pPr>
    </w:p>
    <w:p w14:paraId="7762724E" w14:textId="5CDE6A4D" w:rsidR="001405AE" w:rsidRPr="00D664FB" w:rsidRDefault="001405AE">
      <w:pPr>
        <w:spacing w:before="60" w:after="60" w:line="360" w:lineRule="auto"/>
        <w:rPr>
          <w:rFonts w:asciiTheme="minorHAnsi" w:hAnsiTheme="minorHAnsi" w:cstheme="minorHAnsi"/>
          <w:sz w:val="24"/>
          <w:szCs w:val="24"/>
        </w:rPr>
      </w:pPr>
      <w:r w:rsidRPr="00D664FB">
        <w:rPr>
          <w:rFonts w:asciiTheme="minorHAnsi" w:hAnsiTheme="minorHAnsi" w:cstheme="minorHAnsi"/>
          <w:sz w:val="24"/>
          <w:szCs w:val="24"/>
        </w:rPr>
        <w:t>Datum:</w:t>
      </w:r>
      <w:sdt>
        <w:sdtPr>
          <w:rPr>
            <w:rFonts w:asciiTheme="minorHAnsi" w:hAnsiTheme="minorHAnsi" w:cstheme="minorHAnsi"/>
            <w:sz w:val="24"/>
            <w:szCs w:val="24"/>
          </w:rPr>
          <w:id w:val="481513190"/>
          <w:placeholder>
            <w:docPart w:val="DefaultPlaceholder_-1854013440"/>
          </w:placeholder>
        </w:sdtPr>
        <w:sdtContent>
          <w:sdt>
            <w:sdtPr>
              <w:rPr>
                <w:rFonts w:asciiTheme="minorHAnsi" w:hAnsiTheme="minorHAnsi" w:cstheme="minorHAnsi"/>
                <w:sz w:val="24"/>
                <w:szCs w:val="24"/>
              </w:rPr>
              <w:id w:val="-1460713332"/>
              <w:placeholder>
                <w:docPart w:val="DefaultPlaceholder_-1854013437"/>
              </w:placeholder>
              <w:showingPlcHdr/>
              <w:date>
                <w:dateFormat w:val="d. MM. yyyy"/>
                <w:lid w:val="sl-SI"/>
                <w:storeMappedDataAs w:val="dateTime"/>
                <w:calendar w:val="gregorian"/>
              </w:date>
            </w:sdtPr>
            <w:sdtContent>
              <w:r w:rsidR="00E44353" w:rsidRPr="00D664FB">
                <w:rPr>
                  <w:rStyle w:val="Besedilooznabemesta"/>
                  <w:rFonts w:asciiTheme="minorHAnsi" w:hAnsiTheme="minorHAnsi" w:cstheme="minorHAnsi"/>
                  <w:sz w:val="24"/>
                  <w:szCs w:val="24"/>
                </w:rPr>
                <w:t>Kliknite ali tapnite tukaj, če želite vnesti datum.</w:t>
              </w:r>
            </w:sdtContent>
          </w:sdt>
        </w:sdtContent>
      </w:sdt>
      <w:r w:rsidRPr="00D664FB">
        <w:rPr>
          <w:rFonts w:asciiTheme="minorHAnsi" w:hAnsiTheme="minorHAnsi" w:cstheme="minorHAnsi"/>
          <w:sz w:val="24"/>
          <w:szCs w:val="24"/>
        </w:rPr>
        <w:t xml:space="preserve"> </w:t>
      </w:r>
      <w:r w:rsidR="00FA1857" w:rsidRPr="00D664FB">
        <w:rPr>
          <w:rFonts w:asciiTheme="minorHAnsi" w:hAnsiTheme="minorHAnsi" w:cstheme="minorHAnsi"/>
          <w:sz w:val="24"/>
          <w:szCs w:val="24"/>
        </w:rPr>
        <w:t xml:space="preserve">                      </w:t>
      </w:r>
      <w:r w:rsidRPr="00D664FB">
        <w:rPr>
          <w:rFonts w:asciiTheme="minorHAnsi" w:hAnsiTheme="minorHAnsi" w:cstheme="minorHAnsi"/>
          <w:sz w:val="24"/>
          <w:szCs w:val="24"/>
        </w:rPr>
        <w:t>Žig in podpi</w:t>
      </w:r>
      <w:r w:rsidR="000B0157" w:rsidRPr="00D664FB">
        <w:rPr>
          <w:rFonts w:asciiTheme="minorHAnsi" w:hAnsiTheme="minorHAnsi" w:cstheme="minorHAnsi"/>
          <w:sz w:val="24"/>
          <w:szCs w:val="24"/>
        </w:rPr>
        <w:t>s</w:t>
      </w:r>
      <w:r w:rsidRPr="00D664FB">
        <w:rPr>
          <w:rFonts w:asciiTheme="minorHAnsi" w:hAnsiTheme="minorHAnsi" w:cstheme="minorHAnsi"/>
          <w:sz w:val="24"/>
          <w:szCs w:val="24"/>
        </w:rPr>
        <w:t>:</w:t>
      </w:r>
    </w:p>
    <w:p w14:paraId="16C8252E" w14:textId="77777777" w:rsidR="001405AE" w:rsidRPr="00E1206E" w:rsidRDefault="001405AE">
      <w:pPr>
        <w:spacing w:line="360" w:lineRule="auto"/>
        <w:jc w:val="both"/>
        <w:rPr>
          <w:rFonts w:asciiTheme="minorHAnsi" w:hAnsiTheme="minorHAnsi" w:cstheme="minorHAnsi"/>
          <w:sz w:val="24"/>
          <w:szCs w:val="24"/>
        </w:rPr>
      </w:pPr>
    </w:p>
    <w:p w14:paraId="7DABFE8A" w14:textId="77777777" w:rsidR="0054162C" w:rsidRDefault="0054162C" w:rsidP="0094254C">
      <w:pPr>
        <w:rPr>
          <w:rFonts w:asciiTheme="minorHAnsi" w:hAnsiTheme="minorHAnsi" w:cstheme="minorHAnsi"/>
          <w:b/>
          <w:i/>
        </w:rPr>
        <w:sectPr w:rsidR="0054162C" w:rsidSect="00B3565C">
          <w:pgSz w:w="11906" w:h="16838"/>
          <w:pgMar w:top="993" w:right="1134" w:bottom="1134" w:left="1134" w:header="851" w:footer="709" w:gutter="0"/>
          <w:cols w:space="708"/>
          <w:docGrid w:linePitch="360"/>
        </w:sectPr>
      </w:pPr>
    </w:p>
    <w:p w14:paraId="2B5C6CC5" w14:textId="63D1FA09" w:rsidR="0094254C" w:rsidRPr="0054162C" w:rsidRDefault="0094254C" w:rsidP="0054162C">
      <w:pPr>
        <w:pageBreakBefore/>
        <w:autoSpaceDE w:val="0"/>
        <w:spacing w:line="360" w:lineRule="auto"/>
        <w:rPr>
          <w:rFonts w:asciiTheme="minorHAnsi" w:hAnsiTheme="minorHAnsi" w:cstheme="minorHAnsi"/>
          <w:b/>
          <w:i/>
          <w:sz w:val="24"/>
          <w:szCs w:val="24"/>
        </w:rPr>
      </w:pPr>
      <w:r w:rsidRPr="0054162C">
        <w:rPr>
          <w:rFonts w:asciiTheme="minorHAnsi" w:hAnsiTheme="minorHAnsi" w:cstheme="minorHAnsi"/>
          <w:b/>
          <w:i/>
          <w:sz w:val="24"/>
          <w:szCs w:val="24"/>
        </w:rPr>
        <w:lastRenderedPageBreak/>
        <w:t>OBR-3</w:t>
      </w:r>
    </w:p>
    <w:p w14:paraId="13C58B13" w14:textId="77777777" w:rsidR="0094254C" w:rsidRDefault="0094254C" w:rsidP="0094254C">
      <w:pPr>
        <w:autoSpaceDE w:val="0"/>
        <w:autoSpaceDN w:val="0"/>
        <w:adjustRightInd w:val="0"/>
        <w:rPr>
          <w:rFonts w:asciiTheme="minorHAnsi" w:hAnsiTheme="minorHAnsi" w:cstheme="minorHAnsi"/>
          <w:b/>
          <w:i/>
        </w:rPr>
      </w:pPr>
    </w:p>
    <w:p w14:paraId="4F97A86F" w14:textId="77777777" w:rsidR="0054162C" w:rsidRDefault="0054162C" w:rsidP="0094254C">
      <w:pPr>
        <w:autoSpaceDE w:val="0"/>
        <w:autoSpaceDN w:val="0"/>
        <w:adjustRightInd w:val="0"/>
        <w:rPr>
          <w:rFonts w:asciiTheme="minorHAnsi" w:hAnsiTheme="minorHAnsi" w:cstheme="minorHAnsi"/>
          <w:b/>
          <w:i/>
        </w:rPr>
      </w:pPr>
    </w:p>
    <w:p w14:paraId="25207057" w14:textId="77777777" w:rsidR="0054162C" w:rsidRPr="0025779E" w:rsidRDefault="0054162C" w:rsidP="0094254C">
      <w:pPr>
        <w:autoSpaceDE w:val="0"/>
        <w:autoSpaceDN w:val="0"/>
        <w:adjustRightInd w:val="0"/>
        <w:rPr>
          <w:rFonts w:asciiTheme="minorHAnsi" w:hAnsiTheme="minorHAnsi" w:cstheme="minorHAnsi"/>
          <w:b/>
          <w:i/>
        </w:rPr>
      </w:pPr>
    </w:p>
    <w:p w14:paraId="1C7512A6" w14:textId="3C67D564" w:rsidR="0094254C" w:rsidRPr="0025779E" w:rsidRDefault="0094254C" w:rsidP="0094254C">
      <w:pPr>
        <w:pStyle w:val="Heading"/>
        <w:rPr>
          <w:rFonts w:asciiTheme="minorHAnsi" w:hAnsiTheme="minorHAnsi" w:cstheme="minorHAnsi"/>
          <w:sz w:val="24"/>
        </w:rPr>
      </w:pPr>
      <w:r w:rsidRPr="0025779E">
        <w:rPr>
          <w:rFonts w:asciiTheme="minorHAnsi" w:hAnsiTheme="minorHAnsi" w:cstheme="minorHAnsi"/>
          <w:sz w:val="24"/>
        </w:rPr>
        <w:t>PODIZVAJALCI V P</w:t>
      </w:r>
      <w:r w:rsidR="00AB3E34">
        <w:rPr>
          <w:rFonts w:asciiTheme="minorHAnsi" w:hAnsiTheme="minorHAnsi" w:cstheme="minorHAnsi"/>
          <w:sz w:val="24"/>
        </w:rPr>
        <w:t>PRIJAVI</w:t>
      </w:r>
      <w:r>
        <w:rPr>
          <w:rStyle w:val="Sprotnaopomba-sklic"/>
          <w:rFonts w:asciiTheme="minorHAnsi" w:hAnsiTheme="minorHAnsi" w:cstheme="minorHAnsi"/>
          <w:sz w:val="24"/>
        </w:rPr>
        <w:footnoteReference w:id="3"/>
      </w:r>
    </w:p>
    <w:p w14:paraId="52592D5D" w14:textId="4F10C844" w:rsidR="0094254C" w:rsidRPr="0094254C" w:rsidRDefault="0094254C" w:rsidP="0094254C">
      <w:pPr>
        <w:pStyle w:val="Telobesedila"/>
        <w:jc w:val="center"/>
        <w:rPr>
          <w:rFonts w:asciiTheme="minorHAnsi" w:hAnsiTheme="minorHAnsi" w:cstheme="minorHAnsi"/>
          <w:b/>
          <w:bCs/>
        </w:rPr>
      </w:pPr>
      <w:r w:rsidRPr="0094254C">
        <w:rPr>
          <w:rFonts w:asciiTheme="minorHAnsi" w:hAnsiTheme="minorHAnsi" w:cstheme="minorHAnsi"/>
          <w:b/>
          <w:bCs/>
        </w:rPr>
        <w:t>»</w:t>
      </w:r>
      <w:r w:rsidR="00AB3E34">
        <w:rPr>
          <w:rFonts w:asciiTheme="minorHAnsi" w:hAnsiTheme="minorHAnsi" w:cstheme="minorHAnsi"/>
          <w:color w:val="000000"/>
        </w:rPr>
        <w:t>DOBAVA ELEKTRIČNE ENERGIJE Z UPOŠTEVANJE OKOLJSKIH VIDIKOV</w:t>
      </w:r>
      <w:r w:rsidRPr="0094254C">
        <w:rPr>
          <w:rFonts w:asciiTheme="minorHAnsi" w:hAnsiTheme="minorHAnsi" w:cstheme="minorHAnsi"/>
          <w:b/>
          <w:bCs/>
        </w:rPr>
        <w:t>«</w:t>
      </w:r>
    </w:p>
    <w:p w14:paraId="422E386E" w14:textId="77777777" w:rsidR="0094254C" w:rsidRPr="0025779E" w:rsidRDefault="0094254C" w:rsidP="0094254C">
      <w:pPr>
        <w:pStyle w:val="Telobesedila"/>
        <w:rPr>
          <w:rFonts w:asciiTheme="minorHAnsi" w:hAnsiTheme="minorHAnsi" w:cstheme="minorHAnsi"/>
          <w:lang w:val="x-none"/>
        </w:rPr>
      </w:pPr>
    </w:p>
    <w:p w14:paraId="0237A02B" w14:textId="368A9F8D" w:rsidR="0094254C" w:rsidRPr="001C475E" w:rsidRDefault="0094254C" w:rsidP="0094254C">
      <w:pPr>
        <w:rPr>
          <w:rFonts w:asciiTheme="minorHAnsi" w:hAnsiTheme="minorHAnsi" w:cstheme="minorHAnsi"/>
        </w:rPr>
      </w:pPr>
      <w:r w:rsidRPr="001C475E">
        <w:rPr>
          <w:rFonts w:asciiTheme="minorHAnsi" w:hAnsiTheme="minorHAnsi" w:cstheme="minorHAnsi"/>
        </w:rPr>
        <w:t>P</w:t>
      </w:r>
      <w:r w:rsidR="00AB3E34">
        <w:rPr>
          <w:rFonts w:asciiTheme="minorHAnsi" w:hAnsiTheme="minorHAnsi" w:cstheme="minorHAnsi"/>
        </w:rPr>
        <w:t>rijavitelj</w:t>
      </w:r>
      <w:r w:rsidRPr="001C475E">
        <w:rPr>
          <w:rFonts w:asciiTheme="minorHAnsi" w:hAnsiTheme="minorHAnsi" w:cstheme="minorHAnsi"/>
        </w:rPr>
        <w:t xml:space="preserve">: </w:t>
      </w:r>
      <w:sdt>
        <w:sdtPr>
          <w:rPr>
            <w:rFonts w:asciiTheme="minorHAnsi" w:hAnsiTheme="minorHAnsi" w:cstheme="minorHAnsi"/>
          </w:rPr>
          <w:id w:val="1288699367"/>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2B083AAF"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 xml:space="preserve">Naziv podizvajalca: </w:t>
      </w:r>
      <w:sdt>
        <w:sdtPr>
          <w:rPr>
            <w:rFonts w:asciiTheme="minorHAnsi" w:hAnsiTheme="minorHAnsi" w:cstheme="minorHAnsi"/>
          </w:rPr>
          <w:id w:val="1605843237"/>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75C013BB"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 xml:space="preserve">Naslov: </w:t>
      </w:r>
      <w:sdt>
        <w:sdtPr>
          <w:rPr>
            <w:rFonts w:asciiTheme="minorHAnsi" w:hAnsiTheme="minorHAnsi" w:cstheme="minorHAnsi"/>
          </w:rPr>
          <w:id w:val="726348304"/>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64C1DAB4"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Matična številka:</w:t>
      </w:r>
      <w:sdt>
        <w:sdtPr>
          <w:rPr>
            <w:rFonts w:asciiTheme="minorHAnsi" w:hAnsiTheme="minorHAnsi" w:cstheme="minorHAnsi"/>
          </w:rPr>
          <w:id w:val="995611255"/>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7BF00946"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Davčna številka:</w:t>
      </w:r>
      <w:sdt>
        <w:sdtPr>
          <w:rPr>
            <w:rFonts w:asciiTheme="minorHAnsi" w:hAnsiTheme="minorHAnsi" w:cstheme="minorHAnsi"/>
          </w:rPr>
          <w:id w:val="-218444860"/>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42A0B31F"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Transakcijski račun:</w:t>
      </w:r>
      <w:sdt>
        <w:sdtPr>
          <w:rPr>
            <w:rFonts w:asciiTheme="minorHAnsi" w:hAnsiTheme="minorHAnsi" w:cstheme="minorHAnsi"/>
          </w:rPr>
          <w:id w:val="546732268"/>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2A048D4C"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Zakoniti zastopniki:</w:t>
      </w:r>
      <w:sdt>
        <w:sdtPr>
          <w:rPr>
            <w:rFonts w:asciiTheme="minorHAnsi" w:hAnsiTheme="minorHAnsi" w:cstheme="minorHAnsi"/>
          </w:rPr>
          <w:id w:val="-381945790"/>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0BAD58B5"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F21B5C9B8936442E8004C904C14A3E39"/>
          </w:placeholder>
          <w:showingPlcHdr/>
        </w:sdtPr>
        <w:sdtContent>
          <w:r w:rsidRPr="001C475E">
            <w:rPr>
              <w:rStyle w:val="Besedilooznabemesta"/>
              <w:rFonts w:asciiTheme="minorHAnsi" w:hAnsiTheme="minorHAnsi" w:cstheme="minorHAnsi"/>
            </w:rPr>
            <w:t>Kliknite ali tapnite tukaj, če želite vnesti besedilo.</w:t>
          </w:r>
        </w:sdtContent>
      </w:sdt>
    </w:p>
    <w:p w14:paraId="1430BECB"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 xml:space="preserve">Vrednost storitev ali dobav brez DDV: </w:t>
      </w:r>
      <w:sdt>
        <w:sdtPr>
          <w:rPr>
            <w:rFonts w:asciiTheme="minorHAnsi" w:hAnsiTheme="minorHAnsi" w:cstheme="minorHAnsi"/>
          </w:rPr>
          <w:id w:val="1131364648"/>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r w:rsidRPr="001C475E">
        <w:rPr>
          <w:rFonts w:asciiTheme="minorHAnsi" w:hAnsiTheme="minorHAnsi" w:cstheme="minorHAnsi"/>
        </w:rPr>
        <w:t xml:space="preserve"> EUR</w:t>
      </w:r>
    </w:p>
    <w:p w14:paraId="2D143D93"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7C8B0358" w14:textId="77777777" w:rsidR="0094254C" w:rsidRPr="001C475E" w:rsidRDefault="0094254C" w:rsidP="0094254C">
      <w:pPr>
        <w:jc w:val="both"/>
        <w:rPr>
          <w:rFonts w:asciiTheme="minorHAnsi" w:hAnsiTheme="minorHAnsi" w:cstheme="minorHAnsi"/>
          <w:i/>
        </w:rPr>
      </w:pPr>
    </w:p>
    <w:p w14:paraId="7C0C4A17" w14:textId="77777777" w:rsidR="0094254C" w:rsidRPr="001C475E" w:rsidRDefault="0094254C" w:rsidP="0094254C">
      <w:pPr>
        <w:spacing w:line="360" w:lineRule="auto"/>
        <w:jc w:val="both"/>
        <w:rPr>
          <w:rFonts w:asciiTheme="minorHAnsi" w:hAnsiTheme="minorHAnsi" w:cstheme="minorHAnsi"/>
        </w:rPr>
      </w:pPr>
    </w:p>
    <w:p w14:paraId="7E834FC2" w14:textId="77777777" w:rsidR="0094254C" w:rsidRPr="001C475E" w:rsidRDefault="0094254C" w:rsidP="0094254C">
      <w:pPr>
        <w:jc w:val="both"/>
        <w:rPr>
          <w:rFonts w:asciiTheme="minorHAnsi" w:hAnsiTheme="minorHAnsi" w:cstheme="minorHAnsi"/>
        </w:rPr>
      </w:pPr>
      <w:r w:rsidRPr="001C475E">
        <w:rPr>
          <w:rFonts w:asciiTheme="minorHAnsi" w:hAnsiTheme="minorHAnsi" w:cstheme="minorHAnsi"/>
        </w:rPr>
        <w:t>V skladu s petim odstavkom 94. člena ZJN-3 zahtevamo neposredno plačilo s strani naročnika.</w:t>
      </w:r>
    </w:p>
    <w:p w14:paraId="0E97CBFA" w14:textId="77777777" w:rsidR="0094254C" w:rsidRPr="001C475E" w:rsidRDefault="0094254C" w:rsidP="0094254C">
      <w:pPr>
        <w:jc w:val="both"/>
        <w:rPr>
          <w:rFonts w:asciiTheme="minorHAnsi" w:hAnsiTheme="minorHAnsi" w:cstheme="minorHAnsi"/>
        </w:rPr>
      </w:pPr>
      <w:r w:rsidRPr="001C475E">
        <w:rPr>
          <w:rFonts w:asciiTheme="minorHAnsi" w:hAnsiTheme="minorHAnsi" w:cstheme="minorHAnsi"/>
          <w:i/>
        </w:rPr>
        <w:t xml:space="preserve">(ustrezno označite): </w:t>
      </w:r>
      <w:r w:rsidRPr="001C475E">
        <w:rPr>
          <w:rFonts w:asciiTheme="minorHAnsi" w:hAnsiTheme="minorHAnsi" w:cstheme="minorHAnsi"/>
          <w:i/>
        </w:rPr>
        <w:tab/>
      </w:r>
    </w:p>
    <w:p w14:paraId="7078EB17" w14:textId="77777777" w:rsidR="0094254C" w:rsidRPr="001C475E" w:rsidRDefault="0094254C" w:rsidP="0094254C">
      <w:pPr>
        <w:spacing w:before="60" w:after="60" w:line="360" w:lineRule="auto"/>
        <w:jc w:val="center"/>
        <w:rPr>
          <w:rFonts w:asciiTheme="minorHAnsi" w:hAnsiTheme="minorHAnsi" w:cstheme="minorHAnsi"/>
        </w:rPr>
      </w:pPr>
      <w:r w:rsidRPr="001C475E">
        <w:rPr>
          <w:rFonts w:ascii="Segoe UI Symbol" w:eastAsia="MS Gothic" w:hAnsi="Segoe UI Symbol" w:cs="Segoe UI Symbol"/>
        </w:rPr>
        <w:t>☐</w:t>
      </w:r>
      <w:r w:rsidRPr="001C475E">
        <w:rPr>
          <w:rFonts w:asciiTheme="minorHAnsi" w:hAnsiTheme="minorHAnsi" w:cstheme="minorHAnsi"/>
        </w:rPr>
        <w:t xml:space="preserve">DA </w:t>
      </w:r>
      <w:r w:rsidRPr="001C475E">
        <w:rPr>
          <w:rFonts w:asciiTheme="minorHAnsi" w:hAnsiTheme="minorHAnsi" w:cstheme="minorHAnsi"/>
        </w:rPr>
        <w:tab/>
      </w:r>
      <w:r w:rsidRPr="001C475E">
        <w:rPr>
          <w:rFonts w:asciiTheme="minorHAnsi" w:hAnsiTheme="minorHAnsi" w:cstheme="minorHAnsi"/>
        </w:rPr>
        <w:tab/>
      </w:r>
      <w:r w:rsidRPr="001C475E">
        <w:rPr>
          <w:rFonts w:asciiTheme="minorHAnsi" w:hAnsiTheme="minorHAnsi" w:cstheme="minorHAnsi"/>
        </w:rPr>
        <w:tab/>
      </w:r>
      <w:r w:rsidRPr="001C475E">
        <w:rPr>
          <w:rFonts w:asciiTheme="minorHAnsi" w:hAnsiTheme="minorHAnsi" w:cstheme="minorHAnsi"/>
        </w:rPr>
        <w:tab/>
      </w:r>
      <w:r w:rsidRPr="001C475E">
        <w:rPr>
          <w:rFonts w:ascii="Segoe UI Symbol" w:eastAsia="MS Gothic" w:hAnsi="Segoe UI Symbol" w:cs="Segoe UI Symbol"/>
        </w:rPr>
        <w:t>☐</w:t>
      </w:r>
      <w:r w:rsidRPr="001C475E">
        <w:rPr>
          <w:rFonts w:asciiTheme="minorHAnsi" w:hAnsiTheme="minorHAnsi" w:cstheme="minorHAnsi"/>
        </w:rPr>
        <w:t xml:space="preserve">NE </w:t>
      </w:r>
    </w:p>
    <w:p w14:paraId="69DFD72D" w14:textId="06A9B405" w:rsidR="0094254C" w:rsidRPr="001C475E" w:rsidRDefault="0094254C" w:rsidP="0094254C">
      <w:pPr>
        <w:jc w:val="both"/>
        <w:rPr>
          <w:rFonts w:asciiTheme="minorHAnsi" w:hAnsiTheme="minorHAnsi" w:cstheme="minorHAnsi"/>
        </w:rPr>
      </w:pPr>
      <w:r w:rsidRPr="001C475E">
        <w:rPr>
          <w:rFonts w:asciiTheme="minorHAnsi" w:hAnsiTheme="minorHAnsi" w:cstheme="minorHAnsi"/>
        </w:rPr>
        <w:t xml:space="preserve">Podizvajalci, ki podajo pisno zahtevo za neposredna plačila in zgolj obkrožijo DA, s podpisom te izjave soglašajo, da naročnik namesto glavnega izvajalca poravna podizvajalčeve terjatve do glavnega izvajalca na način, kot je opredeljeno v vzorcu </w:t>
      </w:r>
      <w:r w:rsidR="00AB3E34">
        <w:rPr>
          <w:rFonts w:asciiTheme="minorHAnsi" w:hAnsiTheme="minorHAnsi" w:cstheme="minorHAnsi"/>
        </w:rPr>
        <w:t>okvirnega sporazuma</w:t>
      </w:r>
      <w:r w:rsidRPr="001C475E">
        <w:rPr>
          <w:rFonts w:asciiTheme="minorHAnsi" w:hAnsiTheme="minorHAnsi" w:cstheme="minorHAnsi"/>
        </w:rPr>
        <w:t>.</w:t>
      </w:r>
    </w:p>
    <w:p w14:paraId="4B4EC312" w14:textId="77777777" w:rsidR="0094254C" w:rsidRPr="001C475E" w:rsidRDefault="0094254C" w:rsidP="0094254C">
      <w:pPr>
        <w:jc w:val="both"/>
        <w:rPr>
          <w:rFonts w:asciiTheme="minorHAnsi" w:hAnsiTheme="minorHAnsi" w:cstheme="minorHAnsi"/>
        </w:rPr>
      </w:pPr>
    </w:p>
    <w:p w14:paraId="279E6EB2" w14:textId="77777777" w:rsidR="0094254C" w:rsidRPr="001C475E" w:rsidRDefault="0094254C" w:rsidP="0094254C">
      <w:pPr>
        <w:jc w:val="both"/>
        <w:rPr>
          <w:rFonts w:asciiTheme="minorHAnsi" w:hAnsiTheme="minorHAnsi" w:cstheme="minorHAnsi"/>
        </w:rPr>
      </w:pPr>
    </w:p>
    <w:p w14:paraId="04095E63" w14:textId="77777777" w:rsidR="0094254C" w:rsidRPr="001C475E" w:rsidRDefault="0094254C" w:rsidP="0094254C">
      <w:pPr>
        <w:spacing w:line="360" w:lineRule="auto"/>
        <w:rPr>
          <w:rFonts w:asciiTheme="minorHAnsi" w:hAnsiTheme="minorHAnsi" w:cstheme="minorHAnsi"/>
        </w:rPr>
      </w:pPr>
      <w:r w:rsidRPr="001C475E">
        <w:rPr>
          <w:rFonts w:asciiTheme="minorHAnsi" w:hAnsiTheme="minorHAnsi" w:cstheme="minorHAnsi"/>
        </w:rPr>
        <w:t xml:space="preserve">Datum: </w:t>
      </w:r>
      <w:sdt>
        <w:sdtPr>
          <w:rPr>
            <w:rFonts w:asciiTheme="minorHAnsi" w:hAnsiTheme="minorHAnsi" w:cstheme="minorHAnsi"/>
          </w:rPr>
          <w:id w:val="-1782481957"/>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r w:rsidRPr="001C475E">
        <w:rPr>
          <w:rFonts w:asciiTheme="minorHAnsi" w:hAnsiTheme="minorHAnsi" w:cstheme="minorHAnsi"/>
        </w:rPr>
        <w:t xml:space="preserve">            </w:t>
      </w:r>
    </w:p>
    <w:p w14:paraId="7676A685" w14:textId="77777777" w:rsidR="0094254C" w:rsidRPr="001C475E" w:rsidRDefault="0094254C" w:rsidP="0094254C">
      <w:pPr>
        <w:spacing w:line="360" w:lineRule="auto"/>
        <w:rPr>
          <w:rFonts w:asciiTheme="minorHAnsi" w:hAnsiTheme="minorHAnsi" w:cstheme="minorHAnsi"/>
        </w:rPr>
      </w:pPr>
    </w:p>
    <w:p w14:paraId="40DF431D" w14:textId="77777777" w:rsidR="0094254C" w:rsidRPr="001C475E" w:rsidRDefault="0094254C" w:rsidP="0094254C">
      <w:pPr>
        <w:spacing w:line="360" w:lineRule="auto"/>
        <w:ind w:left="2832" w:firstLine="708"/>
        <w:jc w:val="center"/>
        <w:rPr>
          <w:rFonts w:asciiTheme="minorHAnsi" w:hAnsiTheme="minorHAnsi" w:cstheme="minorHAnsi"/>
        </w:rPr>
      </w:pPr>
      <w:r w:rsidRPr="001C475E">
        <w:rPr>
          <w:rFonts w:asciiTheme="minorHAnsi" w:hAnsiTheme="minorHAnsi" w:cstheme="minorHAnsi"/>
        </w:rPr>
        <w:t>Žig in podpis podizvajalca:</w:t>
      </w:r>
    </w:p>
    <w:p w14:paraId="137C7E81" w14:textId="1B77A8D8" w:rsidR="001405AE" w:rsidRPr="001E4628" w:rsidRDefault="001405AE" w:rsidP="001E4628">
      <w:pPr>
        <w:pageBreakBefore/>
        <w:autoSpaceDE w:val="0"/>
        <w:spacing w:line="360" w:lineRule="auto"/>
        <w:rPr>
          <w:rFonts w:asciiTheme="minorHAnsi" w:hAnsiTheme="minorHAnsi" w:cstheme="minorHAnsi"/>
          <w:sz w:val="24"/>
          <w:szCs w:val="24"/>
        </w:rPr>
      </w:pPr>
      <w:r w:rsidRPr="00E1206E">
        <w:rPr>
          <w:rFonts w:asciiTheme="minorHAnsi" w:hAnsiTheme="minorHAnsi" w:cstheme="minorHAnsi"/>
          <w:b/>
          <w:i/>
          <w:sz w:val="24"/>
          <w:szCs w:val="24"/>
        </w:rPr>
        <w:lastRenderedPageBreak/>
        <w:t>OBR-</w:t>
      </w:r>
      <w:r w:rsidR="006D196C" w:rsidRPr="00E1206E">
        <w:rPr>
          <w:rFonts w:asciiTheme="minorHAnsi" w:hAnsiTheme="minorHAnsi" w:cstheme="minorHAnsi"/>
          <w:b/>
          <w:i/>
          <w:sz w:val="24"/>
          <w:szCs w:val="24"/>
        </w:rPr>
        <w:t>4</w:t>
      </w:r>
    </w:p>
    <w:p w14:paraId="2A0DDF59" w14:textId="57A11FBC" w:rsidR="001405AE" w:rsidRPr="00F417CC" w:rsidRDefault="001405AE">
      <w:pPr>
        <w:autoSpaceDE w:val="0"/>
        <w:rPr>
          <w:rFonts w:asciiTheme="minorHAnsi" w:hAnsiTheme="minorHAnsi" w:cstheme="minorHAnsi"/>
          <w:sz w:val="24"/>
          <w:szCs w:val="24"/>
        </w:rPr>
      </w:pPr>
      <w:r w:rsidRPr="00F417CC">
        <w:rPr>
          <w:rFonts w:asciiTheme="minorHAnsi" w:hAnsiTheme="minorHAnsi" w:cstheme="minorHAnsi"/>
          <w:b/>
          <w:i/>
          <w:sz w:val="24"/>
          <w:szCs w:val="24"/>
        </w:rPr>
        <w:t xml:space="preserve">Vzorec </w:t>
      </w:r>
      <w:r w:rsidR="001F2037" w:rsidRPr="00F417CC">
        <w:rPr>
          <w:rFonts w:asciiTheme="minorHAnsi" w:hAnsiTheme="minorHAnsi" w:cstheme="minorHAnsi"/>
          <w:b/>
          <w:i/>
          <w:sz w:val="24"/>
          <w:szCs w:val="24"/>
        </w:rPr>
        <w:t>okvirnega sporazuma</w:t>
      </w:r>
    </w:p>
    <w:p w14:paraId="6D4216F5" w14:textId="77777777" w:rsidR="001E4628" w:rsidRPr="00F417CC" w:rsidRDefault="001E4628" w:rsidP="001E4628">
      <w:pPr>
        <w:jc w:val="center"/>
        <w:rPr>
          <w:rFonts w:asciiTheme="minorHAnsi" w:hAnsiTheme="minorHAnsi" w:cstheme="minorHAnsi"/>
          <w:b/>
          <w:bCs/>
          <w:sz w:val="24"/>
          <w:szCs w:val="24"/>
        </w:rPr>
      </w:pPr>
    </w:p>
    <w:p w14:paraId="0BB3A900" w14:textId="77777777" w:rsidR="001E4628" w:rsidRPr="00F417CC" w:rsidRDefault="001E4628" w:rsidP="001E4628">
      <w:pPr>
        <w:jc w:val="center"/>
        <w:rPr>
          <w:rFonts w:asciiTheme="minorHAnsi" w:hAnsiTheme="minorHAnsi" w:cstheme="minorHAnsi"/>
          <w:b/>
          <w:bCs/>
          <w:sz w:val="24"/>
          <w:szCs w:val="24"/>
        </w:rPr>
      </w:pPr>
    </w:p>
    <w:p w14:paraId="3A6B05C8" w14:textId="77777777" w:rsidR="001E4628" w:rsidRPr="00F417CC" w:rsidRDefault="001E4628" w:rsidP="001E4628">
      <w:pPr>
        <w:jc w:val="center"/>
        <w:rPr>
          <w:rFonts w:asciiTheme="minorHAnsi" w:hAnsiTheme="minorHAnsi" w:cstheme="minorHAnsi"/>
          <w:b/>
          <w:bCs/>
          <w:sz w:val="24"/>
          <w:szCs w:val="24"/>
        </w:rPr>
      </w:pPr>
    </w:p>
    <w:p w14:paraId="74A4D7EB" w14:textId="06670D04" w:rsidR="001E4628" w:rsidRPr="00F417CC" w:rsidRDefault="001E4628" w:rsidP="001E4628">
      <w:pPr>
        <w:jc w:val="center"/>
        <w:rPr>
          <w:rFonts w:asciiTheme="minorHAnsi" w:hAnsiTheme="minorHAnsi" w:cstheme="minorHAnsi"/>
          <w:b/>
          <w:bCs/>
          <w:sz w:val="24"/>
          <w:szCs w:val="24"/>
        </w:rPr>
      </w:pPr>
      <w:r w:rsidRPr="00F417CC">
        <w:rPr>
          <w:rFonts w:asciiTheme="minorHAnsi" w:hAnsiTheme="minorHAnsi" w:cstheme="minorHAnsi"/>
          <w:b/>
          <w:bCs/>
          <w:sz w:val="24"/>
          <w:szCs w:val="24"/>
        </w:rPr>
        <w:t>OKVIRNI SPORAZUM O DOBAVI ELEKTRIČNE ENERGIJE</w:t>
      </w:r>
    </w:p>
    <w:p w14:paraId="72FC49BB" w14:textId="4E0C3599" w:rsidR="001E4628" w:rsidRPr="00F417CC" w:rsidRDefault="001E4628" w:rsidP="001E4628">
      <w:pPr>
        <w:jc w:val="center"/>
        <w:rPr>
          <w:rFonts w:asciiTheme="minorHAnsi" w:hAnsiTheme="minorHAnsi" w:cstheme="minorHAnsi"/>
          <w:b/>
          <w:bCs/>
          <w:sz w:val="24"/>
          <w:szCs w:val="24"/>
        </w:rPr>
      </w:pPr>
      <w:r w:rsidRPr="00F417CC">
        <w:rPr>
          <w:rFonts w:asciiTheme="minorHAnsi" w:hAnsiTheme="minorHAnsi" w:cstheme="minorHAnsi"/>
          <w:b/>
          <w:bCs/>
          <w:sz w:val="24"/>
          <w:szCs w:val="24"/>
        </w:rPr>
        <w:t xml:space="preserve">ŠT. </w:t>
      </w:r>
    </w:p>
    <w:p w14:paraId="53A57269" w14:textId="77777777" w:rsidR="001E4628" w:rsidRPr="00F417CC" w:rsidRDefault="001E4628" w:rsidP="001E4628">
      <w:pPr>
        <w:jc w:val="both"/>
        <w:rPr>
          <w:rFonts w:asciiTheme="minorHAnsi" w:hAnsiTheme="minorHAnsi" w:cstheme="minorHAnsi"/>
          <w:sz w:val="24"/>
          <w:szCs w:val="24"/>
        </w:rPr>
      </w:pPr>
    </w:p>
    <w:p w14:paraId="0D22FA24" w14:textId="77777777" w:rsidR="001E4628" w:rsidRPr="00F417CC" w:rsidRDefault="001E4628" w:rsidP="001E4628">
      <w:pPr>
        <w:jc w:val="both"/>
        <w:rPr>
          <w:rFonts w:asciiTheme="minorHAnsi" w:hAnsiTheme="minorHAnsi" w:cstheme="minorHAnsi"/>
          <w:sz w:val="24"/>
          <w:szCs w:val="24"/>
        </w:rPr>
      </w:pPr>
      <w:r w:rsidRPr="00F417CC">
        <w:rPr>
          <w:rFonts w:asciiTheme="minorHAnsi" w:hAnsiTheme="minorHAnsi" w:cstheme="minorHAnsi"/>
          <w:sz w:val="24"/>
          <w:szCs w:val="24"/>
        </w:rPr>
        <w:t>ki sta jo sklenili:</w:t>
      </w:r>
    </w:p>
    <w:p w14:paraId="11E3024F" w14:textId="77777777" w:rsidR="001E4628" w:rsidRPr="00F417CC" w:rsidRDefault="001E4628" w:rsidP="001E4628">
      <w:pPr>
        <w:jc w:val="both"/>
        <w:rPr>
          <w:rFonts w:asciiTheme="minorHAnsi" w:hAnsiTheme="minorHAnsi" w:cstheme="minorHAnsi"/>
          <w:sz w:val="24"/>
          <w:szCs w:val="24"/>
        </w:rPr>
      </w:pPr>
    </w:p>
    <w:p w14:paraId="4CDC5243" w14:textId="108B725A" w:rsidR="001E4628" w:rsidRPr="00F417CC" w:rsidRDefault="001E4628" w:rsidP="001E4628">
      <w:pPr>
        <w:ind w:left="2127" w:hanging="2127"/>
        <w:jc w:val="both"/>
        <w:rPr>
          <w:rFonts w:asciiTheme="minorHAnsi" w:hAnsiTheme="minorHAnsi" w:cstheme="minorHAnsi"/>
          <w:sz w:val="24"/>
          <w:szCs w:val="24"/>
        </w:rPr>
      </w:pPr>
      <w:r w:rsidRPr="00F417CC">
        <w:rPr>
          <w:rFonts w:asciiTheme="minorHAnsi" w:hAnsiTheme="minorHAnsi" w:cstheme="minorHAnsi"/>
          <w:sz w:val="24"/>
          <w:szCs w:val="24"/>
        </w:rPr>
        <w:t>kot naročnik:</w:t>
      </w:r>
      <w:r w:rsidRPr="00F417CC">
        <w:rPr>
          <w:rFonts w:asciiTheme="minorHAnsi" w:hAnsiTheme="minorHAnsi" w:cstheme="minorHAnsi"/>
          <w:sz w:val="24"/>
          <w:szCs w:val="24"/>
        </w:rPr>
        <w:tab/>
      </w:r>
      <w:r w:rsidRPr="00F417CC">
        <w:rPr>
          <w:rFonts w:asciiTheme="minorHAnsi" w:hAnsiTheme="minorHAnsi" w:cstheme="minorHAnsi"/>
          <w:color w:val="000000"/>
          <w:sz w:val="24"/>
          <w:szCs w:val="24"/>
        </w:rPr>
        <w:t xml:space="preserve">Javno podjetje VODOVOD SISTEMA B d.o.o., </w:t>
      </w:r>
      <w:r w:rsidR="00615D49">
        <w:rPr>
          <w:rFonts w:asciiTheme="minorHAnsi" w:hAnsiTheme="minorHAnsi" w:cstheme="minorHAnsi"/>
          <w:color w:val="000000"/>
          <w:sz w:val="24"/>
          <w:szCs w:val="24"/>
        </w:rPr>
        <w:t>Trg zmage 5</w:t>
      </w:r>
      <w:r w:rsidRPr="00F417CC">
        <w:rPr>
          <w:rFonts w:asciiTheme="minorHAnsi" w:hAnsiTheme="minorHAnsi" w:cstheme="minorHAnsi"/>
          <w:color w:val="000000"/>
          <w:sz w:val="24"/>
          <w:szCs w:val="24"/>
        </w:rPr>
        <w:t>, 9000 Murska   Sobota</w:t>
      </w:r>
      <w:r w:rsidRPr="00F417CC">
        <w:rPr>
          <w:rFonts w:asciiTheme="minorHAnsi" w:hAnsiTheme="minorHAnsi" w:cstheme="minorHAnsi"/>
          <w:sz w:val="24"/>
          <w:szCs w:val="24"/>
        </w:rPr>
        <w:t xml:space="preserve"> </w:t>
      </w:r>
    </w:p>
    <w:p w14:paraId="3B4CABB5" w14:textId="6E630A88" w:rsidR="001E4628" w:rsidRPr="00F417CC" w:rsidRDefault="001E4628" w:rsidP="001E4628">
      <w:pPr>
        <w:jc w:val="both"/>
        <w:rPr>
          <w:rFonts w:asciiTheme="minorHAnsi" w:hAnsiTheme="minorHAnsi" w:cstheme="minorHAnsi"/>
          <w:sz w:val="24"/>
          <w:szCs w:val="24"/>
        </w:rPr>
      </w:pPr>
      <w:r w:rsidRPr="00F417CC">
        <w:rPr>
          <w:rFonts w:asciiTheme="minorHAnsi" w:hAnsiTheme="minorHAnsi" w:cstheme="minorHAnsi"/>
          <w:sz w:val="24"/>
          <w:szCs w:val="24"/>
        </w:rPr>
        <w:t xml:space="preserve">ki ga zastopa: </w:t>
      </w:r>
      <w:r w:rsidRPr="00F417CC">
        <w:rPr>
          <w:rFonts w:asciiTheme="minorHAnsi" w:hAnsiTheme="minorHAnsi" w:cstheme="minorHAnsi"/>
          <w:sz w:val="24"/>
          <w:szCs w:val="24"/>
        </w:rPr>
        <w:tab/>
      </w:r>
      <w:r w:rsidRPr="00F417CC">
        <w:rPr>
          <w:rFonts w:asciiTheme="minorHAnsi" w:hAnsiTheme="minorHAnsi" w:cstheme="minorHAnsi"/>
          <w:sz w:val="24"/>
          <w:szCs w:val="24"/>
        </w:rPr>
        <w:tab/>
        <w:t>direktor Boštjan Zver</w:t>
      </w:r>
    </w:p>
    <w:p w14:paraId="076410A8" w14:textId="77777777" w:rsidR="001E4628" w:rsidRPr="00F417CC" w:rsidRDefault="001E4628" w:rsidP="001E4628">
      <w:pPr>
        <w:jc w:val="both"/>
        <w:rPr>
          <w:rFonts w:asciiTheme="minorHAnsi" w:hAnsiTheme="minorHAnsi" w:cstheme="minorHAnsi"/>
          <w:sz w:val="24"/>
          <w:szCs w:val="24"/>
        </w:rPr>
      </w:pPr>
      <w:r w:rsidRPr="00F417CC">
        <w:rPr>
          <w:rFonts w:asciiTheme="minorHAnsi" w:hAnsiTheme="minorHAnsi" w:cstheme="minorHAnsi"/>
          <w:sz w:val="24"/>
          <w:szCs w:val="24"/>
        </w:rPr>
        <w:t xml:space="preserve">Matična številka: </w:t>
      </w:r>
      <w:r w:rsidRPr="00F417CC">
        <w:rPr>
          <w:rFonts w:asciiTheme="minorHAnsi" w:hAnsiTheme="minorHAnsi" w:cstheme="minorHAnsi"/>
          <w:sz w:val="24"/>
          <w:szCs w:val="24"/>
        </w:rPr>
        <w:tab/>
      </w:r>
      <w:r w:rsidRPr="00F417CC">
        <w:rPr>
          <w:rFonts w:asciiTheme="minorHAnsi" w:hAnsiTheme="minorHAnsi" w:cstheme="minorHAnsi"/>
          <w:color w:val="000000"/>
          <w:sz w:val="24"/>
          <w:szCs w:val="24"/>
        </w:rPr>
        <w:t>6564178000</w:t>
      </w:r>
    </w:p>
    <w:p w14:paraId="24DF9E9A" w14:textId="77777777" w:rsidR="001E4628" w:rsidRPr="00F417CC" w:rsidRDefault="001E4628" w:rsidP="001E4628">
      <w:pPr>
        <w:jc w:val="both"/>
        <w:rPr>
          <w:rFonts w:asciiTheme="minorHAnsi" w:hAnsiTheme="minorHAnsi" w:cstheme="minorHAnsi"/>
          <w:sz w:val="24"/>
          <w:szCs w:val="24"/>
        </w:rPr>
      </w:pPr>
      <w:r w:rsidRPr="00F417CC">
        <w:rPr>
          <w:rFonts w:asciiTheme="minorHAnsi" w:hAnsiTheme="minorHAnsi" w:cstheme="minorHAnsi"/>
          <w:sz w:val="24"/>
          <w:szCs w:val="24"/>
        </w:rPr>
        <w:t xml:space="preserve">ID za DDV: </w:t>
      </w:r>
      <w:r w:rsidRPr="00F417CC">
        <w:rPr>
          <w:rFonts w:asciiTheme="minorHAnsi" w:hAnsiTheme="minorHAnsi" w:cstheme="minorHAnsi"/>
          <w:sz w:val="24"/>
          <w:szCs w:val="24"/>
        </w:rPr>
        <w:tab/>
      </w:r>
      <w:r w:rsidRPr="00F417CC">
        <w:rPr>
          <w:rFonts w:asciiTheme="minorHAnsi" w:hAnsiTheme="minorHAnsi" w:cstheme="minorHAnsi"/>
          <w:sz w:val="24"/>
          <w:szCs w:val="24"/>
        </w:rPr>
        <w:tab/>
      </w:r>
      <w:r w:rsidRPr="00F417CC">
        <w:rPr>
          <w:rFonts w:asciiTheme="minorHAnsi" w:hAnsiTheme="minorHAnsi" w:cstheme="minorHAnsi"/>
          <w:color w:val="000000"/>
          <w:sz w:val="24"/>
          <w:szCs w:val="24"/>
        </w:rPr>
        <w:t>SI 64838595</w:t>
      </w:r>
    </w:p>
    <w:p w14:paraId="31D43BCF" w14:textId="77777777" w:rsidR="001E4628" w:rsidRPr="00F417CC" w:rsidRDefault="001E4628" w:rsidP="001E4628">
      <w:pPr>
        <w:jc w:val="both"/>
        <w:rPr>
          <w:rFonts w:asciiTheme="minorHAnsi" w:hAnsiTheme="minorHAnsi" w:cstheme="minorHAnsi"/>
          <w:sz w:val="24"/>
          <w:szCs w:val="24"/>
        </w:rPr>
      </w:pPr>
      <w:r w:rsidRPr="00F417CC">
        <w:rPr>
          <w:rFonts w:asciiTheme="minorHAnsi" w:hAnsiTheme="minorHAnsi" w:cstheme="minorHAnsi"/>
          <w:sz w:val="24"/>
          <w:szCs w:val="24"/>
        </w:rPr>
        <w:t xml:space="preserve">Transakcijski račun: </w:t>
      </w:r>
      <w:r w:rsidRPr="00F417CC">
        <w:rPr>
          <w:rFonts w:asciiTheme="minorHAnsi" w:hAnsiTheme="minorHAnsi" w:cstheme="minorHAnsi"/>
          <w:sz w:val="24"/>
          <w:szCs w:val="24"/>
        </w:rPr>
        <w:tab/>
      </w:r>
      <w:r w:rsidRPr="00F417CC">
        <w:rPr>
          <w:rFonts w:asciiTheme="minorHAnsi" w:hAnsiTheme="minorHAnsi" w:cstheme="minorHAnsi"/>
          <w:color w:val="000000"/>
          <w:sz w:val="24"/>
          <w:szCs w:val="24"/>
        </w:rPr>
        <w:t>SI56 3300 0000 8007 826</w:t>
      </w:r>
    </w:p>
    <w:p w14:paraId="36074114" w14:textId="77777777" w:rsidR="001E4628" w:rsidRPr="00F417CC" w:rsidRDefault="001E4628" w:rsidP="001E4628">
      <w:pPr>
        <w:jc w:val="both"/>
        <w:rPr>
          <w:rFonts w:asciiTheme="minorHAnsi" w:hAnsiTheme="minorHAnsi" w:cstheme="minorHAnsi"/>
          <w:sz w:val="24"/>
          <w:szCs w:val="24"/>
        </w:rPr>
      </w:pPr>
    </w:p>
    <w:p w14:paraId="4F585DAD" w14:textId="77777777" w:rsidR="001E4628" w:rsidRPr="00F417CC" w:rsidRDefault="001E4628" w:rsidP="001E4628">
      <w:pPr>
        <w:jc w:val="both"/>
        <w:rPr>
          <w:rFonts w:asciiTheme="minorHAnsi" w:hAnsiTheme="minorHAnsi" w:cstheme="minorHAnsi"/>
          <w:sz w:val="24"/>
          <w:szCs w:val="24"/>
        </w:rPr>
      </w:pPr>
    </w:p>
    <w:p w14:paraId="0C0EA5A5" w14:textId="77777777" w:rsidR="001E4628" w:rsidRPr="00F417CC" w:rsidRDefault="001E4628" w:rsidP="001E4628">
      <w:pPr>
        <w:jc w:val="both"/>
        <w:rPr>
          <w:rFonts w:asciiTheme="minorHAnsi" w:hAnsiTheme="minorHAnsi" w:cstheme="minorHAnsi"/>
          <w:sz w:val="24"/>
          <w:szCs w:val="24"/>
        </w:rPr>
      </w:pPr>
      <w:r w:rsidRPr="00F417CC">
        <w:rPr>
          <w:rFonts w:asciiTheme="minorHAnsi" w:hAnsiTheme="minorHAnsi" w:cstheme="minorHAnsi"/>
          <w:sz w:val="24"/>
          <w:szCs w:val="24"/>
        </w:rPr>
        <w:t xml:space="preserve">in </w:t>
      </w:r>
    </w:p>
    <w:p w14:paraId="28F55EB8" w14:textId="77777777" w:rsidR="001E4628" w:rsidRPr="00F417CC" w:rsidRDefault="001E4628" w:rsidP="001E4628">
      <w:pPr>
        <w:jc w:val="both"/>
        <w:rPr>
          <w:rFonts w:asciiTheme="minorHAnsi" w:hAnsiTheme="minorHAnsi" w:cstheme="minorHAnsi"/>
          <w:sz w:val="24"/>
          <w:szCs w:val="24"/>
        </w:rPr>
      </w:pPr>
      <w:r w:rsidRPr="00F417CC">
        <w:rPr>
          <w:rFonts w:asciiTheme="minorHAnsi" w:hAnsiTheme="minorHAnsi" w:cstheme="minorHAnsi"/>
          <w:sz w:val="24"/>
          <w:szCs w:val="24"/>
        </w:rPr>
        <w:t>kot dobavitelj:</w:t>
      </w:r>
      <w:r w:rsidRPr="00F417CC">
        <w:rPr>
          <w:rFonts w:asciiTheme="minorHAnsi" w:hAnsiTheme="minorHAnsi" w:cstheme="minorHAnsi"/>
          <w:sz w:val="24"/>
          <w:szCs w:val="24"/>
        </w:rPr>
        <w:tab/>
        <w:t xml:space="preserve"> </w:t>
      </w:r>
      <w:r w:rsidRPr="00F417CC">
        <w:rPr>
          <w:rFonts w:asciiTheme="minorHAnsi" w:hAnsiTheme="minorHAnsi" w:cstheme="minorHAnsi"/>
          <w:sz w:val="24"/>
          <w:szCs w:val="24"/>
        </w:rPr>
        <w:tab/>
      </w:r>
      <w:sdt>
        <w:sdtPr>
          <w:rPr>
            <w:rFonts w:asciiTheme="minorHAnsi" w:hAnsiTheme="minorHAnsi" w:cstheme="minorHAnsi"/>
            <w:sz w:val="24"/>
            <w:szCs w:val="24"/>
          </w:rPr>
          <w:id w:val="206314693"/>
          <w:placeholder>
            <w:docPart w:val="657E979CD59242A6B2931DFD958F7025"/>
          </w:placeholder>
          <w:showingPlcHdr/>
          <w:text/>
        </w:sdtPr>
        <w:sdtContent>
          <w:r w:rsidRPr="00F417CC">
            <w:rPr>
              <w:rStyle w:val="Besedilooznabemesta"/>
              <w:rFonts w:asciiTheme="minorHAnsi" w:eastAsiaTheme="minorHAnsi" w:hAnsiTheme="minorHAnsi" w:cstheme="minorHAnsi"/>
              <w:sz w:val="24"/>
              <w:szCs w:val="24"/>
            </w:rPr>
            <w:t>Kliknite ali tapnite tukaj, če želite vnesti besedilo.</w:t>
          </w:r>
        </w:sdtContent>
      </w:sdt>
    </w:p>
    <w:p w14:paraId="683F8006" w14:textId="77777777" w:rsidR="001E4628" w:rsidRPr="00F417CC" w:rsidRDefault="001E4628" w:rsidP="001E4628">
      <w:pPr>
        <w:jc w:val="both"/>
        <w:rPr>
          <w:rFonts w:asciiTheme="minorHAnsi" w:hAnsiTheme="minorHAnsi" w:cstheme="minorHAnsi"/>
          <w:sz w:val="24"/>
          <w:szCs w:val="24"/>
        </w:rPr>
      </w:pPr>
      <w:r w:rsidRPr="00F417CC">
        <w:rPr>
          <w:rFonts w:asciiTheme="minorHAnsi" w:hAnsiTheme="minorHAnsi" w:cstheme="minorHAnsi"/>
          <w:sz w:val="24"/>
          <w:szCs w:val="24"/>
        </w:rPr>
        <w:t>ki ga zastopa:</w:t>
      </w:r>
      <w:r w:rsidRPr="00F417CC">
        <w:rPr>
          <w:rFonts w:asciiTheme="minorHAnsi" w:hAnsiTheme="minorHAnsi" w:cstheme="minorHAnsi"/>
          <w:sz w:val="24"/>
          <w:szCs w:val="24"/>
        </w:rPr>
        <w:tab/>
      </w:r>
      <w:r w:rsidRPr="00F417CC">
        <w:rPr>
          <w:rFonts w:asciiTheme="minorHAnsi" w:hAnsiTheme="minorHAnsi" w:cstheme="minorHAnsi"/>
          <w:sz w:val="24"/>
          <w:szCs w:val="24"/>
        </w:rPr>
        <w:tab/>
      </w:r>
      <w:sdt>
        <w:sdtPr>
          <w:rPr>
            <w:rFonts w:asciiTheme="minorHAnsi" w:hAnsiTheme="minorHAnsi" w:cstheme="minorHAnsi"/>
            <w:sz w:val="24"/>
            <w:szCs w:val="24"/>
          </w:rPr>
          <w:id w:val="701517416"/>
          <w:placeholder>
            <w:docPart w:val="657E979CD59242A6B2931DFD958F7025"/>
          </w:placeholder>
          <w:showingPlcHdr/>
          <w:text/>
        </w:sdtPr>
        <w:sdtContent>
          <w:r w:rsidRPr="00F417CC">
            <w:rPr>
              <w:rStyle w:val="Besedilooznabemesta"/>
              <w:rFonts w:asciiTheme="minorHAnsi" w:eastAsiaTheme="minorHAnsi" w:hAnsiTheme="minorHAnsi" w:cstheme="minorHAnsi"/>
              <w:sz w:val="24"/>
              <w:szCs w:val="24"/>
            </w:rPr>
            <w:t>Kliknite ali tapnite tukaj, če želite vnesti besedilo.</w:t>
          </w:r>
        </w:sdtContent>
      </w:sdt>
    </w:p>
    <w:p w14:paraId="671F5572" w14:textId="77777777" w:rsidR="001E4628" w:rsidRPr="00F417CC" w:rsidRDefault="001E4628" w:rsidP="001E4628">
      <w:pPr>
        <w:jc w:val="both"/>
        <w:rPr>
          <w:rFonts w:asciiTheme="minorHAnsi" w:hAnsiTheme="minorHAnsi" w:cstheme="minorHAnsi"/>
          <w:sz w:val="24"/>
          <w:szCs w:val="24"/>
        </w:rPr>
      </w:pPr>
      <w:r w:rsidRPr="00F417CC">
        <w:rPr>
          <w:rFonts w:asciiTheme="minorHAnsi" w:hAnsiTheme="minorHAnsi" w:cstheme="minorHAnsi"/>
          <w:sz w:val="24"/>
          <w:szCs w:val="24"/>
        </w:rPr>
        <w:t>Matična številka:</w:t>
      </w:r>
      <w:r w:rsidRPr="00F417CC">
        <w:rPr>
          <w:rFonts w:asciiTheme="minorHAnsi" w:hAnsiTheme="minorHAnsi" w:cstheme="minorHAnsi"/>
          <w:sz w:val="24"/>
          <w:szCs w:val="24"/>
        </w:rPr>
        <w:tab/>
      </w:r>
      <w:sdt>
        <w:sdtPr>
          <w:rPr>
            <w:rFonts w:asciiTheme="minorHAnsi" w:hAnsiTheme="minorHAnsi" w:cstheme="minorHAnsi"/>
            <w:sz w:val="24"/>
            <w:szCs w:val="24"/>
          </w:rPr>
          <w:id w:val="694045867"/>
          <w:placeholder>
            <w:docPart w:val="657E979CD59242A6B2931DFD958F7025"/>
          </w:placeholder>
          <w:showingPlcHdr/>
          <w:text/>
        </w:sdtPr>
        <w:sdtContent>
          <w:r w:rsidRPr="00F417CC">
            <w:rPr>
              <w:rStyle w:val="Besedilooznabemesta"/>
              <w:rFonts w:asciiTheme="minorHAnsi" w:eastAsiaTheme="minorHAnsi" w:hAnsiTheme="minorHAnsi" w:cstheme="minorHAnsi"/>
              <w:sz w:val="24"/>
              <w:szCs w:val="24"/>
            </w:rPr>
            <w:t>Kliknite ali tapnite tukaj, če želite vnesti besedilo.</w:t>
          </w:r>
        </w:sdtContent>
      </w:sdt>
    </w:p>
    <w:p w14:paraId="381DEC80" w14:textId="77777777" w:rsidR="001E4628" w:rsidRPr="00F417CC" w:rsidRDefault="001E4628" w:rsidP="001E4628">
      <w:pPr>
        <w:jc w:val="both"/>
        <w:rPr>
          <w:rFonts w:asciiTheme="minorHAnsi" w:hAnsiTheme="minorHAnsi" w:cstheme="minorHAnsi"/>
          <w:sz w:val="24"/>
          <w:szCs w:val="24"/>
        </w:rPr>
      </w:pPr>
      <w:r w:rsidRPr="00F417CC">
        <w:rPr>
          <w:rFonts w:asciiTheme="minorHAnsi" w:hAnsiTheme="minorHAnsi" w:cstheme="minorHAnsi"/>
          <w:sz w:val="24"/>
          <w:szCs w:val="24"/>
        </w:rPr>
        <w:t>ID za DDV:</w:t>
      </w:r>
      <w:r w:rsidRPr="00F417CC">
        <w:rPr>
          <w:rFonts w:asciiTheme="minorHAnsi" w:hAnsiTheme="minorHAnsi" w:cstheme="minorHAnsi"/>
          <w:sz w:val="24"/>
          <w:szCs w:val="24"/>
        </w:rPr>
        <w:tab/>
      </w:r>
      <w:r w:rsidRPr="00F417CC">
        <w:rPr>
          <w:rFonts w:asciiTheme="minorHAnsi" w:hAnsiTheme="minorHAnsi" w:cstheme="minorHAnsi"/>
          <w:sz w:val="24"/>
          <w:szCs w:val="24"/>
        </w:rPr>
        <w:tab/>
      </w:r>
      <w:sdt>
        <w:sdtPr>
          <w:rPr>
            <w:rFonts w:asciiTheme="minorHAnsi" w:hAnsiTheme="minorHAnsi" w:cstheme="minorHAnsi"/>
            <w:sz w:val="24"/>
            <w:szCs w:val="24"/>
          </w:rPr>
          <w:id w:val="1132908073"/>
          <w:placeholder>
            <w:docPart w:val="657E979CD59242A6B2931DFD958F7025"/>
          </w:placeholder>
          <w:showingPlcHdr/>
          <w:text/>
        </w:sdtPr>
        <w:sdtContent>
          <w:r w:rsidRPr="00F417CC">
            <w:rPr>
              <w:rStyle w:val="Besedilooznabemesta"/>
              <w:rFonts w:asciiTheme="minorHAnsi" w:eastAsiaTheme="minorHAnsi" w:hAnsiTheme="minorHAnsi" w:cstheme="minorHAnsi"/>
              <w:sz w:val="24"/>
              <w:szCs w:val="24"/>
            </w:rPr>
            <w:t>Kliknite ali tapnite tukaj, če želite vnesti besedilo.</w:t>
          </w:r>
        </w:sdtContent>
      </w:sdt>
    </w:p>
    <w:p w14:paraId="6F06CE87" w14:textId="77777777" w:rsidR="001E4628" w:rsidRPr="00F417CC" w:rsidRDefault="001E4628" w:rsidP="001E4628">
      <w:pPr>
        <w:jc w:val="both"/>
        <w:rPr>
          <w:rFonts w:asciiTheme="minorHAnsi" w:hAnsiTheme="minorHAnsi" w:cstheme="minorHAnsi"/>
          <w:sz w:val="24"/>
          <w:szCs w:val="24"/>
        </w:rPr>
      </w:pPr>
      <w:r w:rsidRPr="00F417CC">
        <w:rPr>
          <w:rFonts w:asciiTheme="minorHAnsi" w:hAnsiTheme="minorHAnsi" w:cstheme="minorHAnsi"/>
          <w:sz w:val="24"/>
          <w:szCs w:val="24"/>
        </w:rPr>
        <w:t xml:space="preserve">Transakcijski  račun: </w:t>
      </w:r>
      <w:r w:rsidRPr="00F417CC">
        <w:rPr>
          <w:rFonts w:asciiTheme="minorHAnsi" w:hAnsiTheme="minorHAnsi" w:cstheme="minorHAnsi"/>
          <w:sz w:val="24"/>
          <w:szCs w:val="24"/>
        </w:rPr>
        <w:tab/>
      </w:r>
      <w:sdt>
        <w:sdtPr>
          <w:rPr>
            <w:rFonts w:asciiTheme="minorHAnsi" w:hAnsiTheme="minorHAnsi" w:cstheme="minorHAnsi"/>
            <w:sz w:val="24"/>
            <w:szCs w:val="24"/>
          </w:rPr>
          <w:id w:val="1612938028"/>
          <w:placeholder>
            <w:docPart w:val="657E979CD59242A6B2931DFD958F7025"/>
          </w:placeholder>
          <w:showingPlcHdr/>
          <w:text/>
        </w:sdtPr>
        <w:sdtContent>
          <w:r w:rsidRPr="00F417CC">
            <w:rPr>
              <w:rStyle w:val="Besedilooznabemesta"/>
              <w:rFonts w:asciiTheme="minorHAnsi" w:eastAsiaTheme="minorHAnsi" w:hAnsiTheme="minorHAnsi" w:cstheme="minorHAnsi"/>
              <w:sz w:val="24"/>
              <w:szCs w:val="24"/>
            </w:rPr>
            <w:t>Kliknite ali tapnite tukaj, če želite vnesti besedilo.</w:t>
          </w:r>
        </w:sdtContent>
      </w:sdt>
    </w:p>
    <w:p w14:paraId="732DFDB0" w14:textId="77777777" w:rsidR="001E4628" w:rsidRPr="00F417CC" w:rsidRDefault="001E4628" w:rsidP="001E4628">
      <w:pPr>
        <w:jc w:val="both"/>
        <w:rPr>
          <w:rFonts w:asciiTheme="minorHAnsi" w:hAnsiTheme="minorHAnsi" w:cstheme="minorHAnsi"/>
          <w:sz w:val="24"/>
          <w:szCs w:val="24"/>
        </w:rPr>
      </w:pPr>
    </w:p>
    <w:p w14:paraId="466A3176" w14:textId="77777777" w:rsidR="001E4628" w:rsidRPr="00F417CC" w:rsidRDefault="001E4628" w:rsidP="00264ACE">
      <w:pPr>
        <w:pStyle w:val="Odstavekseznama"/>
        <w:numPr>
          <w:ilvl w:val="0"/>
          <w:numId w:val="26"/>
        </w:numPr>
        <w:jc w:val="center"/>
        <w:rPr>
          <w:rFonts w:asciiTheme="minorHAnsi" w:hAnsiTheme="minorHAnsi" w:cstheme="minorHAnsi"/>
          <w:sz w:val="24"/>
          <w:szCs w:val="24"/>
        </w:rPr>
      </w:pPr>
      <w:r w:rsidRPr="00F417CC">
        <w:rPr>
          <w:rFonts w:asciiTheme="minorHAnsi" w:hAnsiTheme="minorHAnsi" w:cstheme="minorHAnsi"/>
          <w:sz w:val="24"/>
          <w:szCs w:val="24"/>
        </w:rPr>
        <w:t>člen</w:t>
      </w:r>
    </w:p>
    <w:p w14:paraId="72F864B0" w14:textId="77777777" w:rsidR="001E4628" w:rsidRPr="00F417CC" w:rsidRDefault="001E4628" w:rsidP="001E4628">
      <w:pPr>
        <w:pStyle w:val="Odstavekseznama"/>
        <w:ind w:left="1004"/>
        <w:rPr>
          <w:rFonts w:asciiTheme="minorHAnsi" w:hAnsiTheme="minorHAnsi" w:cstheme="minorHAnsi"/>
          <w:sz w:val="24"/>
          <w:szCs w:val="24"/>
        </w:rPr>
      </w:pPr>
    </w:p>
    <w:p w14:paraId="3E3BB890" w14:textId="77777777" w:rsidR="001E4628" w:rsidRPr="00F417CC" w:rsidRDefault="001E4628" w:rsidP="001E4628">
      <w:pPr>
        <w:jc w:val="both"/>
        <w:rPr>
          <w:rFonts w:asciiTheme="minorHAnsi" w:hAnsiTheme="minorHAnsi" w:cstheme="minorHAnsi"/>
          <w:sz w:val="24"/>
          <w:szCs w:val="24"/>
        </w:rPr>
      </w:pPr>
      <w:r w:rsidRPr="00F417CC">
        <w:rPr>
          <w:rFonts w:asciiTheme="minorHAnsi" w:hAnsiTheme="minorHAnsi" w:cstheme="minorHAnsi"/>
          <w:sz w:val="24"/>
          <w:szCs w:val="24"/>
        </w:rPr>
        <w:t>Stranki okvirnega sporazuma uvodoma ugotavljata, da:</w:t>
      </w:r>
    </w:p>
    <w:p w14:paraId="14243346" w14:textId="77777777" w:rsidR="001E4628" w:rsidRPr="00F417CC" w:rsidRDefault="001E4628" w:rsidP="001E4628">
      <w:pPr>
        <w:pStyle w:val="Odstavekseznama"/>
        <w:ind w:left="1004"/>
        <w:rPr>
          <w:rFonts w:asciiTheme="minorHAnsi" w:hAnsiTheme="minorHAnsi" w:cstheme="minorHAnsi"/>
          <w:sz w:val="24"/>
          <w:szCs w:val="24"/>
        </w:rPr>
      </w:pPr>
    </w:p>
    <w:p w14:paraId="4BCFB86E" w14:textId="77777777" w:rsidR="001E4628" w:rsidRPr="00F417CC" w:rsidRDefault="001E4628" w:rsidP="00264ACE">
      <w:pPr>
        <w:pStyle w:val="Telobesedila"/>
        <w:numPr>
          <w:ilvl w:val="0"/>
          <w:numId w:val="27"/>
        </w:numPr>
        <w:suppressAutoHyphens w:val="0"/>
        <w:spacing w:after="0"/>
        <w:ind w:left="709" w:hanging="283"/>
        <w:jc w:val="both"/>
        <w:rPr>
          <w:rFonts w:asciiTheme="minorHAnsi" w:eastAsia="Calibri" w:hAnsiTheme="minorHAnsi" w:cstheme="minorHAnsi"/>
        </w:rPr>
      </w:pPr>
      <w:r w:rsidRPr="00F417CC">
        <w:rPr>
          <w:rFonts w:asciiTheme="minorHAnsi" w:eastAsia="Calibri" w:hAnsiTheme="minorHAnsi" w:cstheme="minorHAnsi"/>
          <w:lang w:eastAsia="en-US"/>
        </w:rPr>
        <w:t>je naročnik izvedel javno naročilo</w:t>
      </w:r>
      <w:r w:rsidRPr="00F417CC">
        <w:rPr>
          <w:rFonts w:asciiTheme="minorHAnsi" w:eastAsia="Calibri" w:hAnsiTheme="minorHAnsi" w:cstheme="minorHAnsi"/>
        </w:rPr>
        <w:t xml:space="preserve"> po omejenem postopku</w:t>
      </w:r>
      <w:r w:rsidRPr="00F417CC">
        <w:rPr>
          <w:rFonts w:asciiTheme="minorHAnsi" w:eastAsia="Calibri" w:hAnsiTheme="minorHAnsi" w:cstheme="minorHAnsi"/>
          <w:lang w:eastAsia="en-US"/>
        </w:rPr>
        <w:t xml:space="preserve"> »</w:t>
      </w:r>
      <w:r w:rsidRPr="00F417CC">
        <w:rPr>
          <w:rFonts w:asciiTheme="minorHAnsi" w:hAnsiTheme="minorHAnsi" w:cstheme="minorHAnsi"/>
          <w:color w:val="000000"/>
        </w:rPr>
        <w:t xml:space="preserve"> DOBAVA ELEKTRIČNE ENERGIJE Z UPOŠTEVANJE OKOLJSKIH VIDIKOV</w:t>
      </w:r>
      <w:r w:rsidRPr="00F417CC">
        <w:rPr>
          <w:rFonts w:asciiTheme="minorHAnsi" w:eastAsia="Calibri" w:hAnsiTheme="minorHAnsi" w:cstheme="minorHAnsi"/>
          <w:lang w:eastAsia="en-US"/>
        </w:rPr>
        <w:t>«</w:t>
      </w:r>
      <w:r w:rsidRPr="00F417CC">
        <w:rPr>
          <w:rFonts w:asciiTheme="minorHAnsi" w:eastAsia="Calibri" w:hAnsiTheme="minorHAnsi" w:cstheme="minorHAnsi"/>
        </w:rPr>
        <w:t xml:space="preserve">, </w:t>
      </w:r>
      <w:r w:rsidRPr="00F417CC">
        <w:rPr>
          <w:rFonts w:asciiTheme="minorHAnsi" w:eastAsia="Calibri" w:hAnsiTheme="minorHAnsi" w:cstheme="minorHAnsi"/>
          <w:lang w:eastAsia="en-US"/>
        </w:rPr>
        <w:t xml:space="preserve">ki je bilo </w:t>
      </w:r>
      <w:r w:rsidRPr="00F417CC">
        <w:rPr>
          <w:rFonts w:asciiTheme="minorHAnsi" w:hAnsiTheme="minorHAnsi" w:cstheme="minorHAnsi"/>
        </w:rPr>
        <w:t xml:space="preserve">dne _______ objavljeno na portalu javnih naročil pod oznako </w:t>
      </w:r>
      <w:sdt>
        <w:sdtPr>
          <w:rPr>
            <w:rFonts w:asciiTheme="minorHAnsi" w:hAnsiTheme="minorHAnsi" w:cstheme="minorHAnsi"/>
          </w:rPr>
          <w:id w:val="-1017149590"/>
          <w:placeholder>
            <w:docPart w:val="1DFF9566DC054C4AB808F79263E9CB8A"/>
          </w:placeholder>
          <w:showingPlcHdr/>
          <w:text/>
        </w:sdtPr>
        <w:sdtContent>
          <w:r w:rsidRPr="00F417CC">
            <w:rPr>
              <w:rStyle w:val="Besedilooznabemesta"/>
              <w:rFonts w:asciiTheme="minorHAnsi" w:hAnsiTheme="minorHAnsi" w:cstheme="minorHAnsi"/>
            </w:rPr>
            <w:t>Kliknite ali tapnite tukaj, če želite vnesti besedilo.</w:t>
          </w:r>
        </w:sdtContent>
      </w:sdt>
      <w:r w:rsidRPr="00F417CC">
        <w:rPr>
          <w:rFonts w:asciiTheme="minorHAnsi" w:eastAsia="Calibri" w:hAnsiTheme="minorHAnsi" w:cstheme="minorHAnsi"/>
        </w:rPr>
        <w:t xml:space="preserve"> in Uradnem listu EU pod oznako </w:t>
      </w:r>
      <w:sdt>
        <w:sdtPr>
          <w:rPr>
            <w:rFonts w:asciiTheme="minorHAnsi" w:hAnsiTheme="minorHAnsi" w:cstheme="minorHAnsi"/>
          </w:rPr>
          <w:id w:val="364870123"/>
          <w:placeholder>
            <w:docPart w:val="0A3A009A31014011A78C5A4C50E187FB"/>
          </w:placeholder>
          <w:showingPlcHdr/>
          <w:text/>
        </w:sdtPr>
        <w:sdtContent>
          <w:r w:rsidRPr="00F417CC">
            <w:rPr>
              <w:rStyle w:val="Besedilooznabemesta"/>
              <w:rFonts w:asciiTheme="minorHAnsi" w:hAnsiTheme="minorHAnsi" w:cstheme="minorHAnsi"/>
            </w:rPr>
            <w:t>Kliknite ali tapnite tukaj, če želite vnesti besedilo.</w:t>
          </w:r>
        </w:sdtContent>
      </w:sdt>
      <w:r w:rsidRPr="00F417CC">
        <w:rPr>
          <w:rFonts w:asciiTheme="minorHAnsi" w:hAnsiTheme="minorHAnsi" w:cstheme="minorHAnsi"/>
        </w:rPr>
        <w:t xml:space="preserve"> ;</w:t>
      </w:r>
    </w:p>
    <w:p w14:paraId="7AE3300B" w14:textId="77777777" w:rsidR="001E4628" w:rsidRPr="00F417CC" w:rsidRDefault="001E4628" w:rsidP="001E4628">
      <w:pPr>
        <w:pStyle w:val="Telobesedila"/>
        <w:suppressAutoHyphens w:val="0"/>
        <w:ind w:left="709"/>
        <w:jc w:val="both"/>
        <w:rPr>
          <w:rFonts w:asciiTheme="minorHAnsi" w:eastAsia="Calibri" w:hAnsiTheme="minorHAnsi" w:cstheme="minorHAnsi"/>
        </w:rPr>
      </w:pPr>
    </w:p>
    <w:p w14:paraId="78B71F43" w14:textId="0602AB84" w:rsidR="001E4628" w:rsidRPr="00F417CC" w:rsidRDefault="001E4628" w:rsidP="00264ACE">
      <w:pPr>
        <w:pStyle w:val="Telobesedila"/>
        <w:numPr>
          <w:ilvl w:val="0"/>
          <w:numId w:val="27"/>
        </w:numPr>
        <w:suppressAutoHyphens w:val="0"/>
        <w:spacing w:after="0"/>
        <w:ind w:left="709" w:hanging="283"/>
        <w:jc w:val="both"/>
        <w:rPr>
          <w:rFonts w:asciiTheme="minorHAnsi" w:eastAsia="Calibri" w:hAnsiTheme="minorHAnsi" w:cstheme="minorHAnsi"/>
        </w:rPr>
      </w:pPr>
      <w:r w:rsidRPr="00F417CC">
        <w:rPr>
          <w:rFonts w:asciiTheme="minorHAnsi" w:eastAsia="Calibri" w:hAnsiTheme="minorHAnsi" w:cstheme="minorHAnsi"/>
          <w:lang w:eastAsia="en-US"/>
        </w:rPr>
        <w:t xml:space="preserve">da je sestavni del tega okvirnega sporazuma Razpisna dokumentacija za oddajo javnega naročila z oznako </w:t>
      </w:r>
      <w:r w:rsidR="00EA799C">
        <w:rPr>
          <w:rFonts w:asciiTheme="minorHAnsi" w:eastAsia="Calibri" w:hAnsiTheme="minorHAnsi" w:cstheme="minorHAnsi"/>
          <w:lang w:eastAsia="en-US"/>
        </w:rPr>
        <w:t>VB 09-2024-002/1</w:t>
      </w:r>
      <w:r w:rsidRPr="00F417CC">
        <w:rPr>
          <w:rFonts w:asciiTheme="minorHAnsi" w:eastAsia="Calibri" w:hAnsiTheme="minorHAnsi" w:cstheme="minorHAnsi"/>
          <w:lang w:eastAsia="en-US"/>
        </w:rPr>
        <w:t xml:space="preserve"> (v nadaljevanju: razpisna dokumentacija), ki se uporablja pri razlagi vprašanj, ki s tem okvirnim sporazumom niso posebej urejena;</w:t>
      </w:r>
    </w:p>
    <w:p w14:paraId="2437448E" w14:textId="77777777" w:rsidR="001E4628" w:rsidRPr="00F417CC" w:rsidRDefault="001E4628" w:rsidP="001E4628">
      <w:pPr>
        <w:pStyle w:val="Telobesedila"/>
        <w:suppressAutoHyphens w:val="0"/>
        <w:jc w:val="both"/>
        <w:rPr>
          <w:rFonts w:asciiTheme="minorHAnsi" w:eastAsia="Calibri" w:hAnsiTheme="minorHAnsi" w:cstheme="minorHAnsi"/>
        </w:rPr>
      </w:pPr>
    </w:p>
    <w:p w14:paraId="774DAEC2" w14:textId="77777777" w:rsidR="001E4628" w:rsidRPr="00F417CC" w:rsidRDefault="001E4628" w:rsidP="00264ACE">
      <w:pPr>
        <w:pStyle w:val="Telobesedila"/>
        <w:numPr>
          <w:ilvl w:val="0"/>
          <w:numId w:val="27"/>
        </w:numPr>
        <w:suppressAutoHyphens w:val="0"/>
        <w:spacing w:after="0"/>
        <w:ind w:left="709" w:hanging="283"/>
        <w:jc w:val="both"/>
        <w:rPr>
          <w:rFonts w:asciiTheme="minorHAnsi" w:eastAsia="Calibri" w:hAnsiTheme="minorHAnsi" w:cstheme="minorHAnsi"/>
          <w:lang w:eastAsia="en-US"/>
        </w:rPr>
      </w:pPr>
      <w:r w:rsidRPr="00F417CC">
        <w:rPr>
          <w:rFonts w:asciiTheme="minorHAnsi" w:eastAsia="Calibri" w:hAnsiTheme="minorHAnsi" w:cstheme="minorHAnsi"/>
          <w:lang w:eastAsia="en-US"/>
        </w:rPr>
        <w:t xml:space="preserve">se je ta okvirni sporazum sklenjen s </w:t>
      </w:r>
      <w:r w:rsidRPr="00F417CC">
        <w:rPr>
          <w:rFonts w:asciiTheme="minorHAnsi" w:eastAsia="Calibri" w:hAnsiTheme="minorHAnsi" w:cstheme="minorHAnsi"/>
        </w:rPr>
        <w:t>prijavitelji</w:t>
      </w:r>
      <w:r w:rsidRPr="00F417CC">
        <w:rPr>
          <w:rFonts w:asciiTheme="minorHAnsi" w:eastAsia="Calibri" w:hAnsiTheme="minorHAnsi" w:cstheme="minorHAnsi"/>
          <w:lang w:eastAsia="en-US"/>
        </w:rPr>
        <w:t>, ki so v skladu z razpisno dokumentacijo oddali dopustno ponudbo in jim je bil priznan status kandidata</w:t>
      </w:r>
      <w:r w:rsidRPr="00F417CC">
        <w:rPr>
          <w:rFonts w:asciiTheme="minorHAnsi" w:eastAsia="Calibri" w:hAnsiTheme="minorHAnsi" w:cstheme="minorHAnsi"/>
        </w:rPr>
        <w:t>.</w:t>
      </w:r>
    </w:p>
    <w:p w14:paraId="7A364B00" w14:textId="77777777" w:rsidR="001E4628" w:rsidRPr="00F417CC" w:rsidRDefault="001E4628" w:rsidP="001E4628">
      <w:pPr>
        <w:jc w:val="center"/>
        <w:rPr>
          <w:rFonts w:asciiTheme="minorHAnsi" w:hAnsiTheme="minorHAnsi" w:cstheme="minorHAnsi"/>
          <w:sz w:val="24"/>
          <w:szCs w:val="24"/>
        </w:rPr>
      </w:pPr>
    </w:p>
    <w:p w14:paraId="0FE82907" w14:textId="77777777" w:rsidR="001E4628" w:rsidRPr="00F417CC" w:rsidRDefault="001E4628" w:rsidP="00264ACE">
      <w:pPr>
        <w:pStyle w:val="Odstavekseznama"/>
        <w:numPr>
          <w:ilvl w:val="0"/>
          <w:numId w:val="26"/>
        </w:numPr>
        <w:jc w:val="center"/>
        <w:rPr>
          <w:rFonts w:asciiTheme="minorHAnsi" w:hAnsiTheme="minorHAnsi" w:cstheme="minorHAnsi"/>
          <w:sz w:val="24"/>
          <w:szCs w:val="24"/>
        </w:rPr>
      </w:pPr>
      <w:r w:rsidRPr="00F417CC">
        <w:rPr>
          <w:rFonts w:asciiTheme="minorHAnsi" w:hAnsiTheme="minorHAnsi" w:cstheme="minorHAnsi"/>
          <w:sz w:val="24"/>
          <w:szCs w:val="24"/>
        </w:rPr>
        <w:t>člen</w:t>
      </w:r>
    </w:p>
    <w:p w14:paraId="587AA5EB" w14:textId="77777777" w:rsidR="001E4628" w:rsidRPr="00F417CC" w:rsidRDefault="001E4628" w:rsidP="001E4628">
      <w:pPr>
        <w:jc w:val="both"/>
        <w:rPr>
          <w:rFonts w:asciiTheme="minorHAnsi" w:hAnsiTheme="minorHAnsi" w:cstheme="minorHAnsi"/>
          <w:sz w:val="24"/>
          <w:szCs w:val="24"/>
        </w:rPr>
      </w:pPr>
    </w:p>
    <w:p w14:paraId="743C00EF" w14:textId="77777777" w:rsidR="001E4628" w:rsidRPr="00F417CC" w:rsidRDefault="001E4628" w:rsidP="001E4628">
      <w:pPr>
        <w:jc w:val="both"/>
        <w:rPr>
          <w:rFonts w:asciiTheme="minorHAnsi" w:hAnsiTheme="minorHAnsi" w:cstheme="minorHAnsi"/>
          <w:sz w:val="24"/>
          <w:szCs w:val="24"/>
        </w:rPr>
      </w:pPr>
      <w:r w:rsidRPr="00F417CC">
        <w:rPr>
          <w:rFonts w:asciiTheme="minorHAnsi" w:hAnsiTheme="minorHAnsi" w:cstheme="minorHAnsi"/>
          <w:sz w:val="24"/>
          <w:szCs w:val="24"/>
        </w:rPr>
        <w:lastRenderedPageBreak/>
        <w:t>S tem okvirnim sporazumom se dobavitelj in naročnik dogovorita o medsebojnih pravicah, obveznostih in dolžnostih glede dobave električne energije za potrebe naročnika, ki jih po obsegu in času ni mogoče v naprej opredeliti.</w:t>
      </w:r>
    </w:p>
    <w:p w14:paraId="3CFCC57D" w14:textId="77777777" w:rsidR="001E4628" w:rsidRPr="00F417CC" w:rsidRDefault="001E4628" w:rsidP="001E4628">
      <w:pPr>
        <w:jc w:val="both"/>
        <w:rPr>
          <w:rFonts w:asciiTheme="minorHAnsi" w:hAnsiTheme="minorHAnsi" w:cstheme="minorHAnsi"/>
          <w:sz w:val="24"/>
          <w:szCs w:val="24"/>
        </w:rPr>
      </w:pPr>
    </w:p>
    <w:p w14:paraId="48311F35" w14:textId="77777777" w:rsidR="001E4628" w:rsidRPr="00F417CC" w:rsidRDefault="001E4628" w:rsidP="001E4628">
      <w:pPr>
        <w:jc w:val="both"/>
        <w:rPr>
          <w:rFonts w:asciiTheme="minorHAnsi" w:hAnsiTheme="minorHAnsi" w:cstheme="minorHAnsi"/>
          <w:sz w:val="24"/>
          <w:szCs w:val="24"/>
        </w:rPr>
      </w:pPr>
      <w:r w:rsidRPr="00F417CC">
        <w:rPr>
          <w:rFonts w:asciiTheme="minorHAnsi" w:hAnsiTheme="minorHAnsi" w:cstheme="minorHAnsi"/>
          <w:sz w:val="24"/>
          <w:szCs w:val="24"/>
        </w:rPr>
        <w:t>Naročnik in dobavitelj se izrecno dogovorita, da bo naročnik v času trajanja tega sporazuma od dobavitelja kupoval tiste količine električne, ki jih bo dejansko potreboval za čas trajanja tega okvirnega sporazuma.</w:t>
      </w:r>
    </w:p>
    <w:p w14:paraId="1F870315" w14:textId="77777777" w:rsidR="001E4628" w:rsidRPr="00F417CC" w:rsidRDefault="001E4628" w:rsidP="001E4628">
      <w:pPr>
        <w:jc w:val="both"/>
        <w:rPr>
          <w:rFonts w:asciiTheme="minorHAnsi" w:hAnsiTheme="minorHAnsi" w:cstheme="minorHAnsi"/>
          <w:sz w:val="24"/>
          <w:szCs w:val="24"/>
        </w:rPr>
      </w:pPr>
    </w:p>
    <w:p w14:paraId="198DF367" w14:textId="77777777" w:rsidR="001E4628" w:rsidRPr="00F417CC" w:rsidRDefault="001E4628" w:rsidP="001E4628">
      <w:pPr>
        <w:jc w:val="both"/>
        <w:rPr>
          <w:rFonts w:asciiTheme="minorHAnsi" w:hAnsiTheme="minorHAnsi" w:cstheme="minorHAnsi"/>
          <w:sz w:val="24"/>
          <w:szCs w:val="24"/>
        </w:rPr>
      </w:pPr>
      <w:r w:rsidRPr="00F417CC">
        <w:rPr>
          <w:rFonts w:asciiTheme="minorHAnsi" w:hAnsiTheme="minorHAnsi" w:cstheme="minorHAnsi"/>
          <w:sz w:val="24"/>
          <w:szCs w:val="24"/>
        </w:rPr>
        <w:t>Ta okvirni sporazum se sklepa za obdobje štirih (4) let.</w:t>
      </w:r>
    </w:p>
    <w:p w14:paraId="75BF87CA" w14:textId="77777777" w:rsidR="001E4628" w:rsidRPr="00F417CC" w:rsidRDefault="001E4628" w:rsidP="001E4628">
      <w:pPr>
        <w:jc w:val="both"/>
        <w:rPr>
          <w:rFonts w:asciiTheme="minorHAnsi" w:hAnsiTheme="minorHAnsi" w:cstheme="minorHAnsi"/>
          <w:sz w:val="24"/>
          <w:szCs w:val="24"/>
        </w:rPr>
      </w:pPr>
    </w:p>
    <w:p w14:paraId="4FC93443" w14:textId="77777777" w:rsidR="001E4628" w:rsidRPr="00F417CC" w:rsidRDefault="001E4628" w:rsidP="001E4628">
      <w:pPr>
        <w:jc w:val="both"/>
        <w:rPr>
          <w:rFonts w:asciiTheme="minorHAnsi" w:hAnsiTheme="minorHAnsi" w:cstheme="minorHAnsi"/>
          <w:sz w:val="24"/>
          <w:szCs w:val="24"/>
        </w:rPr>
      </w:pPr>
    </w:p>
    <w:p w14:paraId="74E6CD1F" w14:textId="77777777" w:rsidR="001E4628" w:rsidRPr="00F417CC" w:rsidRDefault="001E4628" w:rsidP="00264ACE">
      <w:pPr>
        <w:pStyle w:val="Odstavekseznama"/>
        <w:numPr>
          <w:ilvl w:val="0"/>
          <w:numId w:val="26"/>
        </w:numPr>
        <w:jc w:val="center"/>
        <w:rPr>
          <w:rFonts w:asciiTheme="minorHAnsi" w:hAnsiTheme="minorHAnsi" w:cstheme="minorHAnsi"/>
          <w:sz w:val="24"/>
          <w:szCs w:val="24"/>
        </w:rPr>
      </w:pPr>
      <w:r w:rsidRPr="00F417CC">
        <w:rPr>
          <w:rFonts w:asciiTheme="minorHAnsi" w:hAnsiTheme="minorHAnsi" w:cstheme="minorHAnsi"/>
          <w:sz w:val="24"/>
          <w:szCs w:val="24"/>
        </w:rPr>
        <w:t xml:space="preserve">člen </w:t>
      </w:r>
    </w:p>
    <w:p w14:paraId="555815D9" w14:textId="77777777" w:rsidR="001E4628" w:rsidRPr="00F417CC" w:rsidRDefault="001E4628" w:rsidP="001E4628">
      <w:pPr>
        <w:jc w:val="both"/>
        <w:rPr>
          <w:rFonts w:asciiTheme="minorHAnsi" w:hAnsiTheme="minorHAnsi" w:cstheme="minorHAnsi"/>
          <w:i/>
          <w:iCs/>
          <w:sz w:val="24"/>
          <w:szCs w:val="24"/>
        </w:rPr>
      </w:pPr>
      <w:r w:rsidRPr="00F417CC">
        <w:rPr>
          <w:rFonts w:asciiTheme="minorHAnsi" w:hAnsiTheme="minorHAnsi" w:cstheme="minorHAnsi"/>
          <w:i/>
          <w:iCs/>
          <w:sz w:val="24"/>
          <w:szCs w:val="24"/>
        </w:rPr>
        <w:t>Dobavitelj pri izvajanju tega okvirnega sporazuma nastopa s podizvajalci, ki so razvidni iz priloženih obrazcev OBR-3 in so sestavni del okvirnega sporazuma.</w:t>
      </w:r>
    </w:p>
    <w:p w14:paraId="2F4AFBC7" w14:textId="77777777" w:rsidR="001E4628" w:rsidRPr="00F417CC" w:rsidRDefault="001E4628" w:rsidP="001E4628">
      <w:pPr>
        <w:jc w:val="both"/>
        <w:rPr>
          <w:rFonts w:asciiTheme="minorHAnsi" w:hAnsiTheme="minorHAnsi" w:cstheme="minorHAnsi"/>
          <w:i/>
          <w:sz w:val="24"/>
          <w:szCs w:val="24"/>
        </w:rPr>
      </w:pPr>
    </w:p>
    <w:p w14:paraId="6AA9C1E1" w14:textId="77777777" w:rsidR="001E4628" w:rsidRPr="00F417CC" w:rsidRDefault="001E4628" w:rsidP="001E4628">
      <w:pPr>
        <w:jc w:val="both"/>
        <w:rPr>
          <w:rFonts w:asciiTheme="minorHAnsi" w:hAnsiTheme="minorHAnsi" w:cstheme="minorHAnsi"/>
          <w:i/>
          <w:iCs/>
          <w:sz w:val="24"/>
          <w:szCs w:val="24"/>
        </w:rPr>
      </w:pPr>
      <w:r w:rsidRPr="00F417CC">
        <w:rPr>
          <w:rFonts w:asciiTheme="minorHAnsi" w:hAnsiTheme="minorHAnsi" w:cstheme="minorHAnsi"/>
          <w:i/>
          <w:iCs/>
          <w:sz w:val="24"/>
          <w:szCs w:val="24"/>
        </w:rPr>
        <w:t>Dobavitelj mora med izvajanjem okvirnega sporazuma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0D7FC49C" w14:textId="77777777" w:rsidR="001E4628" w:rsidRPr="00F417CC" w:rsidRDefault="001E4628" w:rsidP="00264ACE">
      <w:pPr>
        <w:numPr>
          <w:ilvl w:val="0"/>
          <w:numId w:val="19"/>
        </w:numPr>
        <w:suppressAutoHyphens w:val="0"/>
        <w:autoSpaceDN w:val="0"/>
        <w:ind w:left="714" w:hanging="357"/>
        <w:jc w:val="both"/>
        <w:rPr>
          <w:rFonts w:asciiTheme="minorHAnsi" w:hAnsiTheme="minorHAnsi" w:cstheme="minorHAnsi"/>
          <w:i/>
          <w:iCs/>
          <w:sz w:val="24"/>
          <w:szCs w:val="24"/>
        </w:rPr>
      </w:pPr>
      <w:r w:rsidRPr="00F417CC">
        <w:rPr>
          <w:rFonts w:asciiTheme="minorHAnsi" w:hAnsiTheme="minorHAnsi" w:cstheme="minorHAnsi"/>
          <w:i/>
          <w:iCs/>
          <w:sz w:val="24"/>
          <w:szCs w:val="24"/>
        </w:rPr>
        <w:t>opredelitev dela naročila, ki ga namerava oddati v podizvajanje novemu podizvajalcu;</w:t>
      </w:r>
    </w:p>
    <w:p w14:paraId="79A64F6A" w14:textId="77777777" w:rsidR="001E4628" w:rsidRPr="00F417CC" w:rsidRDefault="001E4628" w:rsidP="00264ACE">
      <w:pPr>
        <w:numPr>
          <w:ilvl w:val="0"/>
          <w:numId w:val="19"/>
        </w:numPr>
        <w:suppressAutoHyphens w:val="0"/>
        <w:autoSpaceDN w:val="0"/>
        <w:ind w:left="714" w:hanging="357"/>
        <w:jc w:val="both"/>
        <w:rPr>
          <w:rFonts w:asciiTheme="minorHAnsi" w:hAnsiTheme="minorHAnsi" w:cstheme="minorHAnsi"/>
          <w:i/>
          <w:iCs/>
          <w:sz w:val="24"/>
          <w:szCs w:val="24"/>
        </w:rPr>
      </w:pPr>
      <w:r w:rsidRPr="00F417CC">
        <w:rPr>
          <w:rFonts w:asciiTheme="minorHAnsi" w:hAnsiTheme="minorHAnsi" w:cstheme="minorHAnsi"/>
          <w:i/>
          <w:iCs/>
          <w:sz w:val="24"/>
          <w:szCs w:val="24"/>
        </w:rPr>
        <w:t>kontaktne podatke in zakonite zastopnike novih podizvajalcev;</w:t>
      </w:r>
    </w:p>
    <w:p w14:paraId="7C417EEE" w14:textId="77777777" w:rsidR="001E4628" w:rsidRPr="00F417CC" w:rsidRDefault="001E4628" w:rsidP="00264ACE">
      <w:pPr>
        <w:widowControl w:val="0"/>
        <w:numPr>
          <w:ilvl w:val="0"/>
          <w:numId w:val="19"/>
        </w:numPr>
        <w:suppressAutoHyphens w:val="0"/>
        <w:autoSpaceDN w:val="0"/>
        <w:ind w:left="714" w:hanging="357"/>
        <w:jc w:val="both"/>
        <w:rPr>
          <w:rFonts w:asciiTheme="minorHAnsi" w:hAnsiTheme="minorHAnsi" w:cstheme="minorHAnsi"/>
          <w:i/>
          <w:iCs/>
          <w:sz w:val="24"/>
          <w:szCs w:val="24"/>
        </w:rPr>
      </w:pPr>
      <w:r w:rsidRPr="00F417CC">
        <w:rPr>
          <w:rFonts w:asciiTheme="minorHAnsi" w:hAnsiTheme="minorHAnsi" w:cstheme="minorHAnsi"/>
          <w:i/>
          <w:iCs/>
          <w:sz w:val="24"/>
          <w:szCs w:val="24"/>
        </w:rPr>
        <w:t>izpolnjene ESPD novih podizvajalcev v skladu z 79. členom ZJN-3 in</w:t>
      </w:r>
    </w:p>
    <w:p w14:paraId="77AF602D" w14:textId="77777777" w:rsidR="001E4628" w:rsidRPr="00F417CC" w:rsidRDefault="001E4628" w:rsidP="00264ACE">
      <w:pPr>
        <w:widowControl w:val="0"/>
        <w:numPr>
          <w:ilvl w:val="0"/>
          <w:numId w:val="19"/>
        </w:numPr>
        <w:suppressAutoHyphens w:val="0"/>
        <w:autoSpaceDN w:val="0"/>
        <w:ind w:left="714" w:hanging="357"/>
        <w:jc w:val="both"/>
        <w:rPr>
          <w:rFonts w:asciiTheme="minorHAnsi" w:hAnsiTheme="minorHAnsi" w:cstheme="minorHAnsi"/>
          <w:i/>
          <w:iCs/>
          <w:sz w:val="24"/>
          <w:szCs w:val="24"/>
        </w:rPr>
      </w:pPr>
      <w:r w:rsidRPr="00F417CC">
        <w:rPr>
          <w:rFonts w:asciiTheme="minorHAnsi" w:hAnsiTheme="minorHAnsi" w:cstheme="minorHAnsi"/>
          <w:i/>
          <w:iCs/>
          <w:sz w:val="24"/>
          <w:szCs w:val="24"/>
        </w:rPr>
        <w:t>pisno zahtevo novega podizvajalca za neposredno plačilo, če novi podizvajalec to zahteva.</w:t>
      </w:r>
    </w:p>
    <w:p w14:paraId="1E0997F5" w14:textId="77777777" w:rsidR="001E4628" w:rsidRPr="00F417CC" w:rsidRDefault="001E4628" w:rsidP="001E4628">
      <w:pPr>
        <w:suppressAutoHyphens w:val="0"/>
        <w:spacing w:line="276" w:lineRule="auto"/>
        <w:jc w:val="both"/>
        <w:rPr>
          <w:rFonts w:asciiTheme="minorHAnsi" w:hAnsiTheme="minorHAnsi" w:cstheme="minorHAnsi"/>
          <w:i/>
          <w:iCs/>
          <w:sz w:val="24"/>
          <w:szCs w:val="24"/>
        </w:rPr>
      </w:pPr>
    </w:p>
    <w:p w14:paraId="71176459" w14:textId="77777777" w:rsidR="001E4628" w:rsidRPr="00F417CC" w:rsidRDefault="001E4628" w:rsidP="001E4628">
      <w:pPr>
        <w:spacing w:line="276" w:lineRule="auto"/>
        <w:jc w:val="both"/>
        <w:rPr>
          <w:rFonts w:asciiTheme="minorHAnsi" w:hAnsiTheme="minorHAnsi" w:cstheme="minorHAnsi"/>
          <w:i/>
          <w:iCs/>
          <w:sz w:val="24"/>
          <w:szCs w:val="24"/>
        </w:rPr>
      </w:pPr>
      <w:r w:rsidRPr="00F417CC">
        <w:rPr>
          <w:rFonts w:asciiTheme="minorHAnsi" w:hAnsiTheme="minorHAnsi" w:cstheme="minorHAnsi"/>
          <w:i/>
          <w:iCs/>
          <w:sz w:val="24"/>
          <w:szCs w:val="24"/>
        </w:rPr>
        <w:t>Vključitev novega podizvajalca je možna le ob soglasju naročnikov skladno z 94. členom ZJN-3.</w:t>
      </w:r>
    </w:p>
    <w:p w14:paraId="29719C13" w14:textId="77777777" w:rsidR="001E4628" w:rsidRPr="00F417CC" w:rsidRDefault="001E4628" w:rsidP="001E4628">
      <w:pPr>
        <w:rPr>
          <w:rFonts w:asciiTheme="minorHAnsi" w:hAnsiTheme="minorHAnsi" w:cstheme="minorHAnsi"/>
          <w:sz w:val="24"/>
          <w:szCs w:val="24"/>
        </w:rPr>
      </w:pPr>
    </w:p>
    <w:p w14:paraId="067D548E" w14:textId="77777777" w:rsidR="001E4628" w:rsidRPr="00F417CC" w:rsidRDefault="001E4628" w:rsidP="00264ACE">
      <w:pPr>
        <w:pStyle w:val="Odstavekseznama"/>
        <w:numPr>
          <w:ilvl w:val="0"/>
          <w:numId w:val="26"/>
        </w:numPr>
        <w:suppressAutoHyphens/>
        <w:autoSpaceDE w:val="0"/>
        <w:autoSpaceDN w:val="0"/>
        <w:spacing w:before="1"/>
        <w:jc w:val="center"/>
        <w:textAlignment w:val="baseline"/>
        <w:rPr>
          <w:rFonts w:asciiTheme="minorHAnsi" w:hAnsiTheme="minorHAnsi" w:cstheme="minorHAnsi"/>
          <w:sz w:val="24"/>
          <w:szCs w:val="24"/>
        </w:rPr>
      </w:pPr>
      <w:r w:rsidRPr="00F417CC">
        <w:rPr>
          <w:rFonts w:asciiTheme="minorHAnsi" w:hAnsiTheme="minorHAnsi" w:cstheme="minorHAnsi"/>
          <w:sz w:val="24"/>
          <w:szCs w:val="24"/>
        </w:rPr>
        <w:t>člen</w:t>
      </w:r>
      <w:r w:rsidRPr="00F417CC">
        <w:rPr>
          <w:rStyle w:val="Sprotnaopomba-sklic"/>
          <w:rFonts w:asciiTheme="minorHAnsi" w:hAnsiTheme="minorHAnsi" w:cstheme="minorHAnsi"/>
          <w:sz w:val="24"/>
          <w:szCs w:val="24"/>
        </w:rPr>
        <w:footnoteReference w:id="4"/>
      </w:r>
    </w:p>
    <w:p w14:paraId="11218249" w14:textId="77777777" w:rsidR="001E4628" w:rsidRPr="00F417CC" w:rsidRDefault="001E4628" w:rsidP="001E4628">
      <w:pPr>
        <w:jc w:val="center"/>
        <w:rPr>
          <w:rFonts w:asciiTheme="minorHAnsi" w:hAnsiTheme="minorHAnsi" w:cstheme="minorHAnsi"/>
          <w:sz w:val="24"/>
          <w:szCs w:val="24"/>
        </w:rPr>
      </w:pPr>
    </w:p>
    <w:p w14:paraId="4D8FF4EC" w14:textId="77777777" w:rsidR="001E4628" w:rsidRPr="00F417CC" w:rsidRDefault="001E4628" w:rsidP="001E4628">
      <w:pPr>
        <w:jc w:val="both"/>
        <w:rPr>
          <w:rFonts w:asciiTheme="minorHAnsi" w:hAnsiTheme="minorHAnsi" w:cstheme="minorHAnsi"/>
          <w:i/>
          <w:iCs/>
          <w:sz w:val="24"/>
          <w:szCs w:val="24"/>
        </w:rPr>
      </w:pPr>
      <w:r w:rsidRPr="00F417CC">
        <w:rPr>
          <w:rFonts w:asciiTheme="minorHAnsi" w:hAnsiTheme="minorHAnsi" w:cstheme="minorHAnsi"/>
          <w:i/>
          <w:iCs/>
          <w:sz w:val="24"/>
          <w:szCs w:val="24"/>
        </w:rPr>
        <w:t>Neposredna plačila podizvajalcu/-cem po tem okvirnem sporazumu so obvezna, ob dodatnem pogoju, da so za neposredno plačilo podizvajalcu/-cem izpolnjeni pogoji tudi po ZJN-3. Dobavitelj pooblašča naročnika, da na podlagi potrjenih računov s strani dobavitelja neposredno plačuje podizvajalcu/-cem dela, ki jih bo/-do ti opravljali po tem okvirnem sporazumu. Dobavitelj mora svojemu računu obvezno priložiti predhodno potrjene račune podizvajalca/-cev, ki so opravljali storitve po pogodbi, podizvajalec/-ci pa svoje soglasje, da naročnik namesto dobavitelja poravna izvajalčevo obveznost do podizvajalca/-cev.</w:t>
      </w:r>
      <w:r w:rsidRPr="00F417CC">
        <w:rPr>
          <w:rFonts w:asciiTheme="minorHAnsi" w:hAnsiTheme="minorHAnsi" w:cstheme="minorHAnsi"/>
          <w:sz w:val="24"/>
          <w:szCs w:val="24"/>
        </w:rPr>
        <w:footnoteReference w:id="5"/>
      </w:r>
      <w:r w:rsidRPr="00F417CC">
        <w:rPr>
          <w:rFonts w:asciiTheme="minorHAnsi" w:hAnsiTheme="minorHAnsi" w:cstheme="minorHAnsi"/>
          <w:i/>
          <w:iCs/>
          <w:sz w:val="24"/>
          <w:szCs w:val="24"/>
        </w:rPr>
        <w:t xml:space="preserve"> </w:t>
      </w:r>
    </w:p>
    <w:p w14:paraId="26B3E9BD" w14:textId="77777777" w:rsidR="001E4628" w:rsidRPr="00F417CC" w:rsidRDefault="001E4628" w:rsidP="001E4628">
      <w:pPr>
        <w:spacing w:line="276" w:lineRule="auto"/>
        <w:jc w:val="both"/>
        <w:rPr>
          <w:rFonts w:asciiTheme="minorHAnsi" w:hAnsiTheme="minorHAnsi" w:cstheme="minorHAnsi"/>
          <w:i/>
          <w:iCs/>
          <w:sz w:val="24"/>
          <w:szCs w:val="24"/>
        </w:rPr>
      </w:pPr>
    </w:p>
    <w:p w14:paraId="5F1AAFA1" w14:textId="77777777" w:rsidR="001E4628" w:rsidRPr="00F417CC" w:rsidRDefault="001E4628" w:rsidP="001E4628">
      <w:pPr>
        <w:jc w:val="both"/>
        <w:rPr>
          <w:rFonts w:asciiTheme="minorHAnsi" w:hAnsiTheme="minorHAnsi" w:cstheme="minorHAnsi"/>
          <w:i/>
          <w:iCs/>
          <w:sz w:val="24"/>
          <w:szCs w:val="24"/>
        </w:rPr>
      </w:pPr>
      <w:r w:rsidRPr="00F417CC">
        <w:rPr>
          <w:rFonts w:asciiTheme="minorHAnsi" w:hAnsiTheme="minorHAnsi" w:cstheme="minorHAnsi"/>
          <w:i/>
          <w:iCs/>
          <w:sz w:val="24"/>
          <w:szCs w:val="24"/>
        </w:rPr>
        <w:t>Dobavitelj mora naročniku najpozneje v 60 (šestdesetih) dneh od plačila končnega računa poslati svojo pisno izjavo in pisno izjavo vsakega podizvajalca, da je podizvajalec prejel plačilo za izvedene dobave, neposredno povezano s predmetom javnega naročila.</w:t>
      </w:r>
      <w:r w:rsidRPr="00F417CC">
        <w:rPr>
          <w:rFonts w:asciiTheme="minorHAnsi" w:hAnsiTheme="minorHAnsi" w:cstheme="minorHAnsi"/>
          <w:sz w:val="24"/>
          <w:szCs w:val="24"/>
        </w:rPr>
        <w:footnoteReference w:id="6"/>
      </w:r>
    </w:p>
    <w:p w14:paraId="1DD0A7A1" w14:textId="77777777" w:rsidR="001E4628" w:rsidRPr="00F417CC" w:rsidRDefault="001E4628" w:rsidP="001E4628">
      <w:pPr>
        <w:jc w:val="center"/>
        <w:rPr>
          <w:rFonts w:asciiTheme="minorHAnsi" w:hAnsiTheme="minorHAnsi" w:cstheme="minorHAnsi"/>
          <w:sz w:val="24"/>
          <w:szCs w:val="24"/>
        </w:rPr>
      </w:pPr>
    </w:p>
    <w:p w14:paraId="68BB93CB" w14:textId="77777777" w:rsidR="001E4628" w:rsidRPr="00F417CC" w:rsidRDefault="001E4628" w:rsidP="00264ACE">
      <w:pPr>
        <w:pStyle w:val="Odstavekseznama"/>
        <w:numPr>
          <w:ilvl w:val="0"/>
          <w:numId w:val="26"/>
        </w:numPr>
        <w:suppressAutoHyphens/>
        <w:autoSpaceDE w:val="0"/>
        <w:autoSpaceDN w:val="0"/>
        <w:spacing w:before="1"/>
        <w:jc w:val="center"/>
        <w:textAlignment w:val="baseline"/>
        <w:rPr>
          <w:rFonts w:asciiTheme="minorHAnsi" w:hAnsiTheme="minorHAnsi" w:cstheme="minorHAnsi"/>
          <w:sz w:val="24"/>
          <w:szCs w:val="24"/>
        </w:rPr>
      </w:pPr>
      <w:r w:rsidRPr="00F417CC">
        <w:rPr>
          <w:rFonts w:asciiTheme="minorHAnsi" w:hAnsiTheme="minorHAnsi" w:cstheme="minorHAnsi"/>
          <w:sz w:val="24"/>
          <w:szCs w:val="24"/>
        </w:rPr>
        <w:lastRenderedPageBreak/>
        <w:t>člen</w:t>
      </w:r>
      <w:r w:rsidRPr="00F417CC">
        <w:rPr>
          <w:rStyle w:val="Sprotnaopomba-sklic"/>
          <w:rFonts w:asciiTheme="minorHAnsi" w:hAnsiTheme="minorHAnsi" w:cstheme="minorHAnsi"/>
          <w:sz w:val="24"/>
          <w:szCs w:val="24"/>
        </w:rPr>
        <w:footnoteReference w:id="7"/>
      </w:r>
    </w:p>
    <w:p w14:paraId="7F21B772" w14:textId="77777777" w:rsidR="001E4628" w:rsidRPr="00F417CC" w:rsidRDefault="001E4628" w:rsidP="001E4628">
      <w:pPr>
        <w:autoSpaceDE w:val="0"/>
        <w:autoSpaceDN w:val="0"/>
        <w:spacing w:before="1"/>
        <w:jc w:val="center"/>
        <w:textAlignment w:val="baseline"/>
        <w:rPr>
          <w:rFonts w:asciiTheme="minorHAnsi" w:hAnsiTheme="minorHAnsi" w:cstheme="minorHAnsi"/>
          <w:sz w:val="24"/>
          <w:szCs w:val="24"/>
        </w:rPr>
      </w:pPr>
    </w:p>
    <w:p w14:paraId="4B879569" w14:textId="77777777" w:rsidR="001E4628" w:rsidRPr="00F417CC" w:rsidRDefault="001E4628" w:rsidP="001E4628">
      <w:pPr>
        <w:jc w:val="both"/>
        <w:rPr>
          <w:rFonts w:asciiTheme="minorHAnsi" w:hAnsiTheme="minorHAnsi" w:cstheme="minorHAnsi"/>
          <w:i/>
          <w:iCs/>
          <w:sz w:val="24"/>
          <w:szCs w:val="24"/>
        </w:rPr>
      </w:pPr>
      <w:r w:rsidRPr="00F417CC">
        <w:rPr>
          <w:rFonts w:asciiTheme="minorHAnsi" w:hAnsiTheme="minorHAnsi" w:cstheme="minorHAnsi"/>
          <w:i/>
          <w:iCs/>
          <w:sz w:val="24"/>
          <w:szCs w:val="24"/>
        </w:rPr>
        <w:t xml:space="preserve">V razmerju do naročnika izvajalec v celoti odgovarja za izvedbo storitev, ki so predmet te pogodbe. </w:t>
      </w:r>
    </w:p>
    <w:p w14:paraId="2B7BC6DF" w14:textId="77777777" w:rsidR="001E4628" w:rsidRPr="00F417CC" w:rsidRDefault="001E4628" w:rsidP="001E4628">
      <w:pPr>
        <w:jc w:val="both"/>
        <w:rPr>
          <w:rFonts w:asciiTheme="minorHAnsi" w:hAnsiTheme="minorHAnsi" w:cstheme="minorHAnsi"/>
          <w:i/>
          <w:iCs/>
          <w:sz w:val="24"/>
          <w:szCs w:val="24"/>
        </w:rPr>
      </w:pPr>
    </w:p>
    <w:p w14:paraId="468917CD" w14:textId="77777777" w:rsidR="001E4628" w:rsidRPr="00F417CC" w:rsidRDefault="001E4628" w:rsidP="001E4628">
      <w:pPr>
        <w:jc w:val="both"/>
        <w:rPr>
          <w:rFonts w:asciiTheme="minorHAnsi" w:hAnsiTheme="minorHAnsi" w:cstheme="minorHAnsi"/>
          <w:i/>
          <w:iCs/>
          <w:sz w:val="24"/>
          <w:szCs w:val="24"/>
        </w:rPr>
      </w:pPr>
      <w:r w:rsidRPr="00F417CC">
        <w:rPr>
          <w:rFonts w:asciiTheme="minorHAnsi" w:hAnsiTheme="minorHAnsi" w:cstheme="minorHAnsi"/>
          <w:i/>
          <w:iCs/>
          <w:sz w:val="24"/>
          <w:szCs w:val="24"/>
        </w:rPr>
        <w:t>Vsaka vključitev novih podizvajalcev se izvede s predhodnim soglasjem naročnika in skladno z ZJN-3.</w:t>
      </w:r>
    </w:p>
    <w:p w14:paraId="1462F58F" w14:textId="77777777" w:rsidR="001E4628" w:rsidRPr="00F417CC" w:rsidRDefault="001E4628" w:rsidP="00264ACE">
      <w:pPr>
        <w:pStyle w:val="Odstavekseznama"/>
        <w:numPr>
          <w:ilvl w:val="0"/>
          <w:numId w:val="26"/>
        </w:numPr>
        <w:jc w:val="center"/>
        <w:rPr>
          <w:rFonts w:asciiTheme="minorHAnsi" w:hAnsiTheme="minorHAnsi" w:cstheme="minorHAnsi"/>
          <w:sz w:val="24"/>
          <w:szCs w:val="24"/>
        </w:rPr>
      </w:pPr>
      <w:r w:rsidRPr="00F417CC">
        <w:rPr>
          <w:rFonts w:asciiTheme="minorHAnsi" w:hAnsiTheme="minorHAnsi" w:cstheme="minorHAnsi"/>
          <w:sz w:val="24"/>
          <w:szCs w:val="24"/>
        </w:rPr>
        <w:t>člen</w:t>
      </w:r>
    </w:p>
    <w:p w14:paraId="33731982" w14:textId="77777777" w:rsidR="001E4628" w:rsidRPr="00F417CC" w:rsidRDefault="001E4628" w:rsidP="001E4628">
      <w:pPr>
        <w:pStyle w:val="Odstavekseznama"/>
        <w:ind w:left="1004"/>
        <w:rPr>
          <w:rFonts w:asciiTheme="minorHAnsi" w:hAnsiTheme="minorHAnsi" w:cstheme="minorHAnsi"/>
          <w:sz w:val="24"/>
          <w:szCs w:val="24"/>
        </w:rPr>
      </w:pPr>
    </w:p>
    <w:p w14:paraId="61A670A8" w14:textId="432EBC57" w:rsidR="001E4628" w:rsidRPr="00F417CC" w:rsidRDefault="001E4628" w:rsidP="001E4628">
      <w:pPr>
        <w:jc w:val="both"/>
        <w:rPr>
          <w:rFonts w:asciiTheme="minorHAnsi" w:hAnsiTheme="minorHAnsi" w:cstheme="minorHAnsi"/>
          <w:sz w:val="24"/>
          <w:szCs w:val="24"/>
        </w:rPr>
      </w:pPr>
      <w:r w:rsidRPr="00F417CC">
        <w:rPr>
          <w:rFonts w:asciiTheme="minorHAnsi" w:hAnsiTheme="minorHAnsi" w:cstheme="minorHAnsi"/>
          <w:sz w:val="24"/>
          <w:szCs w:val="24"/>
        </w:rPr>
        <w:t>Za čas trajanja okvirnega sporazuma bo naročnik odpiral konkurenco na način, ki je določen v 2. členu razpisne dokumentacije. Dobavitelj, ki bo na podlagi meril iz razpisne dokumentacije najugodnejši, bo ob pogoju, da bo s strani Sistemskega operaterja distribucijskega omrežja (v nadaljevanju SODO) odobren prehod MM v bilančno skupino novega dobavitelja, dobavljal električno energijo za določeno obdobje.</w:t>
      </w:r>
    </w:p>
    <w:p w14:paraId="493CD477" w14:textId="77777777" w:rsidR="001E4628" w:rsidRPr="00F417CC" w:rsidRDefault="001E4628" w:rsidP="001E4628">
      <w:pPr>
        <w:jc w:val="both"/>
        <w:rPr>
          <w:rFonts w:asciiTheme="minorHAnsi" w:hAnsiTheme="minorHAnsi" w:cstheme="minorHAnsi"/>
          <w:sz w:val="24"/>
          <w:szCs w:val="24"/>
        </w:rPr>
      </w:pPr>
    </w:p>
    <w:p w14:paraId="3DAFC79A" w14:textId="77777777" w:rsidR="001E4628" w:rsidRPr="00F417CC" w:rsidRDefault="001E4628" w:rsidP="001E4628">
      <w:pPr>
        <w:jc w:val="both"/>
        <w:rPr>
          <w:rFonts w:asciiTheme="minorHAnsi" w:hAnsiTheme="minorHAnsi" w:cstheme="minorHAnsi"/>
          <w:sz w:val="24"/>
          <w:szCs w:val="24"/>
        </w:rPr>
      </w:pPr>
      <w:r w:rsidRPr="00F417CC">
        <w:rPr>
          <w:rFonts w:asciiTheme="minorHAnsi" w:hAnsiTheme="minorHAnsi" w:cstheme="minorHAnsi"/>
          <w:sz w:val="24"/>
          <w:szCs w:val="24"/>
        </w:rPr>
        <w:t>Vsakokratno naročilo ob odpiranju konkurence se odda na podlagi odločitve o oddaji posameznega javnega naročila, ki ga naročnik objavi na portalu javnih naročil</w:t>
      </w:r>
      <w:r w:rsidRPr="00F417CC">
        <w:rPr>
          <w:rStyle w:val="Sprotnaopomba-sklic"/>
          <w:rFonts w:asciiTheme="minorHAnsi" w:hAnsiTheme="minorHAnsi" w:cstheme="minorHAnsi"/>
          <w:sz w:val="24"/>
          <w:szCs w:val="24"/>
        </w:rPr>
        <w:footnoteReference w:id="8"/>
      </w:r>
      <w:r w:rsidRPr="00F417CC">
        <w:rPr>
          <w:rFonts w:asciiTheme="minorHAnsi" w:hAnsiTheme="minorHAnsi" w:cstheme="minorHAnsi"/>
          <w:sz w:val="24"/>
          <w:szCs w:val="24"/>
        </w:rPr>
        <w:t xml:space="preserve"> in postane sestavni del tega okvirnega sporazuma. </w:t>
      </w:r>
    </w:p>
    <w:p w14:paraId="1B8927C7" w14:textId="77777777" w:rsidR="001E4628" w:rsidRPr="00F417CC" w:rsidRDefault="001E4628" w:rsidP="001E4628">
      <w:pPr>
        <w:widowControl w:val="0"/>
        <w:autoSpaceDE w:val="0"/>
        <w:autoSpaceDN w:val="0"/>
        <w:adjustRightInd w:val="0"/>
        <w:jc w:val="both"/>
        <w:rPr>
          <w:rFonts w:asciiTheme="minorHAnsi" w:hAnsiTheme="minorHAnsi" w:cstheme="minorHAnsi"/>
          <w:sz w:val="24"/>
          <w:szCs w:val="24"/>
        </w:rPr>
      </w:pPr>
    </w:p>
    <w:p w14:paraId="77C7C60C" w14:textId="77777777" w:rsidR="001E4628" w:rsidRPr="00F417CC" w:rsidRDefault="001E4628" w:rsidP="00264ACE">
      <w:pPr>
        <w:pStyle w:val="Odstavekseznama"/>
        <w:numPr>
          <w:ilvl w:val="0"/>
          <w:numId w:val="26"/>
        </w:numPr>
        <w:jc w:val="center"/>
        <w:rPr>
          <w:rFonts w:asciiTheme="minorHAnsi" w:hAnsiTheme="minorHAnsi" w:cstheme="minorHAnsi"/>
          <w:sz w:val="24"/>
          <w:szCs w:val="24"/>
        </w:rPr>
      </w:pPr>
      <w:r w:rsidRPr="00F417CC">
        <w:rPr>
          <w:rFonts w:asciiTheme="minorHAnsi" w:hAnsiTheme="minorHAnsi" w:cstheme="minorHAnsi"/>
          <w:sz w:val="24"/>
          <w:szCs w:val="24"/>
        </w:rPr>
        <w:t>člen</w:t>
      </w:r>
    </w:p>
    <w:p w14:paraId="4605A282" w14:textId="77777777" w:rsidR="001E4628" w:rsidRPr="00F417CC" w:rsidRDefault="001E4628" w:rsidP="001E4628">
      <w:pPr>
        <w:jc w:val="center"/>
        <w:rPr>
          <w:rStyle w:val="Slog1"/>
          <w:rFonts w:asciiTheme="minorHAnsi" w:hAnsiTheme="minorHAnsi" w:cstheme="minorHAnsi"/>
          <w:sz w:val="24"/>
          <w:szCs w:val="24"/>
        </w:rPr>
      </w:pPr>
    </w:p>
    <w:p w14:paraId="613841A5" w14:textId="77777777" w:rsidR="001E4628" w:rsidRPr="00F417CC" w:rsidRDefault="001E4628" w:rsidP="001E4628">
      <w:pPr>
        <w:jc w:val="both"/>
        <w:rPr>
          <w:rFonts w:asciiTheme="minorHAnsi" w:hAnsiTheme="minorHAnsi" w:cstheme="minorHAnsi"/>
          <w:sz w:val="24"/>
          <w:szCs w:val="24"/>
        </w:rPr>
      </w:pPr>
      <w:r w:rsidRPr="00F417CC">
        <w:rPr>
          <w:rFonts w:asciiTheme="minorHAnsi" w:hAnsiTheme="minorHAnsi" w:cstheme="minorHAnsi"/>
          <w:sz w:val="24"/>
          <w:szCs w:val="24"/>
        </w:rPr>
        <w:t xml:space="preserve">Dobavitelj bo prodajal, naročnik pa kupoval električno energijo na naslednjih odjemnih mestih: </w:t>
      </w:r>
    </w:p>
    <w:p w14:paraId="463B50C6" w14:textId="77777777" w:rsidR="001E4628" w:rsidRPr="00F417CC" w:rsidRDefault="001E4628" w:rsidP="001E4628">
      <w:pPr>
        <w:jc w:val="both"/>
        <w:rPr>
          <w:rFonts w:asciiTheme="minorHAnsi" w:hAnsiTheme="minorHAnsi" w:cstheme="minorHAnsi"/>
          <w:sz w:val="24"/>
          <w:szCs w:val="24"/>
        </w:rPr>
      </w:pPr>
    </w:p>
    <w:tbl>
      <w:tblPr>
        <w:tblW w:w="9819" w:type="dxa"/>
        <w:tblCellMar>
          <w:top w:w="15" w:type="dxa"/>
          <w:left w:w="15" w:type="dxa"/>
          <w:bottom w:w="15" w:type="dxa"/>
          <w:right w:w="15" w:type="dxa"/>
        </w:tblCellMar>
        <w:tblLook w:val="04A0" w:firstRow="1" w:lastRow="0" w:firstColumn="1" w:lastColumn="0" w:noHBand="0" w:noVBand="1"/>
      </w:tblPr>
      <w:tblGrid>
        <w:gridCol w:w="421"/>
        <w:gridCol w:w="1161"/>
        <w:gridCol w:w="2020"/>
        <w:gridCol w:w="2360"/>
        <w:gridCol w:w="3220"/>
        <w:gridCol w:w="640"/>
      </w:tblGrid>
      <w:tr w:rsidR="005F337B" w:rsidRPr="006C21A9" w14:paraId="33D08DBA" w14:textId="77777777" w:rsidTr="006C21A9">
        <w:trPr>
          <w:trHeight w:val="555"/>
        </w:trPr>
        <w:tc>
          <w:tcPr>
            <w:tcW w:w="418" w:type="dxa"/>
            <w:tcBorders>
              <w:top w:val="single" w:sz="6" w:space="0" w:color="000000"/>
              <w:left w:val="single" w:sz="6" w:space="0" w:color="000000"/>
              <w:bottom w:val="single" w:sz="6" w:space="0" w:color="000000"/>
              <w:right w:val="single" w:sz="6" w:space="0" w:color="000000"/>
            </w:tcBorders>
            <w:noWrap/>
            <w:vAlign w:val="center"/>
            <w:hideMark/>
          </w:tcPr>
          <w:p w14:paraId="641EB03F" w14:textId="63756205" w:rsidR="005F337B" w:rsidRPr="00B86C34" w:rsidRDefault="006C21A9" w:rsidP="006C21A9">
            <w:pPr>
              <w:jc w:val="center"/>
              <w:rPr>
                <w:rFonts w:asciiTheme="minorHAnsi" w:eastAsia="Times New Roman" w:hAnsiTheme="minorHAnsi" w:cstheme="minorHAnsi"/>
                <w:b/>
                <w:bCs/>
                <w:color w:val="000000"/>
                <w:lang w:eastAsia="sl-SI"/>
              </w:rPr>
            </w:pPr>
            <w:r w:rsidRPr="006C21A9">
              <w:rPr>
                <w:rFonts w:asciiTheme="minorHAnsi" w:eastAsia="Times New Roman" w:hAnsiTheme="minorHAnsi" w:cstheme="minorHAnsi"/>
                <w:b/>
                <w:bCs/>
                <w:color w:val="000000"/>
                <w:lang w:eastAsia="sl-SI"/>
              </w:rPr>
              <w:t>Zap. Št.</w:t>
            </w:r>
          </w:p>
        </w:tc>
        <w:tc>
          <w:tcPr>
            <w:tcW w:w="1161" w:type="dxa"/>
            <w:tcBorders>
              <w:top w:val="single" w:sz="6" w:space="0" w:color="000000"/>
              <w:left w:val="single" w:sz="6" w:space="0" w:color="000000"/>
              <w:bottom w:val="single" w:sz="6" w:space="0" w:color="000000"/>
              <w:right w:val="single" w:sz="6" w:space="0" w:color="000000"/>
            </w:tcBorders>
            <w:noWrap/>
            <w:vAlign w:val="center"/>
            <w:hideMark/>
          </w:tcPr>
          <w:p w14:paraId="085C4585" w14:textId="77777777" w:rsidR="005F337B" w:rsidRPr="00B86C34" w:rsidRDefault="005F337B" w:rsidP="006C21A9">
            <w:pPr>
              <w:jc w:val="center"/>
              <w:rPr>
                <w:rFonts w:asciiTheme="minorHAnsi" w:eastAsia="Times New Roman" w:hAnsiTheme="minorHAnsi" w:cstheme="minorHAnsi"/>
                <w:b/>
                <w:bCs/>
                <w:color w:val="000000"/>
                <w:lang w:eastAsia="sl-SI"/>
              </w:rPr>
            </w:pPr>
            <w:r w:rsidRPr="00B86C34">
              <w:rPr>
                <w:rFonts w:asciiTheme="minorHAnsi" w:eastAsia="Times New Roman" w:hAnsiTheme="minorHAnsi" w:cstheme="minorHAnsi"/>
                <w:b/>
                <w:bCs/>
                <w:color w:val="000000"/>
                <w:lang w:eastAsia="sl-SI"/>
              </w:rPr>
              <w:t>EIMM</w:t>
            </w:r>
          </w:p>
        </w:tc>
        <w:tc>
          <w:tcPr>
            <w:tcW w:w="2020" w:type="dxa"/>
            <w:tcBorders>
              <w:top w:val="single" w:sz="6" w:space="0" w:color="000000"/>
              <w:left w:val="single" w:sz="6" w:space="0" w:color="000000"/>
              <w:bottom w:val="single" w:sz="6" w:space="0" w:color="000000"/>
              <w:right w:val="single" w:sz="6" w:space="0" w:color="000000"/>
            </w:tcBorders>
            <w:noWrap/>
            <w:vAlign w:val="center"/>
            <w:hideMark/>
          </w:tcPr>
          <w:p w14:paraId="56E3B09E" w14:textId="77777777" w:rsidR="005F337B" w:rsidRPr="00B86C34" w:rsidRDefault="005F337B" w:rsidP="006C21A9">
            <w:pPr>
              <w:jc w:val="center"/>
              <w:rPr>
                <w:rFonts w:asciiTheme="minorHAnsi" w:eastAsia="Times New Roman" w:hAnsiTheme="minorHAnsi" w:cstheme="minorHAnsi"/>
                <w:b/>
                <w:bCs/>
                <w:color w:val="000000"/>
                <w:lang w:eastAsia="sl-SI"/>
              </w:rPr>
            </w:pPr>
            <w:r w:rsidRPr="00B86C34">
              <w:rPr>
                <w:rFonts w:asciiTheme="minorHAnsi" w:eastAsia="Times New Roman" w:hAnsiTheme="minorHAnsi" w:cstheme="minorHAnsi"/>
                <w:b/>
                <w:bCs/>
                <w:color w:val="000000"/>
                <w:lang w:eastAsia="sl-SI"/>
              </w:rPr>
              <w:t>Naziv</w:t>
            </w:r>
          </w:p>
        </w:tc>
        <w:tc>
          <w:tcPr>
            <w:tcW w:w="2360" w:type="dxa"/>
            <w:tcBorders>
              <w:top w:val="single" w:sz="6" w:space="0" w:color="000000"/>
              <w:left w:val="single" w:sz="6" w:space="0" w:color="000000"/>
              <w:bottom w:val="single" w:sz="6" w:space="0" w:color="000000"/>
              <w:right w:val="single" w:sz="6" w:space="0" w:color="000000"/>
            </w:tcBorders>
            <w:noWrap/>
            <w:vAlign w:val="center"/>
            <w:hideMark/>
          </w:tcPr>
          <w:p w14:paraId="77FB8B2A" w14:textId="77777777" w:rsidR="005F337B" w:rsidRPr="00B86C34" w:rsidRDefault="005F337B" w:rsidP="006C21A9">
            <w:pPr>
              <w:jc w:val="center"/>
              <w:rPr>
                <w:rFonts w:asciiTheme="minorHAnsi" w:eastAsia="Times New Roman" w:hAnsiTheme="minorHAnsi" w:cstheme="minorHAnsi"/>
                <w:b/>
                <w:bCs/>
                <w:color w:val="000000"/>
                <w:lang w:eastAsia="sl-SI"/>
              </w:rPr>
            </w:pPr>
            <w:r w:rsidRPr="00B86C34">
              <w:rPr>
                <w:rFonts w:asciiTheme="minorHAnsi" w:eastAsia="Times New Roman" w:hAnsiTheme="minorHAnsi" w:cstheme="minorHAnsi"/>
                <w:b/>
                <w:bCs/>
                <w:color w:val="000000"/>
                <w:lang w:eastAsia="sl-SI"/>
              </w:rPr>
              <w:t>Ulica</w:t>
            </w:r>
          </w:p>
        </w:tc>
        <w:tc>
          <w:tcPr>
            <w:tcW w:w="3220" w:type="dxa"/>
            <w:tcBorders>
              <w:top w:val="single" w:sz="6" w:space="0" w:color="000000"/>
              <w:left w:val="single" w:sz="6" w:space="0" w:color="000000"/>
              <w:bottom w:val="single" w:sz="6" w:space="0" w:color="000000"/>
              <w:right w:val="single" w:sz="6" w:space="0" w:color="000000"/>
            </w:tcBorders>
            <w:noWrap/>
            <w:vAlign w:val="center"/>
            <w:hideMark/>
          </w:tcPr>
          <w:p w14:paraId="0816CE6F" w14:textId="77777777" w:rsidR="005F337B" w:rsidRPr="00B86C34" w:rsidRDefault="005F337B" w:rsidP="006C21A9">
            <w:pPr>
              <w:jc w:val="center"/>
              <w:rPr>
                <w:rFonts w:asciiTheme="minorHAnsi" w:eastAsia="Times New Roman" w:hAnsiTheme="minorHAnsi" w:cstheme="minorHAnsi"/>
                <w:b/>
                <w:bCs/>
                <w:color w:val="000000"/>
                <w:lang w:eastAsia="sl-SI"/>
              </w:rPr>
            </w:pPr>
            <w:r w:rsidRPr="00B86C34">
              <w:rPr>
                <w:rFonts w:asciiTheme="minorHAnsi" w:eastAsia="Times New Roman" w:hAnsiTheme="minorHAnsi" w:cstheme="minorHAnsi"/>
                <w:b/>
                <w:bCs/>
                <w:color w:val="000000"/>
                <w:lang w:eastAsia="sl-SI"/>
              </w:rPr>
              <w:t>Kraj</w:t>
            </w:r>
          </w:p>
        </w:tc>
        <w:tc>
          <w:tcPr>
            <w:tcW w:w="640" w:type="dxa"/>
            <w:tcBorders>
              <w:top w:val="single" w:sz="6" w:space="0" w:color="000000"/>
              <w:left w:val="single" w:sz="6" w:space="0" w:color="000000"/>
              <w:bottom w:val="single" w:sz="6" w:space="0" w:color="000000"/>
              <w:right w:val="single" w:sz="6" w:space="0" w:color="000000"/>
            </w:tcBorders>
            <w:noWrap/>
            <w:vAlign w:val="center"/>
            <w:hideMark/>
          </w:tcPr>
          <w:p w14:paraId="6DFA3BAF" w14:textId="77777777" w:rsidR="005F337B" w:rsidRPr="00B86C34" w:rsidRDefault="005F337B" w:rsidP="006C21A9">
            <w:pPr>
              <w:jc w:val="center"/>
              <w:rPr>
                <w:rFonts w:asciiTheme="minorHAnsi" w:eastAsia="Times New Roman" w:hAnsiTheme="minorHAnsi" w:cstheme="minorHAnsi"/>
                <w:b/>
                <w:bCs/>
                <w:color w:val="000000"/>
                <w:lang w:eastAsia="sl-SI"/>
              </w:rPr>
            </w:pPr>
            <w:r w:rsidRPr="00B86C34">
              <w:rPr>
                <w:rFonts w:asciiTheme="minorHAnsi" w:eastAsia="Times New Roman" w:hAnsiTheme="minorHAnsi" w:cstheme="minorHAnsi"/>
                <w:b/>
                <w:bCs/>
                <w:color w:val="000000"/>
                <w:lang w:eastAsia="sl-SI"/>
              </w:rPr>
              <w:t>kW</w:t>
            </w:r>
          </w:p>
        </w:tc>
      </w:tr>
      <w:tr w:rsidR="005F337B" w:rsidRPr="006C21A9" w14:paraId="61248E18"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62D9FACD"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w:t>
            </w:r>
          </w:p>
        </w:tc>
        <w:tc>
          <w:tcPr>
            <w:tcW w:w="1161"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5F776955"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4-7642</w:t>
            </w:r>
          </w:p>
        </w:tc>
        <w:tc>
          <w:tcPr>
            <w:tcW w:w="20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0310BA13"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VV Fazanerija</w:t>
            </w:r>
          </w:p>
        </w:tc>
        <w:tc>
          <w:tcPr>
            <w:tcW w:w="236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33BF165D"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RAZLAGOVA ULICA BŠ</w:t>
            </w:r>
          </w:p>
        </w:tc>
        <w:tc>
          <w:tcPr>
            <w:tcW w:w="32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44C9AEC0"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9000 MURSKA SOBOTA</w:t>
            </w:r>
          </w:p>
        </w:tc>
        <w:tc>
          <w:tcPr>
            <w:tcW w:w="64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0841D8BD"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34</w:t>
            </w:r>
          </w:p>
        </w:tc>
      </w:tr>
      <w:tr w:rsidR="005F337B" w:rsidRPr="006C21A9" w14:paraId="3566340C"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noWrap/>
            <w:vAlign w:val="center"/>
            <w:hideMark/>
          </w:tcPr>
          <w:p w14:paraId="526C1AD7"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2</w:t>
            </w:r>
          </w:p>
        </w:tc>
        <w:tc>
          <w:tcPr>
            <w:tcW w:w="1161" w:type="dxa"/>
            <w:tcBorders>
              <w:top w:val="single" w:sz="6" w:space="0" w:color="000000"/>
              <w:left w:val="single" w:sz="6" w:space="0" w:color="000000"/>
              <w:bottom w:val="single" w:sz="6" w:space="0" w:color="000000"/>
              <w:right w:val="single" w:sz="6" w:space="0" w:color="000000"/>
            </w:tcBorders>
            <w:noWrap/>
            <w:vAlign w:val="center"/>
            <w:hideMark/>
          </w:tcPr>
          <w:p w14:paraId="184E8811"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4-9378</w:t>
            </w:r>
          </w:p>
        </w:tc>
        <w:tc>
          <w:tcPr>
            <w:tcW w:w="2020" w:type="dxa"/>
            <w:tcBorders>
              <w:top w:val="single" w:sz="6" w:space="0" w:color="000000"/>
              <w:left w:val="single" w:sz="6" w:space="0" w:color="000000"/>
              <w:bottom w:val="single" w:sz="6" w:space="0" w:color="000000"/>
              <w:right w:val="single" w:sz="6" w:space="0" w:color="000000"/>
            </w:tcBorders>
            <w:noWrap/>
            <w:vAlign w:val="center"/>
            <w:hideMark/>
          </w:tcPr>
          <w:p w14:paraId="17C6C57A"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VV Krog</w:t>
            </w:r>
          </w:p>
        </w:tc>
        <w:tc>
          <w:tcPr>
            <w:tcW w:w="2360" w:type="dxa"/>
            <w:tcBorders>
              <w:top w:val="single" w:sz="6" w:space="0" w:color="000000"/>
              <w:left w:val="single" w:sz="6" w:space="0" w:color="000000"/>
              <w:bottom w:val="single" w:sz="6" w:space="0" w:color="000000"/>
              <w:right w:val="single" w:sz="6" w:space="0" w:color="000000"/>
            </w:tcBorders>
            <w:noWrap/>
            <w:vAlign w:val="center"/>
            <w:hideMark/>
          </w:tcPr>
          <w:p w14:paraId="3F928FDE"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KROG - BRODARSKA ULICA BŠ</w:t>
            </w:r>
          </w:p>
        </w:tc>
        <w:tc>
          <w:tcPr>
            <w:tcW w:w="3220" w:type="dxa"/>
            <w:tcBorders>
              <w:top w:val="single" w:sz="6" w:space="0" w:color="000000"/>
              <w:left w:val="single" w:sz="6" w:space="0" w:color="000000"/>
              <w:bottom w:val="single" w:sz="6" w:space="0" w:color="000000"/>
              <w:right w:val="single" w:sz="6" w:space="0" w:color="000000"/>
            </w:tcBorders>
            <w:noWrap/>
            <w:vAlign w:val="center"/>
            <w:hideMark/>
          </w:tcPr>
          <w:p w14:paraId="74A61A7A"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9000 MURSKA SOBOTA</w:t>
            </w:r>
          </w:p>
        </w:tc>
        <w:tc>
          <w:tcPr>
            <w:tcW w:w="640" w:type="dxa"/>
            <w:tcBorders>
              <w:top w:val="single" w:sz="6" w:space="0" w:color="000000"/>
              <w:left w:val="single" w:sz="6" w:space="0" w:color="000000"/>
              <w:bottom w:val="single" w:sz="6" w:space="0" w:color="000000"/>
              <w:right w:val="single" w:sz="6" w:space="0" w:color="000000"/>
            </w:tcBorders>
            <w:noWrap/>
            <w:vAlign w:val="center"/>
            <w:hideMark/>
          </w:tcPr>
          <w:p w14:paraId="2352AA91"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70</w:t>
            </w:r>
          </w:p>
        </w:tc>
      </w:tr>
      <w:tr w:rsidR="005F337B" w:rsidRPr="006C21A9" w14:paraId="55E30959"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2CE7931E"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3</w:t>
            </w:r>
          </w:p>
        </w:tc>
        <w:tc>
          <w:tcPr>
            <w:tcW w:w="1161"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4B03A8CF"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4-7777</w:t>
            </w:r>
          </w:p>
        </w:tc>
        <w:tc>
          <w:tcPr>
            <w:tcW w:w="20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666FEEE7"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KOMUNALA JP D.O.O.</w:t>
            </w:r>
          </w:p>
        </w:tc>
        <w:tc>
          <w:tcPr>
            <w:tcW w:w="236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6F2D0EB9"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TRG ZMAGE 4</w:t>
            </w:r>
          </w:p>
        </w:tc>
        <w:tc>
          <w:tcPr>
            <w:tcW w:w="32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2E9AC43F"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9000 MURSKA SOBOTA</w:t>
            </w:r>
          </w:p>
        </w:tc>
        <w:tc>
          <w:tcPr>
            <w:tcW w:w="64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0267743D" w14:textId="77777777" w:rsidR="005F337B" w:rsidRPr="00B86C34" w:rsidRDefault="005F337B" w:rsidP="006C21A9">
            <w:pPr>
              <w:jc w:val="center"/>
              <w:rPr>
                <w:rFonts w:asciiTheme="minorHAnsi" w:eastAsia="Times New Roman" w:hAnsiTheme="minorHAnsi" w:cstheme="minorHAnsi"/>
                <w:color w:val="000000"/>
                <w:lang w:eastAsia="sl-SI"/>
              </w:rPr>
            </w:pPr>
          </w:p>
        </w:tc>
      </w:tr>
      <w:tr w:rsidR="005F337B" w:rsidRPr="006C21A9" w14:paraId="4D11263B"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noWrap/>
            <w:vAlign w:val="center"/>
            <w:hideMark/>
          </w:tcPr>
          <w:p w14:paraId="01EA763A"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w:t>
            </w:r>
          </w:p>
        </w:tc>
        <w:tc>
          <w:tcPr>
            <w:tcW w:w="1161" w:type="dxa"/>
            <w:tcBorders>
              <w:top w:val="single" w:sz="6" w:space="0" w:color="000000"/>
              <w:left w:val="single" w:sz="6" w:space="0" w:color="000000"/>
              <w:bottom w:val="single" w:sz="6" w:space="0" w:color="000000"/>
              <w:right w:val="single" w:sz="6" w:space="0" w:color="000000"/>
            </w:tcBorders>
            <w:noWrap/>
            <w:vAlign w:val="center"/>
            <w:hideMark/>
          </w:tcPr>
          <w:p w14:paraId="1AC63FDA"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4-226757</w:t>
            </w:r>
          </w:p>
        </w:tc>
        <w:tc>
          <w:tcPr>
            <w:tcW w:w="2020" w:type="dxa"/>
            <w:tcBorders>
              <w:top w:val="single" w:sz="6" w:space="0" w:color="000000"/>
              <w:left w:val="single" w:sz="6" w:space="0" w:color="000000"/>
              <w:bottom w:val="single" w:sz="6" w:space="0" w:color="000000"/>
              <w:right w:val="single" w:sz="6" w:space="0" w:color="000000"/>
            </w:tcBorders>
            <w:noWrap/>
            <w:vAlign w:val="center"/>
            <w:hideMark/>
          </w:tcPr>
          <w:p w14:paraId="428C4B31"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PČP Šalamenci</w:t>
            </w:r>
          </w:p>
        </w:tc>
        <w:tc>
          <w:tcPr>
            <w:tcW w:w="2360" w:type="dxa"/>
            <w:tcBorders>
              <w:top w:val="single" w:sz="6" w:space="0" w:color="000000"/>
              <w:left w:val="single" w:sz="6" w:space="0" w:color="000000"/>
              <w:bottom w:val="single" w:sz="6" w:space="0" w:color="000000"/>
              <w:right w:val="single" w:sz="6" w:space="0" w:color="000000"/>
            </w:tcBorders>
            <w:noWrap/>
            <w:vAlign w:val="center"/>
            <w:hideMark/>
          </w:tcPr>
          <w:p w14:paraId="1B2D5BBD"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ŠALAMENCI BŠ</w:t>
            </w:r>
          </w:p>
        </w:tc>
        <w:tc>
          <w:tcPr>
            <w:tcW w:w="3220" w:type="dxa"/>
            <w:tcBorders>
              <w:top w:val="single" w:sz="6" w:space="0" w:color="000000"/>
              <w:left w:val="single" w:sz="6" w:space="0" w:color="000000"/>
              <w:bottom w:val="single" w:sz="6" w:space="0" w:color="000000"/>
              <w:right w:val="single" w:sz="6" w:space="0" w:color="000000"/>
            </w:tcBorders>
            <w:noWrap/>
            <w:vAlign w:val="center"/>
            <w:hideMark/>
          </w:tcPr>
          <w:p w14:paraId="36251955"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9201 PUCONCI</w:t>
            </w:r>
          </w:p>
        </w:tc>
        <w:tc>
          <w:tcPr>
            <w:tcW w:w="640" w:type="dxa"/>
            <w:tcBorders>
              <w:top w:val="single" w:sz="6" w:space="0" w:color="000000"/>
              <w:left w:val="single" w:sz="6" w:space="0" w:color="000000"/>
              <w:bottom w:val="single" w:sz="6" w:space="0" w:color="000000"/>
              <w:right w:val="single" w:sz="6" w:space="0" w:color="000000"/>
            </w:tcBorders>
            <w:noWrap/>
            <w:vAlign w:val="center"/>
            <w:hideMark/>
          </w:tcPr>
          <w:p w14:paraId="4849AA25"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5</w:t>
            </w:r>
          </w:p>
        </w:tc>
      </w:tr>
      <w:tr w:rsidR="005F337B" w:rsidRPr="006C21A9" w14:paraId="089C2964"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25F488A4"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5</w:t>
            </w:r>
          </w:p>
        </w:tc>
        <w:tc>
          <w:tcPr>
            <w:tcW w:w="1161"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312AC1F0"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4-226758</w:t>
            </w:r>
          </w:p>
        </w:tc>
        <w:tc>
          <w:tcPr>
            <w:tcW w:w="20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505EDD2B"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PČP Vaneča - Dom borcev</w:t>
            </w:r>
          </w:p>
        </w:tc>
        <w:tc>
          <w:tcPr>
            <w:tcW w:w="236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62579150"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VANEČA BŠ</w:t>
            </w:r>
          </w:p>
        </w:tc>
        <w:tc>
          <w:tcPr>
            <w:tcW w:w="32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546E89F8"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9201 PUCONCI</w:t>
            </w:r>
          </w:p>
        </w:tc>
        <w:tc>
          <w:tcPr>
            <w:tcW w:w="64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2FAFDC1E"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5</w:t>
            </w:r>
          </w:p>
        </w:tc>
      </w:tr>
      <w:tr w:rsidR="005F337B" w:rsidRPr="006C21A9" w14:paraId="661E96FA"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noWrap/>
            <w:vAlign w:val="center"/>
            <w:hideMark/>
          </w:tcPr>
          <w:p w14:paraId="69ECA789"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6</w:t>
            </w:r>
          </w:p>
        </w:tc>
        <w:tc>
          <w:tcPr>
            <w:tcW w:w="1161" w:type="dxa"/>
            <w:tcBorders>
              <w:top w:val="single" w:sz="6" w:space="0" w:color="000000"/>
              <w:left w:val="single" w:sz="6" w:space="0" w:color="000000"/>
              <w:bottom w:val="single" w:sz="6" w:space="0" w:color="000000"/>
              <w:right w:val="single" w:sz="6" w:space="0" w:color="000000"/>
            </w:tcBorders>
            <w:noWrap/>
            <w:vAlign w:val="center"/>
            <w:hideMark/>
          </w:tcPr>
          <w:p w14:paraId="36E4142D"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4-219807</w:t>
            </w:r>
          </w:p>
        </w:tc>
        <w:tc>
          <w:tcPr>
            <w:tcW w:w="2020" w:type="dxa"/>
            <w:tcBorders>
              <w:top w:val="single" w:sz="6" w:space="0" w:color="000000"/>
              <w:left w:val="single" w:sz="6" w:space="0" w:color="000000"/>
              <w:bottom w:val="single" w:sz="6" w:space="0" w:color="000000"/>
              <w:right w:val="single" w:sz="6" w:space="0" w:color="000000"/>
            </w:tcBorders>
            <w:noWrap/>
            <w:vAlign w:val="center"/>
            <w:hideMark/>
          </w:tcPr>
          <w:p w14:paraId="66E6E148"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VH Vaneča</w:t>
            </w:r>
          </w:p>
        </w:tc>
        <w:tc>
          <w:tcPr>
            <w:tcW w:w="2360" w:type="dxa"/>
            <w:tcBorders>
              <w:top w:val="single" w:sz="6" w:space="0" w:color="000000"/>
              <w:left w:val="single" w:sz="6" w:space="0" w:color="000000"/>
              <w:bottom w:val="single" w:sz="6" w:space="0" w:color="000000"/>
              <w:right w:val="single" w:sz="6" w:space="0" w:color="000000"/>
            </w:tcBorders>
            <w:noWrap/>
            <w:vAlign w:val="center"/>
            <w:hideMark/>
          </w:tcPr>
          <w:p w14:paraId="425D6651"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VANEČA 56 C</w:t>
            </w:r>
          </w:p>
        </w:tc>
        <w:tc>
          <w:tcPr>
            <w:tcW w:w="3220" w:type="dxa"/>
            <w:tcBorders>
              <w:top w:val="single" w:sz="6" w:space="0" w:color="000000"/>
              <w:left w:val="single" w:sz="6" w:space="0" w:color="000000"/>
              <w:bottom w:val="single" w:sz="6" w:space="0" w:color="000000"/>
              <w:right w:val="single" w:sz="6" w:space="0" w:color="000000"/>
            </w:tcBorders>
            <w:noWrap/>
            <w:vAlign w:val="center"/>
            <w:hideMark/>
          </w:tcPr>
          <w:p w14:paraId="142AFF21"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9201 PUCONCI</w:t>
            </w:r>
          </w:p>
        </w:tc>
        <w:tc>
          <w:tcPr>
            <w:tcW w:w="640" w:type="dxa"/>
            <w:tcBorders>
              <w:top w:val="single" w:sz="6" w:space="0" w:color="000000"/>
              <w:left w:val="single" w:sz="6" w:space="0" w:color="000000"/>
              <w:bottom w:val="single" w:sz="6" w:space="0" w:color="000000"/>
              <w:right w:val="single" w:sz="6" w:space="0" w:color="000000"/>
            </w:tcBorders>
            <w:noWrap/>
            <w:vAlign w:val="center"/>
            <w:hideMark/>
          </w:tcPr>
          <w:p w14:paraId="508A5653"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11</w:t>
            </w:r>
          </w:p>
        </w:tc>
      </w:tr>
      <w:tr w:rsidR="005F337B" w:rsidRPr="006C21A9" w14:paraId="77A7CFDC"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3E92D315"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7</w:t>
            </w:r>
          </w:p>
        </w:tc>
        <w:tc>
          <w:tcPr>
            <w:tcW w:w="1161"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21B89370"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4-8890</w:t>
            </w:r>
          </w:p>
        </w:tc>
        <w:tc>
          <w:tcPr>
            <w:tcW w:w="20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40FCFC1D"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PČP Predanovci</w:t>
            </w:r>
          </w:p>
        </w:tc>
        <w:tc>
          <w:tcPr>
            <w:tcW w:w="236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4460C8DD"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PREDANOVCI BŠ</w:t>
            </w:r>
          </w:p>
        </w:tc>
        <w:tc>
          <w:tcPr>
            <w:tcW w:w="32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5006A871"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9201 PUCONCI</w:t>
            </w:r>
          </w:p>
        </w:tc>
        <w:tc>
          <w:tcPr>
            <w:tcW w:w="64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2A78CEF1"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35</w:t>
            </w:r>
          </w:p>
        </w:tc>
      </w:tr>
      <w:tr w:rsidR="005F337B" w:rsidRPr="006C21A9" w14:paraId="25224759"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noWrap/>
            <w:vAlign w:val="center"/>
            <w:hideMark/>
          </w:tcPr>
          <w:p w14:paraId="7BDE22BB"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8</w:t>
            </w:r>
          </w:p>
        </w:tc>
        <w:tc>
          <w:tcPr>
            <w:tcW w:w="1161" w:type="dxa"/>
            <w:tcBorders>
              <w:top w:val="single" w:sz="6" w:space="0" w:color="000000"/>
              <w:left w:val="single" w:sz="6" w:space="0" w:color="000000"/>
              <w:bottom w:val="single" w:sz="6" w:space="0" w:color="000000"/>
              <w:right w:val="single" w:sz="6" w:space="0" w:color="000000"/>
            </w:tcBorders>
            <w:noWrap/>
            <w:vAlign w:val="center"/>
            <w:hideMark/>
          </w:tcPr>
          <w:p w14:paraId="13E74ADC"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4-219975</w:t>
            </w:r>
          </w:p>
        </w:tc>
        <w:tc>
          <w:tcPr>
            <w:tcW w:w="2020" w:type="dxa"/>
            <w:tcBorders>
              <w:top w:val="single" w:sz="6" w:space="0" w:color="000000"/>
              <w:left w:val="single" w:sz="6" w:space="0" w:color="000000"/>
              <w:bottom w:val="single" w:sz="6" w:space="0" w:color="000000"/>
              <w:right w:val="single" w:sz="6" w:space="0" w:color="000000"/>
            </w:tcBorders>
            <w:noWrap/>
            <w:vAlign w:val="center"/>
            <w:hideMark/>
          </w:tcPr>
          <w:p w14:paraId="2B2F9531"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PČP Puconci</w:t>
            </w:r>
          </w:p>
        </w:tc>
        <w:tc>
          <w:tcPr>
            <w:tcW w:w="2360" w:type="dxa"/>
            <w:tcBorders>
              <w:top w:val="single" w:sz="6" w:space="0" w:color="000000"/>
              <w:left w:val="single" w:sz="6" w:space="0" w:color="000000"/>
              <w:bottom w:val="single" w:sz="6" w:space="0" w:color="000000"/>
              <w:right w:val="single" w:sz="6" w:space="0" w:color="000000"/>
            </w:tcBorders>
            <w:noWrap/>
            <w:vAlign w:val="center"/>
            <w:hideMark/>
          </w:tcPr>
          <w:p w14:paraId="5B7B4646"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PUCONCI 216</w:t>
            </w:r>
          </w:p>
        </w:tc>
        <w:tc>
          <w:tcPr>
            <w:tcW w:w="3220" w:type="dxa"/>
            <w:tcBorders>
              <w:top w:val="single" w:sz="6" w:space="0" w:color="000000"/>
              <w:left w:val="single" w:sz="6" w:space="0" w:color="000000"/>
              <w:bottom w:val="single" w:sz="6" w:space="0" w:color="000000"/>
              <w:right w:val="single" w:sz="6" w:space="0" w:color="000000"/>
            </w:tcBorders>
            <w:noWrap/>
            <w:vAlign w:val="center"/>
            <w:hideMark/>
          </w:tcPr>
          <w:p w14:paraId="2343E497"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9201 PUCONCI</w:t>
            </w:r>
          </w:p>
        </w:tc>
        <w:tc>
          <w:tcPr>
            <w:tcW w:w="640" w:type="dxa"/>
            <w:tcBorders>
              <w:top w:val="single" w:sz="6" w:space="0" w:color="000000"/>
              <w:left w:val="single" w:sz="6" w:space="0" w:color="000000"/>
              <w:bottom w:val="single" w:sz="6" w:space="0" w:color="000000"/>
              <w:right w:val="single" w:sz="6" w:space="0" w:color="000000"/>
            </w:tcBorders>
            <w:noWrap/>
            <w:vAlign w:val="center"/>
            <w:hideMark/>
          </w:tcPr>
          <w:p w14:paraId="7EA543AD"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35</w:t>
            </w:r>
          </w:p>
        </w:tc>
      </w:tr>
      <w:tr w:rsidR="005F337B" w:rsidRPr="006C21A9" w14:paraId="76063E64"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2F17F2C8"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w:t>
            </w:r>
          </w:p>
        </w:tc>
        <w:tc>
          <w:tcPr>
            <w:tcW w:w="1161"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44C9A724"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4-262557</w:t>
            </w:r>
          </w:p>
        </w:tc>
        <w:tc>
          <w:tcPr>
            <w:tcW w:w="20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071DEAAC"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PČP Otovci</w:t>
            </w:r>
          </w:p>
        </w:tc>
        <w:tc>
          <w:tcPr>
            <w:tcW w:w="236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21C06CC0"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OTOVCI BŠ</w:t>
            </w:r>
          </w:p>
        </w:tc>
        <w:tc>
          <w:tcPr>
            <w:tcW w:w="32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6E18D84A"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9202 MAČKOVCI</w:t>
            </w:r>
          </w:p>
        </w:tc>
        <w:tc>
          <w:tcPr>
            <w:tcW w:w="64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4A2E8738"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24</w:t>
            </w:r>
          </w:p>
        </w:tc>
      </w:tr>
      <w:tr w:rsidR="005F337B" w:rsidRPr="006C21A9" w14:paraId="6F84F025" w14:textId="77777777" w:rsidTr="006C21A9">
        <w:trPr>
          <w:trHeight w:val="315"/>
        </w:trPr>
        <w:tc>
          <w:tcPr>
            <w:tcW w:w="418" w:type="dxa"/>
            <w:tcBorders>
              <w:top w:val="single" w:sz="6" w:space="0" w:color="000000"/>
              <w:left w:val="single" w:sz="6" w:space="0" w:color="000000"/>
              <w:bottom w:val="single" w:sz="6" w:space="0" w:color="000000"/>
              <w:right w:val="single" w:sz="6" w:space="0" w:color="000000"/>
            </w:tcBorders>
            <w:noWrap/>
            <w:vAlign w:val="center"/>
            <w:hideMark/>
          </w:tcPr>
          <w:p w14:paraId="6894745E"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10</w:t>
            </w:r>
          </w:p>
        </w:tc>
        <w:tc>
          <w:tcPr>
            <w:tcW w:w="1161" w:type="dxa"/>
            <w:tcBorders>
              <w:top w:val="single" w:sz="6" w:space="0" w:color="000000"/>
              <w:left w:val="single" w:sz="6" w:space="0" w:color="000000"/>
              <w:bottom w:val="single" w:sz="6" w:space="0" w:color="000000"/>
              <w:right w:val="single" w:sz="6" w:space="0" w:color="000000"/>
            </w:tcBorders>
            <w:noWrap/>
            <w:vAlign w:val="center"/>
            <w:hideMark/>
          </w:tcPr>
          <w:p w14:paraId="224125AC"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4-248905</w:t>
            </w:r>
          </w:p>
        </w:tc>
        <w:tc>
          <w:tcPr>
            <w:tcW w:w="2020" w:type="dxa"/>
            <w:tcBorders>
              <w:top w:val="single" w:sz="6" w:space="0" w:color="000000"/>
              <w:left w:val="single" w:sz="6" w:space="0" w:color="000000"/>
              <w:bottom w:val="single" w:sz="6" w:space="0" w:color="000000"/>
              <w:right w:val="single" w:sz="6" w:space="0" w:color="000000"/>
            </w:tcBorders>
            <w:noWrap/>
            <w:vAlign w:val="center"/>
            <w:hideMark/>
          </w:tcPr>
          <w:p w14:paraId="384F0410"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PČP Poznanovci</w:t>
            </w:r>
          </w:p>
        </w:tc>
        <w:tc>
          <w:tcPr>
            <w:tcW w:w="2360" w:type="dxa"/>
            <w:tcBorders>
              <w:top w:val="single" w:sz="6" w:space="0" w:color="000000"/>
              <w:left w:val="single" w:sz="6" w:space="0" w:color="000000"/>
              <w:bottom w:val="single" w:sz="6" w:space="0" w:color="000000"/>
              <w:right w:val="single" w:sz="6" w:space="0" w:color="000000"/>
            </w:tcBorders>
            <w:noWrap/>
            <w:vAlign w:val="center"/>
            <w:hideMark/>
          </w:tcPr>
          <w:p w14:paraId="4A5BA5B7"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POZNANOVCI BŠ</w:t>
            </w:r>
          </w:p>
        </w:tc>
        <w:tc>
          <w:tcPr>
            <w:tcW w:w="3220" w:type="dxa"/>
            <w:tcBorders>
              <w:top w:val="single" w:sz="6" w:space="0" w:color="000000"/>
              <w:left w:val="single" w:sz="6" w:space="0" w:color="000000"/>
              <w:bottom w:val="single" w:sz="6" w:space="0" w:color="000000"/>
              <w:right w:val="single" w:sz="6" w:space="0" w:color="000000"/>
            </w:tcBorders>
            <w:noWrap/>
            <w:vAlign w:val="center"/>
            <w:hideMark/>
          </w:tcPr>
          <w:p w14:paraId="38F13765"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9202 MAČKOVCI</w:t>
            </w:r>
          </w:p>
        </w:tc>
        <w:tc>
          <w:tcPr>
            <w:tcW w:w="640" w:type="dxa"/>
            <w:tcBorders>
              <w:top w:val="single" w:sz="6" w:space="0" w:color="000000"/>
              <w:left w:val="single" w:sz="6" w:space="0" w:color="000000"/>
              <w:bottom w:val="single" w:sz="6" w:space="0" w:color="000000"/>
              <w:right w:val="single" w:sz="6" w:space="0" w:color="000000"/>
            </w:tcBorders>
            <w:noWrap/>
            <w:vAlign w:val="center"/>
            <w:hideMark/>
          </w:tcPr>
          <w:p w14:paraId="18E6F656"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14</w:t>
            </w:r>
          </w:p>
        </w:tc>
      </w:tr>
      <w:tr w:rsidR="005F337B" w:rsidRPr="006C21A9" w14:paraId="2F4D80FD"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59FDB067"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11</w:t>
            </w:r>
          </w:p>
        </w:tc>
        <w:tc>
          <w:tcPr>
            <w:tcW w:w="1161"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74654E16"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4-262571</w:t>
            </w:r>
          </w:p>
        </w:tc>
        <w:tc>
          <w:tcPr>
            <w:tcW w:w="20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6D7186B2"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PČP Prosečka vas</w:t>
            </w:r>
          </w:p>
        </w:tc>
        <w:tc>
          <w:tcPr>
            <w:tcW w:w="236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3749394D"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PROSEČKA VAS BŠ</w:t>
            </w:r>
          </w:p>
        </w:tc>
        <w:tc>
          <w:tcPr>
            <w:tcW w:w="32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0F280256"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9202 MAČKOVCI</w:t>
            </w:r>
          </w:p>
        </w:tc>
        <w:tc>
          <w:tcPr>
            <w:tcW w:w="64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0CEE5C09"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24</w:t>
            </w:r>
          </w:p>
        </w:tc>
      </w:tr>
      <w:tr w:rsidR="005F337B" w:rsidRPr="006C21A9" w14:paraId="5ACA539D" w14:textId="77777777" w:rsidTr="006C21A9">
        <w:trPr>
          <w:trHeight w:val="360"/>
        </w:trPr>
        <w:tc>
          <w:tcPr>
            <w:tcW w:w="418" w:type="dxa"/>
            <w:tcBorders>
              <w:top w:val="single" w:sz="6" w:space="0" w:color="000000"/>
              <w:left w:val="single" w:sz="6" w:space="0" w:color="000000"/>
              <w:bottom w:val="single" w:sz="6" w:space="0" w:color="000000"/>
              <w:right w:val="single" w:sz="6" w:space="0" w:color="000000"/>
            </w:tcBorders>
            <w:noWrap/>
            <w:vAlign w:val="center"/>
            <w:hideMark/>
          </w:tcPr>
          <w:p w14:paraId="4B5A3AD5"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12</w:t>
            </w:r>
          </w:p>
        </w:tc>
        <w:tc>
          <w:tcPr>
            <w:tcW w:w="1161" w:type="dxa"/>
            <w:tcBorders>
              <w:top w:val="single" w:sz="6" w:space="0" w:color="000000"/>
              <w:left w:val="single" w:sz="6" w:space="0" w:color="000000"/>
              <w:bottom w:val="single" w:sz="6" w:space="0" w:color="000000"/>
              <w:right w:val="single" w:sz="6" w:space="0" w:color="000000"/>
            </w:tcBorders>
            <w:noWrap/>
            <w:vAlign w:val="center"/>
            <w:hideMark/>
          </w:tcPr>
          <w:p w14:paraId="5F8FDDCF"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4-223834</w:t>
            </w:r>
          </w:p>
        </w:tc>
        <w:tc>
          <w:tcPr>
            <w:tcW w:w="2020" w:type="dxa"/>
            <w:tcBorders>
              <w:top w:val="single" w:sz="6" w:space="0" w:color="000000"/>
              <w:left w:val="single" w:sz="6" w:space="0" w:color="000000"/>
              <w:bottom w:val="single" w:sz="6" w:space="0" w:color="000000"/>
              <w:right w:val="single" w:sz="6" w:space="0" w:color="000000"/>
            </w:tcBorders>
            <w:noWrap/>
            <w:vAlign w:val="center"/>
            <w:hideMark/>
          </w:tcPr>
          <w:p w14:paraId="2D3D45A3"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PČP Pečarovci</w:t>
            </w:r>
          </w:p>
        </w:tc>
        <w:tc>
          <w:tcPr>
            <w:tcW w:w="2360" w:type="dxa"/>
            <w:tcBorders>
              <w:top w:val="single" w:sz="6" w:space="0" w:color="000000"/>
              <w:left w:val="single" w:sz="6" w:space="0" w:color="000000"/>
              <w:bottom w:val="single" w:sz="6" w:space="0" w:color="000000"/>
              <w:right w:val="single" w:sz="6" w:space="0" w:color="000000"/>
            </w:tcBorders>
            <w:noWrap/>
            <w:vAlign w:val="center"/>
            <w:hideMark/>
          </w:tcPr>
          <w:p w14:paraId="22A54639"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MOŠČANCI BŠ</w:t>
            </w:r>
          </w:p>
        </w:tc>
        <w:tc>
          <w:tcPr>
            <w:tcW w:w="3220" w:type="dxa"/>
            <w:tcBorders>
              <w:top w:val="single" w:sz="6" w:space="0" w:color="000000"/>
              <w:left w:val="single" w:sz="6" w:space="0" w:color="000000"/>
              <w:bottom w:val="single" w:sz="6" w:space="0" w:color="000000"/>
              <w:right w:val="single" w:sz="6" w:space="0" w:color="000000"/>
            </w:tcBorders>
            <w:noWrap/>
            <w:vAlign w:val="center"/>
            <w:hideMark/>
          </w:tcPr>
          <w:p w14:paraId="3983C18A"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9202 MAČKOVCI</w:t>
            </w:r>
          </w:p>
        </w:tc>
        <w:tc>
          <w:tcPr>
            <w:tcW w:w="640" w:type="dxa"/>
            <w:tcBorders>
              <w:top w:val="single" w:sz="6" w:space="0" w:color="000000"/>
              <w:left w:val="single" w:sz="6" w:space="0" w:color="000000"/>
              <w:bottom w:val="single" w:sz="6" w:space="0" w:color="000000"/>
              <w:right w:val="single" w:sz="6" w:space="0" w:color="000000"/>
            </w:tcBorders>
            <w:noWrap/>
            <w:vAlign w:val="center"/>
            <w:hideMark/>
          </w:tcPr>
          <w:p w14:paraId="0EA493E4"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35</w:t>
            </w:r>
          </w:p>
        </w:tc>
      </w:tr>
      <w:tr w:rsidR="005F337B" w:rsidRPr="006C21A9" w14:paraId="60E94351" w14:textId="77777777" w:rsidTr="006C21A9">
        <w:trPr>
          <w:trHeight w:val="330"/>
        </w:trPr>
        <w:tc>
          <w:tcPr>
            <w:tcW w:w="418"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1EF69A4F"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13</w:t>
            </w:r>
          </w:p>
        </w:tc>
        <w:tc>
          <w:tcPr>
            <w:tcW w:w="1161"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758A8E3B"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4-255133</w:t>
            </w:r>
          </w:p>
        </w:tc>
        <w:tc>
          <w:tcPr>
            <w:tcW w:w="20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5F7F5CDA"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PČP Dankovci</w:t>
            </w:r>
          </w:p>
        </w:tc>
        <w:tc>
          <w:tcPr>
            <w:tcW w:w="236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3419F4EF"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DANKOVCI BŠ</w:t>
            </w:r>
          </w:p>
        </w:tc>
        <w:tc>
          <w:tcPr>
            <w:tcW w:w="32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62D63137"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9202 MAČKOVCI</w:t>
            </w:r>
          </w:p>
        </w:tc>
        <w:tc>
          <w:tcPr>
            <w:tcW w:w="64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4E2AF441"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14</w:t>
            </w:r>
          </w:p>
        </w:tc>
      </w:tr>
      <w:tr w:rsidR="005F337B" w:rsidRPr="006C21A9" w14:paraId="6E66C5C9"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noWrap/>
            <w:vAlign w:val="center"/>
            <w:hideMark/>
          </w:tcPr>
          <w:p w14:paraId="6FC8753B"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lastRenderedPageBreak/>
              <w:t>14</w:t>
            </w:r>
          </w:p>
        </w:tc>
        <w:tc>
          <w:tcPr>
            <w:tcW w:w="1161" w:type="dxa"/>
            <w:tcBorders>
              <w:top w:val="single" w:sz="6" w:space="0" w:color="000000"/>
              <w:left w:val="single" w:sz="6" w:space="0" w:color="000000"/>
              <w:bottom w:val="single" w:sz="6" w:space="0" w:color="000000"/>
              <w:right w:val="single" w:sz="6" w:space="0" w:color="000000"/>
            </w:tcBorders>
            <w:noWrap/>
            <w:vAlign w:val="center"/>
            <w:hideMark/>
          </w:tcPr>
          <w:p w14:paraId="78464D78"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4-243104</w:t>
            </w:r>
          </w:p>
        </w:tc>
        <w:tc>
          <w:tcPr>
            <w:tcW w:w="2020" w:type="dxa"/>
            <w:tcBorders>
              <w:top w:val="single" w:sz="6" w:space="0" w:color="000000"/>
              <w:left w:val="single" w:sz="6" w:space="0" w:color="000000"/>
              <w:bottom w:val="single" w:sz="6" w:space="0" w:color="000000"/>
              <w:right w:val="single" w:sz="6" w:space="0" w:color="000000"/>
            </w:tcBorders>
            <w:noWrap/>
            <w:vAlign w:val="center"/>
            <w:hideMark/>
          </w:tcPr>
          <w:p w14:paraId="3C16EA4F"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PČP Sp. Kuštanovci</w:t>
            </w:r>
          </w:p>
        </w:tc>
        <w:tc>
          <w:tcPr>
            <w:tcW w:w="2360" w:type="dxa"/>
            <w:tcBorders>
              <w:top w:val="single" w:sz="6" w:space="0" w:color="000000"/>
              <w:left w:val="single" w:sz="6" w:space="0" w:color="000000"/>
              <w:bottom w:val="single" w:sz="6" w:space="0" w:color="000000"/>
              <w:right w:val="single" w:sz="6" w:space="0" w:color="000000"/>
            </w:tcBorders>
            <w:noWrap/>
            <w:vAlign w:val="center"/>
            <w:hideMark/>
          </w:tcPr>
          <w:p w14:paraId="562799F6"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MOŠČANCI 52</w:t>
            </w:r>
          </w:p>
        </w:tc>
        <w:tc>
          <w:tcPr>
            <w:tcW w:w="3220" w:type="dxa"/>
            <w:tcBorders>
              <w:top w:val="single" w:sz="6" w:space="0" w:color="000000"/>
              <w:left w:val="single" w:sz="6" w:space="0" w:color="000000"/>
              <w:bottom w:val="single" w:sz="6" w:space="0" w:color="000000"/>
              <w:right w:val="single" w:sz="6" w:space="0" w:color="000000"/>
            </w:tcBorders>
            <w:noWrap/>
            <w:vAlign w:val="center"/>
            <w:hideMark/>
          </w:tcPr>
          <w:p w14:paraId="484A5439"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9202 MAČKOVCI</w:t>
            </w:r>
          </w:p>
        </w:tc>
        <w:tc>
          <w:tcPr>
            <w:tcW w:w="640" w:type="dxa"/>
            <w:tcBorders>
              <w:top w:val="single" w:sz="6" w:space="0" w:color="000000"/>
              <w:left w:val="single" w:sz="6" w:space="0" w:color="000000"/>
              <w:bottom w:val="single" w:sz="6" w:space="0" w:color="000000"/>
              <w:right w:val="single" w:sz="6" w:space="0" w:color="000000"/>
            </w:tcBorders>
            <w:noWrap/>
            <w:vAlign w:val="center"/>
            <w:hideMark/>
          </w:tcPr>
          <w:p w14:paraId="668DF116"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24</w:t>
            </w:r>
          </w:p>
        </w:tc>
      </w:tr>
      <w:tr w:rsidR="005F337B" w:rsidRPr="006C21A9" w14:paraId="1E9193B4"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77BEA654"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15</w:t>
            </w:r>
          </w:p>
        </w:tc>
        <w:tc>
          <w:tcPr>
            <w:tcW w:w="1161"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67FFDD86"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4-262578</w:t>
            </w:r>
          </w:p>
        </w:tc>
        <w:tc>
          <w:tcPr>
            <w:tcW w:w="20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5DE24501"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PČP Zg. Kuštanovci</w:t>
            </w:r>
          </w:p>
        </w:tc>
        <w:tc>
          <w:tcPr>
            <w:tcW w:w="236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4C7E23B6"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KUŠTANOVCI BŠ</w:t>
            </w:r>
          </w:p>
        </w:tc>
        <w:tc>
          <w:tcPr>
            <w:tcW w:w="32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1E2CC99F"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9202 MAČKOVCI</w:t>
            </w:r>
          </w:p>
        </w:tc>
        <w:tc>
          <w:tcPr>
            <w:tcW w:w="64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373F9DB2"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24</w:t>
            </w:r>
          </w:p>
        </w:tc>
      </w:tr>
      <w:tr w:rsidR="005F337B" w:rsidRPr="006C21A9" w14:paraId="5A88921D"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noWrap/>
            <w:vAlign w:val="center"/>
            <w:hideMark/>
          </w:tcPr>
          <w:p w14:paraId="51DC124B"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16</w:t>
            </w:r>
          </w:p>
        </w:tc>
        <w:tc>
          <w:tcPr>
            <w:tcW w:w="1161" w:type="dxa"/>
            <w:tcBorders>
              <w:top w:val="single" w:sz="6" w:space="0" w:color="000000"/>
              <w:left w:val="single" w:sz="6" w:space="0" w:color="000000"/>
              <w:bottom w:val="single" w:sz="6" w:space="0" w:color="000000"/>
              <w:right w:val="single" w:sz="6" w:space="0" w:color="000000"/>
            </w:tcBorders>
            <w:noWrap/>
            <w:vAlign w:val="center"/>
            <w:hideMark/>
          </w:tcPr>
          <w:p w14:paraId="02B6A00A"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4-255131</w:t>
            </w:r>
          </w:p>
        </w:tc>
        <w:tc>
          <w:tcPr>
            <w:tcW w:w="2020" w:type="dxa"/>
            <w:tcBorders>
              <w:top w:val="single" w:sz="6" w:space="0" w:color="000000"/>
              <w:left w:val="single" w:sz="6" w:space="0" w:color="000000"/>
              <w:bottom w:val="single" w:sz="6" w:space="0" w:color="000000"/>
              <w:right w:val="single" w:sz="6" w:space="0" w:color="000000"/>
            </w:tcBorders>
            <w:noWrap/>
            <w:vAlign w:val="center"/>
            <w:hideMark/>
          </w:tcPr>
          <w:p w14:paraId="33265C7A"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PČP Mačkovci</w:t>
            </w:r>
          </w:p>
        </w:tc>
        <w:tc>
          <w:tcPr>
            <w:tcW w:w="2360" w:type="dxa"/>
            <w:tcBorders>
              <w:top w:val="single" w:sz="6" w:space="0" w:color="000000"/>
              <w:left w:val="single" w:sz="6" w:space="0" w:color="000000"/>
              <w:bottom w:val="single" w:sz="6" w:space="0" w:color="000000"/>
              <w:right w:val="single" w:sz="6" w:space="0" w:color="000000"/>
            </w:tcBorders>
            <w:noWrap/>
            <w:vAlign w:val="center"/>
            <w:hideMark/>
          </w:tcPr>
          <w:p w14:paraId="61B67AAE"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MAČKOVCI BŠ</w:t>
            </w:r>
          </w:p>
        </w:tc>
        <w:tc>
          <w:tcPr>
            <w:tcW w:w="3220" w:type="dxa"/>
            <w:tcBorders>
              <w:top w:val="single" w:sz="6" w:space="0" w:color="000000"/>
              <w:left w:val="single" w:sz="6" w:space="0" w:color="000000"/>
              <w:bottom w:val="single" w:sz="6" w:space="0" w:color="000000"/>
              <w:right w:val="single" w:sz="6" w:space="0" w:color="000000"/>
            </w:tcBorders>
            <w:noWrap/>
            <w:vAlign w:val="center"/>
            <w:hideMark/>
          </w:tcPr>
          <w:p w14:paraId="308D4532"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9202 MAČKOVCI</w:t>
            </w:r>
          </w:p>
        </w:tc>
        <w:tc>
          <w:tcPr>
            <w:tcW w:w="640" w:type="dxa"/>
            <w:tcBorders>
              <w:top w:val="single" w:sz="6" w:space="0" w:color="000000"/>
              <w:left w:val="single" w:sz="6" w:space="0" w:color="000000"/>
              <w:bottom w:val="single" w:sz="6" w:space="0" w:color="000000"/>
              <w:right w:val="single" w:sz="6" w:space="0" w:color="000000"/>
            </w:tcBorders>
            <w:noWrap/>
            <w:vAlign w:val="center"/>
            <w:hideMark/>
          </w:tcPr>
          <w:p w14:paraId="36A45CCA"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43</w:t>
            </w:r>
          </w:p>
        </w:tc>
      </w:tr>
      <w:tr w:rsidR="005F337B" w:rsidRPr="006C21A9" w14:paraId="213C5502" w14:textId="77777777" w:rsidTr="006C21A9">
        <w:trPr>
          <w:trHeight w:val="315"/>
        </w:trPr>
        <w:tc>
          <w:tcPr>
            <w:tcW w:w="418"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445A4F7B"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17</w:t>
            </w:r>
          </w:p>
        </w:tc>
        <w:tc>
          <w:tcPr>
            <w:tcW w:w="1161"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57A7FF91"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4-218354</w:t>
            </w:r>
          </w:p>
        </w:tc>
        <w:tc>
          <w:tcPr>
            <w:tcW w:w="20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63044E5E"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PČP Martinje</w:t>
            </w:r>
          </w:p>
        </w:tc>
        <w:tc>
          <w:tcPr>
            <w:tcW w:w="236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373F4D2E"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MARTINJE 31</w:t>
            </w:r>
          </w:p>
        </w:tc>
        <w:tc>
          <w:tcPr>
            <w:tcW w:w="32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1280C02B"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9203 PETROVCI</w:t>
            </w:r>
          </w:p>
        </w:tc>
        <w:tc>
          <w:tcPr>
            <w:tcW w:w="64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7058FF05"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17</w:t>
            </w:r>
          </w:p>
        </w:tc>
      </w:tr>
      <w:tr w:rsidR="005F337B" w:rsidRPr="006C21A9" w14:paraId="34CBD766"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noWrap/>
            <w:vAlign w:val="center"/>
            <w:hideMark/>
          </w:tcPr>
          <w:p w14:paraId="229600AD"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18</w:t>
            </w:r>
          </w:p>
        </w:tc>
        <w:tc>
          <w:tcPr>
            <w:tcW w:w="1161" w:type="dxa"/>
            <w:tcBorders>
              <w:top w:val="single" w:sz="6" w:space="0" w:color="000000"/>
              <w:left w:val="single" w:sz="6" w:space="0" w:color="000000"/>
              <w:bottom w:val="single" w:sz="6" w:space="0" w:color="000000"/>
              <w:right w:val="single" w:sz="6" w:space="0" w:color="000000"/>
            </w:tcBorders>
            <w:noWrap/>
            <w:vAlign w:val="center"/>
            <w:hideMark/>
          </w:tcPr>
          <w:p w14:paraId="6FA4A33E"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4-225839</w:t>
            </w:r>
          </w:p>
        </w:tc>
        <w:tc>
          <w:tcPr>
            <w:tcW w:w="2020" w:type="dxa"/>
            <w:tcBorders>
              <w:top w:val="single" w:sz="6" w:space="0" w:color="000000"/>
              <w:left w:val="single" w:sz="6" w:space="0" w:color="000000"/>
              <w:bottom w:val="single" w:sz="6" w:space="0" w:color="000000"/>
              <w:right w:val="single" w:sz="6" w:space="0" w:color="000000"/>
            </w:tcBorders>
            <w:noWrap/>
            <w:vAlign w:val="center"/>
            <w:hideMark/>
          </w:tcPr>
          <w:p w14:paraId="1A177CC8"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PČP Čepinci 3</w:t>
            </w:r>
          </w:p>
        </w:tc>
        <w:tc>
          <w:tcPr>
            <w:tcW w:w="2360" w:type="dxa"/>
            <w:tcBorders>
              <w:top w:val="single" w:sz="6" w:space="0" w:color="000000"/>
              <w:left w:val="single" w:sz="6" w:space="0" w:color="000000"/>
              <w:bottom w:val="single" w:sz="6" w:space="0" w:color="000000"/>
              <w:right w:val="single" w:sz="6" w:space="0" w:color="000000"/>
            </w:tcBorders>
            <w:noWrap/>
            <w:vAlign w:val="center"/>
            <w:hideMark/>
          </w:tcPr>
          <w:p w14:paraId="121AD6DB"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ČEPINCI 147</w:t>
            </w:r>
          </w:p>
        </w:tc>
        <w:tc>
          <w:tcPr>
            <w:tcW w:w="3220" w:type="dxa"/>
            <w:tcBorders>
              <w:top w:val="single" w:sz="6" w:space="0" w:color="000000"/>
              <w:left w:val="single" w:sz="6" w:space="0" w:color="000000"/>
              <w:bottom w:val="single" w:sz="6" w:space="0" w:color="000000"/>
              <w:right w:val="single" w:sz="6" w:space="0" w:color="000000"/>
            </w:tcBorders>
            <w:noWrap/>
            <w:vAlign w:val="center"/>
            <w:hideMark/>
          </w:tcPr>
          <w:p w14:paraId="2AB14D00"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9203 PETROVCI</w:t>
            </w:r>
          </w:p>
        </w:tc>
        <w:tc>
          <w:tcPr>
            <w:tcW w:w="640" w:type="dxa"/>
            <w:tcBorders>
              <w:top w:val="single" w:sz="6" w:space="0" w:color="000000"/>
              <w:left w:val="single" w:sz="6" w:space="0" w:color="000000"/>
              <w:bottom w:val="single" w:sz="6" w:space="0" w:color="000000"/>
              <w:right w:val="single" w:sz="6" w:space="0" w:color="000000"/>
            </w:tcBorders>
            <w:noWrap/>
            <w:vAlign w:val="center"/>
            <w:hideMark/>
          </w:tcPr>
          <w:p w14:paraId="6EE3D0BD"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14</w:t>
            </w:r>
          </w:p>
        </w:tc>
      </w:tr>
      <w:tr w:rsidR="005F337B" w:rsidRPr="006C21A9" w14:paraId="0A4373D1"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0B133DE6"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19</w:t>
            </w:r>
          </w:p>
        </w:tc>
        <w:tc>
          <w:tcPr>
            <w:tcW w:w="1161"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7C3A4BDC"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4-225647</w:t>
            </w:r>
          </w:p>
        </w:tc>
        <w:tc>
          <w:tcPr>
            <w:tcW w:w="20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637D36AC"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VH Lucova</w:t>
            </w:r>
          </w:p>
        </w:tc>
        <w:tc>
          <w:tcPr>
            <w:tcW w:w="236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55A75926"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LUCOVA BŠ</w:t>
            </w:r>
          </w:p>
        </w:tc>
        <w:tc>
          <w:tcPr>
            <w:tcW w:w="32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1013D987"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9203 PETROVCI</w:t>
            </w:r>
          </w:p>
        </w:tc>
        <w:tc>
          <w:tcPr>
            <w:tcW w:w="64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648CD7E6"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3</w:t>
            </w:r>
          </w:p>
        </w:tc>
      </w:tr>
      <w:tr w:rsidR="005F337B" w:rsidRPr="006C21A9" w14:paraId="667B1C14" w14:textId="77777777" w:rsidTr="006C21A9">
        <w:trPr>
          <w:trHeight w:val="315"/>
        </w:trPr>
        <w:tc>
          <w:tcPr>
            <w:tcW w:w="418" w:type="dxa"/>
            <w:tcBorders>
              <w:top w:val="single" w:sz="6" w:space="0" w:color="000000"/>
              <w:left w:val="single" w:sz="6" w:space="0" w:color="000000"/>
              <w:bottom w:val="single" w:sz="6" w:space="0" w:color="000000"/>
              <w:right w:val="single" w:sz="6" w:space="0" w:color="000000"/>
            </w:tcBorders>
            <w:noWrap/>
            <w:vAlign w:val="center"/>
            <w:hideMark/>
          </w:tcPr>
          <w:p w14:paraId="58BEC38F"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20</w:t>
            </w:r>
          </w:p>
        </w:tc>
        <w:tc>
          <w:tcPr>
            <w:tcW w:w="1161" w:type="dxa"/>
            <w:tcBorders>
              <w:top w:val="single" w:sz="6" w:space="0" w:color="000000"/>
              <w:left w:val="single" w:sz="6" w:space="0" w:color="000000"/>
              <w:bottom w:val="single" w:sz="6" w:space="0" w:color="000000"/>
              <w:right w:val="single" w:sz="6" w:space="0" w:color="000000"/>
            </w:tcBorders>
            <w:noWrap/>
            <w:vAlign w:val="center"/>
            <w:hideMark/>
          </w:tcPr>
          <w:p w14:paraId="29612C5A"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4-225841</w:t>
            </w:r>
          </w:p>
        </w:tc>
        <w:tc>
          <w:tcPr>
            <w:tcW w:w="2020" w:type="dxa"/>
            <w:tcBorders>
              <w:top w:val="single" w:sz="6" w:space="0" w:color="000000"/>
              <w:left w:val="single" w:sz="6" w:space="0" w:color="000000"/>
              <w:bottom w:val="single" w:sz="6" w:space="0" w:color="000000"/>
              <w:right w:val="single" w:sz="6" w:space="0" w:color="000000"/>
            </w:tcBorders>
            <w:noWrap/>
            <w:vAlign w:val="center"/>
            <w:hideMark/>
          </w:tcPr>
          <w:p w14:paraId="0FEF45A6"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VH Čepinci</w:t>
            </w:r>
          </w:p>
        </w:tc>
        <w:tc>
          <w:tcPr>
            <w:tcW w:w="2360" w:type="dxa"/>
            <w:tcBorders>
              <w:top w:val="single" w:sz="6" w:space="0" w:color="000000"/>
              <w:left w:val="single" w:sz="6" w:space="0" w:color="000000"/>
              <w:bottom w:val="single" w:sz="6" w:space="0" w:color="000000"/>
              <w:right w:val="single" w:sz="6" w:space="0" w:color="000000"/>
            </w:tcBorders>
            <w:noWrap/>
            <w:vAlign w:val="center"/>
            <w:hideMark/>
          </w:tcPr>
          <w:p w14:paraId="694FB9AF"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ČEPINCI 45</w:t>
            </w:r>
          </w:p>
        </w:tc>
        <w:tc>
          <w:tcPr>
            <w:tcW w:w="3220" w:type="dxa"/>
            <w:tcBorders>
              <w:top w:val="single" w:sz="6" w:space="0" w:color="000000"/>
              <w:left w:val="single" w:sz="6" w:space="0" w:color="000000"/>
              <w:bottom w:val="single" w:sz="6" w:space="0" w:color="000000"/>
              <w:right w:val="single" w:sz="6" w:space="0" w:color="000000"/>
            </w:tcBorders>
            <w:noWrap/>
            <w:vAlign w:val="center"/>
            <w:hideMark/>
          </w:tcPr>
          <w:p w14:paraId="32935A3F"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9203 PETROVCI</w:t>
            </w:r>
          </w:p>
        </w:tc>
        <w:tc>
          <w:tcPr>
            <w:tcW w:w="640" w:type="dxa"/>
            <w:tcBorders>
              <w:top w:val="single" w:sz="6" w:space="0" w:color="000000"/>
              <w:left w:val="single" w:sz="6" w:space="0" w:color="000000"/>
              <w:bottom w:val="single" w:sz="6" w:space="0" w:color="000000"/>
              <w:right w:val="single" w:sz="6" w:space="0" w:color="000000"/>
            </w:tcBorders>
            <w:noWrap/>
            <w:vAlign w:val="center"/>
            <w:hideMark/>
          </w:tcPr>
          <w:p w14:paraId="59F9FD66"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14</w:t>
            </w:r>
          </w:p>
        </w:tc>
      </w:tr>
      <w:tr w:rsidR="005F337B" w:rsidRPr="006C21A9" w14:paraId="2F6DB9A8" w14:textId="77777777" w:rsidTr="006C21A9">
        <w:trPr>
          <w:trHeight w:val="315"/>
        </w:trPr>
        <w:tc>
          <w:tcPr>
            <w:tcW w:w="418"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1BF105EE"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21</w:t>
            </w:r>
          </w:p>
        </w:tc>
        <w:tc>
          <w:tcPr>
            <w:tcW w:w="1161"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087D4D10"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4-218355</w:t>
            </w:r>
          </w:p>
        </w:tc>
        <w:tc>
          <w:tcPr>
            <w:tcW w:w="20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4A020ADF"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PČP Ženavlje 2</w:t>
            </w:r>
          </w:p>
        </w:tc>
        <w:tc>
          <w:tcPr>
            <w:tcW w:w="236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4B67DF5C"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ŽENAVLJE 56</w:t>
            </w:r>
          </w:p>
        </w:tc>
        <w:tc>
          <w:tcPr>
            <w:tcW w:w="32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6AF097CC"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9203 PETROVCI</w:t>
            </w:r>
          </w:p>
        </w:tc>
        <w:tc>
          <w:tcPr>
            <w:tcW w:w="64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2AFC62F9"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17</w:t>
            </w:r>
          </w:p>
        </w:tc>
      </w:tr>
      <w:tr w:rsidR="005F337B" w:rsidRPr="006C21A9" w14:paraId="4CD2D0A2"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noWrap/>
            <w:vAlign w:val="center"/>
            <w:hideMark/>
          </w:tcPr>
          <w:p w14:paraId="1F783BA6"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22</w:t>
            </w:r>
          </w:p>
        </w:tc>
        <w:tc>
          <w:tcPr>
            <w:tcW w:w="1161" w:type="dxa"/>
            <w:tcBorders>
              <w:top w:val="single" w:sz="6" w:space="0" w:color="000000"/>
              <w:left w:val="single" w:sz="6" w:space="0" w:color="000000"/>
              <w:bottom w:val="single" w:sz="6" w:space="0" w:color="000000"/>
              <w:right w:val="single" w:sz="6" w:space="0" w:color="000000"/>
            </w:tcBorders>
            <w:noWrap/>
            <w:vAlign w:val="center"/>
            <w:hideMark/>
          </w:tcPr>
          <w:p w14:paraId="62950C12"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4-216417</w:t>
            </w:r>
          </w:p>
        </w:tc>
        <w:tc>
          <w:tcPr>
            <w:tcW w:w="2020" w:type="dxa"/>
            <w:tcBorders>
              <w:top w:val="single" w:sz="6" w:space="0" w:color="000000"/>
              <w:left w:val="single" w:sz="6" w:space="0" w:color="000000"/>
              <w:bottom w:val="single" w:sz="6" w:space="0" w:color="000000"/>
              <w:right w:val="single" w:sz="6" w:space="0" w:color="000000"/>
            </w:tcBorders>
            <w:noWrap/>
            <w:vAlign w:val="center"/>
            <w:hideMark/>
          </w:tcPr>
          <w:p w14:paraId="0AFCF44C"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VH Pindža</w:t>
            </w:r>
          </w:p>
        </w:tc>
        <w:tc>
          <w:tcPr>
            <w:tcW w:w="2360" w:type="dxa"/>
            <w:tcBorders>
              <w:top w:val="single" w:sz="6" w:space="0" w:color="000000"/>
              <w:left w:val="single" w:sz="6" w:space="0" w:color="000000"/>
              <w:bottom w:val="single" w:sz="6" w:space="0" w:color="000000"/>
              <w:right w:val="single" w:sz="6" w:space="0" w:color="000000"/>
            </w:tcBorders>
            <w:noWrap/>
            <w:vAlign w:val="center"/>
            <w:hideMark/>
          </w:tcPr>
          <w:p w14:paraId="2534AE59"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GORNJI PETROVCI BŠ</w:t>
            </w:r>
          </w:p>
        </w:tc>
        <w:tc>
          <w:tcPr>
            <w:tcW w:w="3220" w:type="dxa"/>
            <w:tcBorders>
              <w:top w:val="single" w:sz="6" w:space="0" w:color="000000"/>
              <w:left w:val="single" w:sz="6" w:space="0" w:color="000000"/>
              <w:bottom w:val="single" w:sz="6" w:space="0" w:color="000000"/>
              <w:right w:val="single" w:sz="6" w:space="0" w:color="000000"/>
            </w:tcBorders>
            <w:noWrap/>
            <w:vAlign w:val="center"/>
            <w:hideMark/>
          </w:tcPr>
          <w:p w14:paraId="711162A6"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9203 PETROVCI</w:t>
            </w:r>
          </w:p>
        </w:tc>
        <w:tc>
          <w:tcPr>
            <w:tcW w:w="640" w:type="dxa"/>
            <w:tcBorders>
              <w:top w:val="single" w:sz="6" w:space="0" w:color="000000"/>
              <w:left w:val="single" w:sz="6" w:space="0" w:color="000000"/>
              <w:bottom w:val="single" w:sz="6" w:space="0" w:color="000000"/>
              <w:right w:val="single" w:sz="6" w:space="0" w:color="000000"/>
            </w:tcBorders>
            <w:noWrap/>
            <w:vAlign w:val="center"/>
            <w:hideMark/>
          </w:tcPr>
          <w:p w14:paraId="43025DBC"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35</w:t>
            </w:r>
          </w:p>
        </w:tc>
      </w:tr>
      <w:tr w:rsidR="005F337B" w:rsidRPr="006C21A9" w14:paraId="3EE63A7B"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4E9AC0CD"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23</w:t>
            </w:r>
          </w:p>
        </w:tc>
        <w:tc>
          <w:tcPr>
            <w:tcW w:w="1161"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21E34C2B"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4-225838</w:t>
            </w:r>
          </w:p>
        </w:tc>
        <w:tc>
          <w:tcPr>
            <w:tcW w:w="20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27EDE357"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PČP Čepinci 2</w:t>
            </w:r>
          </w:p>
        </w:tc>
        <w:tc>
          <w:tcPr>
            <w:tcW w:w="236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6C3752A6"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ČEPINCI 123</w:t>
            </w:r>
          </w:p>
        </w:tc>
        <w:tc>
          <w:tcPr>
            <w:tcW w:w="32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216AA68A"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9203 PETROVCI</w:t>
            </w:r>
          </w:p>
        </w:tc>
        <w:tc>
          <w:tcPr>
            <w:tcW w:w="64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1383B5E8"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14</w:t>
            </w:r>
          </w:p>
        </w:tc>
      </w:tr>
      <w:tr w:rsidR="005F337B" w:rsidRPr="006C21A9" w14:paraId="3FBF3C8E"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noWrap/>
            <w:vAlign w:val="center"/>
            <w:hideMark/>
          </w:tcPr>
          <w:p w14:paraId="215E592D"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24</w:t>
            </w:r>
          </w:p>
        </w:tc>
        <w:tc>
          <w:tcPr>
            <w:tcW w:w="1161" w:type="dxa"/>
            <w:tcBorders>
              <w:top w:val="single" w:sz="6" w:space="0" w:color="000000"/>
              <w:left w:val="single" w:sz="6" w:space="0" w:color="000000"/>
              <w:bottom w:val="single" w:sz="6" w:space="0" w:color="000000"/>
              <w:right w:val="single" w:sz="6" w:space="0" w:color="000000"/>
            </w:tcBorders>
            <w:noWrap/>
            <w:vAlign w:val="center"/>
            <w:hideMark/>
          </w:tcPr>
          <w:p w14:paraId="3B8FDAAE"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4-225840</w:t>
            </w:r>
          </w:p>
        </w:tc>
        <w:tc>
          <w:tcPr>
            <w:tcW w:w="2020" w:type="dxa"/>
            <w:tcBorders>
              <w:top w:val="single" w:sz="6" w:space="0" w:color="000000"/>
              <w:left w:val="single" w:sz="6" w:space="0" w:color="000000"/>
              <w:bottom w:val="single" w:sz="6" w:space="0" w:color="000000"/>
              <w:right w:val="single" w:sz="6" w:space="0" w:color="000000"/>
            </w:tcBorders>
            <w:noWrap/>
            <w:vAlign w:val="center"/>
            <w:hideMark/>
          </w:tcPr>
          <w:p w14:paraId="18C51C0E"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PČP Čepinci 1</w:t>
            </w:r>
          </w:p>
        </w:tc>
        <w:tc>
          <w:tcPr>
            <w:tcW w:w="2360" w:type="dxa"/>
            <w:tcBorders>
              <w:top w:val="single" w:sz="6" w:space="0" w:color="000000"/>
              <w:left w:val="single" w:sz="6" w:space="0" w:color="000000"/>
              <w:bottom w:val="single" w:sz="6" w:space="0" w:color="000000"/>
              <w:right w:val="single" w:sz="6" w:space="0" w:color="000000"/>
            </w:tcBorders>
            <w:noWrap/>
            <w:vAlign w:val="center"/>
            <w:hideMark/>
          </w:tcPr>
          <w:p w14:paraId="5CD20C91"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ČEPINCI 30</w:t>
            </w:r>
          </w:p>
        </w:tc>
        <w:tc>
          <w:tcPr>
            <w:tcW w:w="3220" w:type="dxa"/>
            <w:tcBorders>
              <w:top w:val="single" w:sz="6" w:space="0" w:color="000000"/>
              <w:left w:val="single" w:sz="6" w:space="0" w:color="000000"/>
              <w:bottom w:val="single" w:sz="6" w:space="0" w:color="000000"/>
              <w:right w:val="single" w:sz="6" w:space="0" w:color="000000"/>
            </w:tcBorders>
            <w:noWrap/>
            <w:vAlign w:val="center"/>
            <w:hideMark/>
          </w:tcPr>
          <w:p w14:paraId="0138FB75"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9203 PETROVCI</w:t>
            </w:r>
          </w:p>
        </w:tc>
        <w:tc>
          <w:tcPr>
            <w:tcW w:w="640" w:type="dxa"/>
            <w:tcBorders>
              <w:top w:val="single" w:sz="6" w:space="0" w:color="000000"/>
              <w:left w:val="single" w:sz="6" w:space="0" w:color="000000"/>
              <w:bottom w:val="single" w:sz="6" w:space="0" w:color="000000"/>
              <w:right w:val="single" w:sz="6" w:space="0" w:color="000000"/>
            </w:tcBorders>
            <w:noWrap/>
            <w:vAlign w:val="center"/>
            <w:hideMark/>
          </w:tcPr>
          <w:p w14:paraId="021376BF"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14</w:t>
            </w:r>
          </w:p>
        </w:tc>
      </w:tr>
      <w:tr w:rsidR="005F337B" w:rsidRPr="006C21A9" w14:paraId="4442DF6D"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2682D748"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25</w:t>
            </w:r>
          </w:p>
        </w:tc>
        <w:tc>
          <w:tcPr>
            <w:tcW w:w="1161"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0489BF86"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4-218399</w:t>
            </w:r>
          </w:p>
        </w:tc>
        <w:tc>
          <w:tcPr>
            <w:tcW w:w="20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33852D68"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PČP Boreča</w:t>
            </w:r>
          </w:p>
        </w:tc>
        <w:tc>
          <w:tcPr>
            <w:tcW w:w="236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172BAB53"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BOREČA BŠ</w:t>
            </w:r>
          </w:p>
        </w:tc>
        <w:tc>
          <w:tcPr>
            <w:tcW w:w="32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01586001"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9203 PETROVCI</w:t>
            </w:r>
          </w:p>
        </w:tc>
        <w:tc>
          <w:tcPr>
            <w:tcW w:w="64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3667B977"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14</w:t>
            </w:r>
          </w:p>
        </w:tc>
      </w:tr>
      <w:tr w:rsidR="005F337B" w:rsidRPr="006C21A9" w14:paraId="64696748"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noWrap/>
            <w:vAlign w:val="center"/>
            <w:hideMark/>
          </w:tcPr>
          <w:p w14:paraId="54822BB1"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26</w:t>
            </w:r>
          </w:p>
        </w:tc>
        <w:tc>
          <w:tcPr>
            <w:tcW w:w="1161" w:type="dxa"/>
            <w:tcBorders>
              <w:top w:val="single" w:sz="6" w:space="0" w:color="000000"/>
              <w:left w:val="single" w:sz="6" w:space="0" w:color="000000"/>
              <w:bottom w:val="single" w:sz="6" w:space="0" w:color="000000"/>
              <w:right w:val="single" w:sz="6" w:space="0" w:color="000000"/>
            </w:tcBorders>
            <w:noWrap/>
            <w:vAlign w:val="center"/>
            <w:hideMark/>
          </w:tcPr>
          <w:p w14:paraId="20D31000"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4-224861</w:t>
            </w:r>
          </w:p>
        </w:tc>
        <w:tc>
          <w:tcPr>
            <w:tcW w:w="2020" w:type="dxa"/>
            <w:tcBorders>
              <w:top w:val="single" w:sz="6" w:space="0" w:color="000000"/>
              <w:left w:val="single" w:sz="6" w:space="0" w:color="000000"/>
              <w:bottom w:val="single" w:sz="6" w:space="0" w:color="000000"/>
              <w:right w:val="single" w:sz="6" w:space="0" w:color="000000"/>
            </w:tcBorders>
            <w:noWrap/>
            <w:vAlign w:val="center"/>
            <w:hideMark/>
          </w:tcPr>
          <w:p w14:paraId="5C199CA6"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VV Čepinci</w:t>
            </w:r>
          </w:p>
        </w:tc>
        <w:tc>
          <w:tcPr>
            <w:tcW w:w="2360" w:type="dxa"/>
            <w:tcBorders>
              <w:top w:val="single" w:sz="6" w:space="0" w:color="000000"/>
              <w:left w:val="single" w:sz="6" w:space="0" w:color="000000"/>
              <w:bottom w:val="single" w:sz="6" w:space="0" w:color="000000"/>
              <w:right w:val="single" w:sz="6" w:space="0" w:color="000000"/>
            </w:tcBorders>
            <w:noWrap/>
            <w:vAlign w:val="center"/>
            <w:hideMark/>
          </w:tcPr>
          <w:p w14:paraId="5D9B858A"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ČEPINCI BŠ</w:t>
            </w:r>
          </w:p>
        </w:tc>
        <w:tc>
          <w:tcPr>
            <w:tcW w:w="3220" w:type="dxa"/>
            <w:tcBorders>
              <w:top w:val="single" w:sz="6" w:space="0" w:color="000000"/>
              <w:left w:val="single" w:sz="6" w:space="0" w:color="000000"/>
              <w:bottom w:val="single" w:sz="6" w:space="0" w:color="000000"/>
              <w:right w:val="single" w:sz="6" w:space="0" w:color="000000"/>
            </w:tcBorders>
            <w:noWrap/>
            <w:vAlign w:val="center"/>
            <w:hideMark/>
          </w:tcPr>
          <w:p w14:paraId="325ED4ED"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9203 PETROVCI</w:t>
            </w:r>
          </w:p>
        </w:tc>
        <w:tc>
          <w:tcPr>
            <w:tcW w:w="640" w:type="dxa"/>
            <w:tcBorders>
              <w:top w:val="single" w:sz="6" w:space="0" w:color="000000"/>
              <w:left w:val="single" w:sz="6" w:space="0" w:color="000000"/>
              <w:bottom w:val="single" w:sz="6" w:space="0" w:color="000000"/>
              <w:right w:val="single" w:sz="6" w:space="0" w:color="000000"/>
            </w:tcBorders>
            <w:noWrap/>
            <w:vAlign w:val="center"/>
            <w:hideMark/>
          </w:tcPr>
          <w:p w14:paraId="7B1B611C"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14</w:t>
            </w:r>
          </w:p>
        </w:tc>
      </w:tr>
      <w:tr w:rsidR="005F337B" w:rsidRPr="006C21A9" w14:paraId="0570D929"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3AAC1597"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27</w:t>
            </w:r>
          </w:p>
        </w:tc>
        <w:tc>
          <w:tcPr>
            <w:tcW w:w="1161"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76C512ED"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4-225648</w:t>
            </w:r>
          </w:p>
        </w:tc>
        <w:tc>
          <w:tcPr>
            <w:tcW w:w="20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0173FC79"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VH Stanjevci</w:t>
            </w:r>
          </w:p>
        </w:tc>
        <w:tc>
          <w:tcPr>
            <w:tcW w:w="236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59A9507F"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STANJEVCI BŠ</w:t>
            </w:r>
          </w:p>
        </w:tc>
        <w:tc>
          <w:tcPr>
            <w:tcW w:w="32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4F820E39"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9203 PETROVCI</w:t>
            </w:r>
          </w:p>
        </w:tc>
        <w:tc>
          <w:tcPr>
            <w:tcW w:w="64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4B689033"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8</w:t>
            </w:r>
          </w:p>
        </w:tc>
      </w:tr>
      <w:tr w:rsidR="005F337B" w:rsidRPr="006C21A9" w14:paraId="7FFAABCD"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noWrap/>
            <w:vAlign w:val="center"/>
            <w:hideMark/>
          </w:tcPr>
          <w:p w14:paraId="5547AB32"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28</w:t>
            </w:r>
          </w:p>
        </w:tc>
        <w:tc>
          <w:tcPr>
            <w:tcW w:w="1161" w:type="dxa"/>
            <w:tcBorders>
              <w:top w:val="single" w:sz="6" w:space="0" w:color="000000"/>
              <w:left w:val="single" w:sz="6" w:space="0" w:color="000000"/>
              <w:bottom w:val="single" w:sz="6" w:space="0" w:color="000000"/>
              <w:right w:val="single" w:sz="6" w:space="0" w:color="000000"/>
            </w:tcBorders>
            <w:noWrap/>
            <w:vAlign w:val="center"/>
            <w:hideMark/>
          </w:tcPr>
          <w:p w14:paraId="397F8AEF"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4-218356</w:t>
            </w:r>
          </w:p>
        </w:tc>
        <w:tc>
          <w:tcPr>
            <w:tcW w:w="2020" w:type="dxa"/>
            <w:tcBorders>
              <w:top w:val="single" w:sz="6" w:space="0" w:color="000000"/>
              <w:left w:val="single" w:sz="6" w:space="0" w:color="000000"/>
              <w:bottom w:val="single" w:sz="6" w:space="0" w:color="000000"/>
              <w:right w:val="single" w:sz="6" w:space="0" w:color="000000"/>
            </w:tcBorders>
            <w:noWrap/>
            <w:vAlign w:val="center"/>
            <w:hideMark/>
          </w:tcPr>
          <w:p w14:paraId="6D01D0A2"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PČP Ženavlje 1</w:t>
            </w:r>
          </w:p>
        </w:tc>
        <w:tc>
          <w:tcPr>
            <w:tcW w:w="2360" w:type="dxa"/>
            <w:tcBorders>
              <w:top w:val="single" w:sz="6" w:space="0" w:color="000000"/>
              <w:left w:val="single" w:sz="6" w:space="0" w:color="000000"/>
              <w:bottom w:val="single" w:sz="6" w:space="0" w:color="000000"/>
              <w:right w:val="single" w:sz="6" w:space="0" w:color="000000"/>
            </w:tcBorders>
            <w:noWrap/>
            <w:vAlign w:val="center"/>
            <w:hideMark/>
          </w:tcPr>
          <w:p w14:paraId="79ADC092"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ŽENAVLJE BŠ</w:t>
            </w:r>
          </w:p>
        </w:tc>
        <w:tc>
          <w:tcPr>
            <w:tcW w:w="3220" w:type="dxa"/>
            <w:tcBorders>
              <w:top w:val="single" w:sz="6" w:space="0" w:color="000000"/>
              <w:left w:val="single" w:sz="6" w:space="0" w:color="000000"/>
              <w:bottom w:val="single" w:sz="6" w:space="0" w:color="000000"/>
              <w:right w:val="single" w:sz="6" w:space="0" w:color="000000"/>
            </w:tcBorders>
            <w:noWrap/>
            <w:vAlign w:val="center"/>
            <w:hideMark/>
          </w:tcPr>
          <w:p w14:paraId="19C1ACA2"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9203 PETROVCI</w:t>
            </w:r>
          </w:p>
        </w:tc>
        <w:tc>
          <w:tcPr>
            <w:tcW w:w="640" w:type="dxa"/>
            <w:tcBorders>
              <w:top w:val="single" w:sz="6" w:space="0" w:color="000000"/>
              <w:left w:val="single" w:sz="6" w:space="0" w:color="000000"/>
              <w:bottom w:val="single" w:sz="6" w:space="0" w:color="000000"/>
              <w:right w:val="single" w:sz="6" w:space="0" w:color="000000"/>
            </w:tcBorders>
            <w:noWrap/>
            <w:vAlign w:val="center"/>
            <w:hideMark/>
          </w:tcPr>
          <w:p w14:paraId="3608859D"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24</w:t>
            </w:r>
          </w:p>
        </w:tc>
      </w:tr>
      <w:tr w:rsidR="005F337B" w:rsidRPr="006C21A9" w14:paraId="0EDB30A9"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4E9DDA86"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29</w:t>
            </w:r>
          </w:p>
        </w:tc>
        <w:tc>
          <w:tcPr>
            <w:tcW w:w="1161"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18D514AF"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4-254906</w:t>
            </w:r>
          </w:p>
        </w:tc>
        <w:tc>
          <w:tcPr>
            <w:tcW w:w="20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4187346C"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VH Dolenci</w:t>
            </w:r>
          </w:p>
        </w:tc>
        <w:tc>
          <w:tcPr>
            <w:tcW w:w="236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7AF2EB92"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DOLENCI BŠ</w:t>
            </w:r>
          </w:p>
        </w:tc>
        <w:tc>
          <w:tcPr>
            <w:tcW w:w="32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54444629"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9204 ŠALOVCI</w:t>
            </w:r>
          </w:p>
        </w:tc>
        <w:tc>
          <w:tcPr>
            <w:tcW w:w="64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5A447221"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35</w:t>
            </w:r>
          </w:p>
        </w:tc>
      </w:tr>
      <w:tr w:rsidR="005F337B" w:rsidRPr="006C21A9" w14:paraId="5D9AB84E"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noWrap/>
            <w:vAlign w:val="center"/>
            <w:hideMark/>
          </w:tcPr>
          <w:p w14:paraId="09E6809D"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30</w:t>
            </w:r>
          </w:p>
        </w:tc>
        <w:tc>
          <w:tcPr>
            <w:tcW w:w="1161" w:type="dxa"/>
            <w:tcBorders>
              <w:top w:val="single" w:sz="6" w:space="0" w:color="000000"/>
              <w:left w:val="single" w:sz="6" w:space="0" w:color="000000"/>
              <w:bottom w:val="single" w:sz="6" w:space="0" w:color="000000"/>
              <w:right w:val="single" w:sz="6" w:space="0" w:color="000000"/>
            </w:tcBorders>
            <w:noWrap/>
            <w:vAlign w:val="center"/>
            <w:hideMark/>
          </w:tcPr>
          <w:p w14:paraId="6AE0C9DE"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4-254910</w:t>
            </w:r>
          </w:p>
        </w:tc>
        <w:tc>
          <w:tcPr>
            <w:tcW w:w="2020" w:type="dxa"/>
            <w:tcBorders>
              <w:top w:val="single" w:sz="6" w:space="0" w:color="000000"/>
              <w:left w:val="single" w:sz="6" w:space="0" w:color="000000"/>
              <w:bottom w:val="single" w:sz="6" w:space="0" w:color="000000"/>
              <w:right w:val="single" w:sz="6" w:space="0" w:color="000000"/>
            </w:tcBorders>
            <w:noWrap/>
            <w:vAlign w:val="center"/>
            <w:hideMark/>
          </w:tcPr>
          <w:p w14:paraId="4CAD4AC0"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PČP Dolenci</w:t>
            </w:r>
          </w:p>
        </w:tc>
        <w:tc>
          <w:tcPr>
            <w:tcW w:w="2360" w:type="dxa"/>
            <w:tcBorders>
              <w:top w:val="single" w:sz="6" w:space="0" w:color="000000"/>
              <w:left w:val="single" w:sz="6" w:space="0" w:color="000000"/>
              <w:bottom w:val="single" w:sz="6" w:space="0" w:color="000000"/>
              <w:right w:val="single" w:sz="6" w:space="0" w:color="000000"/>
            </w:tcBorders>
            <w:noWrap/>
            <w:vAlign w:val="center"/>
            <w:hideMark/>
          </w:tcPr>
          <w:p w14:paraId="2F198064"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DOLENCI BŠ</w:t>
            </w:r>
          </w:p>
        </w:tc>
        <w:tc>
          <w:tcPr>
            <w:tcW w:w="3220" w:type="dxa"/>
            <w:tcBorders>
              <w:top w:val="single" w:sz="6" w:space="0" w:color="000000"/>
              <w:left w:val="single" w:sz="6" w:space="0" w:color="000000"/>
              <w:bottom w:val="single" w:sz="6" w:space="0" w:color="000000"/>
              <w:right w:val="single" w:sz="6" w:space="0" w:color="000000"/>
            </w:tcBorders>
            <w:noWrap/>
            <w:vAlign w:val="center"/>
            <w:hideMark/>
          </w:tcPr>
          <w:p w14:paraId="005F519A"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9204 ŠALOVCI</w:t>
            </w:r>
          </w:p>
        </w:tc>
        <w:tc>
          <w:tcPr>
            <w:tcW w:w="640" w:type="dxa"/>
            <w:tcBorders>
              <w:top w:val="single" w:sz="6" w:space="0" w:color="000000"/>
              <w:left w:val="single" w:sz="6" w:space="0" w:color="000000"/>
              <w:bottom w:val="single" w:sz="6" w:space="0" w:color="000000"/>
              <w:right w:val="single" w:sz="6" w:space="0" w:color="000000"/>
            </w:tcBorders>
            <w:noWrap/>
            <w:vAlign w:val="center"/>
            <w:hideMark/>
          </w:tcPr>
          <w:p w14:paraId="63CA292E"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24</w:t>
            </w:r>
          </w:p>
        </w:tc>
      </w:tr>
      <w:tr w:rsidR="005F337B" w:rsidRPr="006C21A9" w14:paraId="231E5454"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139D7476"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31</w:t>
            </w:r>
          </w:p>
        </w:tc>
        <w:tc>
          <w:tcPr>
            <w:tcW w:w="1161"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1A898A77"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4-212115</w:t>
            </w:r>
          </w:p>
        </w:tc>
        <w:tc>
          <w:tcPr>
            <w:tcW w:w="20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2991C888"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SŽ PREČRPALIŠČE</w:t>
            </w:r>
          </w:p>
        </w:tc>
        <w:tc>
          <w:tcPr>
            <w:tcW w:w="236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58C6BFF4"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HODOŠ BŠ</w:t>
            </w:r>
          </w:p>
        </w:tc>
        <w:tc>
          <w:tcPr>
            <w:tcW w:w="32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5BBED678"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9205 HODOŠ - HODOS</w:t>
            </w:r>
          </w:p>
        </w:tc>
        <w:tc>
          <w:tcPr>
            <w:tcW w:w="64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4336A9D6" w14:textId="77777777" w:rsidR="005F337B" w:rsidRPr="00B86C34" w:rsidRDefault="005F337B" w:rsidP="006C21A9">
            <w:pPr>
              <w:jc w:val="center"/>
              <w:rPr>
                <w:rFonts w:asciiTheme="minorHAnsi" w:eastAsia="Times New Roman" w:hAnsiTheme="minorHAnsi" w:cstheme="minorHAnsi"/>
                <w:color w:val="000000"/>
                <w:lang w:eastAsia="sl-SI"/>
              </w:rPr>
            </w:pPr>
          </w:p>
        </w:tc>
      </w:tr>
      <w:tr w:rsidR="005F337B" w:rsidRPr="006C21A9" w14:paraId="66DA8AC8"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noWrap/>
            <w:vAlign w:val="center"/>
            <w:hideMark/>
          </w:tcPr>
          <w:p w14:paraId="5D95EF55"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32</w:t>
            </w:r>
          </w:p>
        </w:tc>
        <w:tc>
          <w:tcPr>
            <w:tcW w:w="1161" w:type="dxa"/>
            <w:tcBorders>
              <w:top w:val="single" w:sz="6" w:space="0" w:color="000000"/>
              <w:left w:val="single" w:sz="6" w:space="0" w:color="000000"/>
              <w:bottom w:val="single" w:sz="6" w:space="0" w:color="000000"/>
              <w:right w:val="single" w:sz="6" w:space="0" w:color="000000"/>
            </w:tcBorders>
            <w:noWrap/>
            <w:vAlign w:val="center"/>
            <w:hideMark/>
          </w:tcPr>
          <w:p w14:paraId="5C0B8165"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4-232013</w:t>
            </w:r>
          </w:p>
        </w:tc>
        <w:tc>
          <w:tcPr>
            <w:tcW w:w="2020" w:type="dxa"/>
            <w:tcBorders>
              <w:top w:val="single" w:sz="6" w:space="0" w:color="000000"/>
              <w:left w:val="single" w:sz="6" w:space="0" w:color="000000"/>
              <w:bottom w:val="single" w:sz="6" w:space="0" w:color="000000"/>
              <w:right w:val="single" w:sz="6" w:space="0" w:color="000000"/>
            </w:tcBorders>
            <w:noWrap/>
            <w:vAlign w:val="center"/>
            <w:hideMark/>
          </w:tcPr>
          <w:p w14:paraId="406FE0A6"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HIDROFORNA POSTAJA</w:t>
            </w:r>
          </w:p>
        </w:tc>
        <w:tc>
          <w:tcPr>
            <w:tcW w:w="2360" w:type="dxa"/>
            <w:tcBorders>
              <w:top w:val="single" w:sz="6" w:space="0" w:color="000000"/>
              <w:left w:val="single" w:sz="6" w:space="0" w:color="000000"/>
              <w:bottom w:val="single" w:sz="6" w:space="0" w:color="000000"/>
              <w:right w:val="single" w:sz="6" w:space="0" w:color="000000"/>
            </w:tcBorders>
            <w:noWrap/>
            <w:vAlign w:val="center"/>
            <w:hideMark/>
          </w:tcPr>
          <w:p w14:paraId="1F0A1BCB"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HODOŠ 90</w:t>
            </w:r>
          </w:p>
        </w:tc>
        <w:tc>
          <w:tcPr>
            <w:tcW w:w="3220" w:type="dxa"/>
            <w:tcBorders>
              <w:top w:val="single" w:sz="6" w:space="0" w:color="000000"/>
              <w:left w:val="single" w:sz="6" w:space="0" w:color="000000"/>
              <w:bottom w:val="single" w:sz="6" w:space="0" w:color="000000"/>
              <w:right w:val="single" w:sz="6" w:space="0" w:color="000000"/>
            </w:tcBorders>
            <w:noWrap/>
            <w:vAlign w:val="center"/>
            <w:hideMark/>
          </w:tcPr>
          <w:p w14:paraId="61D90C44"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9205 HODOŠ - HODOS</w:t>
            </w:r>
          </w:p>
        </w:tc>
        <w:tc>
          <w:tcPr>
            <w:tcW w:w="640" w:type="dxa"/>
            <w:tcBorders>
              <w:top w:val="single" w:sz="6" w:space="0" w:color="000000"/>
              <w:left w:val="single" w:sz="6" w:space="0" w:color="000000"/>
              <w:bottom w:val="single" w:sz="6" w:space="0" w:color="000000"/>
              <w:right w:val="single" w:sz="6" w:space="0" w:color="000000"/>
            </w:tcBorders>
            <w:noWrap/>
            <w:vAlign w:val="center"/>
            <w:hideMark/>
          </w:tcPr>
          <w:p w14:paraId="5EB87E85" w14:textId="77777777" w:rsidR="005F337B" w:rsidRPr="00B86C34" w:rsidRDefault="005F337B" w:rsidP="006C21A9">
            <w:pPr>
              <w:jc w:val="center"/>
              <w:rPr>
                <w:rFonts w:asciiTheme="minorHAnsi" w:eastAsia="Times New Roman" w:hAnsiTheme="minorHAnsi" w:cstheme="minorHAnsi"/>
                <w:color w:val="000000"/>
                <w:lang w:eastAsia="sl-SI"/>
              </w:rPr>
            </w:pPr>
          </w:p>
        </w:tc>
      </w:tr>
      <w:tr w:rsidR="005F337B" w:rsidRPr="006C21A9" w14:paraId="05FDA906"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690B0C05"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33</w:t>
            </w:r>
          </w:p>
        </w:tc>
        <w:tc>
          <w:tcPr>
            <w:tcW w:w="1161"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67D91533"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4-253427</w:t>
            </w:r>
          </w:p>
        </w:tc>
        <w:tc>
          <w:tcPr>
            <w:tcW w:w="20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0E0F2943"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VH Domanjševci</w:t>
            </w:r>
          </w:p>
        </w:tc>
        <w:tc>
          <w:tcPr>
            <w:tcW w:w="236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76AE99BF"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DOMANJŠEVCI BŠ</w:t>
            </w:r>
          </w:p>
        </w:tc>
        <w:tc>
          <w:tcPr>
            <w:tcW w:w="32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234D2D40"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9206 KRIŽEVCI</w:t>
            </w:r>
          </w:p>
        </w:tc>
        <w:tc>
          <w:tcPr>
            <w:tcW w:w="64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62CDA346"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17</w:t>
            </w:r>
          </w:p>
        </w:tc>
      </w:tr>
      <w:tr w:rsidR="005F337B" w:rsidRPr="006C21A9" w14:paraId="3EB2F4C9"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noWrap/>
            <w:vAlign w:val="center"/>
            <w:hideMark/>
          </w:tcPr>
          <w:p w14:paraId="6F49F091"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34</w:t>
            </w:r>
          </w:p>
        </w:tc>
        <w:tc>
          <w:tcPr>
            <w:tcW w:w="1161" w:type="dxa"/>
            <w:tcBorders>
              <w:top w:val="single" w:sz="6" w:space="0" w:color="000000"/>
              <w:left w:val="single" w:sz="6" w:space="0" w:color="000000"/>
              <w:bottom w:val="single" w:sz="6" w:space="0" w:color="000000"/>
              <w:right w:val="single" w:sz="6" w:space="0" w:color="000000"/>
            </w:tcBorders>
            <w:noWrap/>
            <w:vAlign w:val="center"/>
            <w:hideMark/>
          </w:tcPr>
          <w:p w14:paraId="029EDD05"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4-8005495</w:t>
            </w:r>
          </w:p>
        </w:tc>
        <w:tc>
          <w:tcPr>
            <w:tcW w:w="2020" w:type="dxa"/>
            <w:tcBorders>
              <w:top w:val="single" w:sz="6" w:space="0" w:color="000000"/>
              <w:left w:val="single" w:sz="6" w:space="0" w:color="000000"/>
              <w:bottom w:val="single" w:sz="6" w:space="0" w:color="000000"/>
              <w:right w:val="single" w:sz="6" w:space="0" w:color="000000"/>
            </w:tcBorders>
            <w:noWrap/>
            <w:vAlign w:val="center"/>
            <w:hideMark/>
          </w:tcPr>
          <w:p w14:paraId="2391C37D"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VH Panovci</w:t>
            </w:r>
          </w:p>
        </w:tc>
        <w:tc>
          <w:tcPr>
            <w:tcW w:w="2360" w:type="dxa"/>
            <w:tcBorders>
              <w:top w:val="single" w:sz="6" w:space="0" w:color="000000"/>
              <w:left w:val="single" w:sz="6" w:space="0" w:color="000000"/>
              <w:bottom w:val="single" w:sz="6" w:space="0" w:color="000000"/>
              <w:right w:val="single" w:sz="6" w:space="0" w:color="000000"/>
            </w:tcBorders>
            <w:noWrap/>
            <w:vAlign w:val="center"/>
            <w:hideMark/>
          </w:tcPr>
          <w:p w14:paraId="2A054E82"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PANOVCI 36</w:t>
            </w:r>
          </w:p>
        </w:tc>
        <w:tc>
          <w:tcPr>
            <w:tcW w:w="3220" w:type="dxa"/>
            <w:tcBorders>
              <w:top w:val="single" w:sz="6" w:space="0" w:color="000000"/>
              <w:left w:val="single" w:sz="6" w:space="0" w:color="000000"/>
              <w:bottom w:val="single" w:sz="6" w:space="0" w:color="000000"/>
              <w:right w:val="single" w:sz="6" w:space="0" w:color="000000"/>
            </w:tcBorders>
            <w:noWrap/>
            <w:vAlign w:val="center"/>
            <w:hideMark/>
          </w:tcPr>
          <w:p w14:paraId="28A18F45"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9206 KRIŽEVCI</w:t>
            </w:r>
          </w:p>
        </w:tc>
        <w:tc>
          <w:tcPr>
            <w:tcW w:w="640" w:type="dxa"/>
            <w:tcBorders>
              <w:top w:val="single" w:sz="6" w:space="0" w:color="000000"/>
              <w:left w:val="single" w:sz="6" w:space="0" w:color="000000"/>
              <w:bottom w:val="single" w:sz="6" w:space="0" w:color="000000"/>
              <w:right w:val="single" w:sz="6" w:space="0" w:color="000000"/>
            </w:tcBorders>
            <w:noWrap/>
            <w:vAlign w:val="center"/>
            <w:hideMark/>
          </w:tcPr>
          <w:p w14:paraId="59020CD4"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35</w:t>
            </w:r>
          </w:p>
        </w:tc>
      </w:tr>
      <w:tr w:rsidR="005F337B" w:rsidRPr="006C21A9" w14:paraId="7A929F99"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72659FB4"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35</w:t>
            </w:r>
          </w:p>
        </w:tc>
        <w:tc>
          <w:tcPr>
            <w:tcW w:w="1161"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3FACB0AE"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4-216945</w:t>
            </w:r>
          </w:p>
        </w:tc>
        <w:tc>
          <w:tcPr>
            <w:tcW w:w="20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5F02D974"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VH Prosenjakovci</w:t>
            </w:r>
          </w:p>
        </w:tc>
        <w:tc>
          <w:tcPr>
            <w:tcW w:w="236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0B5D139B"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PROSENJAKOVCI BŠ</w:t>
            </w:r>
          </w:p>
        </w:tc>
        <w:tc>
          <w:tcPr>
            <w:tcW w:w="32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0CC5DA55"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9207 PROSENJAKOVCI - PÁRTOSFALVA</w:t>
            </w:r>
          </w:p>
        </w:tc>
        <w:tc>
          <w:tcPr>
            <w:tcW w:w="64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1D55AB20"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14</w:t>
            </w:r>
          </w:p>
        </w:tc>
      </w:tr>
      <w:tr w:rsidR="005F337B" w:rsidRPr="006C21A9" w14:paraId="4BC733D0"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noWrap/>
            <w:vAlign w:val="center"/>
            <w:hideMark/>
          </w:tcPr>
          <w:p w14:paraId="66019A87"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36</w:t>
            </w:r>
          </w:p>
        </w:tc>
        <w:tc>
          <w:tcPr>
            <w:tcW w:w="1161" w:type="dxa"/>
            <w:tcBorders>
              <w:top w:val="single" w:sz="6" w:space="0" w:color="000000"/>
              <w:left w:val="single" w:sz="6" w:space="0" w:color="000000"/>
              <w:bottom w:val="single" w:sz="6" w:space="0" w:color="000000"/>
              <w:right w:val="single" w:sz="6" w:space="0" w:color="000000"/>
            </w:tcBorders>
            <w:noWrap/>
            <w:vAlign w:val="center"/>
            <w:hideMark/>
          </w:tcPr>
          <w:p w14:paraId="66922740"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4-216944</w:t>
            </w:r>
          </w:p>
        </w:tc>
        <w:tc>
          <w:tcPr>
            <w:tcW w:w="2020" w:type="dxa"/>
            <w:tcBorders>
              <w:top w:val="single" w:sz="6" w:space="0" w:color="000000"/>
              <w:left w:val="single" w:sz="6" w:space="0" w:color="000000"/>
              <w:bottom w:val="single" w:sz="6" w:space="0" w:color="000000"/>
              <w:right w:val="single" w:sz="6" w:space="0" w:color="000000"/>
            </w:tcBorders>
            <w:noWrap/>
            <w:vAlign w:val="center"/>
            <w:hideMark/>
          </w:tcPr>
          <w:p w14:paraId="0FF8A5E8"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PČP PROSENJAKOVCI - KORENIKA</w:t>
            </w:r>
          </w:p>
        </w:tc>
        <w:tc>
          <w:tcPr>
            <w:tcW w:w="2360" w:type="dxa"/>
            <w:tcBorders>
              <w:top w:val="single" w:sz="6" w:space="0" w:color="000000"/>
              <w:left w:val="single" w:sz="6" w:space="0" w:color="000000"/>
              <w:bottom w:val="single" w:sz="6" w:space="0" w:color="000000"/>
              <w:right w:val="single" w:sz="6" w:space="0" w:color="000000"/>
            </w:tcBorders>
            <w:noWrap/>
            <w:vAlign w:val="center"/>
            <w:hideMark/>
          </w:tcPr>
          <w:p w14:paraId="51017F16"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PROSENJAKOVCI BŠ</w:t>
            </w:r>
          </w:p>
        </w:tc>
        <w:tc>
          <w:tcPr>
            <w:tcW w:w="3220" w:type="dxa"/>
            <w:tcBorders>
              <w:top w:val="single" w:sz="6" w:space="0" w:color="000000"/>
              <w:left w:val="single" w:sz="6" w:space="0" w:color="000000"/>
              <w:bottom w:val="single" w:sz="6" w:space="0" w:color="000000"/>
              <w:right w:val="single" w:sz="6" w:space="0" w:color="000000"/>
            </w:tcBorders>
            <w:noWrap/>
            <w:vAlign w:val="center"/>
            <w:hideMark/>
          </w:tcPr>
          <w:p w14:paraId="4175459C"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9207 PROSENJAKOVCI - PÁRTOSFALVA</w:t>
            </w:r>
          </w:p>
        </w:tc>
        <w:tc>
          <w:tcPr>
            <w:tcW w:w="640" w:type="dxa"/>
            <w:tcBorders>
              <w:top w:val="single" w:sz="6" w:space="0" w:color="000000"/>
              <w:left w:val="single" w:sz="6" w:space="0" w:color="000000"/>
              <w:bottom w:val="single" w:sz="6" w:space="0" w:color="000000"/>
              <w:right w:val="single" w:sz="6" w:space="0" w:color="000000"/>
            </w:tcBorders>
            <w:noWrap/>
            <w:vAlign w:val="center"/>
            <w:hideMark/>
          </w:tcPr>
          <w:p w14:paraId="4AFC4A9D"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17</w:t>
            </w:r>
          </w:p>
        </w:tc>
      </w:tr>
      <w:tr w:rsidR="005F337B" w:rsidRPr="006C21A9" w14:paraId="6F9D043C"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341B970B"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37</w:t>
            </w:r>
          </w:p>
        </w:tc>
        <w:tc>
          <w:tcPr>
            <w:tcW w:w="1161"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217E4ABA"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4-245459</w:t>
            </w:r>
          </w:p>
        </w:tc>
        <w:tc>
          <w:tcPr>
            <w:tcW w:w="20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05059139"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PČP Prosenjakovci - OŠ</w:t>
            </w:r>
          </w:p>
        </w:tc>
        <w:tc>
          <w:tcPr>
            <w:tcW w:w="236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41A0EE68"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PROSENJAKOVCI BŠ</w:t>
            </w:r>
          </w:p>
        </w:tc>
        <w:tc>
          <w:tcPr>
            <w:tcW w:w="32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55E6D62F"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9207 PROSENJAKOVCI - PÁRTOSFALVA</w:t>
            </w:r>
          </w:p>
        </w:tc>
        <w:tc>
          <w:tcPr>
            <w:tcW w:w="64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13B3B114"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24</w:t>
            </w:r>
          </w:p>
        </w:tc>
      </w:tr>
      <w:tr w:rsidR="005F337B" w:rsidRPr="006C21A9" w14:paraId="70D98E81"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noWrap/>
            <w:vAlign w:val="center"/>
            <w:hideMark/>
          </w:tcPr>
          <w:p w14:paraId="75B865EF"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38</w:t>
            </w:r>
          </w:p>
        </w:tc>
        <w:tc>
          <w:tcPr>
            <w:tcW w:w="1161" w:type="dxa"/>
            <w:tcBorders>
              <w:top w:val="single" w:sz="6" w:space="0" w:color="000000"/>
              <w:left w:val="single" w:sz="6" w:space="0" w:color="000000"/>
              <w:bottom w:val="single" w:sz="6" w:space="0" w:color="000000"/>
              <w:right w:val="single" w:sz="6" w:space="0" w:color="000000"/>
            </w:tcBorders>
            <w:noWrap/>
            <w:vAlign w:val="center"/>
            <w:hideMark/>
          </w:tcPr>
          <w:p w14:paraId="3E2B70A5"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4-8006041</w:t>
            </w:r>
          </w:p>
        </w:tc>
        <w:tc>
          <w:tcPr>
            <w:tcW w:w="2020" w:type="dxa"/>
            <w:tcBorders>
              <w:top w:val="single" w:sz="6" w:space="0" w:color="000000"/>
              <w:left w:val="single" w:sz="6" w:space="0" w:color="000000"/>
              <w:bottom w:val="single" w:sz="6" w:space="0" w:color="000000"/>
              <w:right w:val="single" w:sz="6" w:space="0" w:color="000000"/>
            </w:tcBorders>
            <w:noWrap/>
            <w:vAlign w:val="center"/>
            <w:hideMark/>
          </w:tcPr>
          <w:p w14:paraId="238D364C"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VH Vučja Gomila</w:t>
            </w:r>
          </w:p>
        </w:tc>
        <w:tc>
          <w:tcPr>
            <w:tcW w:w="2360" w:type="dxa"/>
            <w:tcBorders>
              <w:top w:val="single" w:sz="6" w:space="0" w:color="000000"/>
              <w:left w:val="single" w:sz="6" w:space="0" w:color="000000"/>
              <w:bottom w:val="single" w:sz="6" w:space="0" w:color="000000"/>
              <w:right w:val="single" w:sz="6" w:space="0" w:color="000000"/>
            </w:tcBorders>
            <w:noWrap/>
            <w:vAlign w:val="center"/>
            <w:hideMark/>
          </w:tcPr>
          <w:p w14:paraId="7B68B89A"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VUČJA GOMILA BŠ</w:t>
            </w:r>
          </w:p>
        </w:tc>
        <w:tc>
          <w:tcPr>
            <w:tcW w:w="3220" w:type="dxa"/>
            <w:tcBorders>
              <w:top w:val="single" w:sz="6" w:space="0" w:color="000000"/>
              <w:left w:val="single" w:sz="6" w:space="0" w:color="000000"/>
              <w:bottom w:val="single" w:sz="6" w:space="0" w:color="000000"/>
              <w:right w:val="single" w:sz="6" w:space="0" w:color="000000"/>
            </w:tcBorders>
            <w:noWrap/>
            <w:vAlign w:val="center"/>
            <w:hideMark/>
          </w:tcPr>
          <w:p w14:paraId="7B7EF895"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9208 FOKOVCI</w:t>
            </w:r>
          </w:p>
        </w:tc>
        <w:tc>
          <w:tcPr>
            <w:tcW w:w="640" w:type="dxa"/>
            <w:tcBorders>
              <w:top w:val="single" w:sz="6" w:space="0" w:color="000000"/>
              <w:left w:val="single" w:sz="6" w:space="0" w:color="000000"/>
              <w:bottom w:val="single" w:sz="6" w:space="0" w:color="000000"/>
              <w:right w:val="single" w:sz="6" w:space="0" w:color="000000"/>
            </w:tcBorders>
            <w:noWrap/>
            <w:vAlign w:val="center"/>
            <w:hideMark/>
          </w:tcPr>
          <w:p w14:paraId="51136A15"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24</w:t>
            </w:r>
          </w:p>
        </w:tc>
      </w:tr>
      <w:tr w:rsidR="005F337B" w:rsidRPr="006C21A9" w14:paraId="33635CDF"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653CD3C3"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39</w:t>
            </w:r>
          </w:p>
        </w:tc>
        <w:tc>
          <w:tcPr>
            <w:tcW w:w="1161"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6994C511"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4-204389</w:t>
            </w:r>
          </w:p>
        </w:tc>
        <w:tc>
          <w:tcPr>
            <w:tcW w:w="20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0B59063B"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PČP Sebeborci - Podžlake</w:t>
            </w:r>
          </w:p>
        </w:tc>
        <w:tc>
          <w:tcPr>
            <w:tcW w:w="236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7150ABDE"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SEBEBORCI 95</w:t>
            </w:r>
          </w:p>
        </w:tc>
        <w:tc>
          <w:tcPr>
            <w:tcW w:w="32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3EDE6AD2"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9221 MARTJANCI</w:t>
            </w:r>
          </w:p>
        </w:tc>
        <w:tc>
          <w:tcPr>
            <w:tcW w:w="64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75B4C7D6"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14</w:t>
            </w:r>
          </w:p>
        </w:tc>
      </w:tr>
      <w:tr w:rsidR="005F337B" w:rsidRPr="006C21A9" w14:paraId="20DF4EA5"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noWrap/>
            <w:vAlign w:val="center"/>
            <w:hideMark/>
          </w:tcPr>
          <w:p w14:paraId="05EEA1DE"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40</w:t>
            </w:r>
          </w:p>
        </w:tc>
        <w:tc>
          <w:tcPr>
            <w:tcW w:w="1161" w:type="dxa"/>
            <w:tcBorders>
              <w:top w:val="single" w:sz="6" w:space="0" w:color="000000"/>
              <w:left w:val="single" w:sz="6" w:space="0" w:color="000000"/>
              <w:bottom w:val="single" w:sz="6" w:space="0" w:color="000000"/>
              <w:right w:val="single" w:sz="6" w:space="0" w:color="000000"/>
            </w:tcBorders>
            <w:noWrap/>
            <w:vAlign w:val="center"/>
            <w:hideMark/>
          </w:tcPr>
          <w:p w14:paraId="2EC486BC"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4-8005247</w:t>
            </w:r>
          </w:p>
        </w:tc>
        <w:tc>
          <w:tcPr>
            <w:tcW w:w="2020" w:type="dxa"/>
            <w:tcBorders>
              <w:top w:val="single" w:sz="6" w:space="0" w:color="000000"/>
              <w:left w:val="single" w:sz="6" w:space="0" w:color="000000"/>
              <w:bottom w:val="single" w:sz="6" w:space="0" w:color="000000"/>
              <w:right w:val="single" w:sz="6" w:space="0" w:color="000000"/>
            </w:tcBorders>
            <w:noWrap/>
            <w:vAlign w:val="center"/>
            <w:hideMark/>
          </w:tcPr>
          <w:p w14:paraId="44719FE8"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PČP Andrejci</w:t>
            </w:r>
          </w:p>
        </w:tc>
        <w:tc>
          <w:tcPr>
            <w:tcW w:w="2360" w:type="dxa"/>
            <w:tcBorders>
              <w:top w:val="single" w:sz="6" w:space="0" w:color="000000"/>
              <w:left w:val="single" w:sz="6" w:space="0" w:color="000000"/>
              <w:bottom w:val="single" w:sz="6" w:space="0" w:color="000000"/>
              <w:right w:val="single" w:sz="6" w:space="0" w:color="000000"/>
            </w:tcBorders>
            <w:noWrap/>
            <w:vAlign w:val="center"/>
            <w:hideMark/>
          </w:tcPr>
          <w:p w14:paraId="5610574E"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ANDREJCI 63</w:t>
            </w:r>
          </w:p>
        </w:tc>
        <w:tc>
          <w:tcPr>
            <w:tcW w:w="3220" w:type="dxa"/>
            <w:tcBorders>
              <w:top w:val="single" w:sz="6" w:space="0" w:color="000000"/>
              <w:left w:val="single" w:sz="6" w:space="0" w:color="000000"/>
              <w:bottom w:val="single" w:sz="6" w:space="0" w:color="000000"/>
              <w:right w:val="single" w:sz="6" w:space="0" w:color="000000"/>
            </w:tcBorders>
            <w:noWrap/>
            <w:vAlign w:val="center"/>
            <w:hideMark/>
          </w:tcPr>
          <w:p w14:paraId="4BF224E0"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9221 MARTJANCI</w:t>
            </w:r>
          </w:p>
        </w:tc>
        <w:tc>
          <w:tcPr>
            <w:tcW w:w="640" w:type="dxa"/>
            <w:tcBorders>
              <w:top w:val="single" w:sz="6" w:space="0" w:color="000000"/>
              <w:left w:val="single" w:sz="6" w:space="0" w:color="000000"/>
              <w:bottom w:val="single" w:sz="6" w:space="0" w:color="000000"/>
              <w:right w:val="single" w:sz="6" w:space="0" w:color="000000"/>
            </w:tcBorders>
            <w:noWrap/>
            <w:vAlign w:val="center"/>
            <w:hideMark/>
          </w:tcPr>
          <w:p w14:paraId="237D818A"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15</w:t>
            </w:r>
          </w:p>
        </w:tc>
      </w:tr>
      <w:tr w:rsidR="005F337B" w:rsidRPr="006C21A9" w14:paraId="79AD01D2"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31D8DCAB"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41</w:t>
            </w:r>
          </w:p>
        </w:tc>
        <w:tc>
          <w:tcPr>
            <w:tcW w:w="1161"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679665F5"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4-8005261</w:t>
            </w:r>
          </w:p>
        </w:tc>
        <w:tc>
          <w:tcPr>
            <w:tcW w:w="20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0FD2600B"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PČP Sebeborci - Železen</w:t>
            </w:r>
          </w:p>
        </w:tc>
        <w:tc>
          <w:tcPr>
            <w:tcW w:w="236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14BB3906"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SEBEBORCI 130</w:t>
            </w:r>
          </w:p>
        </w:tc>
        <w:tc>
          <w:tcPr>
            <w:tcW w:w="32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6D876967"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9221 MARTJANCI</w:t>
            </w:r>
          </w:p>
        </w:tc>
        <w:tc>
          <w:tcPr>
            <w:tcW w:w="64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7EE38688"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17</w:t>
            </w:r>
          </w:p>
        </w:tc>
      </w:tr>
      <w:tr w:rsidR="005F337B" w:rsidRPr="006C21A9" w14:paraId="5DCB29C8"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noWrap/>
            <w:vAlign w:val="center"/>
            <w:hideMark/>
          </w:tcPr>
          <w:p w14:paraId="7D2BBD36"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w:t>
            </w:r>
          </w:p>
        </w:tc>
        <w:tc>
          <w:tcPr>
            <w:tcW w:w="1161" w:type="dxa"/>
            <w:tcBorders>
              <w:top w:val="single" w:sz="6" w:space="0" w:color="000000"/>
              <w:left w:val="single" w:sz="6" w:space="0" w:color="000000"/>
              <w:bottom w:val="single" w:sz="6" w:space="0" w:color="000000"/>
              <w:right w:val="single" w:sz="6" w:space="0" w:color="000000"/>
            </w:tcBorders>
            <w:noWrap/>
            <w:vAlign w:val="center"/>
            <w:hideMark/>
          </w:tcPr>
          <w:p w14:paraId="1206BE6D"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4-8005255</w:t>
            </w:r>
          </w:p>
        </w:tc>
        <w:tc>
          <w:tcPr>
            <w:tcW w:w="2020" w:type="dxa"/>
            <w:tcBorders>
              <w:top w:val="single" w:sz="6" w:space="0" w:color="000000"/>
              <w:left w:val="single" w:sz="6" w:space="0" w:color="000000"/>
              <w:bottom w:val="single" w:sz="6" w:space="0" w:color="000000"/>
              <w:right w:val="single" w:sz="6" w:space="0" w:color="000000"/>
            </w:tcBorders>
            <w:noWrap/>
            <w:vAlign w:val="center"/>
            <w:hideMark/>
          </w:tcPr>
          <w:p w14:paraId="27C40E2D"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VH Bogojina</w:t>
            </w:r>
          </w:p>
        </w:tc>
        <w:tc>
          <w:tcPr>
            <w:tcW w:w="2360" w:type="dxa"/>
            <w:tcBorders>
              <w:top w:val="single" w:sz="6" w:space="0" w:color="000000"/>
              <w:left w:val="single" w:sz="6" w:space="0" w:color="000000"/>
              <w:bottom w:val="single" w:sz="6" w:space="0" w:color="000000"/>
              <w:right w:val="single" w:sz="6" w:space="0" w:color="000000"/>
            </w:tcBorders>
            <w:noWrap/>
            <w:vAlign w:val="center"/>
            <w:hideMark/>
          </w:tcPr>
          <w:p w14:paraId="27609F21"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BOGOJINA BŠ</w:t>
            </w:r>
          </w:p>
        </w:tc>
        <w:tc>
          <w:tcPr>
            <w:tcW w:w="3220" w:type="dxa"/>
            <w:tcBorders>
              <w:top w:val="single" w:sz="6" w:space="0" w:color="000000"/>
              <w:left w:val="single" w:sz="6" w:space="0" w:color="000000"/>
              <w:bottom w:val="single" w:sz="6" w:space="0" w:color="000000"/>
              <w:right w:val="single" w:sz="6" w:space="0" w:color="000000"/>
            </w:tcBorders>
            <w:noWrap/>
            <w:vAlign w:val="center"/>
            <w:hideMark/>
          </w:tcPr>
          <w:p w14:paraId="40C5731B"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9222 BOGOJINA</w:t>
            </w:r>
          </w:p>
        </w:tc>
        <w:tc>
          <w:tcPr>
            <w:tcW w:w="640" w:type="dxa"/>
            <w:tcBorders>
              <w:top w:val="single" w:sz="6" w:space="0" w:color="000000"/>
              <w:left w:val="single" w:sz="6" w:space="0" w:color="000000"/>
              <w:bottom w:val="single" w:sz="6" w:space="0" w:color="000000"/>
              <w:right w:val="single" w:sz="6" w:space="0" w:color="000000"/>
            </w:tcBorders>
            <w:noWrap/>
            <w:vAlign w:val="center"/>
            <w:hideMark/>
          </w:tcPr>
          <w:p w14:paraId="71DD9C89"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28</w:t>
            </w:r>
          </w:p>
        </w:tc>
      </w:tr>
      <w:tr w:rsidR="005F337B" w:rsidRPr="006C21A9" w14:paraId="38E62A72"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560EBACB"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43</w:t>
            </w:r>
          </w:p>
        </w:tc>
        <w:tc>
          <w:tcPr>
            <w:tcW w:w="1161"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0E20CF1F"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4-8727</w:t>
            </w:r>
          </w:p>
        </w:tc>
        <w:tc>
          <w:tcPr>
            <w:tcW w:w="20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1BB695C8"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PČP M. Toplice - Livada</w:t>
            </w:r>
          </w:p>
        </w:tc>
        <w:tc>
          <w:tcPr>
            <w:tcW w:w="236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469CD201"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KRANJČEVA ULICA BŠ</w:t>
            </w:r>
          </w:p>
        </w:tc>
        <w:tc>
          <w:tcPr>
            <w:tcW w:w="32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09313A9F"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9226 MORAVSKE TOPLICE</w:t>
            </w:r>
          </w:p>
        </w:tc>
        <w:tc>
          <w:tcPr>
            <w:tcW w:w="64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40A29976"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35</w:t>
            </w:r>
          </w:p>
        </w:tc>
      </w:tr>
      <w:tr w:rsidR="005F337B" w:rsidRPr="006C21A9" w14:paraId="3E85248D"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noWrap/>
            <w:vAlign w:val="center"/>
            <w:hideMark/>
          </w:tcPr>
          <w:p w14:paraId="70F72470"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44</w:t>
            </w:r>
          </w:p>
        </w:tc>
        <w:tc>
          <w:tcPr>
            <w:tcW w:w="1161" w:type="dxa"/>
            <w:tcBorders>
              <w:top w:val="single" w:sz="6" w:space="0" w:color="000000"/>
              <w:left w:val="single" w:sz="6" w:space="0" w:color="000000"/>
              <w:bottom w:val="single" w:sz="6" w:space="0" w:color="000000"/>
              <w:right w:val="single" w:sz="6" w:space="0" w:color="000000"/>
            </w:tcBorders>
            <w:noWrap/>
            <w:vAlign w:val="center"/>
            <w:hideMark/>
          </w:tcPr>
          <w:p w14:paraId="543DD266"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4-8005241</w:t>
            </w:r>
          </w:p>
        </w:tc>
        <w:tc>
          <w:tcPr>
            <w:tcW w:w="2020" w:type="dxa"/>
            <w:tcBorders>
              <w:top w:val="single" w:sz="6" w:space="0" w:color="000000"/>
              <w:left w:val="single" w:sz="6" w:space="0" w:color="000000"/>
              <w:bottom w:val="single" w:sz="6" w:space="0" w:color="000000"/>
              <w:right w:val="single" w:sz="6" w:space="0" w:color="000000"/>
            </w:tcBorders>
            <w:noWrap/>
            <w:vAlign w:val="center"/>
            <w:hideMark/>
          </w:tcPr>
          <w:p w14:paraId="62BD7AAE"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VH Suhi vrh</w:t>
            </w:r>
          </w:p>
        </w:tc>
        <w:tc>
          <w:tcPr>
            <w:tcW w:w="2360" w:type="dxa"/>
            <w:tcBorders>
              <w:top w:val="single" w:sz="6" w:space="0" w:color="000000"/>
              <w:left w:val="single" w:sz="6" w:space="0" w:color="000000"/>
              <w:bottom w:val="single" w:sz="6" w:space="0" w:color="000000"/>
              <w:right w:val="single" w:sz="6" w:space="0" w:color="000000"/>
            </w:tcBorders>
            <w:noWrap/>
            <w:vAlign w:val="center"/>
            <w:hideMark/>
          </w:tcPr>
          <w:p w14:paraId="1A184712"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DOLGA ULICA BŠ</w:t>
            </w:r>
          </w:p>
        </w:tc>
        <w:tc>
          <w:tcPr>
            <w:tcW w:w="3220" w:type="dxa"/>
            <w:tcBorders>
              <w:top w:val="single" w:sz="6" w:space="0" w:color="000000"/>
              <w:left w:val="single" w:sz="6" w:space="0" w:color="000000"/>
              <w:bottom w:val="single" w:sz="6" w:space="0" w:color="000000"/>
              <w:right w:val="single" w:sz="6" w:space="0" w:color="000000"/>
            </w:tcBorders>
            <w:noWrap/>
            <w:vAlign w:val="center"/>
            <w:hideMark/>
          </w:tcPr>
          <w:p w14:paraId="306B398F"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9226 MORAVSKE TOPLICE</w:t>
            </w:r>
          </w:p>
        </w:tc>
        <w:tc>
          <w:tcPr>
            <w:tcW w:w="640" w:type="dxa"/>
            <w:tcBorders>
              <w:top w:val="single" w:sz="6" w:space="0" w:color="000000"/>
              <w:left w:val="single" w:sz="6" w:space="0" w:color="000000"/>
              <w:bottom w:val="single" w:sz="6" w:space="0" w:color="000000"/>
              <w:right w:val="single" w:sz="6" w:space="0" w:color="000000"/>
            </w:tcBorders>
            <w:noWrap/>
            <w:vAlign w:val="center"/>
            <w:hideMark/>
          </w:tcPr>
          <w:p w14:paraId="1C8BE962"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28</w:t>
            </w:r>
          </w:p>
        </w:tc>
      </w:tr>
      <w:tr w:rsidR="005F337B" w:rsidRPr="006C21A9" w14:paraId="1FE5FBAA"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14D807CC"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lastRenderedPageBreak/>
              <w:t>45</w:t>
            </w:r>
          </w:p>
        </w:tc>
        <w:tc>
          <w:tcPr>
            <w:tcW w:w="1161"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3EAFD708"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4-7100</w:t>
            </w:r>
          </w:p>
        </w:tc>
        <w:tc>
          <w:tcPr>
            <w:tcW w:w="20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7AD9110A"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PČP G. Moravci</w:t>
            </w:r>
          </w:p>
        </w:tc>
        <w:tc>
          <w:tcPr>
            <w:tcW w:w="236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746FA33E"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DOLGA ULICA BŠ</w:t>
            </w:r>
          </w:p>
        </w:tc>
        <w:tc>
          <w:tcPr>
            <w:tcW w:w="32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79D6700A"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9226 MORAVSKE TOPLICE</w:t>
            </w:r>
          </w:p>
        </w:tc>
        <w:tc>
          <w:tcPr>
            <w:tcW w:w="64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32952CD7"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24</w:t>
            </w:r>
          </w:p>
        </w:tc>
      </w:tr>
      <w:tr w:rsidR="005F337B" w:rsidRPr="006C21A9" w14:paraId="262C2F06"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noWrap/>
            <w:vAlign w:val="center"/>
            <w:hideMark/>
          </w:tcPr>
          <w:p w14:paraId="54F46E24"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46</w:t>
            </w:r>
          </w:p>
        </w:tc>
        <w:tc>
          <w:tcPr>
            <w:tcW w:w="1161" w:type="dxa"/>
            <w:tcBorders>
              <w:top w:val="single" w:sz="6" w:space="0" w:color="000000"/>
              <w:left w:val="single" w:sz="6" w:space="0" w:color="000000"/>
              <w:bottom w:val="single" w:sz="6" w:space="0" w:color="000000"/>
              <w:right w:val="single" w:sz="6" w:space="0" w:color="000000"/>
            </w:tcBorders>
            <w:noWrap/>
            <w:vAlign w:val="center"/>
            <w:hideMark/>
          </w:tcPr>
          <w:p w14:paraId="40323C8F"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4-7845</w:t>
            </w:r>
          </w:p>
        </w:tc>
        <w:tc>
          <w:tcPr>
            <w:tcW w:w="2020" w:type="dxa"/>
            <w:tcBorders>
              <w:top w:val="single" w:sz="6" w:space="0" w:color="000000"/>
              <w:left w:val="single" w:sz="6" w:space="0" w:color="000000"/>
              <w:bottom w:val="single" w:sz="6" w:space="0" w:color="000000"/>
              <w:right w:val="single" w:sz="6" w:space="0" w:color="000000"/>
            </w:tcBorders>
            <w:noWrap/>
            <w:vAlign w:val="center"/>
            <w:hideMark/>
          </w:tcPr>
          <w:p w14:paraId="624A1FDA"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VAŠKI VODOVOD</w:t>
            </w:r>
          </w:p>
        </w:tc>
        <w:tc>
          <w:tcPr>
            <w:tcW w:w="2360" w:type="dxa"/>
            <w:tcBorders>
              <w:top w:val="single" w:sz="6" w:space="0" w:color="000000"/>
              <w:left w:val="single" w:sz="6" w:space="0" w:color="000000"/>
              <w:bottom w:val="single" w:sz="6" w:space="0" w:color="000000"/>
              <w:right w:val="single" w:sz="6" w:space="0" w:color="000000"/>
            </w:tcBorders>
            <w:noWrap/>
            <w:vAlign w:val="center"/>
            <w:hideMark/>
          </w:tcPr>
          <w:p w14:paraId="50B4C93C"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DOKLEŽOVJE - GLAVNA ULICA BŠ</w:t>
            </w:r>
          </w:p>
        </w:tc>
        <w:tc>
          <w:tcPr>
            <w:tcW w:w="3220" w:type="dxa"/>
            <w:tcBorders>
              <w:top w:val="single" w:sz="6" w:space="0" w:color="000000"/>
              <w:left w:val="single" w:sz="6" w:space="0" w:color="000000"/>
              <w:bottom w:val="single" w:sz="6" w:space="0" w:color="000000"/>
              <w:right w:val="single" w:sz="6" w:space="0" w:color="000000"/>
            </w:tcBorders>
            <w:noWrap/>
            <w:vAlign w:val="center"/>
            <w:hideMark/>
          </w:tcPr>
          <w:p w14:paraId="4298D0DF"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9231 BELTINCI</w:t>
            </w:r>
          </w:p>
        </w:tc>
        <w:tc>
          <w:tcPr>
            <w:tcW w:w="640" w:type="dxa"/>
            <w:tcBorders>
              <w:top w:val="single" w:sz="6" w:space="0" w:color="000000"/>
              <w:left w:val="single" w:sz="6" w:space="0" w:color="000000"/>
              <w:bottom w:val="single" w:sz="6" w:space="0" w:color="000000"/>
              <w:right w:val="single" w:sz="6" w:space="0" w:color="000000"/>
            </w:tcBorders>
            <w:noWrap/>
            <w:vAlign w:val="center"/>
            <w:hideMark/>
          </w:tcPr>
          <w:p w14:paraId="7B91DF30"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17</w:t>
            </w:r>
          </w:p>
        </w:tc>
      </w:tr>
      <w:tr w:rsidR="005F337B" w:rsidRPr="006C21A9" w14:paraId="383771A1"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0814B2F4"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47</w:t>
            </w:r>
          </w:p>
        </w:tc>
        <w:tc>
          <w:tcPr>
            <w:tcW w:w="1161"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1D21EFD8"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4-221701</w:t>
            </w:r>
          </w:p>
        </w:tc>
        <w:tc>
          <w:tcPr>
            <w:tcW w:w="20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39FAE399"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VODOVOD HRAŠČICE</w:t>
            </w:r>
          </w:p>
        </w:tc>
        <w:tc>
          <w:tcPr>
            <w:tcW w:w="236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68FA2BE9"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GANČANI BŠ</w:t>
            </w:r>
          </w:p>
        </w:tc>
        <w:tc>
          <w:tcPr>
            <w:tcW w:w="32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607386D9"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9231 BELTINCI</w:t>
            </w:r>
          </w:p>
        </w:tc>
        <w:tc>
          <w:tcPr>
            <w:tcW w:w="64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4B0920AD"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25</w:t>
            </w:r>
          </w:p>
        </w:tc>
      </w:tr>
      <w:tr w:rsidR="005F337B" w:rsidRPr="006C21A9" w14:paraId="5462F282"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noWrap/>
            <w:vAlign w:val="center"/>
            <w:hideMark/>
          </w:tcPr>
          <w:p w14:paraId="420EECBA"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48</w:t>
            </w:r>
          </w:p>
        </w:tc>
        <w:tc>
          <w:tcPr>
            <w:tcW w:w="1161" w:type="dxa"/>
            <w:tcBorders>
              <w:top w:val="single" w:sz="6" w:space="0" w:color="000000"/>
              <w:left w:val="single" w:sz="6" w:space="0" w:color="000000"/>
              <w:bottom w:val="single" w:sz="6" w:space="0" w:color="000000"/>
              <w:right w:val="single" w:sz="6" w:space="0" w:color="000000"/>
            </w:tcBorders>
            <w:noWrap/>
            <w:vAlign w:val="center"/>
            <w:hideMark/>
          </w:tcPr>
          <w:p w14:paraId="519C8119"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4-8037</w:t>
            </w:r>
          </w:p>
        </w:tc>
        <w:tc>
          <w:tcPr>
            <w:tcW w:w="2020" w:type="dxa"/>
            <w:tcBorders>
              <w:top w:val="single" w:sz="6" w:space="0" w:color="000000"/>
              <w:left w:val="single" w:sz="6" w:space="0" w:color="000000"/>
              <w:bottom w:val="single" w:sz="6" w:space="0" w:color="000000"/>
              <w:right w:val="single" w:sz="6" w:space="0" w:color="000000"/>
            </w:tcBorders>
            <w:noWrap/>
            <w:vAlign w:val="center"/>
            <w:hideMark/>
          </w:tcPr>
          <w:p w14:paraId="7C117AA3"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VV Črnske meje</w:t>
            </w:r>
          </w:p>
        </w:tc>
        <w:tc>
          <w:tcPr>
            <w:tcW w:w="2360" w:type="dxa"/>
            <w:tcBorders>
              <w:top w:val="single" w:sz="6" w:space="0" w:color="000000"/>
              <w:left w:val="single" w:sz="6" w:space="0" w:color="000000"/>
              <w:bottom w:val="single" w:sz="6" w:space="0" w:color="000000"/>
              <w:right w:val="single" w:sz="6" w:space="0" w:color="000000"/>
            </w:tcBorders>
            <w:noWrap/>
            <w:vAlign w:val="center"/>
            <w:hideMark/>
          </w:tcPr>
          <w:p w14:paraId="459AC842"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MURSKI ČRNCI BŠ</w:t>
            </w:r>
          </w:p>
        </w:tc>
        <w:tc>
          <w:tcPr>
            <w:tcW w:w="3220" w:type="dxa"/>
            <w:tcBorders>
              <w:top w:val="single" w:sz="6" w:space="0" w:color="000000"/>
              <w:left w:val="single" w:sz="6" w:space="0" w:color="000000"/>
              <w:bottom w:val="single" w:sz="6" w:space="0" w:color="000000"/>
              <w:right w:val="single" w:sz="6" w:space="0" w:color="000000"/>
            </w:tcBorders>
            <w:noWrap/>
            <w:vAlign w:val="center"/>
            <w:hideMark/>
          </w:tcPr>
          <w:p w14:paraId="5E016E5B"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9251 TIŠINA</w:t>
            </w:r>
          </w:p>
        </w:tc>
        <w:tc>
          <w:tcPr>
            <w:tcW w:w="640" w:type="dxa"/>
            <w:tcBorders>
              <w:top w:val="single" w:sz="6" w:space="0" w:color="000000"/>
              <w:left w:val="single" w:sz="6" w:space="0" w:color="000000"/>
              <w:bottom w:val="single" w:sz="6" w:space="0" w:color="000000"/>
              <w:right w:val="single" w:sz="6" w:space="0" w:color="000000"/>
            </w:tcBorders>
            <w:noWrap/>
            <w:vAlign w:val="center"/>
            <w:hideMark/>
          </w:tcPr>
          <w:p w14:paraId="77F385DA"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32</w:t>
            </w:r>
          </w:p>
        </w:tc>
      </w:tr>
      <w:tr w:rsidR="005F337B" w:rsidRPr="006C21A9" w14:paraId="2F33A0D1"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72FE37DF"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49</w:t>
            </w:r>
          </w:p>
        </w:tc>
        <w:tc>
          <w:tcPr>
            <w:tcW w:w="1161"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1DB24D44"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4-267167</w:t>
            </w:r>
          </w:p>
        </w:tc>
        <w:tc>
          <w:tcPr>
            <w:tcW w:w="20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5C4AE8DE"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PČP Tropovci</w:t>
            </w:r>
          </w:p>
        </w:tc>
        <w:tc>
          <w:tcPr>
            <w:tcW w:w="236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40D46B35"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GRADIŠČE BŠ</w:t>
            </w:r>
          </w:p>
        </w:tc>
        <w:tc>
          <w:tcPr>
            <w:tcW w:w="32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3021B2F0"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9251 TIŠINA</w:t>
            </w:r>
          </w:p>
        </w:tc>
        <w:tc>
          <w:tcPr>
            <w:tcW w:w="64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17DA5D22"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17</w:t>
            </w:r>
          </w:p>
        </w:tc>
      </w:tr>
      <w:tr w:rsidR="005F337B" w:rsidRPr="006C21A9" w14:paraId="6BEAA23B"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noWrap/>
            <w:vAlign w:val="center"/>
            <w:hideMark/>
          </w:tcPr>
          <w:p w14:paraId="6AAD45FE"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50</w:t>
            </w:r>
          </w:p>
        </w:tc>
        <w:tc>
          <w:tcPr>
            <w:tcW w:w="1161" w:type="dxa"/>
            <w:tcBorders>
              <w:top w:val="single" w:sz="6" w:space="0" w:color="000000"/>
              <w:left w:val="single" w:sz="6" w:space="0" w:color="000000"/>
              <w:bottom w:val="single" w:sz="6" w:space="0" w:color="000000"/>
              <w:right w:val="single" w:sz="6" w:space="0" w:color="000000"/>
            </w:tcBorders>
            <w:noWrap/>
            <w:vAlign w:val="center"/>
            <w:hideMark/>
          </w:tcPr>
          <w:p w14:paraId="146319D6"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4-267245</w:t>
            </w:r>
          </w:p>
        </w:tc>
        <w:tc>
          <w:tcPr>
            <w:tcW w:w="2020" w:type="dxa"/>
            <w:tcBorders>
              <w:top w:val="single" w:sz="6" w:space="0" w:color="000000"/>
              <w:left w:val="single" w:sz="6" w:space="0" w:color="000000"/>
              <w:bottom w:val="single" w:sz="6" w:space="0" w:color="000000"/>
              <w:right w:val="single" w:sz="6" w:space="0" w:color="000000"/>
            </w:tcBorders>
            <w:noWrap/>
            <w:vAlign w:val="center"/>
            <w:hideMark/>
          </w:tcPr>
          <w:p w14:paraId="38E2E42F"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VH Krašči</w:t>
            </w:r>
          </w:p>
        </w:tc>
        <w:tc>
          <w:tcPr>
            <w:tcW w:w="2360" w:type="dxa"/>
            <w:tcBorders>
              <w:top w:val="single" w:sz="6" w:space="0" w:color="000000"/>
              <w:left w:val="single" w:sz="6" w:space="0" w:color="000000"/>
              <w:bottom w:val="single" w:sz="6" w:space="0" w:color="000000"/>
              <w:right w:val="single" w:sz="6" w:space="0" w:color="000000"/>
            </w:tcBorders>
            <w:noWrap/>
            <w:vAlign w:val="center"/>
            <w:hideMark/>
          </w:tcPr>
          <w:p w14:paraId="7358B6D0"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KRAŠČI 16</w:t>
            </w:r>
          </w:p>
        </w:tc>
        <w:tc>
          <w:tcPr>
            <w:tcW w:w="3220" w:type="dxa"/>
            <w:tcBorders>
              <w:top w:val="single" w:sz="6" w:space="0" w:color="000000"/>
              <w:left w:val="single" w:sz="6" w:space="0" w:color="000000"/>
              <w:bottom w:val="single" w:sz="6" w:space="0" w:color="000000"/>
              <w:right w:val="single" w:sz="6" w:space="0" w:color="000000"/>
            </w:tcBorders>
            <w:noWrap/>
            <w:vAlign w:val="center"/>
            <w:hideMark/>
          </w:tcPr>
          <w:p w14:paraId="2D6A3E4D"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9261 CANKOVA</w:t>
            </w:r>
          </w:p>
        </w:tc>
        <w:tc>
          <w:tcPr>
            <w:tcW w:w="640" w:type="dxa"/>
            <w:tcBorders>
              <w:top w:val="single" w:sz="6" w:space="0" w:color="000000"/>
              <w:left w:val="single" w:sz="6" w:space="0" w:color="000000"/>
              <w:bottom w:val="single" w:sz="6" w:space="0" w:color="000000"/>
              <w:right w:val="single" w:sz="6" w:space="0" w:color="000000"/>
            </w:tcBorders>
            <w:noWrap/>
            <w:vAlign w:val="center"/>
            <w:hideMark/>
          </w:tcPr>
          <w:p w14:paraId="5FE4E9CF"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15</w:t>
            </w:r>
          </w:p>
        </w:tc>
      </w:tr>
      <w:tr w:rsidR="005F337B" w:rsidRPr="006C21A9" w14:paraId="62708F93"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235EB130"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51</w:t>
            </w:r>
          </w:p>
        </w:tc>
        <w:tc>
          <w:tcPr>
            <w:tcW w:w="1161"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02C04CBE"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4-242337</w:t>
            </w:r>
          </w:p>
        </w:tc>
        <w:tc>
          <w:tcPr>
            <w:tcW w:w="20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264CC162"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PČP G. Črnci - Romi</w:t>
            </w:r>
          </w:p>
        </w:tc>
        <w:tc>
          <w:tcPr>
            <w:tcW w:w="236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69A39475"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GORNJI ČRNCI BŠ</w:t>
            </w:r>
          </w:p>
        </w:tc>
        <w:tc>
          <w:tcPr>
            <w:tcW w:w="32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438344C4"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9261 CANKOVA</w:t>
            </w:r>
          </w:p>
        </w:tc>
        <w:tc>
          <w:tcPr>
            <w:tcW w:w="64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1DF1DB23"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14</w:t>
            </w:r>
          </w:p>
        </w:tc>
      </w:tr>
      <w:tr w:rsidR="005F337B" w:rsidRPr="006C21A9" w14:paraId="624A96A9"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noWrap/>
            <w:vAlign w:val="center"/>
            <w:hideMark/>
          </w:tcPr>
          <w:p w14:paraId="1340EDA5"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52</w:t>
            </w:r>
          </w:p>
        </w:tc>
        <w:tc>
          <w:tcPr>
            <w:tcW w:w="1161" w:type="dxa"/>
            <w:tcBorders>
              <w:top w:val="single" w:sz="6" w:space="0" w:color="000000"/>
              <w:left w:val="single" w:sz="6" w:space="0" w:color="000000"/>
              <w:bottom w:val="single" w:sz="6" w:space="0" w:color="000000"/>
              <w:right w:val="single" w:sz="6" w:space="0" w:color="000000"/>
            </w:tcBorders>
            <w:noWrap/>
            <w:vAlign w:val="center"/>
            <w:hideMark/>
          </w:tcPr>
          <w:p w14:paraId="3CE9945B"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4-8001311</w:t>
            </w:r>
          </w:p>
        </w:tc>
        <w:tc>
          <w:tcPr>
            <w:tcW w:w="2020" w:type="dxa"/>
            <w:tcBorders>
              <w:top w:val="single" w:sz="6" w:space="0" w:color="000000"/>
              <w:left w:val="single" w:sz="6" w:space="0" w:color="000000"/>
              <w:bottom w:val="single" w:sz="6" w:space="0" w:color="000000"/>
              <w:right w:val="single" w:sz="6" w:space="0" w:color="000000"/>
            </w:tcBorders>
            <w:noWrap/>
            <w:vAlign w:val="center"/>
            <w:hideMark/>
          </w:tcPr>
          <w:p w14:paraId="67ED307C"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PČP Korovci</w:t>
            </w:r>
          </w:p>
        </w:tc>
        <w:tc>
          <w:tcPr>
            <w:tcW w:w="2360" w:type="dxa"/>
            <w:tcBorders>
              <w:top w:val="single" w:sz="6" w:space="0" w:color="000000"/>
              <w:left w:val="single" w:sz="6" w:space="0" w:color="000000"/>
              <w:bottom w:val="single" w:sz="6" w:space="0" w:color="000000"/>
              <w:right w:val="single" w:sz="6" w:space="0" w:color="000000"/>
            </w:tcBorders>
            <w:noWrap/>
            <w:vAlign w:val="center"/>
            <w:hideMark/>
          </w:tcPr>
          <w:p w14:paraId="116A058D"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CANKOVA 86 B</w:t>
            </w:r>
          </w:p>
        </w:tc>
        <w:tc>
          <w:tcPr>
            <w:tcW w:w="3220" w:type="dxa"/>
            <w:tcBorders>
              <w:top w:val="single" w:sz="6" w:space="0" w:color="000000"/>
              <w:left w:val="single" w:sz="6" w:space="0" w:color="000000"/>
              <w:bottom w:val="single" w:sz="6" w:space="0" w:color="000000"/>
              <w:right w:val="single" w:sz="6" w:space="0" w:color="000000"/>
            </w:tcBorders>
            <w:noWrap/>
            <w:vAlign w:val="center"/>
            <w:hideMark/>
          </w:tcPr>
          <w:p w14:paraId="2B63B968"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9261 CANKOVA</w:t>
            </w:r>
          </w:p>
        </w:tc>
        <w:tc>
          <w:tcPr>
            <w:tcW w:w="640" w:type="dxa"/>
            <w:tcBorders>
              <w:top w:val="single" w:sz="6" w:space="0" w:color="000000"/>
              <w:left w:val="single" w:sz="6" w:space="0" w:color="000000"/>
              <w:bottom w:val="single" w:sz="6" w:space="0" w:color="000000"/>
              <w:right w:val="single" w:sz="6" w:space="0" w:color="000000"/>
            </w:tcBorders>
            <w:noWrap/>
            <w:vAlign w:val="center"/>
            <w:hideMark/>
          </w:tcPr>
          <w:p w14:paraId="2BCC93B0"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17</w:t>
            </w:r>
          </w:p>
        </w:tc>
      </w:tr>
      <w:tr w:rsidR="005F337B" w:rsidRPr="006C21A9" w14:paraId="1EE8961D"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6282B56C"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53</w:t>
            </w:r>
          </w:p>
        </w:tc>
        <w:tc>
          <w:tcPr>
            <w:tcW w:w="1161"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4B76DCE1"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4-241368</w:t>
            </w:r>
          </w:p>
        </w:tc>
        <w:tc>
          <w:tcPr>
            <w:tcW w:w="20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2A048C1D"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PČP Domajinci</w:t>
            </w:r>
          </w:p>
        </w:tc>
        <w:tc>
          <w:tcPr>
            <w:tcW w:w="236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0B800F5A"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DOMAJINCI BŠ</w:t>
            </w:r>
          </w:p>
        </w:tc>
        <w:tc>
          <w:tcPr>
            <w:tcW w:w="32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4AD9A8DE"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9261 CANKOVA</w:t>
            </w:r>
          </w:p>
        </w:tc>
        <w:tc>
          <w:tcPr>
            <w:tcW w:w="64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1B3016D4"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14</w:t>
            </w:r>
          </w:p>
        </w:tc>
      </w:tr>
      <w:tr w:rsidR="005F337B" w:rsidRPr="006C21A9" w14:paraId="4869D54B"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noWrap/>
            <w:vAlign w:val="center"/>
            <w:hideMark/>
          </w:tcPr>
          <w:p w14:paraId="5BD39ADE"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54</w:t>
            </w:r>
          </w:p>
        </w:tc>
        <w:tc>
          <w:tcPr>
            <w:tcW w:w="1161" w:type="dxa"/>
            <w:tcBorders>
              <w:top w:val="single" w:sz="6" w:space="0" w:color="000000"/>
              <w:left w:val="single" w:sz="6" w:space="0" w:color="000000"/>
              <w:bottom w:val="single" w:sz="6" w:space="0" w:color="000000"/>
              <w:right w:val="single" w:sz="6" w:space="0" w:color="000000"/>
            </w:tcBorders>
            <w:noWrap/>
            <w:vAlign w:val="center"/>
            <w:hideMark/>
          </w:tcPr>
          <w:p w14:paraId="5FE929A9"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4-242128</w:t>
            </w:r>
          </w:p>
        </w:tc>
        <w:tc>
          <w:tcPr>
            <w:tcW w:w="2020" w:type="dxa"/>
            <w:tcBorders>
              <w:top w:val="single" w:sz="6" w:space="0" w:color="000000"/>
              <w:left w:val="single" w:sz="6" w:space="0" w:color="000000"/>
              <w:bottom w:val="single" w:sz="6" w:space="0" w:color="000000"/>
              <w:right w:val="single" w:sz="6" w:space="0" w:color="000000"/>
            </w:tcBorders>
            <w:noWrap/>
            <w:vAlign w:val="center"/>
            <w:hideMark/>
          </w:tcPr>
          <w:p w14:paraId="0EF031A2"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VH Nuskova</w:t>
            </w:r>
          </w:p>
        </w:tc>
        <w:tc>
          <w:tcPr>
            <w:tcW w:w="2360" w:type="dxa"/>
            <w:tcBorders>
              <w:top w:val="single" w:sz="6" w:space="0" w:color="000000"/>
              <w:left w:val="single" w:sz="6" w:space="0" w:color="000000"/>
              <w:bottom w:val="single" w:sz="6" w:space="0" w:color="000000"/>
              <w:right w:val="single" w:sz="6" w:space="0" w:color="000000"/>
            </w:tcBorders>
            <w:noWrap/>
            <w:vAlign w:val="center"/>
            <w:hideMark/>
          </w:tcPr>
          <w:p w14:paraId="2FACC348"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NUSKOVA BŠ</w:t>
            </w:r>
          </w:p>
        </w:tc>
        <w:tc>
          <w:tcPr>
            <w:tcW w:w="3220" w:type="dxa"/>
            <w:tcBorders>
              <w:top w:val="single" w:sz="6" w:space="0" w:color="000000"/>
              <w:left w:val="single" w:sz="6" w:space="0" w:color="000000"/>
              <w:bottom w:val="single" w:sz="6" w:space="0" w:color="000000"/>
              <w:right w:val="single" w:sz="6" w:space="0" w:color="000000"/>
            </w:tcBorders>
            <w:noWrap/>
            <w:vAlign w:val="center"/>
            <w:hideMark/>
          </w:tcPr>
          <w:p w14:paraId="11CC7A2D"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9262 ROGAŠOVCI</w:t>
            </w:r>
          </w:p>
        </w:tc>
        <w:tc>
          <w:tcPr>
            <w:tcW w:w="640" w:type="dxa"/>
            <w:tcBorders>
              <w:top w:val="single" w:sz="6" w:space="0" w:color="000000"/>
              <w:left w:val="single" w:sz="6" w:space="0" w:color="000000"/>
              <w:bottom w:val="single" w:sz="6" w:space="0" w:color="000000"/>
              <w:right w:val="single" w:sz="6" w:space="0" w:color="000000"/>
            </w:tcBorders>
            <w:noWrap/>
            <w:vAlign w:val="center"/>
            <w:hideMark/>
          </w:tcPr>
          <w:p w14:paraId="6C77BBBB"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14</w:t>
            </w:r>
          </w:p>
        </w:tc>
      </w:tr>
      <w:tr w:rsidR="005F337B" w:rsidRPr="006C21A9" w14:paraId="0636D279"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1F286881"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55</w:t>
            </w:r>
          </w:p>
        </w:tc>
        <w:tc>
          <w:tcPr>
            <w:tcW w:w="1161"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6C3DD090"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4-229960</w:t>
            </w:r>
          </w:p>
        </w:tc>
        <w:tc>
          <w:tcPr>
            <w:tcW w:w="20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1A770AE4"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VH Večeslavci</w:t>
            </w:r>
          </w:p>
        </w:tc>
        <w:tc>
          <w:tcPr>
            <w:tcW w:w="236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63E999ED"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VEČESLAVCI 85</w:t>
            </w:r>
          </w:p>
        </w:tc>
        <w:tc>
          <w:tcPr>
            <w:tcW w:w="32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13C315C8"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9262 ROGAŠOVCI</w:t>
            </w:r>
          </w:p>
        </w:tc>
        <w:tc>
          <w:tcPr>
            <w:tcW w:w="64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3E2756B9"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24</w:t>
            </w:r>
          </w:p>
        </w:tc>
      </w:tr>
      <w:tr w:rsidR="005F337B" w:rsidRPr="006C21A9" w14:paraId="3F168A48"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noWrap/>
            <w:vAlign w:val="center"/>
            <w:hideMark/>
          </w:tcPr>
          <w:p w14:paraId="00352894"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56</w:t>
            </w:r>
          </w:p>
        </w:tc>
        <w:tc>
          <w:tcPr>
            <w:tcW w:w="1161" w:type="dxa"/>
            <w:tcBorders>
              <w:top w:val="single" w:sz="6" w:space="0" w:color="000000"/>
              <w:left w:val="single" w:sz="6" w:space="0" w:color="000000"/>
              <w:bottom w:val="single" w:sz="6" w:space="0" w:color="000000"/>
              <w:right w:val="single" w:sz="6" w:space="0" w:color="000000"/>
            </w:tcBorders>
            <w:noWrap/>
            <w:vAlign w:val="center"/>
            <w:hideMark/>
          </w:tcPr>
          <w:p w14:paraId="12626739"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4-267350</w:t>
            </w:r>
          </w:p>
        </w:tc>
        <w:tc>
          <w:tcPr>
            <w:tcW w:w="2020" w:type="dxa"/>
            <w:tcBorders>
              <w:top w:val="single" w:sz="6" w:space="0" w:color="000000"/>
              <w:left w:val="single" w:sz="6" w:space="0" w:color="000000"/>
              <w:bottom w:val="single" w:sz="6" w:space="0" w:color="000000"/>
              <w:right w:val="single" w:sz="6" w:space="0" w:color="000000"/>
            </w:tcBorders>
            <w:noWrap/>
            <w:vAlign w:val="center"/>
            <w:hideMark/>
          </w:tcPr>
          <w:p w14:paraId="641EA4B0"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VH Rogašovci</w:t>
            </w:r>
          </w:p>
        </w:tc>
        <w:tc>
          <w:tcPr>
            <w:tcW w:w="2360" w:type="dxa"/>
            <w:tcBorders>
              <w:top w:val="single" w:sz="6" w:space="0" w:color="000000"/>
              <w:left w:val="single" w:sz="6" w:space="0" w:color="000000"/>
              <w:bottom w:val="single" w:sz="6" w:space="0" w:color="000000"/>
              <w:right w:val="single" w:sz="6" w:space="0" w:color="000000"/>
            </w:tcBorders>
            <w:noWrap/>
            <w:vAlign w:val="center"/>
            <w:hideMark/>
          </w:tcPr>
          <w:p w14:paraId="06A0D7E0"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SVETI JURIJ BŠ</w:t>
            </w:r>
          </w:p>
        </w:tc>
        <w:tc>
          <w:tcPr>
            <w:tcW w:w="3220" w:type="dxa"/>
            <w:tcBorders>
              <w:top w:val="single" w:sz="6" w:space="0" w:color="000000"/>
              <w:left w:val="single" w:sz="6" w:space="0" w:color="000000"/>
              <w:bottom w:val="single" w:sz="6" w:space="0" w:color="000000"/>
              <w:right w:val="single" w:sz="6" w:space="0" w:color="000000"/>
            </w:tcBorders>
            <w:noWrap/>
            <w:vAlign w:val="center"/>
            <w:hideMark/>
          </w:tcPr>
          <w:p w14:paraId="6386738E"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9262 ROGAŠOVCI</w:t>
            </w:r>
          </w:p>
        </w:tc>
        <w:tc>
          <w:tcPr>
            <w:tcW w:w="640" w:type="dxa"/>
            <w:tcBorders>
              <w:top w:val="single" w:sz="6" w:space="0" w:color="000000"/>
              <w:left w:val="single" w:sz="6" w:space="0" w:color="000000"/>
              <w:bottom w:val="single" w:sz="6" w:space="0" w:color="000000"/>
              <w:right w:val="single" w:sz="6" w:space="0" w:color="000000"/>
            </w:tcBorders>
            <w:noWrap/>
            <w:vAlign w:val="center"/>
            <w:hideMark/>
          </w:tcPr>
          <w:p w14:paraId="380BFDDB"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24</w:t>
            </w:r>
          </w:p>
        </w:tc>
      </w:tr>
      <w:tr w:rsidR="005F337B" w:rsidRPr="006C21A9" w14:paraId="7251A34D"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5EC3D02F"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57</w:t>
            </w:r>
          </w:p>
        </w:tc>
        <w:tc>
          <w:tcPr>
            <w:tcW w:w="1161"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191687B9"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4-224716</w:t>
            </w:r>
          </w:p>
        </w:tc>
        <w:tc>
          <w:tcPr>
            <w:tcW w:w="20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10618639"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VH Kuzma</w:t>
            </w:r>
          </w:p>
        </w:tc>
        <w:tc>
          <w:tcPr>
            <w:tcW w:w="236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0866ED29"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KUZMA BŠ</w:t>
            </w:r>
          </w:p>
        </w:tc>
        <w:tc>
          <w:tcPr>
            <w:tcW w:w="32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6FA4F710"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9263 KUZMA</w:t>
            </w:r>
          </w:p>
        </w:tc>
        <w:tc>
          <w:tcPr>
            <w:tcW w:w="64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26A7115B"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17</w:t>
            </w:r>
          </w:p>
        </w:tc>
      </w:tr>
      <w:tr w:rsidR="005F337B" w:rsidRPr="006C21A9" w14:paraId="7A7A2BD9"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noWrap/>
            <w:vAlign w:val="center"/>
            <w:hideMark/>
          </w:tcPr>
          <w:p w14:paraId="40F2B99C"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58</w:t>
            </w:r>
          </w:p>
        </w:tc>
        <w:tc>
          <w:tcPr>
            <w:tcW w:w="1161" w:type="dxa"/>
            <w:tcBorders>
              <w:top w:val="single" w:sz="6" w:space="0" w:color="000000"/>
              <w:left w:val="single" w:sz="6" w:space="0" w:color="000000"/>
              <w:bottom w:val="single" w:sz="6" w:space="0" w:color="000000"/>
              <w:right w:val="single" w:sz="6" w:space="0" w:color="000000"/>
            </w:tcBorders>
            <w:noWrap/>
            <w:vAlign w:val="center"/>
            <w:hideMark/>
          </w:tcPr>
          <w:p w14:paraId="3AC75A3B"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4-224715</w:t>
            </w:r>
          </w:p>
        </w:tc>
        <w:tc>
          <w:tcPr>
            <w:tcW w:w="2020" w:type="dxa"/>
            <w:tcBorders>
              <w:top w:val="single" w:sz="6" w:space="0" w:color="000000"/>
              <w:left w:val="single" w:sz="6" w:space="0" w:color="000000"/>
              <w:bottom w:val="single" w:sz="6" w:space="0" w:color="000000"/>
              <w:right w:val="single" w:sz="6" w:space="0" w:color="000000"/>
            </w:tcBorders>
            <w:noWrap/>
            <w:vAlign w:val="center"/>
            <w:hideMark/>
          </w:tcPr>
          <w:p w14:paraId="0CDD6AFE"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PČP Kuzma Č5/1</w:t>
            </w:r>
          </w:p>
        </w:tc>
        <w:tc>
          <w:tcPr>
            <w:tcW w:w="2360" w:type="dxa"/>
            <w:tcBorders>
              <w:top w:val="single" w:sz="6" w:space="0" w:color="000000"/>
              <w:left w:val="single" w:sz="6" w:space="0" w:color="000000"/>
              <w:bottom w:val="single" w:sz="6" w:space="0" w:color="000000"/>
              <w:right w:val="single" w:sz="6" w:space="0" w:color="000000"/>
            </w:tcBorders>
            <w:noWrap/>
            <w:vAlign w:val="center"/>
            <w:hideMark/>
          </w:tcPr>
          <w:p w14:paraId="255E58C8"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KUZMA 105</w:t>
            </w:r>
          </w:p>
        </w:tc>
        <w:tc>
          <w:tcPr>
            <w:tcW w:w="3220" w:type="dxa"/>
            <w:tcBorders>
              <w:top w:val="single" w:sz="6" w:space="0" w:color="000000"/>
              <w:left w:val="single" w:sz="6" w:space="0" w:color="000000"/>
              <w:bottom w:val="single" w:sz="6" w:space="0" w:color="000000"/>
              <w:right w:val="single" w:sz="6" w:space="0" w:color="000000"/>
            </w:tcBorders>
            <w:noWrap/>
            <w:vAlign w:val="center"/>
            <w:hideMark/>
          </w:tcPr>
          <w:p w14:paraId="2F80C793"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9263 KUZMA</w:t>
            </w:r>
          </w:p>
        </w:tc>
        <w:tc>
          <w:tcPr>
            <w:tcW w:w="640" w:type="dxa"/>
            <w:tcBorders>
              <w:top w:val="single" w:sz="6" w:space="0" w:color="000000"/>
              <w:left w:val="single" w:sz="6" w:space="0" w:color="000000"/>
              <w:bottom w:val="single" w:sz="6" w:space="0" w:color="000000"/>
              <w:right w:val="single" w:sz="6" w:space="0" w:color="000000"/>
            </w:tcBorders>
            <w:noWrap/>
            <w:vAlign w:val="center"/>
            <w:hideMark/>
          </w:tcPr>
          <w:p w14:paraId="7A7520D9"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11</w:t>
            </w:r>
          </w:p>
        </w:tc>
      </w:tr>
      <w:tr w:rsidR="005F337B" w:rsidRPr="006C21A9" w14:paraId="7A05395C"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3BF13053"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59</w:t>
            </w:r>
          </w:p>
        </w:tc>
        <w:tc>
          <w:tcPr>
            <w:tcW w:w="1161"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2ED7A9CF"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4-224857</w:t>
            </w:r>
          </w:p>
        </w:tc>
        <w:tc>
          <w:tcPr>
            <w:tcW w:w="20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229A32E2"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PČP Matjaševci Č3</w:t>
            </w:r>
          </w:p>
        </w:tc>
        <w:tc>
          <w:tcPr>
            <w:tcW w:w="236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109EC2EC"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MATJAŠEVCI BŠ</w:t>
            </w:r>
          </w:p>
        </w:tc>
        <w:tc>
          <w:tcPr>
            <w:tcW w:w="32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35A8A1C4"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9263 KUZMA</w:t>
            </w:r>
          </w:p>
        </w:tc>
        <w:tc>
          <w:tcPr>
            <w:tcW w:w="64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2152A15D"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17</w:t>
            </w:r>
          </w:p>
        </w:tc>
      </w:tr>
      <w:tr w:rsidR="005F337B" w:rsidRPr="006C21A9" w14:paraId="4FBA0C0C"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noWrap/>
            <w:vAlign w:val="center"/>
            <w:hideMark/>
          </w:tcPr>
          <w:p w14:paraId="357670B0"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60</w:t>
            </w:r>
          </w:p>
        </w:tc>
        <w:tc>
          <w:tcPr>
            <w:tcW w:w="1161" w:type="dxa"/>
            <w:tcBorders>
              <w:top w:val="single" w:sz="6" w:space="0" w:color="000000"/>
              <w:left w:val="single" w:sz="6" w:space="0" w:color="000000"/>
              <w:bottom w:val="single" w:sz="6" w:space="0" w:color="000000"/>
              <w:right w:val="single" w:sz="6" w:space="0" w:color="000000"/>
            </w:tcBorders>
            <w:noWrap/>
            <w:vAlign w:val="center"/>
            <w:hideMark/>
          </w:tcPr>
          <w:p w14:paraId="1BCDE9EE"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4-258024</w:t>
            </w:r>
          </w:p>
        </w:tc>
        <w:tc>
          <w:tcPr>
            <w:tcW w:w="2020" w:type="dxa"/>
            <w:tcBorders>
              <w:top w:val="single" w:sz="6" w:space="0" w:color="000000"/>
              <w:left w:val="single" w:sz="6" w:space="0" w:color="000000"/>
              <w:bottom w:val="single" w:sz="6" w:space="0" w:color="000000"/>
              <w:right w:val="single" w:sz="6" w:space="0" w:color="000000"/>
            </w:tcBorders>
            <w:noWrap/>
            <w:vAlign w:val="center"/>
            <w:hideMark/>
          </w:tcPr>
          <w:p w14:paraId="459408B5"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PČP Trdkova</w:t>
            </w:r>
          </w:p>
        </w:tc>
        <w:tc>
          <w:tcPr>
            <w:tcW w:w="2360" w:type="dxa"/>
            <w:tcBorders>
              <w:top w:val="single" w:sz="6" w:space="0" w:color="000000"/>
              <w:left w:val="single" w:sz="6" w:space="0" w:color="000000"/>
              <w:bottom w:val="single" w:sz="6" w:space="0" w:color="000000"/>
              <w:right w:val="single" w:sz="6" w:space="0" w:color="000000"/>
            </w:tcBorders>
            <w:noWrap/>
            <w:vAlign w:val="center"/>
            <w:hideMark/>
          </w:tcPr>
          <w:p w14:paraId="5B1ED8E6"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TRDKOVA BŠ</w:t>
            </w:r>
          </w:p>
        </w:tc>
        <w:tc>
          <w:tcPr>
            <w:tcW w:w="3220" w:type="dxa"/>
            <w:tcBorders>
              <w:top w:val="single" w:sz="6" w:space="0" w:color="000000"/>
              <w:left w:val="single" w:sz="6" w:space="0" w:color="000000"/>
              <w:bottom w:val="single" w:sz="6" w:space="0" w:color="000000"/>
              <w:right w:val="single" w:sz="6" w:space="0" w:color="000000"/>
            </w:tcBorders>
            <w:noWrap/>
            <w:vAlign w:val="center"/>
            <w:hideMark/>
          </w:tcPr>
          <w:p w14:paraId="4973E4E4"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9263 KUZMA</w:t>
            </w:r>
          </w:p>
        </w:tc>
        <w:tc>
          <w:tcPr>
            <w:tcW w:w="640" w:type="dxa"/>
            <w:tcBorders>
              <w:top w:val="single" w:sz="6" w:space="0" w:color="000000"/>
              <w:left w:val="single" w:sz="6" w:space="0" w:color="000000"/>
              <w:bottom w:val="single" w:sz="6" w:space="0" w:color="000000"/>
              <w:right w:val="single" w:sz="6" w:space="0" w:color="000000"/>
            </w:tcBorders>
            <w:noWrap/>
            <w:vAlign w:val="center"/>
            <w:hideMark/>
          </w:tcPr>
          <w:p w14:paraId="7E20E9E6"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14</w:t>
            </w:r>
          </w:p>
        </w:tc>
      </w:tr>
      <w:tr w:rsidR="005F337B" w:rsidRPr="006C21A9" w14:paraId="636FA556"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2F6D0CFD"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61</w:t>
            </w:r>
          </w:p>
        </w:tc>
        <w:tc>
          <w:tcPr>
            <w:tcW w:w="1161"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05981D95"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4-224714</w:t>
            </w:r>
          </w:p>
        </w:tc>
        <w:tc>
          <w:tcPr>
            <w:tcW w:w="20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37B37E2C"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PČP Dolič Č1</w:t>
            </w:r>
          </w:p>
        </w:tc>
        <w:tc>
          <w:tcPr>
            <w:tcW w:w="236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7BFC3BCB"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DOLIČ 80</w:t>
            </w:r>
          </w:p>
        </w:tc>
        <w:tc>
          <w:tcPr>
            <w:tcW w:w="32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168EC479"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9263 KUZMA</w:t>
            </w:r>
          </w:p>
        </w:tc>
        <w:tc>
          <w:tcPr>
            <w:tcW w:w="64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7E1414D2"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11</w:t>
            </w:r>
          </w:p>
        </w:tc>
      </w:tr>
      <w:tr w:rsidR="005F337B" w:rsidRPr="006C21A9" w14:paraId="46834CD0"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noWrap/>
            <w:vAlign w:val="center"/>
            <w:hideMark/>
          </w:tcPr>
          <w:p w14:paraId="4D26C78E"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62</w:t>
            </w:r>
          </w:p>
        </w:tc>
        <w:tc>
          <w:tcPr>
            <w:tcW w:w="1161" w:type="dxa"/>
            <w:tcBorders>
              <w:top w:val="single" w:sz="6" w:space="0" w:color="000000"/>
              <w:left w:val="single" w:sz="6" w:space="0" w:color="000000"/>
              <w:bottom w:val="single" w:sz="6" w:space="0" w:color="000000"/>
              <w:right w:val="single" w:sz="6" w:space="0" w:color="000000"/>
            </w:tcBorders>
            <w:noWrap/>
            <w:vAlign w:val="center"/>
            <w:hideMark/>
          </w:tcPr>
          <w:p w14:paraId="63C28154"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4-224858</w:t>
            </w:r>
          </w:p>
        </w:tc>
        <w:tc>
          <w:tcPr>
            <w:tcW w:w="2020" w:type="dxa"/>
            <w:tcBorders>
              <w:top w:val="single" w:sz="6" w:space="0" w:color="000000"/>
              <w:left w:val="single" w:sz="6" w:space="0" w:color="000000"/>
              <w:bottom w:val="single" w:sz="6" w:space="0" w:color="000000"/>
              <w:right w:val="single" w:sz="6" w:space="0" w:color="000000"/>
            </w:tcBorders>
            <w:noWrap/>
            <w:vAlign w:val="center"/>
            <w:hideMark/>
          </w:tcPr>
          <w:p w14:paraId="37E85F30"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PČP Dolič Č2</w:t>
            </w:r>
          </w:p>
        </w:tc>
        <w:tc>
          <w:tcPr>
            <w:tcW w:w="2360" w:type="dxa"/>
            <w:tcBorders>
              <w:top w:val="single" w:sz="6" w:space="0" w:color="000000"/>
              <w:left w:val="single" w:sz="6" w:space="0" w:color="000000"/>
              <w:bottom w:val="single" w:sz="6" w:space="0" w:color="000000"/>
              <w:right w:val="single" w:sz="6" w:space="0" w:color="000000"/>
            </w:tcBorders>
            <w:noWrap/>
            <w:vAlign w:val="center"/>
            <w:hideMark/>
          </w:tcPr>
          <w:p w14:paraId="68988EF3"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DOLIČ 16</w:t>
            </w:r>
          </w:p>
        </w:tc>
        <w:tc>
          <w:tcPr>
            <w:tcW w:w="3220" w:type="dxa"/>
            <w:tcBorders>
              <w:top w:val="single" w:sz="6" w:space="0" w:color="000000"/>
              <w:left w:val="single" w:sz="6" w:space="0" w:color="000000"/>
              <w:bottom w:val="single" w:sz="6" w:space="0" w:color="000000"/>
              <w:right w:val="single" w:sz="6" w:space="0" w:color="000000"/>
            </w:tcBorders>
            <w:noWrap/>
            <w:vAlign w:val="center"/>
            <w:hideMark/>
          </w:tcPr>
          <w:p w14:paraId="3FB0EA4D"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9263 KUZMA</w:t>
            </w:r>
          </w:p>
        </w:tc>
        <w:tc>
          <w:tcPr>
            <w:tcW w:w="640" w:type="dxa"/>
            <w:tcBorders>
              <w:top w:val="single" w:sz="6" w:space="0" w:color="000000"/>
              <w:left w:val="single" w:sz="6" w:space="0" w:color="000000"/>
              <w:bottom w:val="single" w:sz="6" w:space="0" w:color="000000"/>
              <w:right w:val="single" w:sz="6" w:space="0" w:color="000000"/>
            </w:tcBorders>
            <w:noWrap/>
            <w:vAlign w:val="center"/>
            <w:hideMark/>
          </w:tcPr>
          <w:p w14:paraId="011966A4"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14</w:t>
            </w:r>
          </w:p>
        </w:tc>
      </w:tr>
      <w:tr w:rsidR="005F337B" w:rsidRPr="006C21A9" w14:paraId="31C82522"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362699FC"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63</w:t>
            </w:r>
          </w:p>
        </w:tc>
        <w:tc>
          <w:tcPr>
            <w:tcW w:w="1161"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01EE365C"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4-258025</w:t>
            </w:r>
          </w:p>
        </w:tc>
        <w:tc>
          <w:tcPr>
            <w:tcW w:w="20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2AA82AC9"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VH Lepošev breg</w:t>
            </w:r>
          </w:p>
        </w:tc>
        <w:tc>
          <w:tcPr>
            <w:tcW w:w="236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107E1FD1"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TRDKOVA BŠ</w:t>
            </w:r>
          </w:p>
        </w:tc>
        <w:tc>
          <w:tcPr>
            <w:tcW w:w="32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51974148"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9263 KUZMA</w:t>
            </w:r>
          </w:p>
        </w:tc>
        <w:tc>
          <w:tcPr>
            <w:tcW w:w="64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32B05560"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7</w:t>
            </w:r>
          </w:p>
        </w:tc>
      </w:tr>
      <w:tr w:rsidR="005F337B" w:rsidRPr="006C21A9" w14:paraId="3EA2C996"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noWrap/>
            <w:vAlign w:val="center"/>
            <w:hideMark/>
          </w:tcPr>
          <w:p w14:paraId="66455A59"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64</w:t>
            </w:r>
          </w:p>
        </w:tc>
        <w:tc>
          <w:tcPr>
            <w:tcW w:w="1161" w:type="dxa"/>
            <w:tcBorders>
              <w:top w:val="single" w:sz="6" w:space="0" w:color="000000"/>
              <w:left w:val="single" w:sz="6" w:space="0" w:color="000000"/>
              <w:bottom w:val="single" w:sz="6" w:space="0" w:color="000000"/>
              <w:right w:val="single" w:sz="6" w:space="0" w:color="000000"/>
            </w:tcBorders>
            <w:noWrap/>
            <w:vAlign w:val="center"/>
            <w:hideMark/>
          </w:tcPr>
          <w:p w14:paraId="0DA7EFBD"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4-224717</w:t>
            </w:r>
          </w:p>
        </w:tc>
        <w:tc>
          <w:tcPr>
            <w:tcW w:w="2020" w:type="dxa"/>
            <w:tcBorders>
              <w:top w:val="single" w:sz="6" w:space="0" w:color="000000"/>
              <w:left w:val="single" w:sz="6" w:space="0" w:color="000000"/>
              <w:bottom w:val="single" w:sz="6" w:space="0" w:color="000000"/>
              <w:right w:val="single" w:sz="6" w:space="0" w:color="000000"/>
            </w:tcBorders>
            <w:noWrap/>
            <w:vAlign w:val="center"/>
            <w:hideMark/>
          </w:tcPr>
          <w:p w14:paraId="7EA4CC3F"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PČP G. Slaveči Č4</w:t>
            </w:r>
          </w:p>
        </w:tc>
        <w:tc>
          <w:tcPr>
            <w:tcW w:w="2360" w:type="dxa"/>
            <w:tcBorders>
              <w:top w:val="single" w:sz="6" w:space="0" w:color="000000"/>
              <w:left w:val="single" w:sz="6" w:space="0" w:color="000000"/>
              <w:bottom w:val="single" w:sz="6" w:space="0" w:color="000000"/>
              <w:right w:val="single" w:sz="6" w:space="0" w:color="000000"/>
            </w:tcBorders>
            <w:noWrap/>
            <w:vAlign w:val="center"/>
            <w:hideMark/>
          </w:tcPr>
          <w:p w14:paraId="133C7BA2"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GORNJI SLAVEČI 78</w:t>
            </w:r>
          </w:p>
        </w:tc>
        <w:tc>
          <w:tcPr>
            <w:tcW w:w="3220" w:type="dxa"/>
            <w:tcBorders>
              <w:top w:val="single" w:sz="6" w:space="0" w:color="000000"/>
              <w:left w:val="single" w:sz="6" w:space="0" w:color="000000"/>
              <w:bottom w:val="single" w:sz="6" w:space="0" w:color="000000"/>
              <w:right w:val="single" w:sz="6" w:space="0" w:color="000000"/>
            </w:tcBorders>
            <w:noWrap/>
            <w:vAlign w:val="center"/>
            <w:hideMark/>
          </w:tcPr>
          <w:p w14:paraId="125FBB50"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9263 KUZMA</w:t>
            </w:r>
          </w:p>
        </w:tc>
        <w:tc>
          <w:tcPr>
            <w:tcW w:w="640" w:type="dxa"/>
            <w:tcBorders>
              <w:top w:val="single" w:sz="6" w:space="0" w:color="000000"/>
              <w:left w:val="single" w:sz="6" w:space="0" w:color="000000"/>
              <w:bottom w:val="single" w:sz="6" w:space="0" w:color="000000"/>
              <w:right w:val="single" w:sz="6" w:space="0" w:color="000000"/>
            </w:tcBorders>
            <w:noWrap/>
            <w:vAlign w:val="center"/>
            <w:hideMark/>
          </w:tcPr>
          <w:p w14:paraId="7DA1AE25"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11</w:t>
            </w:r>
          </w:p>
        </w:tc>
      </w:tr>
      <w:tr w:rsidR="005F337B" w:rsidRPr="006C21A9" w14:paraId="061E6356"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061C5AFC"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65</w:t>
            </w:r>
          </w:p>
        </w:tc>
        <w:tc>
          <w:tcPr>
            <w:tcW w:w="1161"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08DB20B6"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4-241425</w:t>
            </w:r>
          </w:p>
        </w:tc>
        <w:tc>
          <w:tcPr>
            <w:tcW w:w="20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59828B35"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PČP D. Slaveči 1</w:t>
            </w:r>
          </w:p>
        </w:tc>
        <w:tc>
          <w:tcPr>
            <w:tcW w:w="236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002346BA"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DOLNJI SLAVEČI 126</w:t>
            </w:r>
          </w:p>
        </w:tc>
        <w:tc>
          <w:tcPr>
            <w:tcW w:w="32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645CF235"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9264 GRAD</w:t>
            </w:r>
          </w:p>
        </w:tc>
        <w:tc>
          <w:tcPr>
            <w:tcW w:w="64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5CC4D4A3"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14</w:t>
            </w:r>
          </w:p>
        </w:tc>
      </w:tr>
      <w:tr w:rsidR="005F337B" w:rsidRPr="006C21A9" w14:paraId="78724274"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noWrap/>
            <w:vAlign w:val="center"/>
            <w:hideMark/>
          </w:tcPr>
          <w:p w14:paraId="56D57FDB"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66</w:t>
            </w:r>
          </w:p>
        </w:tc>
        <w:tc>
          <w:tcPr>
            <w:tcW w:w="1161" w:type="dxa"/>
            <w:tcBorders>
              <w:top w:val="single" w:sz="6" w:space="0" w:color="000000"/>
              <w:left w:val="single" w:sz="6" w:space="0" w:color="000000"/>
              <w:bottom w:val="single" w:sz="6" w:space="0" w:color="000000"/>
              <w:right w:val="single" w:sz="6" w:space="0" w:color="000000"/>
            </w:tcBorders>
            <w:noWrap/>
            <w:vAlign w:val="center"/>
            <w:hideMark/>
          </w:tcPr>
          <w:p w14:paraId="5796D571"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4-8072408</w:t>
            </w:r>
          </w:p>
        </w:tc>
        <w:tc>
          <w:tcPr>
            <w:tcW w:w="2020" w:type="dxa"/>
            <w:tcBorders>
              <w:top w:val="single" w:sz="6" w:space="0" w:color="000000"/>
              <w:left w:val="single" w:sz="6" w:space="0" w:color="000000"/>
              <w:bottom w:val="single" w:sz="6" w:space="0" w:color="000000"/>
              <w:right w:val="single" w:sz="6" w:space="0" w:color="000000"/>
            </w:tcBorders>
            <w:noWrap/>
            <w:vAlign w:val="center"/>
            <w:hideMark/>
          </w:tcPr>
          <w:p w14:paraId="50872492"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VODOHRAM MOTOVILCI</w:t>
            </w:r>
          </w:p>
        </w:tc>
        <w:tc>
          <w:tcPr>
            <w:tcW w:w="2360" w:type="dxa"/>
            <w:tcBorders>
              <w:top w:val="single" w:sz="6" w:space="0" w:color="000000"/>
              <w:left w:val="single" w:sz="6" w:space="0" w:color="000000"/>
              <w:bottom w:val="single" w:sz="6" w:space="0" w:color="000000"/>
              <w:right w:val="single" w:sz="6" w:space="0" w:color="000000"/>
            </w:tcBorders>
            <w:noWrap/>
            <w:vAlign w:val="center"/>
            <w:hideMark/>
          </w:tcPr>
          <w:p w14:paraId="6B92CAAE"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MOTOVILCI BŠ</w:t>
            </w:r>
          </w:p>
        </w:tc>
        <w:tc>
          <w:tcPr>
            <w:tcW w:w="3220" w:type="dxa"/>
            <w:tcBorders>
              <w:top w:val="single" w:sz="6" w:space="0" w:color="000000"/>
              <w:left w:val="single" w:sz="6" w:space="0" w:color="000000"/>
              <w:bottom w:val="single" w:sz="6" w:space="0" w:color="000000"/>
              <w:right w:val="single" w:sz="6" w:space="0" w:color="000000"/>
            </w:tcBorders>
            <w:noWrap/>
            <w:vAlign w:val="center"/>
            <w:hideMark/>
          </w:tcPr>
          <w:p w14:paraId="797666A6"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9264 GRAD</w:t>
            </w:r>
          </w:p>
        </w:tc>
        <w:tc>
          <w:tcPr>
            <w:tcW w:w="640" w:type="dxa"/>
            <w:tcBorders>
              <w:top w:val="single" w:sz="6" w:space="0" w:color="000000"/>
              <w:left w:val="single" w:sz="6" w:space="0" w:color="000000"/>
              <w:bottom w:val="single" w:sz="6" w:space="0" w:color="000000"/>
              <w:right w:val="single" w:sz="6" w:space="0" w:color="000000"/>
            </w:tcBorders>
            <w:noWrap/>
            <w:vAlign w:val="center"/>
            <w:hideMark/>
          </w:tcPr>
          <w:p w14:paraId="4E4CEECE"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14</w:t>
            </w:r>
          </w:p>
        </w:tc>
      </w:tr>
      <w:tr w:rsidR="005F337B" w:rsidRPr="006C21A9" w14:paraId="7C2C3E1B"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526C5260"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67</w:t>
            </w:r>
          </w:p>
        </w:tc>
        <w:tc>
          <w:tcPr>
            <w:tcW w:w="1161"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20A11EFE"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4-241426</w:t>
            </w:r>
          </w:p>
        </w:tc>
        <w:tc>
          <w:tcPr>
            <w:tcW w:w="20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602EC240"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PČP D. Slaveči 2</w:t>
            </w:r>
          </w:p>
        </w:tc>
        <w:tc>
          <w:tcPr>
            <w:tcW w:w="236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7CDEF221"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DOLNJI SLAVEČI 104</w:t>
            </w:r>
          </w:p>
        </w:tc>
        <w:tc>
          <w:tcPr>
            <w:tcW w:w="32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0FFBD6E0"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9264 GRAD</w:t>
            </w:r>
          </w:p>
        </w:tc>
        <w:tc>
          <w:tcPr>
            <w:tcW w:w="64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4B6EFEA8"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14</w:t>
            </w:r>
          </w:p>
        </w:tc>
      </w:tr>
      <w:tr w:rsidR="005F337B" w:rsidRPr="006C21A9" w14:paraId="61217DC1"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noWrap/>
            <w:vAlign w:val="center"/>
            <w:hideMark/>
          </w:tcPr>
          <w:p w14:paraId="48579229"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68</w:t>
            </w:r>
          </w:p>
        </w:tc>
        <w:tc>
          <w:tcPr>
            <w:tcW w:w="1161" w:type="dxa"/>
            <w:tcBorders>
              <w:top w:val="single" w:sz="6" w:space="0" w:color="000000"/>
              <w:left w:val="single" w:sz="6" w:space="0" w:color="000000"/>
              <w:bottom w:val="single" w:sz="6" w:space="0" w:color="000000"/>
              <w:right w:val="single" w:sz="6" w:space="0" w:color="000000"/>
            </w:tcBorders>
            <w:noWrap/>
            <w:vAlign w:val="center"/>
            <w:hideMark/>
          </w:tcPr>
          <w:p w14:paraId="628F0E94"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4-228022</w:t>
            </w:r>
          </w:p>
        </w:tc>
        <w:tc>
          <w:tcPr>
            <w:tcW w:w="2020" w:type="dxa"/>
            <w:tcBorders>
              <w:top w:val="single" w:sz="6" w:space="0" w:color="000000"/>
              <w:left w:val="single" w:sz="6" w:space="0" w:color="000000"/>
              <w:bottom w:val="single" w:sz="6" w:space="0" w:color="000000"/>
              <w:right w:val="single" w:sz="6" w:space="0" w:color="000000"/>
            </w:tcBorders>
            <w:noWrap/>
            <w:vAlign w:val="center"/>
            <w:hideMark/>
          </w:tcPr>
          <w:p w14:paraId="252F1BE2"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PČP Grad ČG3</w:t>
            </w:r>
          </w:p>
        </w:tc>
        <w:tc>
          <w:tcPr>
            <w:tcW w:w="2360" w:type="dxa"/>
            <w:tcBorders>
              <w:top w:val="single" w:sz="6" w:space="0" w:color="000000"/>
              <w:left w:val="single" w:sz="6" w:space="0" w:color="000000"/>
              <w:bottom w:val="single" w:sz="6" w:space="0" w:color="000000"/>
              <w:right w:val="single" w:sz="6" w:space="0" w:color="000000"/>
            </w:tcBorders>
            <w:noWrap/>
            <w:vAlign w:val="center"/>
            <w:hideMark/>
          </w:tcPr>
          <w:p w14:paraId="1B4D77F5"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GRAD BŠ</w:t>
            </w:r>
          </w:p>
        </w:tc>
        <w:tc>
          <w:tcPr>
            <w:tcW w:w="3220" w:type="dxa"/>
            <w:tcBorders>
              <w:top w:val="single" w:sz="6" w:space="0" w:color="000000"/>
              <w:left w:val="single" w:sz="6" w:space="0" w:color="000000"/>
              <w:bottom w:val="single" w:sz="6" w:space="0" w:color="000000"/>
              <w:right w:val="single" w:sz="6" w:space="0" w:color="000000"/>
            </w:tcBorders>
            <w:noWrap/>
            <w:vAlign w:val="center"/>
            <w:hideMark/>
          </w:tcPr>
          <w:p w14:paraId="05FFB717"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9264 GRAD</w:t>
            </w:r>
          </w:p>
        </w:tc>
        <w:tc>
          <w:tcPr>
            <w:tcW w:w="640" w:type="dxa"/>
            <w:tcBorders>
              <w:top w:val="single" w:sz="6" w:space="0" w:color="000000"/>
              <w:left w:val="single" w:sz="6" w:space="0" w:color="000000"/>
              <w:bottom w:val="single" w:sz="6" w:space="0" w:color="000000"/>
              <w:right w:val="single" w:sz="6" w:space="0" w:color="000000"/>
            </w:tcBorders>
            <w:noWrap/>
            <w:vAlign w:val="center"/>
            <w:hideMark/>
          </w:tcPr>
          <w:p w14:paraId="3E1FB2F7"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w:t>
            </w:r>
          </w:p>
        </w:tc>
      </w:tr>
      <w:tr w:rsidR="005F337B" w:rsidRPr="006C21A9" w14:paraId="6FCD2DA8"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5CE22EA7"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69</w:t>
            </w:r>
          </w:p>
        </w:tc>
        <w:tc>
          <w:tcPr>
            <w:tcW w:w="1161"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6C2498D4"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4-228027</w:t>
            </w:r>
          </w:p>
        </w:tc>
        <w:tc>
          <w:tcPr>
            <w:tcW w:w="20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5307E6E3"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PČP Grad ČG1 - Rajsar</w:t>
            </w:r>
          </w:p>
        </w:tc>
        <w:tc>
          <w:tcPr>
            <w:tcW w:w="236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713185A0"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GRAD 182</w:t>
            </w:r>
          </w:p>
        </w:tc>
        <w:tc>
          <w:tcPr>
            <w:tcW w:w="32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13E0524C"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9264 GRAD</w:t>
            </w:r>
          </w:p>
        </w:tc>
        <w:tc>
          <w:tcPr>
            <w:tcW w:w="64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1FC1FB2A"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17</w:t>
            </w:r>
          </w:p>
        </w:tc>
      </w:tr>
      <w:tr w:rsidR="005F337B" w:rsidRPr="006C21A9" w14:paraId="4E3887CF"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noWrap/>
            <w:vAlign w:val="center"/>
            <w:hideMark/>
          </w:tcPr>
          <w:p w14:paraId="2D5D7719"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70</w:t>
            </w:r>
          </w:p>
        </w:tc>
        <w:tc>
          <w:tcPr>
            <w:tcW w:w="1161" w:type="dxa"/>
            <w:tcBorders>
              <w:top w:val="single" w:sz="6" w:space="0" w:color="000000"/>
              <w:left w:val="single" w:sz="6" w:space="0" w:color="000000"/>
              <w:bottom w:val="single" w:sz="6" w:space="0" w:color="000000"/>
              <w:right w:val="single" w:sz="6" w:space="0" w:color="000000"/>
            </w:tcBorders>
            <w:noWrap/>
            <w:vAlign w:val="center"/>
            <w:hideMark/>
          </w:tcPr>
          <w:p w14:paraId="75AED7AA"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4-228026</w:t>
            </w:r>
          </w:p>
        </w:tc>
        <w:tc>
          <w:tcPr>
            <w:tcW w:w="2020" w:type="dxa"/>
            <w:tcBorders>
              <w:top w:val="single" w:sz="6" w:space="0" w:color="000000"/>
              <w:left w:val="single" w:sz="6" w:space="0" w:color="000000"/>
              <w:bottom w:val="single" w:sz="6" w:space="0" w:color="000000"/>
              <w:right w:val="single" w:sz="6" w:space="0" w:color="000000"/>
            </w:tcBorders>
            <w:noWrap/>
            <w:vAlign w:val="center"/>
            <w:hideMark/>
          </w:tcPr>
          <w:p w14:paraId="4F948FF0"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VH Grad</w:t>
            </w:r>
          </w:p>
        </w:tc>
        <w:tc>
          <w:tcPr>
            <w:tcW w:w="2360" w:type="dxa"/>
            <w:tcBorders>
              <w:top w:val="single" w:sz="6" w:space="0" w:color="000000"/>
              <w:left w:val="single" w:sz="6" w:space="0" w:color="000000"/>
              <w:bottom w:val="single" w:sz="6" w:space="0" w:color="000000"/>
              <w:right w:val="single" w:sz="6" w:space="0" w:color="000000"/>
            </w:tcBorders>
            <w:noWrap/>
            <w:vAlign w:val="center"/>
            <w:hideMark/>
          </w:tcPr>
          <w:p w14:paraId="1162DBB5"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GRAD 165 A</w:t>
            </w:r>
          </w:p>
        </w:tc>
        <w:tc>
          <w:tcPr>
            <w:tcW w:w="3220" w:type="dxa"/>
            <w:tcBorders>
              <w:top w:val="single" w:sz="6" w:space="0" w:color="000000"/>
              <w:left w:val="single" w:sz="6" w:space="0" w:color="000000"/>
              <w:bottom w:val="single" w:sz="6" w:space="0" w:color="000000"/>
              <w:right w:val="single" w:sz="6" w:space="0" w:color="000000"/>
            </w:tcBorders>
            <w:noWrap/>
            <w:vAlign w:val="center"/>
            <w:hideMark/>
          </w:tcPr>
          <w:p w14:paraId="1893695A"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9264 GRAD</w:t>
            </w:r>
          </w:p>
        </w:tc>
        <w:tc>
          <w:tcPr>
            <w:tcW w:w="640" w:type="dxa"/>
            <w:tcBorders>
              <w:top w:val="single" w:sz="6" w:space="0" w:color="000000"/>
              <w:left w:val="single" w:sz="6" w:space="0" w:color="000000"/>
              <w:bottom w:val="single" w:sz="6" w:space="0" w:color="000000"/>
              <w:right w:val="single" w:sz="6" w:space="0" w:color="000000"/>
            </w:tcBorders>
            <w:noWrap/>
            <w:vAlign w:val="center"/>
            <w:hideMark/>
          </w:tcPr>
          <w:p w14:paraId="6A3D56D1"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14</w:t>
            </w:r>
          </w:p>
        </w:tc>
      </w:tr>
      <w:tr w:rsidR="005F337B" w:rsidRPr="006C21A9" w14:paraId="06C234A7"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69BF0203"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71</w:t>
            </w:r>
          </w:p>
        </w:tc>
        <w:tc>
          <w:tcPr>
            <w:tcW w:w="1161"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5FBD29EB"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4-228028</w:t>
            </w:r>
          </w:p>
        </w:tc>
        <w:tc>
          <w:tcPr>
            <w:tcW w:w="20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76FE0DBC"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VH Vidonci</w:t>
            </w:r>
          </w:p>
        </w:tc>
        <w:tc>
          <w:tcPr>
            <w:tcW w:w="236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0B61DEAF"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VIDONCI 33</w:t>
            </w:r>
          </w:p>
        </w:tc>
        <w:tc>
          <w:tcPr>
            <w:tcW w:w="32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44A89CF1"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9264 GRAD</w:t>
            </w:r>
          </w:p>
        </w:tc>
        <w:tc>
          <w:tcPr>
            <w:tcW w:w="64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13999A54"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14</w:t>
            </w:r>
          </w:p>
        </w:tc>
      </w:tr>
      <w:tr w:rsidR="005F337B" w:rsidRPr="006C21A9" w14:paraId="496248C7"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noWrap/>
            <w:vAlign w:val="center"/>
            <w:hideMark/>
          </w:tcPr>
          <w:p w14:paraId="636A9D9E"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72</w:t>
            </w:r>
          </w:p>
        </w:tc>
        <w:tc>
          <w:tcPr>
            <w:tcW w:w="1161" w:type="dxa"/>
            <w:tcBorders>
              <w:top w:val="single" w:sz="6" w:space="0" w:color="000000"/>
              <w:left w:val="single" w:sz="6" w:space="0" w:color="000000"/>
              <w:bottom w:val="single" w:sz="6" w:space="0" w:color="000000"/>
              <w:right w:val="single" w:sz="6" w:space="0" w:color="000000"/>
            </w:tcBorders>
            <w:noWrap/>
            <w:vAlign w:val="center"/>
            <w:hideMark/>
          </w:tcPr>
          <w:p w14:paraId="0C2DA406"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4-8004123</w:t>
            </w:r>
          </w:p>
        </w:tc>
        <w:tc>
          <w:tcPr>
            <w:tcW w:w="2020" w:type="dxa"/>
            <w:tcBorders>
              <w:top w:val="single" w:sz="6" w:space="0" w:color="000000"/>
              <w:left w:val="single" w:sz="6" w:space="0" w:color="000000"/>
              <w:bottom w:val="single" w:sz="6" w:space="0" w:color="000000"/>
              <w:right w:val="single" w:sz="6" w:space="0" w:color="000000"/>
            </w:tcBorders>
            <w:noWrap/>
            <w:vAlign w:val="center"/>
            <w:hideMark/>
          </w:tcPr>
          <w:p w14:paraId="4DFA23B0"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PČP D. Slaveči - glavno</w:t>
            </w:r>
          </w:p>
        </w:tc>
        <w:tc>
          <w:tcPr>
            <w:tcW w:w="2360" w:type="dxa"/>
            <w:tcBorders>
              <w:top w:val="single" w:sz="6" w:space="0" w:color="000000"/>
              <w:left w:val="single" w:sz="6" w:space="0" w:color="000000"/>
              <w:bottom w:val="single" w:sz="6" w:space="0" w:color="000000"/>
              <w:right w:val="single" w:sz="6" w:space="0" w:color="000000"/>
            </w:tcBorders>
            <w:noWrap/>
            <w:vAlign w:val="center"/>
            <w:hideMark/>
          </w:tcPr>
          <w:p w14:paraId="103808E8"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DOLNJI SLAVEČI BŠ</w:t>
            </w:r>
          </w:p>
        </w:tc>
        <w:tc>
          <w:tcPr>
            <w:tcW w:w="3220" w:type="dxa"/>
            <w:tcBorders>
              <w:top w:val="single" w:sz="6" w:space="0" w:color="000000"/>
              <w:left w:val="single" w:sz="6" w:space="0" w:color="000000"/>
              <w:bottom w:val="single" w:sz="6" w:space="0" w:color="000000"/>
              <w:right w:val="single" w:sz="6" w:space="0" w:color="000000"/>
            </w:tcBorders>
            <w:noWrap/>
            <w:vAlign w:val="center"/>
            <w:hideMark/>
          </w:tcPr>
          <w:p w14:paraId="50BA6A52"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9264 GRAD</w:t>
            </w:r>
          </w:p>
        </w:tc>
        <w:tc>
          <w:tcPr>
            <w:tcW w:w="640" w:type="dxa"/>
            <w:tcBorders>
              <w:top w:val="single" w:sz="6" w:space="0" w:color="000000"/>
              <w:left w:val="single" w:sz="6" w:space="0" w:color="000000"/>
              <w:bottom w:val="single" w:sz="6" w:space="0" w:color="000000"/>
              <w:right w:val="single" w:sz="6" w:space="0" w:color="000000"/>
            </w:tcBorders>
            <w:noWrap/>
            <w:vAlign w:val="center"/>
            <w:hideMark/>
          </w:tcPr>
          <w:p w14:paraId="1A8DB4EB"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14</w:t>
            </w:r>
          </w:p>
        </w:tc>
      </w:tr>
      <w:tr w:rsidR="005F337B" w:rsidRPr="006C21A9" w14:paraId="22DFE570"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5A8ED6FA"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73</w:t>
            </w:r>
          </w:p>
        </w:tc>
        <w:tc>
          <w:tcPr>
            <w:tcW w:w="1161"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34DA291C"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4-248897</w:t>
            </w:r>
          </w:p>
        </w:tc>
        <w:tc>
          <w:tcPr>
            <w:tcW w:w="20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3067ED6A"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PČP Bodonci</w:t>
            </w:r>
          </w:p>
        </w:tc>
        <w:tc>
          <w:tcPr>
            <w:tcW w:w="236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1E0BD7F9"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BODONCI BŠ</w:t>
            </w:r>
          </w:p>
        </w:tc>
        <w:tc>
          <w:tcPr>
            <w:tcW w:w="32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4769247A"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9265 BODONCI</w:t>
            </w:r>
          </w:p>
        </w:tc>
        <w:tc>
          <w:tcPr>
            <w:tcW w:w="64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27A93EEE"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14</w:t>
            </w:r>
          </w:p>
        </w:tc>
      </w:tr>
      <w:tr w:rsidR="005F337B" w:rsidRPr="006C21A9" w14:paraId="0762A0CF"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noWrap/>
            <w:vAlign w:val="center"/>
            <w:hideMark/>
          </w:tcPr>
          <w:p w14:paraId="0271BD47"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74</w:t>
            </w:r>
          </w:p>
        </w:tc>
        <w:tc>
          <w:tcPr>
            <w:tcW w:w="1161" w:type="dxa"/>
            <w:tcBorders>
              <w:top w:val="single" w:sz="6" w:space="0" w:color="000000"/>
              <w:left w:val="single" w:sz="6" w:space="0" w:color="000000"/>
              <w:bottom w:val="single" w:sz="6" w:space="0" w:color="000000"/>
              <w:right w:val="single" w:sz="6" w:space="0" w:color="000000"/>
            </w:tcBorders>
            <w:noWrap/>
            <w:vAlign w:val="center"/>
            <w:hideMark/>
          </w:tcPr>
          <w:p w14:paraId="6076FA1F"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4-226685</w:t>
            </w:r>
          </w:p>
        </w:tc>
        <w:tc>
          <w:tcPr>
            <w:tcW w:w="2020" w:type="dxa"/>
            <w:tcBorders>
              <w:top w:val="single" w:sz="6" w:space="0" w:color="000000"/>
              <w:left w:val="single" w:sz="6" w:space="0" w:color="000000"/>
              <w:bottom w:val="single" w:sz="6" w:space="0" w:color="000000"/>
              <w:right w:val="single" w:sz="6" w:space="0" w:color="000000"/>
            </w:tcBorders>
            <w:noWrap/>
            <w:vAlign w:val="center"/>
            <w:hideMark/>
          </w:tcPr>
          <w:p w14:paraId="4F667358"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PČP Zenkovci</w:t>
            </w:r>
          </w:p>
        </w:tc>
        <w:tc>
          <w:tcPr>
            <w:tcW w:w="2360" w:type="dxa"/>
            <w:tcBorders>
              <w:top w:val="single" w:sz="6" w:space="0" w:color="000000"/>
              <w:left w:val="single" w:sz="6" w:space="0" w:color="000000"/>
              <w:bottom w:val="single" w:sz="6" w:space="0" w:color="000000"/>
              <w:right w:val="single" w:sz="6" w:space="0" w:color="000000"/>
            </w:tcBorders>
            <w:noWrap/>
            <w:vAlign w:val="center"/>
            <w:hideMark/>
          </w:tcPr>
          <w:p w14:paraId="2863E005"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ZENKOVCI BŠ</w:t>
            </w:r>
          </w:p>
        </w:tc>
        <w:tc>
          <w:tcPr>
            <w:tcW w:w="3220" w:type="dxa"/>
            <w:tcBorders>
              <w:top w:val="single" w:sz="6" w:space="0" w:color="000000"/>
              <w:left w:val="single" w:sz="6" w:space="0" w:color="000000"/>
              <w:bottom w:val="single" w:sz="6" w:space="0" w:color="000000"/>
              <w:right w:val="single" w:sz="6" w:space="0" w:color="000000"/>
            </w:tcBorders>
            <w:noWrap/>
            <w:vAlign w:val="center"/>
            <w:hideMark/>
          </w:tcPr>
          <w:p w14:paraId="1A95EC9F"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9265 BODONCI</w:t>
            </w:r>
          </w:p>
        </w:tc>
        <w:tc>
          <w:tcPr>
            <w:tcW w:w="640" w:type="dxa"/>
            <w:tcBorders>
              <w:top w:val="single" w:sz="6" w:space="0" w:color="000000"/>
              <w:left w:val="single" w:sz="6" w:space="0" w:color="000000"/>
              <w:bottom w:val="single" w:sz="6" w:space="0" w:color="000000"/>
              <w:right w:val="single" w:sz="6" w:space="0" w:color="000000"/>
            </w:tcBorders>
            <w:noWrap/>
            <w:vAlign w:val="center"/>
            <w:hideMark/>
          </w:tcPr>
          <w:p w14:paraId="04A34A36"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35</w:t>
            </w:r>
          </w:p>
        </w:tc>
      </w:tr>
      <w:tr w:rsidR="005F337B" w:rsidRPr="006C21A9" w14:paraId="405528A2"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6DBFD899"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75</w:t>
            </w:r>
          </w:p>
        </w:tc>
        <w:tc>
          <w:tcPr>
            <w:tcW w:w="1161"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73E556A5"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4-8093681</w:t>
            </w:r>
          </w:p>
        </w:tc>
        <w:tc>
          <w:tcPr>
            <w:tcW w:w="20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4039FBE4"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ČRP Gerlinci</w:t>
            </w:r>
          </w:p>
        </w:tc>
        <w:tc>
          <w:tcPr>
            <w:tcW w:w="236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0B812EBA" w14:textId="77777777" w:rsidR="005F337B" w:rsidRPr="00B86C34" w:rsidRDefault="005F337B" w:rsidP="006C21A9">
            <w:pPr>
              <w:jc w:val="center"/>
              <w:rPr>
                <w:rFonts w:asciiTheme="minorHAnsi" w:eastAsia="Times New Roman" w:hAnsiTheme="minorHAnsi" w:cstheme="minorHAnsi"/>
                <w:color w:val="000000"/>
                <w:lang w:eastAsia="sl-SI"/>
              </w:rPr>
            </w:pPr>
          </w:p>
        </w:tc>
        <w:tc>
          <w:tcPr>
            <w:tcW w:w="32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75EA4153" w14:textId="77777777" w:rsidR="005F337B" w:rsidRPr="00B86C34" w:rsidRDefault="005F337B" w:rsidP="006C21A9">
            <w:pPr>
              <w:jc w:val="center"/>
              <w:rPr>
                <w:rFonts w:asciiTheme="minorHAnsi" w:eastAsia="Times New Roman" w:hAnsiTheme="minorHAnsi" w:cstheme="minorHAnsi"/>
                <w:sz w:val="20"/>
                <w:szCs w:val="20"/>
                <w:lang w:eastAsia="sl-SI"/>
              </w:rPr>
            </w:pPr>
          </w:p>
        </w:tc>
        <w:tc>
          <w:tcPr>
            <w:tcW w:w="64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36D9105A" w14:textId="77777777" w:rsidR="005F337B" w:rsidRPr="00B86C34" w:rsidRDefault="005F337B" w:rsidP="006C21A9">
            <w:pPr>
              <w:jc w:val="center"/>
              <w:rPr>
                <w:rFonts w:asciiTheme="minorHAnsi" w:eastAsia="Times New Roman" w:hAnsiTheme="minorHAnsi" w:cstheme="minorHAnsi"/>
                <w:sz w:val="20"/>
                <w:szCs w:val="20"/>
                <w:lang w:eastAsia="sl-SI"/>
              </w:rPr>
            </w:pPr>
          </w:p>
        </w:tc>
      </w:tr>
      <w:tr w:rsidR="005F337B" w:rsidRPr="006C21A9" w14:paraId="5307877D"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noWrap/>
            <w:vAlign w:val="center"/>
            <w:hideMark/>
          </w:tcPr>
          <w:p w14:paraId="1E04A3D3"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76</w:t>
            </w:r>
          </w:p>
        </w:tc>
        <w:tc>
          <w:tcPr>
            <w:tcW w:w="1161" w:type="dxa"/>
            <w:tcBorders>
              <w:top w:val="single" w:sz="6" w:space="0" w:color="000000"/>
              <w:left w:val="single" w:sz="6" w:space="0" w:color="000000"/>
              <w:bottom w:val="single" w:sz="6" w:space="0" w:color="000000"/>
              <w:right w:val="single" w:sz="6" w:space="0" w:color="000000"/>
            </w:tcBorders>
            <w:noWrap/>
            <w:vAlign w:val="center"/>
            <w:hideMark/>
          </w:tcPr>
          <w:p w14:paraId="330D8861"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4-8092912</w:t>
            </w:r>
          </w:p>
        </w:tc>
        <w:tc>
          <w:tcPr>
            <w:tcW w:w="2020" w:type="dxa"/>
            <w:tcBorders>
              <w:top w:val="single" w:sz="6" w:space="0" w:color="000000"/>
              <w:left w:val="single" w:sz="6" w:space="0" w:color="000000"/>
              <w:bottom w:val="single" w:sz="6" w:space="0" w:color="000000"/>
              <w:right w:val="single" w:sz="6" w:space="0" w:color="000000"/>
            </w:tcBorders>
            <w:noWrap/>
            <w:vAlign w:val="center"/>
            <w:hideMark/>
          </w:tcPr>
          <w:p w14:paraId="2935C9F5"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ČRP Bukovnica</w:t>
            </w:r>
          </w:p>
        </w:tc>
        <w:tc>
          <w:tcPr>
            <w:tcW w:w="2360" w:type="dxa"/>
            <w:tcBorders>
              <w:top w:val="single" w:sz="6" w:space="0" w:color="000000"/>
              <w:left w:val="single" w:sz="6" w:space="0" w:color="000000"/>
              <w:bottom w:val="single" w:sz="6" w:space="0" w:color="000000"/>
              <w:right w:val="single" w:sz="6" w:space="0" w:color="000000"/>
            </w:tcBorders>
            <w:noWrap/>
            <w:vAlign w:val="center"/>
            <w:hideMark/>
          </w:tcPr>
          <w:p w14:paraId="0F9171E1" w14:textId="77777777" w:rsidR="005F337B" w:rsidRPr="00B86C34" w:rsidRDefault="005F337B" w:rsidP="006C21A9">
            <w:pPr>
              <w:jc w:val="center"/>
              <w:rPr>
                <w:rFonts w:asciiTheme="minorHAnsi" w:eastAsia="Times New Roman" w:hAnsiTheme="minorHAnsi" w:cstheme="minorHAnsi"/>
                <w:color w:val="000000"/>
                <w:lang w:eastAsia="sl-SI"/>
              </w:rPr>
            </w:pPr>
          </w:p>
        </w:tc>
        <w:tc>
          <w:tcPr>
            <w:tcW w:w="3220" w:type="dxa"/>
            <w:tcBorders>
              <w:top w:val="single" w:sz="6" w:space="0" w:color="000000"/>
              <w:left w:val="single" w:sz="6" w:space="0" w:color="000000"/>
              <w:bottom w:val="single" w:sz="6" w:space="0" w:color="000000"/>
              <w:right w:val="single" w:sz="6" w:space="0" w:color="000000"/>
            </w:tcBorders>
            <w:noWrap/>
            <w:vAlign w:val="center"/>
            <w:hideMark/>
          </w:tcPr>
          <w:p w14:paraId="59CA8F37" w14:textId="77777777" w:rsidR="005F337B" w:rsidRPr="00B86C34" w:rsidRDefault="005F337B" w:rsidP="006C21A9">
            <w:pPr>
              <w:jc w:val="center"/>
              <w:rPr>
                <w:rFonts w:asciiTheme="minorHAnsi" w:eastAsia="Times New Roman" w:hAnsiTheme="minorHAnsi" w:cstheme="minorHAnsi"/>
                <w:sz w:val="20"/>
                <w:szCs w:val="20"/>
                <w:lang w:eastAsia="sl-SI"/>
              </w:rPr>
            </w:pPr>
          </w:p>
        </w:tc>
        <w:tc>
          <w:tcPr>
            <w:tcW w:w="640" w:type="dxa"/>
            <w:tcBorders>
              <w:top w:val="single" w:sz="6" w:space="0" w:color="000000"/>
              <w:left w:val="single" w:sz="6" w:space="0" w:color="000000"/>
              <w:bottom w:val="single" w:sz="6" w:space="0" w:color="000000"/>
              <w:right w:val="single" w:sz="6" w:space="0" w:color="000000"/>
            </w:tcBorders>
            <w:noWrap/>
            <w:vAlign w:val="center"/>
            <w:hideMark/>
          </w:tcPr>
          <w:p w14:paraId="4AE51FF3"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17</w:t>
            </w:r>
          </w:p>
        </w:tc>
      </w:tr>
      <w:tr w:rsidR="005F337B" w:rsidRPr="006C21A9" w14:paraId="508EE57B"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62E5BAEC"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77</w:t>
            </w:r>
          </w:p>
        </w:tc>
        <w:tc>
          <w:tcPr>
            <w:tcW w:w="1161"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2240DAE2"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4-8096381</w:t>
            </w:r>
          </w:p>
        </w:tc>
        <w:tc>
          <w:tcPr>
            <w:tcW w:w="20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2D19E034"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ČRP Buček</w:t>
            </w:r>
          </w:p>
        </w:tc>
        <w:tc>
          <w:tcPr>
            <w:tcW w:w="236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54BAE509" w14:textId="77777777" w:rsidR="005F337B" w:rsidRPr="00B86C34" w:rsidRDefault="005F337B" w:rsidP="006C21A9">
            <w:pPr>
              <w:jc w:val="center"/>
              <w:rPr>
                <w:rFonts w:asciiTheme="minorHAnsi" w:eastAsia="Times New Roman" w:hAnsiTheme="minorHAnsi" w:cstheme="minorHAnsi"/>
                <w:color w:val="000000"/>
                <w:lang w:eastAsia="sl-SI"/>
              </w:rPr>
            </w:pPr>
          </w:p>
        </w:tc>
        <w:tc>
          <w:tcPr>
            <w:tcW w:w="32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20F16250" w14:textId="77777777" w:rsidR="005F337B" w:rsidRPr="00B86C34" w:rsidRDefault="005F337B" w:rsidP="006C21A9">
            <w:pPr>
              <w:jc w:val="center"/>
              <w:rPr>
                <w:rFonts w:asciiTheme="minorHAnsi" w:eastAsia="Times New Roman" w:hAnsiTheme="minorHAnsi" w:cstheme="minorHAnsi"/>
                <w:sz w:val="20"/>
                <w:szCs w:val="20"/>
                <w:lang w:eastAsia="sl-SI"/>
              </w:rPr>
            </w:pPr>
          </w:p>
        </w:tc>
        <w:tc>
          <w:tcPr>
            <w:tcW w:w="64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67555AF2" w14:textId="77777777" w:rsidR="005F337B" w:rsidRPr="00B86C34" w:rsidRDefault="005F337B" w:rsidP="006C21A9">
            <w:pPr>
              <w:jc w:val="center"/>
              <w:rPr>
                <w:rFonts w:asciiTheme="minorHAnsi" w:eastAsia="Times New Roman" w:hAnsiTheme="minorHAnsi" w:cstheme="minorHAnsi"/>
                <w:sz w:val="20"/>
                <w:szCs w:val="20"/>
                <w:lang w:eastAsia="sl-SI"/>
              </w:rPr>
            </w:pPr>
          </w:p>
        </w:tc>
      </w:tr>
      <w:tr w:rsidR="005F337B" w:rsidRPr="006C21A9" w14:paraId="474C14D4"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noWrap/>
            <w:vAlign w:val="center"/>
            <w:hideMark/>
          </w:tcPr>
          <w:p w14:paraId="15068B49"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lastRenderedPageBreak/>
              <w:t>78</w:t>
            </w:r>
          </w:p>
        </w:tc>
        <w:tc>
          <w:tcPr>
            <w:tcW w:w="1161" w:type="dxa"/>
            <w:tcBorders>
              <w:top w:val="single" w:sz="6" w:space="0" w:color="000000"/>
              <w:left w:val="single" w:sz="6" w:space="0" w:color="000000"/>
              <w:bottom w:val="single" w:sz="6" w:space="0" w:color="000000"/>
              <w:right w:val="single" w:sz="6" w:space="0" w:color="000000"/>
            </w:tcBorders>
            <w:noWrap/>
            <w:vAlign w:val="center"/>
            <w:hideMark/>
          </w:tcPr>
          <w:p w14:paraId="371A1CB4" w14:textId="7328757B"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4-262892</w:t>
            </w:r>
          </w:p>
        </w:tc>
        <w:tc>
          <w:tcPr>
            <w:tcW w:w="2020" w:type="dxa"/>
            <w:tcBorders>
              <w:top w:val="single" w:sz="6" w:space="0" w:color="000000"/>
              <w:left w:val="single" w:sz="6" w:space="0" w:color="000000"/>
              <w:bottom w:val="single" w:sz="6" w:space="0" w:color="000000"/>
              <w:right w:val="single" w:sz="6" w:space="0" w:color="000000"/>
            </w:tcBorders>
            <w:noWrap/>
            <w:vAlign w:val="center"/>
            <w:hideMark/>
          </w:tcPr>
          <w:p w14:paraId="7FCBED2B"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ČRP Filovci</w:t>
            </w:r>
          </w:p>
        </w:tc>
        <w:tc>
          <w:tcPr>
            <w:tcW w:w="2360" w:type="dxa"/>
            <w:tcBorders>
              <w:top w:val="single" w:sz="6" w:space="0" w:color="000000"/>
              <w:left w:val="single" w:sz="6" w:space="0" w:color="000000"/>
              <w:bottom w:val="single" w:sz="6" w:space="0" w:color="000000"/>
              <w:right w:val="single" w:sz="6" w:space="0" w:color="000000"/>
            </w:tcBorders>
            <w:noWrap/>
            <w:vAlign w:val="center"/>
            <w:hideMark/>
          </w:tcPr>
          <w:p w14:paraId="4D568B46" w14:textId="77777777" w:rsidR="005F337B" w:rsidRPr="00B86C34" w:rsidRDefault="005F337B" w:rsidP="006C21A9">
            <w:pPr>
              <w:jc w:val="center"/>
              <w:rPr>
                <w:rFonts w:asciiTheme="minorHAnsi" w:eastAsia="Times New Roman" w:hAnsiTheme="minorHAnsi" w:cstheme="minorHAnsi"/>
                <w:color w:val="000000"/>
                <w:lang w:eastAsia="sl-SI"/>
              </w:rPr>
            </w:pPr>
          </w:p>
        </w:tc>
        <w:tc>
          <w:tcPr>
            <w:tcW w:w="3220" w:type="dxa"/>
            <w:tcBorders>
              <w:top w:val="single" w:sz="6" w:space="0" w:color="000000"/>
              <w:left w:val="single" w:sz="6" w:space="0" w:color="000000"/>
              <w:bottom w:val="single" w:sz="6" w:space="0" w:color="000000"/>
              <w:right w:val="single" w:sz="6" w:space="0" w:color="000000"/>
            </w:tcBorders>
            <w:noWrap/>
            <w:vAlign w:val="center"/>
            <w:hideMark/>
          </w:tcPr>
          <w:p w14:paraId="0C29D1A0" w14:textId="77777777" w:rsidR="005F337B" w:rsidRPr="00B86C34" w:rsidRDefault="005F337B" w:rsidP="006C21A9">
            <w:pPr>
              <w:jc w:val="center"/>
              <w:rPr>
                <w:rFonts w:asciiTheme="minorHAnsi" w:eastAsia="Times New Roman" w:hAnsiTheme="minorHAnsi" w:cstheme="minorHAnsi"/>
                <w:sz w:val="20"/>
                <w:szCs w:val="20"/>
                <w:lang w:eastAsia="sl-SI"/>
              </w:rPr>
            </w:pPr>
          </w:p>
        </w:tc>
        <w:tc>
          <w:tcPr>
            <w:tcW w:w="640" w:type="dxa"/>
            <w:tcBorders>
              <w:top w:val="single" w:sz="6" w:space="0" w:color="000000"/>
              <w:left w:val="single" w:sz="6" w:space="0" w:color="000000"/>
              <w:bottom w:val="single" w:sz="6" w:space="0" w:color="000000"/>
              <w:right w:val="single" w:sz="6" w:space="0" w:color="000000"/>
            </w:tcBorders>
            <w:noWrap/>
            <w:vAlign w:val="center"/>
            <w:hideMark/>
          </w:tcPr>
          <w:p w14:paraId="3B5BAEC2"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14</w:t>
            </w:r>
          </w:p>
        </w:tc>
      </w:tr>
      <w:tr w:rsidR="005F337B" w:rsidRPr="006C21A9" w14:paraId="7A86D0C7"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4CC7E660"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79</w:t>
            </w:r>
          </w:p>
        </w:tc>
        <w:tc>
          <w:tcPr>
            <w:tcW w:w="1161"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2BDDD727" w14:textId="722FD5CF"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4-8096589</w:t>
            </w:r>
          </w:p>
        </w:tc>
        <w:tc>
          <w:tcPr>
            <w:tcW w:w="20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7893CAAE"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ČRP Markovci</w:t>
            </w:r>
          </w:p>
        </w:tc>
        <w:tc>
          <w:tcPr>
            <w:tcW w:w="236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58D37B68" w14:textId="77777777" w:rsidR="005F337B" w:rsidRPr="00B86C34" w:rsidRDefault="005F337B" w:rsidP="006C21A9">
            <w:pPr>
              <w:jc w:val="center"/>
              <w:rPr>
                <w:rFonts w:asciiTheme="minorHAnsi" w:eastAsia="Times New Roman" w:hAnsiTheme="minorHAnsi" w:cstheme="minorHAnsi"/>
                <w:color w:val="000000"/>
                <w:lang w:eastAsia="sl-SI"/>
              </w:rPr>
            </w:pPr>
          </w:p>
        </w:tc>
        <w:tc>
          <w:tcPr>
            <w:tcW w:w="32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44322AE9" w14:textId="77777777" w:rsidR="005F337B" w:rsidRPr="00B86C34" w:rsidRDefault="005F337B" w:rsidP="006C21A9">
            <w:pPr>
              <w:jc w:val="center"/>
              <w:rPr>
                <w:rFonts w:asciiTheme="minorHAnsi" w:eastAsia="Times New Roman" w:hAnsiTheme="minorHAnsi" w:cstheme="minorHAnsi"/>
                <w:sz w:val="20"/>
                <w:szCs w:val="20"/>
                <w:lang w:eastAsia="sl-SI"/>
              </w:rPr>
            </w:pPr>
          </w:p>
        </w:tc>
        <w:tc>
          <w:tcPr>
            <w:tcW w:w="64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53A4F639"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17</w:t>
            </w:r>
          </w:p>
        </w:tc>
      </w:tr>
      <w:tr w:rsidR="005F337B" w:rsidRPr="006C21A9" w14:paraId="64A9AE47"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noWrap/>
            <w:vAlign w:val="center"/>
            <w:hideMark/>
          </w:tcPr>
          <w:p w14:paraId="21046DF6"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80</w:t>
            </w:r>
          </w:p>
        </w:tc>
        <w:tc>
          <w:tcPr>
            <w:tcW w:w="1161" w:type="dxa"/>
            <w:tcBorders>
              <w:top w:val="single" w:sz="6" w:space="0" w:color="000000"/>
              <w:left w:val="single" w:sz="6" w:space="0" w:color="000000"/>
              <w:bottom w:val="single" w:sz="6" w:space="0" w:color="000000"/>
              <w:right w:val="single" w:sz="6" w:space="0" w:color="000000"/>
            </w:tcBorders>
            <w:noWrap/>
            <w:vAlign w:val="center"/>
            <w:hideMark/>
          </w:tcPr>
          <w:p w14:paraId="41FB4006"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4-8096596</w:t>
            </w:r>
          </w:p>
        </w:tc>
        <w:tc>
          <w:tcPr>
            <w:tcW w:w="2020" w:type="dxa"/>
            <w:tcBorders>
              <w:top w:val="single" w:sz="6" w:space="0" w:color="000000"/>
              <w:left w:val="single" w:sz="6" w:space="0" w:color="000000"/>
              <w:bottom w:val="single" w:sz="6" w:space="0" w:color="000000"/>
              <w:right w:val="single" w:sz="6" w:space="0" w:color="000000"/>
            </w:tcBorders>
            <w:noWrap/>
            <w:vAlign w:val="center"/>
            <w:hideMark/>
          </w:tcPr>
          <w:p w14:paraId="5ED3EEDC"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RT-1</w:t>
            </w:r>
          </w:p>
        </w:tc>
        <w:tc>
          <w:tcPr>
            <w:tcW w:w="2360" w:type="dxa"/>
            <w:tcBorders>
              <w:top w:val="single" w:sz="6" w:space="0" w:color="000000"/>
              <w:left w:val="single" w:sz="6" w:space="0" w:color="000000"/>
              <w:bottom w:val="single" w:sz="6" w:space="0" w:color="000000"/>
              <w:right w:val="single" w:sz="6" w:space="0" w:color="000000"/>
            </w:tcBorders>
            <w:noWrap/>
            <w:vAlign w:val="center"/>
            <w:hideMark/>
          </w:tcPr>
          <w:p w14:paraId="037F4F1C" w14:textId="77777777" w:rsidR="005F337B" w:rsidRPr="00B86C34" w:rsidRDefault="005F337B" w:rsidP="006C21A9">
            <w:pPr>
              <w:jc w:val="center"/>
              <w:rPr>
                <w:rFonts w:asciiTheme="minorHAnsi" w:eastAsia="Times New Roman" w:hAnsiTheme="minorHAnsi" w:cstheme="minorHAnsi"/>
                <w:color w:val="000000"/>
                <w:lang w:eastAsia="sl-SI"/>
              </w:rPr>
            </w:pPr>
          </w:p>
        </w:tc>
        <w:tc>
          <w:tcPr>
            <w:tcW w:w="3220" w:type="dxa"/>
            <w:tcBorders>
              <w:top w:val="single" w:sz="6" w:space="0" w:color="000000"/>
              <w:left w:val="single" w:sz="6" w:space="0" w:color="000000"/>
              <w:bottom w:val="single" w:sz="6" w:space="0" w:color="000000"/>
              <w:right w:val="single" w:sz="6" w:space="0" w:color="000000"/>
            </w:tcBorders>
            <w:noWrap/>
            <w:vAlign w:val="center"/>
            <w:hideMark/>
          </w:tcPr>
          <w:p w14:paraId="460A88D6" w14:textId="77777777" w:rsidR="005F337B" w:rsidRPr="00B86C34" w:rsidRDefault="005F337B" w:rsidP="006C21A9">
            <w:pPr>
              <w:jc w:val="center"/>
              <w:rPr>
                <w:rFonts w:asciiTheme="minorHAnsi" w:eastAsia="Times New Roman" w:hAnsiTheme="minorHAnsi" w:cstheme="minorHAnsi"/>
                <w:sz w:val="20"/>
                <w:szCs w:val="20"/>
                <w:lang w:eastAsia="sl-SI"/>
              </w:rPr>
            </w:pPr>
          </w:p>
        </w:tc>
        <w:tc>
          <w:tcPr>
            <w:tcW w:w="640" w:type="dxa"/>
            <w:tcBorders>
              <w:top w:val="single" w:sz="6" w:space="0" w:color="000000"/>
              <w:left w:val="single" w:sz="6" w:space="0" w:color="000000"/>
              <w:bottom w:val="single" w:sz="6" w:space="0" w:color="000000"/>
              <w:right w:val="single" w:sz="6" w:space="0" w:color="000000"/>
            </w:tcBorders>
            <w:noWrap/>
            <w:vAlign w:val="center"/>
            <w:hideMark/>
          </w:tcPr>
          <w:p w14:paraId="1D306544" w14:textId="77777777" w:rsidR="005F337B" w:rsidRPr="00B86C34" w:rsidRDefault="005F337B" w:rsidP="006C21A9">
            <w:pPr>
              <w:jc w:val="center"/>
              <w:rPr>
                <w:rFonts w:asciiTheme="minorHAnsi" w:eastAsia="Times New Roman" w:hAnsiTheme="minorHAnsi" w:cstheme="minorHAnsi"/>
                <w:sz w:val="20"/>
                <w:szCs w:val="20"/>
                <w:lang w:eastAsia="sl-SI"/>
              </w:rPr>
            </w:pPr>
          </w:p>
        </w:tc>
      </w:tr>
      <w:tr w:rsidR="005F337B" w:rsidRPr="006C21A9" w14:paraId="1F65E56C"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5C8FCC0F"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81</w:t>
            </w:r>
          </w:p>
        </w:tc>
        <w:tc>
          <w:tcPr>
            <w:tcW w:w="1161"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1394355E"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4-8096770</w:t>
            </w:r>
          </w:p>
        </w:tc>
        <w:tc>
          <w:tcPr>
            <w:tcW w:w="20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37D0096D"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RT-2</w:t>
            </w:r>
          </w:p>
        </w:tc>
        <w:tc>
          <w:tcPr>
            <w:tcW w:w="236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43066FDE" w14:textId="77777777" w:rsidR="005F337B" w:rsidRPr="00B86C34" w:rsidRDefault="005F337B" w:rsidP="006C21A9">
            <w:pPr>
              <w:jc w:val="center"/>
              <w:rPr>
                <w:rFonts w:asciiTheme="minorHAnsi" w:eastAsia="Times New Roman" w:hAnsiTheme="minorHAnsi" w:cstheme="minorHAnsi"/>
                <w:color w:val="000000"/>
                <w:lang w:eastAsia="sl-SI"/>
              </w:rPr>
            </w:pPr>
          </w:p>
        </w:tc>
        <w:tc>
          <w:tcPr>
            <w:tcW w:w="32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68FE663F" w14:textId="77777777" w:rsidR="005F337B" w:rsidRPr="00B86C34" w:rsidRDefault="005F337B" w:rsidP="006C21A9">
            <w:pPr>
              <w:jc w:val="center"/>
              <w:rPr>
                <w:rFonts w:asciiTheme="minorHAnsi" w:eastAsia="Times New Roman" w:hAnsiTheme="minorHAnsi" w:cstheme="minorHAnsi"/>
                <w:sz w:val="20"/>
                <w:szCs w:val="20"/>
                <w:lang w:eastAsia="sl-SI"/>
              </w:rPr>
            </w:pPr>
          </w:p>
        </w:tc>
        <w:tc>
          <w:tcPr>
            <w:tcW w:w="64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02A56D7C"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14</w:t>
            </w:r>
          </w:p>
        </w:tc>
      </w:tr>
      <w:tr w:rsidR="005F337B" w:rsidRPr="006C21A9" w14:paraId="2C01B3E2"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noWrap/>
            <w:vAlign w:val="center"/>
            <w:hideMark/>
          </w:tcPr>
          <w:p w14:paraId="231F1CA2"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82</w:t>
            </w:r>
          </w:p>
        </w:tc>
        <w:tc>
          <w:tcPr>
            <w:tcW w:w="1161" w:type="dxa"/>
            <w:tcBorders>
              <w:top w:val="single" w:sz="6" w:space="0" w:color="000000"/>
              <w:left w:val="single" w:sz="6" w:space="0" w:color="000000"/>
              <w:bottom w:val="single" w:sz="6" w:space="0" w:color="000000"/>
              <w:right w:val="single" w:sz="6" w:space="0" w:color="000000"/>
            </w:tcBorders>
            <w:noWrap/>
            <w:vAlign w:val="center"/>
            <w:hideMark/>
          </w:tcPr>
          <w:p w14:paraId="7B9A2666"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4-8096585</w:t>
            </w:r>
          </w:p>
        </w:tc>
        <w:tc>
          <w:tcPr>
            <w:tcW w:w="2020" w:type="dxa"/>
            <w:tcBorders>
              <w:top w:val="single" w:sz="6" w:space="0" w:color="000000"/>
              <w:left w:val="single" w:sz="6" w:space="0" w:color="000000"/>
              <w:bottom w:val="single" w:sz="6" w:space="0" w:color="000000"/>
              <w:right w:val="single" w:sz="6" w:space="0" w:color="000000"/>
            </w:tcBorders>
            <w:noWrap/>
            <w:vAlign w:val="center"/>
            <w:hideMark/>
          </w:tcPr>
          <w:p w14:paraId="63C0160E"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RT-6</w:t>
            </w:r>
          </w:p>
        </w:tc>
        <w:tc>
          <w:tcPr>
            <w:tcW w:w="2360" w:type="dxa"/>
            <w:tcBorders>
              <w:top w:val="single" w:sz="6" w:space="0" w:color="000000"/>
              <w:left w:val="single" w:sz="6" w:space="0" w:color="000000"/>
              <w:bottom w:val="single" w:sz="6" w:space="0" w:color="000000"/>
              <w:right w:val="single" w:sz="6" w:space="0" w:color="000000"/>
            </w:tcBorders>
            <w:noWrap/>
            <w:vAlign w:val="center"/>
            <w:hideMark/>
          </w:tcPr>
          <w:p w14:paraId="5B1B12CB" w14:textId="77777777" w:rsidR="005F337B" w:rsidRPr="00B86C34" w:rsidRDefault="005F337B" w:rsidP="006C21A9">
            <w:pPr>
              <w:jc w:val="center"/>
              <w:rPr>
                <w:rFonts w:asciiTheme="minorHAnsi" w:eastAsia="Times New Roman" w:hAnsiTheme="minorHAnsi" w:cstheme="minorHAnsi"/>
                <w:color w:val="000000"/>
                <w:lang w:eastAsia="sl-SI"/>
              </w:rPr>
            </w:pPr>
          </w:p>
        </w:tc>
        <w:tc>
          <w:tcPr>
            <w:tcW w:w="3220" w:type="dxa"/>
            <w:tcBorders>
              <w:top w:val="single" w:sz="6" w:space="0" w:color="000000"/>
              <w:left w:val="single" w:sz="6" w:space="0" w:color="000000"/>
              <w:bottom w:val="single" w:sz="6" w:space="0" w:color="000000"/>
              <w:right w:val="single" w:sz="6" w:space="0" w:color="000000"/>
            </w:tcBorders>
            <w:noWrap/>
            <w:vAlign w:val="center"/>
            <w:hideMark/>
          </w:tcPr>
          <w:p w14:paraId="38ACCB51" w14:textId="77777777" w:rsidR="005F337B" w:rsidRPr="00B86C34" w:rsidRDefault="005F337B" w:rsidP="006C21A9">
            <w:pPr>
              <w:jc w:val="center"/>
              <w:rPr>
                <w:rFonts w:asciiTheme="minorHAnsi" w:eastAsia="Times New Roman" w:hAnsiTheme="minorHAnsi" w:cstheme="minorHAnsi"/>
                <w:sz w:val="20"/>
                <w:szCs w:val="20"/>
                <w:lang w:eastAsia="sl-SI"/>
              </w:rPr>
            </w:pPr>
          </w:p>
        </w:tc>
        <w:tc>
          <w:tcPr>
            <w:tcW w:w="640" w:type="dxa"/>
            <w:tcBorders>
              <w:top w:val="single" w:sz="6" w:space="0" w:color="000000"/>
              <w:left w:val="single" w:sz="6" w:space="0" w:color="000000"/>
              <w:bottom w:val="single" w:sz="6" w:space="0" w:color="000000"/>
              <w:right w:val="single" w:sz="6" w:space="0" w:color="000000"/>
            </w:tcBorders>
            <w:noWrap/>
            <w:vAlign w:val="center"/>
            <w:hideMark/>
          </w:tcPr>
          <w:p w14:paraId="5800A689"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14</w:t>
            </w:r>
          </w:p>
        </w:tc>
      </w:tr>
      <w:tr w:rsidR="005F337B" w:rsidRPr="006C21A9" w14:paraId="7BC239F7"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585E9DF9"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83</w:t>
            </w:r>
          </w:p>
        </w:tc>
        <w:tc>
          <w:tcPr>
            <w:tcW w:w="1161"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40DF2E20"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4-8096761</w:t>
            </w:r>
          </w:p>
        </w:tc>
        <w:tc>
          <w:tcPr>
            <w:tcW w:w="20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4CF96534"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RT-4</w:t>
            </w:r>
          </w:p>
        </w:tc>
        <w:tc>
          <w:tcPr>
            <w:tcW w:w="236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16AC6518" w14:textId="77777777" w:rsidR="005F337B" w:rsidRPr="00B86C34" w:rsidRDefault="005F337B" w:rsidP="006C21A9">
            <w:pPr>
              <w:jc w:val="center"/>
              <w:rPr>
                <w:rFonts w:asciiTheme="minorHAnsi" w:eastAsia="Times New Roman" w:hAnsiTheme="minorHAnsi" w:cstheme="minorHAnsi"/>
                <w:color w:val="000000"/>
                <w:lang w:eastAsia="sl-SI"/>
              </w:rPr>
            </w:pPr>
          </w:p>
        </w:tc>
        <w:tc>
          <w:tcPr>
            <w:tcW w:w="32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6EAEFE17" w14:textId="77777777" w:rsidR="005F337B" w:rsidRPr="00B86C34" w:rsidRDefault="005F337B" w:rsidP="006C21A9">
            <w:pPr>
              <w:jc w:val="center"/>
              <w:rPr>
                <w:rFonts w:asciiTheme="minorHAnsi" w:eastAsia="Times New Roman" w:hAnsiTheme="minorHAnsi" w:cstheme="minorHAnsi"/>
                <w:sz w:val="20"/>
                <w:szCs w:val="20"/>
                <w:lang w:eastAsia="sl-SI"/>
              </w:rPr>
            </w:pPr>
          </w:p>
        </w:tc>
        <w:tc>
          <w:tcPr>
            <w:tcW w:w="64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4A56B749"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14</w:t>
            </w:r>
          </w:p>
        </w:tc>
      </w:tr>
      <w:tr w:rsidR="005F337B" w:rsidRPr="006C21A9" w14:paraId="04CAA547"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noWrap/>
            <w:vAlign w:val="center"/>
            <w:hideMark/>
          </w:tcPr>
          <w:p w14:paraId="6536BFC0"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84</w:t>
            </w:r>
          </w:p>
        </w:tc>
        <w:tc>
          <w:tcPr>
            <w:tcW w:w="1161" w:type="dxa"/>
            <w:tcBorders>
              <w:top w:val="single" w:sz="6" w:space="0" w:color="000000"/>
              <w:left w:val="single" w:sz="6" w:space="0" w:color="000000"/>
              <w:bottom w:val="single" w:sz="6" w:space="0" w:color="000000"/>
              <w:right w:val="single" w:sz="6" w:space="0" w:color="000000"/>
            </w:tcBorders>
            <w:noWrap/>
            <w:vAlign w:val="center"/>
            <w:hideMark/>
          </w:tcPr>
          <w:p w14:paraId="00670EE2"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4-8096772</w:t>
            </w:r>
          </w:p>
        </w:tc>
        <w:tc>
          <w:tcPr>
            <w:tcW w:w="2020" w:type="dxa"/>
            <w:tcBorders>
              <w:top w:val="single" w:sz="6" w:space="0" w:color="000000"/>
              <w:left w:val="single" w:sz="6" w:space="0" w:color="000000"/>
              <w:bottom w:val="single" w:sz="6" w:space="0" w:color="000000"/>
              <w:right w:val="single" w:sz="6" w:space="0" w:color="000000"/>
            </w:tcBorders>
            <w:noWrap/>
            <w:vAlign w:val="center"/>
            <w:hideMark/>
          </w:tcPr>
          <w:p w14:paraId="0CB29752"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RT-5</w:t>
            </w:r>
          </w:p>
        </w:tc>
        <w:tc>
          <w:tcPr>
            <w:tcW w:w="2360" w:type="dxa"/>
            <w:tcBorders>
              <w:top w:val="single" w:sz="6" w:space="0" w:color="000000"/>
              <w:left w:val="single" w:sz="6" w:space="0" w:color="000000"/>
              <w:bottom w:val="single" w:sz="6" w:space="0" w:color="000000"/>
              <w:right w:val="single" w:sz="6" w:space="0" w:color="000000"/>
            </w:tcBorders>
            <w:noWrap/>
            <w:vAlign w:val="center"/>
            <w:hideMark/>
          </w:tcPr>
          <w:p w14:paraId="3A63E681" w14:textId="77777777" w:rsidR="005F337B" w:rsidRPr="00B86C34" w:rsidRDefault="005F337B" w:rsidP="006C21A9">
            <w:pPr>
              <w:jc w:val="center"/>
              <w:rPr>
                <w:rFonts w:asciiTheme="minorHAnsi" w:eastAsia="Times New Roman" w:hAnsiTheme="minorHAnsi" w:cstheme="minorHAnsi"/>
                <w:color w:val="000000"/>
                <w:lang w:eastAsia="sl-SI"/>
              </w:rPr>
            </w:pPr>
          </w:p>
        </w:tc>
        <w:tc>
          <w:tcPr>
            <w:tcW w:w="3220" w:type="dxa"/>
            <w:tcBorders>
              <w:top w:val="single" w:sz="6" w:space="0" w:color="000000"/>
              <w:left w:val="single" w:sz="6" w:space="0" w:color="000000"/>
              <w:bottom w:val="single" w:sz="6" w:space="0" w:color="000000"/>
              <w:right w:val="single" w:sz="6" w:space="0" w:color="000000"/>
            </w:tcBorders>
            <w:noWrap/>
            <w:vAlign w:val="center"/>
            <w:hideMark/>
          </w:tcPr>
          <w:p w14:paraId="258EB02F" w14:textId="77777777" w:rsidR="005F337B" w:rsidRPr="00B86C34" w:rsidRDefault="005F337B" w:rsidP="006C21A9">
            <w:pPr>
              <w:jc w:val="center"/>
              <w:rPr>
                <w:rFonts w:asciiTheme="minorHAnsi" w:eastAsia="Times New Roman" w:hAnsiTheme="minorHAnsi" w:cstheme="minorHAnsi"/>
                <w:sz w:val="20"/>
                <w:szCs w:val="20"/>
                <w:lang w:eastAsia="sl-SI"/>
              </w:rPr>
            </w:pPr>
          </w:p>
        </w:tc>
        <w:tc>
          <w:tcPr>
            <w:tcW w:w="640" w:type="dxa"/>
            <w:tcBorders>
              <w:top w:val="single" w:sz="6" w:space="0" w:color="000000"/>
              <w:left w:val="single" w:sz="6" w:space="0" w:color="000000"/>
              <w:bottom w:val="single" w:sz="6" w:space="0" w:color="000000"/>
              <w:right w:val="single" w:sz="6" w:space="0" w:color="000000"/>
            </w:tcBorders>
            <w:noWrap/>
            <w:vAlign w:val="center"/>
            <w:hideMark/>
          </w:tcPr>
          <w:p w14:paraId="6E09B0A5" w14:textId="77777777" w:rsidR="005F337B" w:rsidRPr="00B86C34" w:rsidRDefault="005F337B" w:rsidP="006C21A9">
            <w:pPr>
              <w:jc w:val="center"/>
              <w:rPr>
                <w:rFonts w:asciiTheme="minorHAnsi" w:eastAsia="Times New Roman" w:hAnsiTheme="minorHAnsi" w:cstheme="minorHAnsi"/>
                <w:sz w:val="20"/>
                <w:szCs w:val="20"/>
                <w:lang w:eastAsia="sl-SI"/>
              </w:rPr>
            </w:pPr>
          </w:p>
        </w:tc>
      </w:tr>
      <w:tr w:rsidR="005F337B" w:rsidRPr="006C21A9" w14:paraId="3D01D47D"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6D3347AB"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85</w:t>
            </w:r>
          </w:p>
        </w:tc>
        <w:tc>
          <w:tcPr>
            <w:tcW w:w="1161"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635151C5"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4-8098043</w:t>
            </w:r>
          </w:p>
        </w:tc>
        <w:tc>
          <w:tcPr>
            <w:tcW w:w="20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41BAED13"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Jašek Lemerje</w:t>
            </w:r>
          </w:p>
        </w:tc>
        <w:tc>
          <w:tcPr>
            <w:tcW w:w="236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3B25CB11" w14:textId="77777777" w:rsidR="005F337B" w:rsidRPr="00B86C34" w:rsidRDefault="005F337B" w:rsidP="006C21A9">
            <w:pPr>
              <w:jc w:val="center"/>
              <w:rPr>
                <w:rFonts w:asciiTheme="minorHAnsi" w:eastAsia="Times New Roman" w:hAnsiTheme="minorHAnsi" w:cstheme="minorHAnsi"/>
                <w:color w:val="000000"/>
                <w:lang w:eastAsia="sl-SI"/>
              </w:rPr>
            </w:pPr>
          </w:p>
        </w:tc>
        <w:tc>
          <w:tcPr>
            <w:tcW w:w="32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33EC2ADC" w14:textId="77777777" w:rsidR="005F337B" w:rsidRPr="00B86C34" w:rsidRDefault="005F337B" w:rsidP="006C21A9">
            <w:pPr>
              <w:jc w:val="center"/>
              <w:rPr>
                <w:rFonts w:asciiTheme="minorHAnsi" w:eastAsia="Times New Roman" w:hAnsiTheme="minorHAnsi" w:cstheme="minorHAnsi"/>
                <w:sz w:val="20"/>
                <w:szCs w:val="20"/>
                <w:lang w:eastAsia="sl-SI"/>
              </w:rPr>
            </w:pPr>
          </w:p>
        </w:tc>
        <w:tc>
          <w:tcPr>
            <w:tcW w:w="64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0635120B"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14</w:t>
            </w:r>
          </w:p>
        </w:tc>
      </w:tr>
      <w:tr w:rsidR="005F337B" w:rsidRPr="006C21A9" w14:paraId="698B14B6"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noWrap/>
            <w:vAlign w:val="center"/>
            <w:hideMark/>
          </w:tcPr>
          <w:p w14:paraId="0A41847F"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86</w:t>
            </w:r>
          </w:p>
        </w:tc>
        <w:tc>
          <w:tcPr>
            <w:tcW w:w="1161" w:type="dxa"/>
            <w:tcBorders>
              <w:top w:val="single" w:sz="6" w:space="0" w:color="000000"/>
              <w:left w:val="single" w:sz="6" w:space="0" w:color="000000"/>
              <w:bottom w:val="single" w:sz="6" w:space="0" w:color="000000"/>
              <w:right w:val="single" w:sz="6" w:space="0" w:color="000000"/>
            </w:tcBorders>
            <w:noWrap/>
            <w:vAlign w:val="center"/>
            <w:hideMark/>
          </w:tcPr>
          <w:p w14:paraId="0E84C1C0"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4-8097979</w:t>
            </w:r>
          </w:p>
        </w:tc>
        <w:tc>
          <w:tcPr>
            <w:tcW w:w="2020" w:type="dxa"/>
            <w:tcBorders>
              <w:top w:val="single" w:sz="6" w:space="0" w:color="000000"/>
              <w:left w:val="single" w:sz="6" w:space="0" w:color="000000"/>
              <w:bottom w:val="single" w:sz="6" w:space="0" w:color="000000"/>
              <w:right w:val="single" w:sz="6" w:space="0" w:color="000000"/>
            </w:tcBorders>
            <w:noWrap/>
            <w:vAlign w:val="center"/>
            <w:hideMark/>
          </w:tcPr>
          <w:p w14:paraId="16098C6A"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Jašek Strukovci</w:t>
            </w:r>
          </w:p>
        </w:tc>
        <w:tc>
          <w:tcPr>
            <w:tcW w:w="2360" w:type="dxa"/>
            <w:tcBorders>
              <w:top w:val="single" w:sz="6" w:space="0" w:color="000000"/>
              <w:left w:val="single" w:sz="6" w:space="0" w:color="000000"/>
              <w:bottom w:val="single" w:sz="6" w:space="0" w:color="000000"/>
              <w:right w:val="single" w:sz="6" w:space="0" w:color="000000"/>
            </w:tcBorders>
            <w:noWrap/>
            <w:vAlign w:val="center"/>
            <w:hideMark/>
          </w:tcPr>
          <w:p w14:paraId="075C71B0" w14:textId="77777777" w:rsidR="005F337B" w:rsidRPr="00B86C34" w:rsidRDefault="005F337B" w:rsidP="006C21A9">
            <w:pPr>
              <w:jc w:val="center"/>
              <w:rPr>
                <w:rFonts w:asciiTheme="minorHAnsi" w:eastAsia="Times New Roman" w:hAnsiTheme="minorHAnsi" w:cstheme="minorHAnsi"/>
                <w:color w:val="000000"/>
                <w:lang w:eastAsia="sl-SI"/>
              </w:rPr>
            </w:pPr>
          </w:p>
        </w:tc>
        <w:tc>
          <w:tcPr>
            <w:tcW w:w="3220" w:type="dxa"/>
            <w:tcBorders>
              <w:top w:val="single" w:sz="6" w:space="0" w:color="000000"/>
              <w:left w:val="single" w:sz="6" w:space="0" w:color="000000"/>
              <w:bottom w:val="single" w:sz="6" w:space="0" w:color="000000"/>
              <w:right w:val="single" w:sz="6" w:space="0" w:color="000000"/>
            </w:tcBorders>
            <w:noWrap/>
            <w:vAlign w:val="center"/>
            <w:hideMark/>
          </w:tcPr>
          <w:p w14:paraId="008222BD" w14:textId="77777777" w:rsidR="005F337B" w:rsidRPr="00B86C34" w:rsidRDefault="005F337B" w:rsidP="006C21A9">
            <w:pPr>
              <w:jc w:val="center"/>
              <w:rPr>
                <w:rFonts w:asciiTheme="minorHAnsi" w:eastAsia="Times New Roman" w:hAnsiTheme="minorHAnsi" w:cstheme="minorHAnsi"/>
                <w:sz w:val="20"/>
                <w:szCs w:val="20"/>
                <w:lang w:eastAsia="sl-SI"/>
              </w:rPr>
            </w:pPr>
          </w:p>
        </w:tc>
        <w:tc>
          <w:tcPr>
            <w:tcW w:w="640" w:type="dxa"/>
            <w:tcBorders>
              <w:top w:val="single" w:sz="6" w:space="0" w:color="000000"/>
              <w:left w:val="single" w:sz="6" w:space="0" w:color="000000"/>
              <w:bottom w:val="single" w:sz="6" w:space="0" w:color="000000"/>
              <w:right w:val="single" w:sz="6" w:space="0" w:color="000000"/>
            </w:tcBorders>
            <w:noWrap/>
            <w:vAlign w:val="center"/>
            <w:hideMark/>
          </w:tcPr>
          <w:p w14:paraId="1B7B702C"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14</w:t>
            </w:r>
          </w:p>
        </w:tc>
      </w:tr>
      <w:tr w:rsidR="005F337B" w:rsidRPr="006C21A9" w14:paraId="47B73455"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17A66F76"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87</w:t>
            </w:r>
          </w:p>
        </w:tc>
        <w:tc>
          <w:tcPr>
            <w:tcW w:w="1161"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670EBBDC" w14:textId="302A5638" w:rsidR="005F337B" w:rsidRPr="00B86C34" w:rsidRDefault="005F337B" w:rsidP="006C21A9">
            <w:pPr>
              <w:jc w:val="center"/>
              <w:rPr>
                <w:rFonts w:asciiTheme="minorHAnsi" w:eastAsia="Times New Roman" w:hAnsiTheme="minorHAnsi" w:cstheme="minorHAnsi"/>
                <w:color w:val="000000"/>
                <w:lang w:eastAsia="sl-SI"/>
              </w:rPr>
            </w:pPr>
          </w:p>
        </w:tc>
        <w:tc>
          <w:tcPr>
            <w:tcW w:w="20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3B49D764"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ČRP Krajna</w:t>
            </w:r>
          </w:p>
        </w:tc>
        <w:tc>
          <w:tcPr>
            <w:tcW w:w="236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1AD8E375" w14:textId="77777777" w:rsidR="005F337B" w:rsidRPr="00B86C34" w:rsidRDefault="005F337B" w:rsidP="006C21A9">
            <w:pPr>
              <w:jc w:val="center"/>
              <w:rPr>
                <w:rFonts w:asciiTheme="minorHAnsi" w:eastAsia="Times New Roman" w:hAnsiTheme="minorHAnsi" w:cstheme="minorHAnsi"/>
                <w:color w:val="000000"/>
                <w:lang w:eastAsia="sl-SI"/>
              </w:rPr>
            </w:pPr>
          </w:p>
        </w:tc>
        <w:tc>
          <w:tcPr>
            <w:tcW w:w="32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0D9AC7F7" w14:textId="77777777" w:rsidR="005F337B" w:rsidRPr="00B86C34" w:rsidRDefault="005F337B" w:rsidP="006C21A9">
            <w:pPr>
              <w:jc w:val="center"/>
              <w:rPr>
                <w:rFonts w:asciiTheme="minorHAnsi" w:eastAsia="Times New Roman" w:hAnsiTheme="minorHAnsi" w:cstheme="minorHAnsi"/>
                <w:sz w:val="20"/>
                <w:szCs w:val="20"/>
                <w:lang w:eastAsia="sl-SI"/>
              </w:rPr>
            </w:pPr>
          </w:p>
        </w:tc>
        <w:tc>
          <w:tcPr>
            <w:tcW w:w="64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05F5F4A6" w14:textId="77777777" w:rsidR="005F337B" w:rsidRPr="00B86C34" w:rsidRDefault="005F337B" w:rsidP="006C21A9">
            <w:pPr>
              <w:jc w:val="center"/>
              <w:rPr>
                <w:rFonts w:asciiTheme="minorHAnsi" w:eastAsia="Times New Roman" w:hAnsiTheme="minorHAnsi" w:cstheme="minorHAnsi"/>
                <w:sz w:val="20"/>
                <w:szCs w:val="20"/>
                <w:lang w:eastAsia="sl-SI"/>
              </w:rPr>
            </w:pPr>
          </w:p>
        </w:tc>
      </w:tr>
      <w:tr w:rsidR="005F337B" w:rsidRPr="006C21A9" w14:paraId="355D666D"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noWrap/>
            <w:vAlign w:val="center"/>
            <w:hideMark/>
          </w:tcPr>
          <w:p w14:paraId="5A5F8B47"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88</w:t>
            </w:r>
          </w:p>
        </w:tc>
        <w:tc>
          <w:tcPr>
            <w:tcW w:w="1161" w:type="dxa"/>
            <w:tcBorders>
              <w:top w:val="single" w:sz="6" w:space="0" w:color="000000"/>
              <w:left w:val="single" w:sz="6" w:space="0" w:color="000000"/>
              <w:bottom w:val="single" w:sz="6" w:space="0" w:color="000000"/>
              <w:right w:val="single" w:sz="6" w:space="0" w:color="000000"/>
            </w:tcBorders>
            <w:noWrap/>
            <w:vAlign w:val="center"/>
            <w:hideMark/>
          </w:tcPr>
          <w:p w14:paraId="1E6EF9F0"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4-8096367</w:t>
            </w:r>
          </w:p>
        </w:tc>
        <w:tc>
          <w:tcPr>
            <w:tcW w:w="2020" w:type="dxa"/>
            <w:tcBorders>
              <w:top w:val="single" w:sz="6" w:space="0" w:color="000000"/>
              <w:left w:val="single" w:sz="6" w:space="0" w:color="000000"/>
              <w:bottom w:val="single" w:sz="6" w:space="0" w:color="000000"/>
              <w:right w:val="single" w:sz="6" w:space="0" w:color="000000"/>
            </w:tcBorders>
            <w:noWrap/>
            <w:vAlign w:val="center"/>
            <w:hideMark/>
          </w:tcPr>
          <w:p w14:paraId="2277292E"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VH Sotina</w:t>
            </w:r>
          </w:p>
        </w:tc>
        <w:tc>
          <w:tcPr>
            <w:tcW w:w="2360" w:type="dxa"/>
            <w:tcBorders>
              <w:top w:val="single" w:sz="6" w:space="0" w:color="000000"/>
              <w:left w:val="single" w:sz="6" w:space="0" w:color="000000"/>
              <w:bottom w:val="single" w:sz="6" w:space="0" w:color="000000"/>
              <w:right w:val="single" w:sz="6" w:space="0" w:color="000000"/>
            </w:tcBorders>
            <w:noWrap/>
            <w:vAlign w:val="center"/>
            <w:hideMark/>
          </w:tcPr>
          <w:p w14:paraId="50739E01" w14:textId="77777777" w:rsidR="005F337B" w:rsidRPr="00B86C34" w:rsidRDefault="005F337B" w:rsidP="006C21A9">
            <w:pPr>
              <w:jc w:val="center"/>
              <w:rPr>
                <w:rFonts w:asciiTheme="minorHAnsi" w:eastAsia="Times New Roman" w:hAnsiTheme="minorHAnsi" w:cstheme="minorHAnsi"/>
                <w:color w:val="000000"/>
                <w:lang w:eastAsia="sl-SI"/>
              </w:rPr>
            </w:pPr>
          </w:p>
        </w:tc>
        <w:tc>
          <w:tcPr>
            <w:tcW w:w="3220" w:type="dxa"/>
            <w:tcBorders>
              <w:top w:val="single" w:sz="6" w:space="0" w:color="000000"/>
              <w:left w:val="single" w:sz="6" w:space="0" w:color="000000"/>
              <w:bottom w:val="single" w:sz="6" w:space="0" w:color="000000"/>
              <w:right w:val="single" w:sz="6" w:space="0" w:color="000000"/>
            </w:tcBorders>
            <w:noWrap/>
            <w:vAlign w:val="center"/>
            <w:hideMark/>
          </w:tcPr>
          <w:p w14:paraId="7E817376" w14:textId="77777777" w:rsidR="005F337B" w:rsidRPr="00B86C34" w:rsidRDefault="005F337B" w:rsidP="006C21A9">
            <w:pPr>
              <w:jc w:val="center"/>
              <w:rPr>
                <w:rFonts w:asciiTheme="minorHAnsi" w:eastAsia="Times New Roman" w:hAnsiTheme="minorHAnsi" w:cstheme="minorHAnsi"/>
                <w:sz w:val="20"/>
                <w:szCs w:val="20"/>
                <w:lang w:eastAsia="sl-SI"/>
              </w:rPr>
            </w:pPr>
          </w:p>
        </w:tc>
        <w:tc>
          <w:tcPr>
            <w:tcW w:w="640" w:type="dxa"/>
            <w:tcBorders>
              <w:top w:val="single" w:sz="6" w:space="0" w:color="000000"/>
              <w:left w:val="single" w:sz="6" w:space="0" w:color="000000"/>
              <w:bottom w:val="single" w:sz="6" w:space="0" w:color="000000"/>
              <w:right w:val="single" w:sz="6" w:space="0" w:color="000000"/>
            </w:tcBorders>
            <w:noWrap/>
            <w:vAlign w:val="center"/>
            <w:hideMark/>
          </w:tcPr>
          <w:p w14:paraId="473773AC" w14:textId="77777777" w:rsidR="005F337B" w:rsidRPr="00B86C34" w:rsidRDefault="005F337B" w:rsidP="006C21A9">
            <w:pPr>
              <w:jc w:val="center"/>
              <w:rPr>
                <w:rFonts w:asciiTheme="minorHAnsi" w:eastAsia="Times New Roman" w:hAnsiTheme="minorHAnsi" w:cstheme="minorHAnsi"/>
                <w:sz w:val="20"/>
                <w:szCs w:val="20"/>
                <w:lang w:eastAsia="sl-SI"/>
              </w:rPr>
            </w:pPr>
          </w:p>
        </w:tc>
      </w:tr>
      <w:tr w:rsidR="005F337B" w:rsidRPr="006C21A9" w14:paraId="7D402922" w14:textId="77777777" w:rsidTr="006C21A9">
        <w:trPr>
          <w:trHeight w:val="345"/>
        </w:trPr>
        <w:tc>
          <w:tcPr>
            <w:tcW w:w="418"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5B2F2E60"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89</w:t>
            </w:r>
          </w:p>
        </w:tc>
        <w:tc>
          <w:tcPr>
            <w:tcW w:w="1161"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3C12FD5B" w14:textId="633A6B19"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4-249548</w:t>
            </w:r>
          </w:p>
        </w:tc>
        <w:tc>
          <w:tcPr>
            <w:tcW w:w="20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3F8E55CA"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VH Filovci</w:t>
            </w:r>
          </w:p>
        </w:tc>
        <w:tc>
          <w:tcPr>
            <w:tcW w:w="236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527DF608" w14:textId="77777777" w:rsidR="005F337B" w:rsidRPr="00B86C34" w:rsidRDefault="005F337B" w:rsidP="006C21A9">
            <w:pPr>
              <w:jc w:val="center"/>
              <w:rPr>
                <w:rFonts w:asciiTheme="minorHAnsi" w:eastAsia="Times New Roman" w:hAnsiTheme="minorHAnsi" w:cstheme="minorHAnsi"/>
                <w:color w:val="000000"/>
                <w:lang w:eastAsia="sl-SI"/>
              </w:rPr>
            </w:pPr>
          </w:p>
        </w:tc>
        <w:tc>
          <w:tcPr>
            <w:tcW w:w="322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45546DF8" w14:textId="77777777" w:rsidR="005F337B" w:rsidRPr="00B86C34" w:rsidRDefault="005F337B" w:rsidP="006C21A9">
            <w:pPr>
              <w:jc w:val="center"/>
              <w:rPr>
                <w:rFonts w:asciiTheme="minorHAnsi" w:eastAsia="Times New Roman" w:hAnsiTheme="minorHAnsi" w:cstheme="minorHAnsi"/>
                <w:sz w:val="20"/>
                <w:szCs w:val="20"/>
                <w:lang w:eastAsia="sl-SI"/>
              </w:rPr>
            </w:pPr>
          </w:p>
        </w:tc>
        <w:tc>
          <w:tcPr>
            <w:tcW w:w="640" w:type="dxa"/>
            <w:tcBorders>
              <w:top w:val="single" w:sz="6" w:space="0" w:color="000000"/>
              <w:left w:val="single" w:sz="6" w:space="0" w:color="000000"/>
              <w:bottom w:val="single" w:sz="6" w:space="0" w:color="000000"/>
              <w:right w:val="single" w:sz="6" w:space="0" w:color="000000"/>
            </w:tcBorders>
            <w:shd w:val="clear" w:color="auto" w:fill="CCCCCC"/>
            <w:noWrap/>
            <w:vAlign w:val="center"/>
            <w:hideMark/>
          </w:tcPr>
          <w:p w14:paraId="530B8D7F" w14:textId="77777777" w:rsidR="005F337B" w:rsidRPr="00B86C34" w:rsidRDefault="005F337B" w:rsidP="006C21A9">
            <w:pPr>
              <w:jc w:val="center"/>
              <w:rPr>
                <w:rFonts w:asciiTheme="minorHAnsi" w:eastAsia="Times New Roman" w:hAnsiTheme="minorHAnsi" w:cstheme="minorHAnsi"/>
                <w:color w:val="000000"/>
                <w:lang w:eastAsia="sl-SI"/>
              </w:rPr>
            </w:pPr>
            <w:r w:rsidRPr="00B86C34">
              <w:rPr>
                <w:rFonts w:asciiTheme="minorHAnsi" w:eastAsia="Times New Roman" w:hAnsiTheme="minorHAnsi" w:cstheme="minorHAnsi"/>
                <w:color w:val="000000"/>
                <w:lang w:eastAsia="sl-SI"/>
              </w:rPr>
              <w:t>24</w:t>
            </w:r>
          </w:p>
        </w:tc>
      </w:tr>
    </w:tbl>
    <w:p w14:paraId="2177020D" w14:textId="77777777" w:rsidR="005F337B" w:rsidRDefault="005F337B" w:rsidP="005F337B"/>
    <w:p w14:paraId="289DAF32" w14:textId="77777777" w:rsidR="001E4628" w:rsidRPr="00F417CC" w:rsidRDefault="001E4628" w:rsidP="001E4628">
      <w:pPr>
        <w:jc w:val="both"/>
        <w:rPr>
          <w:rFonts w:asciiTheme="minorHAnsi" w:hAnsiTheme="minorHAnsi" w:cstheme="minorHAnsi"/>
          <w:sz w:val="24"/>
          <w:szCs w:val="24"/>
        </w:rPr>
      </w:pPr>
    </w:p>
    <w:p w14:paraId="4456C7A3" w14:textId="77777777" w:rsidR="001E4628" w:rsidRPr="00F417CC" w:rsidRDefault="001E4628" w:rsidP="00264ACE">
      <w:pPr>
        <w:pStyle w:val="Odstavekseznama"/>
        <w:numPr>
          <w:ilvl w:val="0"/>
          <w:numId w:val="26"/>
        </w:numPr>
        <w:jc w:val="center"/>
        <w:rPr>
          <w:rFonts w:asciiTheme="minorHAnsi" w:hAnsiTheme="minorHAnsi" w:cstheme="minorHAnsi"/>
          <w:sz w:val="24"/>
          <w:szCs w:val="24"/>
        </w:rPr>
      </w:pPr>
      <w:r w:rsidRPr="00F417CC">
        <w:rPr>
          <w:rFonts w:asciiTheme="minorHAnsi" w:hAnsiTheme="minorHAnsi" w:cstheme="minorHAnsi"/>
          <w:sz w:val="24"/>
          <w:szCs w:val="24"/>
        </w:rPr>
        <w:t>člen</w:t>
      </w:r>
    </w:p>
    <w:p w14:paraId="50359414" w14:textId="77777777" w:rsidR="001E4628" w:rsidRPr="00F417CC" w:rsidRDefault="001E4628" w:rsidP="001E4628">
      <w:pPr>
        <w:pStyle w:val="Odstavekseznama"/>
        <w:ind w:left="1004"/>
        <w:rPr>
          <w:rFonts w:asciiTheme="minorHAnsi" w:hAnsiTheme="minorHAnsi" w:cstheme="minorHAnsi"/>
          <w:sz w:val="24"/>
          <w:szCs w:val="24"/>
        </w:rPr>
      </w:pPr>
    </w:p>
    <w:p w14:paraId="327E9144" w14:textId="77777777" w:rsidR="001E4628" w:rsidRPr="00F417CC" w:rsidRDefault="001E4628" w:rsidP="001E4628">
      <w:pPr>
        <w:pStyle w:val="Telobesedila2"/>
        <w:spacing w:after="0" w:line="240" w:lineRule="auto"/>
        <w:jc w:val="both"/>
        <w:rPr>
          <w:rFonts w:asciiTheme="minorHAnsi" w:hAnsiTheme="minorHAnsi" w:cstheme="minorHAnsi"/>
          <w:sz w:val="24"/>
          <w:szCs w:val="24"/>
        </w:rPr>
      </w:pPr>
      <w:r w:rsidRPr="00F417CC">
        <w:rPr>
          <w:rFonts w:asciiTheme="minorHAnsi" w:hAnsiTheme="minorHAnsi" w:cstheme="minorHAnsi"/>
          <w:sz w:val="24"/>
          <w:szCs w:val="24"/>
        </w:rPr>
        <w:t>Za obračun dobavljene električne energije in moči se uporabljajo podatki, registrirani na merilnih napravah pripadajočega predajno prevzemnega mesta. Podatke morata praviloma potrditi dobavitelj in naročnik.</w:t>
      </w:r>
    </w:p>
    <w:p w14:paraId="3C97BAEA" w14:textId="77777777" w:rsidR="001E4628" w:rsidRPr="00F417CC" w:rsidRDefault="001E4628" w:rsidP="001E4628">
      <w:pPr>
        <w:pStyle w:val="Telobesedila2"/>
        <w:spacing w:after="0" w:line="240" w:lineRule="auto"/>
        <w:jc w:val="both"/>
        <w:rPr>
          <w:rFonts w:asciiTheme="minorHAnsi" w:hAnsiTheme="minorHAnsi" w:cstheme="minorHAnsi"/>
          <w:sz w:val="24"/>
          <w:szCs w:val="24"/>
        </w:rPr>
      </w:pPr>
    </w:p>
    <w:p w14:paraId="23EA7B5A" w14:textId="77777777" w:rsidR="001E4628" w:rsidRPr="00F417CC" w:rsidRDefault="001E4628" w:rsidP="001E4628">
      <w:pPr>
        <w:pStyle w:val="Telobesedila2"/>
        <w:spacing w:after="0" w:line="240" w:lineRule="auto"/>
        <w:jc w:val="both"/>
        <w:rPr>
          <w:rFonts w:asciiTheme="minorHAnsi" w:hAnsiTheme="minorHAnsi" w:cstheme="minorHAnsi"/>
          <w:sz w:val="24"/>
          <w:szCs w:val="24"/>
        </w:rPr>
      </w:pPr>
      <w:r w:rsidRPr="00F417CC">
        <w:rPr>
          <w:rFonts w:asciiTheme="minorHAnsi" w:hAnsiTheme="minorHAnsi" w:cstheme="minorHAnsi"/>
          <w:sz w:val="24"/>
          <w:szCs w:val="24"/>
        </w:rPr>
        <w:t>V kolikor dobavitelj do 5. dne v mesecu od SODO ne prejme pravočasno potrebne podatke za obračun električne energije, lahko dobavitelj izjemoma izda račune tudi na podlagi napovedi, dejansko porabo pa mora upoštevati v obliki poračuna pri naslednjem računu.</w:t>
      </w:r>
    </w:p>
    <w:p w14:paraId="758AE516" w14:textId="77777777" w:rsidR="001E4628" w:rsidRPr="00F417CC" w:rsidRDefault="001E4628" w:rsidP="001E4628">
      <w:pPr>
        <w:pStyle w:val="Telobesedila2"/>
        <w:spacing w:after="0" w:line="240" w:lineRule="auto"/>
        <w:jc w:val="both"/>
        <w:rPr>
          <w:rFonts w:asciiTheme="minorHAnsi" w:hAnsiTheme="minorHAnsi" w:cstheme="minorHAnsi"/>
          <w:sz w:val="24"/>
          <w:szCs w:val="24"/>
        </w:rPr>
      </w:pPr>
    </w:p>
    <w:p w14:paraId="6C838270" w14:textId="77777777" w:rsidR="001E4628" w:rsidRPr="00F417CC" w:rsidRDefault="001E4628" w:rsidP="001E4628">
      <w:pPr>
        <w:pStyle w:val="Telobesedila2"/>
        <w:spacing w:after="0" w:line="240" w:lineRule="auto"/>
        <w:jc w:val="both"/>
        <w:rPr>
          <w:rFonts w:asciiTheme="minorHAnsi" w:hAnsiTheme="minorHAnsi" w:cstheme="minorHAnsi"/>
          <w:sz w:val="24"/>
          <w:szCs w:val="24"/>
        </w:rPr>
      </w:pPr>
      <w:r w:rsidRPr="00F417CC">
        <w:rPr>
          <w:rFonts w:asciiTheme="minorHAnsi" w:hAnsiTheme="minorHAnsi" w:cstheme="minorHAnsi"/>
          <w:sz w:val="24"/>
          <w:szCs w:val="24"/>
        </w:rPr>
        <w:t>V kolikor naročnik za čas trajanja tega okvirnega sporazuma naročnik priključi novo merilno mesto, pogodbeni stranki skleneta aneks k temu okvirnemu sporazumu ob enakih pogojih.</w:t>
      </w:r>
    </w:p>
    <w:p w14:paraId="0C2FEFDD" w14:textId="77777777" w:rsidR="001E4628" w:rsidRPr="00F417CC" w:rsidRDefault="001E4628" w:rsidP="001E4628">
      <w:pPr>
        <w:pStyle w:val="Telobesedila2"/>
        <w:spacing w:after="0" w:line="240" w:lineRule="auto"/>
        <w:jc w:val="both"/>
        <w:rPr>
          <w:rFonts w:asciiTheme="minorHAnsi" w:hAnsiTheme="minorHAnsi" w:cstheme="minorHAnsi"/>
          <w:sz w:val="24"/>
          <w:szCs w:val="24"/>
        </w:rPr>
      </w:pPr>
    </w:p>
    <w:p w14:paraId="2611976D" w14:textId="77777777" w:rsidR="001E4628" w:rsidRPr="00F417CC" w:rsidRDefault="001E4628" w:rsidP="001E4628">
      <w:pPr>
        <w:pStyle w:val="Telobesedila"/>
        <w:jc w:val="both"/>
        <w:rPr>
          <w:rFonts w:asciiTheme="minorHAnsi" w:eastAsia="Calibri" w:hAnsiTheme="minorHAnsi" w:cstheme="minorHAnsi"/>
          <w:i/>
        </w:rPr>
      </w:pPr>
      <w:r w:rsidRPr="00F417CC">
        <w:rPr>
          <w:rFonts w:asciiTheme="minorHAnsi" w:eastAsia="Calibri" w:hAnsiTheme="minorHAnsi" w:cstheme="minorHAnsi"/>
        </w:rPr>
        <w:t>V primeru izključitve merilnih mest mora naročnik obvestiti dobavitelja najkasneje v roku 8 dni po spremembi.</w:t>
      </w:r>
    </w:p>
    <w:p w14:paraId="0BEAF589" w14:textId="77777777" w:rsidR="001E4628" w:rsidRPr="00F417CC" w:rsidRDefault="001E4628" w:rsidP="001E4628">
      <w:pPr>
        <w:pStyle w:val="Telobesedila"/>
        <w:jc w:val="both"/>
        <w:rPr>
          <w:rFonts w:asciiTheme="minorHAnsi" w:eastAsia="Calibri" w:hAnsiTheme="minorHAnsi" w:cstheme="minorHAnsi"/>
          <w:i/>
        </w:rPr>
      </w:pPr>
    </w:p>
    <w:p w14:paraId="4FDA4071" w14:textId="77777777" w:rsidR="001E4628" w:rsidRPr="00F417CC" w:rsidRDefault="001E4628" w:rsidP="00264ACE">
      <w:pPr>
        <w:pStyle w:val="Odstavekseznama"/>
        <w:numPr>
          <w:ilvl w:val="0"/>
          <w:numId w:val="26"/>
        </w:numPr>
        <w:jc w:val="center"/>
        <w:rPr>
          <w:rFonts w:asciiTheme="minorHAnsi" w:hAnsiTheme="minorHAnsi" w:cstheme="minorHAnsi"/>
          <w:iCs/>
          <w:sz w:val="24"/>
          <w:szCs w:val="24"/>
        </w:rPr>
      </w:pPr>
      <w:r w:rsidRPr="00F417CC">
        <w:rPr>
          <w:rFonts w:asciiTheme="minorHAnsi" w:hAnsiTheme="minorHAnsi" w:cstheme="minorHAnsi"/>
          <w:iCs/>
          <w:sz w:val="24"/>
          <w:szCs w:val="24"/>
        </w:rPr>
        <w:t>člen</w:t>
      </w:r>
    </w:p>
    <w:p w14:paraId="02E70752" w14:textId="77777777" w:rsidR="001E4628" w:rsidRPr="00F417CC" w:rsidRDefault="001E4628" w:rsidP="001E4628">
      <w:pPr>
        <w:widowControl w:val="0"/>
        <w:autoSpaceDE w:val="0"/>
        <w:autoSpaceDN w:val="0"/>
        <w:adjustRightInd w:val="0"/>
        <w:jc w:val="both"/>
        <w:rPr>
          <w:rFonts w:asciiTheme="minorHAnsi" w:hAnsiTheme="minorHAnsi" w:cstheme="minorHAnsi"/>
          <w:sz w:val="24"/>
          <w:szCs w:val="24"/>
        </w:rPr>
      </w:pPr>
    </w:p>
    <w:p w14:paraId="74108737" w14:textId="77777777" w:rsidR="001E4628" w:rsidRPr="00F417CC" w:rsidRDefault="001E4628" w:rsidP="001E4628">
      <w:pPr>
        <w:pStyle w:val="Telobesedila2"/>
        <w:spacing w:after="0" w:line="240" w:lineRule="auto"/>
        <w:jc w:val="both"/>
        <w:rPr>
          <w:rFonts w:asciiTheme="minorHAnsi" w:hAnsiTheme="minorHAnsi" w:cstheme="minorHAnsi"/>
          <w:sz w:val="24"/>
          <w:szCs w:val="24"/>
        </w:rPr>
      </w:pPr>
      <w:r w:rsidRPr="00F417CC">
        <w:rPr>
          <w:rFonts w:asciiTheme="minorHAnsi" w:hAnsiTheme="minorHAnsi" w:cstheme="minorHAnsi"/>
          <w:sz w:val="24"/>
          <w:szCs w:val="24"/>
        </w:rPr>
        <w:t>Če se ugotovi, da so merilne naprave nepravilno registrirale električno energijo ali moč, stranki okvirnega sporazuma skupaj ugotovita obseg in čas nastanka napake. Ugotovljeno razliko dobavitelj poračuna pri naslednjem obračunu. Popravek se izdela za obseg in čas ugotovljene nepravilnosti, vendar največ za šest mesecev nazaj.</w:t>
      </w:r>
    </w:p>
    <w:p w14:paraId="39202C30" w14:textId="77777777" w:rsidR="001E4628" w:rsidRPr="00F417CC" w:rsidRDefault="001E4628" w:rsidP="001E4628">
      <w:pPr>
        <w:pStyle w:val="Telobesedila2"/>
        <w:spacing w:after="0" w:line="240" w:lineRule="auto"/>
        <w:jc w:val="both"/>
        <w:rPr>
          <w:rFonts w:asciiTheme="minorHAnsi" w:hAnsiTheme="minorHAnsi" w:cstheme="minorHAnsi"/>
          <w:sz w:val="24"/>
          <w:szCs w:val="24"/>
        </w:rPr>
      </w:pPr>
    </w:p>
    <w:p w14:paraId="224C0AE0" w14:textId="77777777" w:rsidR="001E4628" w:rsidRPr="00F417CC" w:rsidRDefault="001E4628" w:rsidP="00264ACE">
      <w:pPr>
        <w:pStyle w:val="Odstavekseznama"/>
        <w:numPr>
          <w:ilvl w:val="0"/>
          <w:numId w:val="26"/>
        </w:numPr>
        <w:jc w:val="center"/>
        <w:rPr>
          <w:rFonts w:asciiTheme="minorHAnsi" w:hAnsiTheme="minorHAnsi" w:cstheme="minorHAnsi"/>
          <w:iCs/>
          <w:sz w:val="24"/>
          <w:szCs w:val="24"/>
        </w:rPr>
      </w:pPr>
      <w:r w:rsidRPr="00F417CC">
        <w:rPr>
          <w:rFonts w:asciiTheme="minorHAnsi" w:hAnsiTheme="minorHAnsi" w:cstheme="minorHAnsi"/>
          <w:iCs/>
          <w:sz w:val="24"/>
          <w:szCs w:val="24"/>
        </w:rPr>
        <w:t>člen</w:t>
      </w:r>
    </w:p>
    <w:p w14:paraId="5A49FA42" w14:textId="77777777" w:rsidR="001E4628" w:rsidRPr="00F417CC" w:rsidRDefault="001E4628" w:rsidP="001E4628">
      <w:pPr>
        <w:pStyle w:val="Odstavekseznama"/>
        <w:ind w:left="1004"/>
        <w:rPr>
          <w:rFonts w:asciiTheme="minorHAnsi" w:hAnsiTheme="minorHAnsi" w:cstheme="minorHAnsi"/>
          <w:sz w:val="24"/>
          <w:szCs w:val="24"/>
        </w:rPr>
      </w:pPr>
    </w:p>
    <w:p w14:paraId="6312895F" w14:textId="77777777" w:rsidR="001E4628" w:rsidRPr="00F417CC" w:rsidRDefault="001E4628" w:rsidP="001E4628">
      <w:pPr>
        <w:jc w:val="both"/>
        <w:rPr>
          <w:rFonts w:asciiTheme="minorHAnsi" w:hAnsiTheme="minorHAnsi" w:cstheme="minorHAnsi"/>
          <w:sz w:val="24"/>
          <w:szCs w:val="24"/>
        </w:rPr>
      </w:pPr>
      <w:r w:rsidRPr="00F417CC">
        <w:rPr>
          <w:rFonts w:asciiTheme="minorHAnsi" w:hAnsiTheme="minorHAnsi" w:cstheme="minorHAnsi"/>
          <w:sz w:val="24"/>
          <w:szCs w:val="24"/>
        </w:rPr>
        <w:lastRenderedPageBreak/>
        <w:t>Podatki  o izhodiščni ceni na enoto, čas dobave in konkretni dobavitelj električne energije v času trajanja tega okvirnega sporazuma so razvidni iz vsakokratne odločitve o oddaji posameznega javnega naročila.</w:t>
      </w:r>
    </w:p>
    <w:p w14:paraId="592CE1B8" w14:textId="77777777" w:rsidR="001E4628" w:rsidRPr="00F417CC" w:rsidRDefault="001E4628" w:rsidP="001E4628">
      <w:pPr>
        <w:pStyle w:val="Telobesedila2"/>
        <w:spacing w:after="0" w:line="240" w:lineRule="auto"/>
        <w:jc w:val="both"/>
        <w:rPr>
          <w:rFonts w:asciiTheme="minorHAnsi" w:hAnsiTheme="minorHAnsi" w:cstheme="minorHAnsi"/>
          <w:sz w:val="24"/>
          <w:szCs w:val="24"/>
        </w:rPr>
      </w:pPr>
    </w:p>
    <w:p w14:paraId="29DC3260" w14:textId="77777777" w:rsidR="001E4628" w:rsidRPr="00F417CC" w:rsidRDefault="001E4628" w:rsidP="001E4628">
      <w:pPr>
        <w:pStyle w:val="Telobesedila2"/>
        <w:spacing w:after="0" w:line="240" w:lineRule="auto"/>
        <w:jc w:val="both"/>
        <w:rPr>
          <w:rFonts w:asciiTheme="minorHAnsi" w:hAnsiTheme="minorHAnsi" w:cstheme="minorHAnsi"/>
          <w:sz w:val="24"/>
          <w:szCs w:val="24"/>
        </w:rPr>
      </w:pPr>
      <w:bookmarkStart w:id="30" w:name="_Hlk55283355"/>
      <w:r w:rsidRPr="00F417CC">
        <w:rPr>
          <w:rFonts w:asciiTheme="minorHAnsi" w:hAnsiTheme="minorHAnsi" w:cstheme="minorHAnsi"/>
          <w:sz w:val="24"/>
          <w:szCs w:val="24"/>
        </w:rPr>
        <w:t>Dobavitelj bo v imenu in za račun SODO, naročniku zaračunal tudi uporabo omrežja in ga ločeno od drugih postavk prikazal na istem računu za dobavljeno električno energijo za posamezno odjemno mesto.</w:t>
      </w:r>
      <w:bookmarkEnd w:id="30"/>
    </w:p>
    <w:p w14:paraId="7F85613E" w14:textId="77777777" w:rsidR="001E4628" w:rsidRPr="00F417CC" w:rsidRDefault="001E4628" w:rsidP="001E4628">
      <w:pPr>
        <w:widowControl w:val="0"/>
        <w:autoSpaceDE w:val="0"/>
        <w:autoSpaceDN w:val="0"/>
        <w:adjustRightInd w:val="0"/>
        <w:jc w:val="both"/>
        <w:rPr>
          <w:rFonts w:asciiTheme="minorHAnsi" w:hAnsiTheme="minorHAnsi" w:cstheme="minorHAnsi"/>
          <w:sz w:val="24"/>
          <w:szCs w:val="24"/>
        </w:rPr>
      </w:pPr>
    </w:p>
    <w:p w14:paraId="3AF07598" w14:textId="77777777" w:rsidR="001E4628" w:rsidRPr="00F417CC" w:rsidRDefault="001E4628" w:rsidP="00264ACE">
      <w:pPr>
        <w:pStyle w:val="Odstavekseznama"/>
        <w:numPr>
          <w:ilvl w:val="0"/>
          <w:numId w:val="26"/>
        </w:numPr>
        <w:jc w:val="center"/>
        <w:rPr>
          <w:rFonts w:asciiTheme="minorHAnsi" w:hAnsiTheme="minorHAnsi" w:cstheme="minorHAnsi"/>
          <w:sz w:val="24"/>
          <w:szCs w:val="24"/>
        </w:rPr>
      </w:pPr>
      <w:r w:rsidRPr="00F417CC">
        <w:rPr>
          <w:rFonts w:asciiTheme="minorHAnsi" w:hAnsiTheme="minorHAnsi" w:cstheme="minorHAnsi"/>
          <w:sz w:val="24"/>
          <w:szCs w:val="24"/>
        </w:rPr>
        <w:t xml:space="preserve">člen </w:t>
      </w:r>
    </w:p>
    <w:p w14:paraId="35DC1B9D" w14:textId="77777777" w:rsidR="001E4628" w:rsidRPr="00F417CC" w:rsidRDefault="001E4628" w:rsidP="001E4628">
      <w:pPr>
        <w:jc w:val="both"/>
        <w:rPr>
          <w:rStyle w:val="Slog1"/>
          <w:rFonts w:asciiTheme="minorHAnsi" w:hAnsiTheme="minorHAnsi" w:cstheme="minorHAnsi"/>
          <w:sz w:val="24"/>
          <w:szCs w:val="24"/>
        </w:rPr>
      </w:pPr>
    </w:p>
    <w:p w14:paraId="581C363E" w14:textId="53AEEE16" w:rsidR="001E4628" w:rsidRPr="00F417CC" w:rsidRDefault="00780C8D" w:rsidP="001E4628">
      <w:pPr>
        <w:jc w:val="both"/>
        <w:rPr>
          <w:rFonts w:asciiTheme="minorHAnsi" w:hAnsiTheme="minorHAnsi" w:cstheme="minorHAnsi"/>
          <w:sz w:val="24"/>
          <w:szCs w:val="24"/>
        </w:rPr>
      </w:pPr>
      <w:r>
        <w:rPr>
          <w:rFonts w:asciiTheme="minorHAnsi" w:hAnsiTheme="minorHAnsi" w:cstheme="minorHAnsi"/>
          <w:sz w:val="24"/>
          <w:szCs w:val="24"/>
        </w:rPr>
        <w:t>Ocenjena</w:t>
      </w:r>
      <w:r w:rsidR="001E4628" w:rsidRPr="00F417CC">
        <w:rPr>
          <w:rFonts w:asciiTheme="minorHAnsi" w:hAnsiTheme="minorHAnsi" w:cstheme="minorHAnsi"/>
          <w:sz w:val="24"/>
          <w:szCs w:val="24"/>
        </w:rPr>
        <w:t xml:space="preserve"> skupna pogodbena vrednost</w:t>
      </w:r>
      <w:r w:rsidR="001E4628" w:rsidRPr="00F417CC">
        <w:rPr>
          <w:rFonts w:asciiTheme="minorHAnsi" w:hAnsiTheme="minorHAnsi" w:cstheme="minorHAnsi"/>
          <w:sz w:val="24"/>
          <w:szCs w:val="24"/>
          <w:vertAlign w:val="superscript"/>
        </w:rPr>
        <w:t xml:space="preserve"> </w:t>
      </w:r>
      <w:r w:rsidR="001E4628" w:rsidRPr="00F417CC">
        <w:rPr>
          <w:rFonts w:asciiTheme="minorHAnsi" w:hAnsiTheme="minorHAnsi" w:cstheme="minorHAnsi"/>
          <w:sz w:val="24"/>
          <w:szCs w:val="24"/>
        </w:rPr>
        <w:t xml:space="preserve">za ocenjeno količino električne energije na dan sklenitve pogodbe znaša </w:t>
      </w:r>
      <w:sdt>
        <w:sdtPr>
          <w:rPr>
            <w:rFonts w:asciiTheme="minorHAnsi" w:hAnsiTheme="minorHAnsi" w:cstheme="minorHAnsi"/>
            <w:sz w:val="24"/>
            <w:szCs w:val="24"/>
          </w:rPr>
          <w:id w:val="154581393"/>
          <w:placeholder>
            <w:docPart w:val="C9BED356E6254A22BB6AA41B945CFE6D"/>
          </w:placeholder>
          <w:text/>
        </w:sdtPr>
        <w:sdtContent>
          <w:r w:rsidR="002101B6">
            <w:rPr>
              <w:rFonts w:asciiTheme="minorHAnsi" w:hAnsiTheme="minorHAnsi" w:cstheme="minorHAnsi"/>
              <w:sz w:val="24"/>
              <w:szCs w:val="24"/>
            </w:rPr>
            <w:t>1.800.000,00</w:t>
          </w:r>
        </w:sdtContent>
      </w:sdt>
      <w:r w:rsidR="001E4628" w:rsidRPr="00F417CC">
        <w:rPr>
          <w:rFonts w:asciiTheme="minorHAnsi" w:hAnsiTheme="minorHAnsi" w:cstheme="minorHAnsi"/>
          <w:sz w:val="24"/>
          <w:szCs w:val="24"/>
        </w:rPr>
        <w:t xml:space="preserve"> EUR brez DDV.</w:t>
      </w:r>
    </w:p>
    <w:p w14:paraId="4D59CB0E" w14:textId="77777777" w:rsidR="001E4628" w:rsidRPr="00F417CC" w:rsidRDefault="001E4628" w:rsidP="001E4628">
      <w:pPr>
        <w:rPr>
          <w:rStyle w:val="Slog1"/>
          <w:rFonts w:asciiTheme="minorHAnsi" w:hAnsiTheme="minorHAnsi" w:cstheme="minorHAnsi"/>
          <w:sz w:val="24"/>
          <w:szCs w:val="24"/>
        </w:rPr>
      </w:pPr>
    </w:p>
    <w:p w14:paraId="08CFAC75" w14:textId="77777777" w:rsidR="001E4628" w:rsidRPr="00F417CC" w:rsidRDefault="001E4628" w:rsidP="00264ACE">
      <w:pPr>
        <w:pStyle w:val="Odstavekseznama"/>
        <w:numPr>
          <w:ilvl w:val="0"/>
          <w:numId w:val="26"/>
        </w:numPr>
        <w:jc w:val="center"/>
        <w:rPr>
          <w:rFonts w:asciiTheme="minorHAnsi" w:hAnsiTheme="minorHAnsi" w:cstheme="minorHAnsi"/>
          <w:iCs/>
          <w:sz w:val="24"/>
          <w:szCs w:val="24"/>
        </w:rPr>
      </w:pPr>
      <w:r w:rsidRPr="00F417CC">
        <w:rPr>
          <w:rFonts w:asciiTheme="minorHAnsi" w:hAnsiTheme="minorHAnsi" w:cstheme="minorHAnsi"/>
          <w:iCs/>
          <w:sz w:val="24"/>
          <w:szCs w:val="24"/>
        </w:rPr>
        <w:t>člen</w:t>
      </w:r>
    </w:p>
    <w:p w14:paraId="2217CC36" w14:textId="77777777" w:rsidR="001E4628" w:rsidRPr="00F417CC" w:rsidRDefault="001E4628" w:rsidP="001E4628">
      <w:pPr>
        <w:jc w:val="both"/>
        <w:rPr>
          <w:rFonts w:asciiTheme="minorHAnsi" w:hAnsiTheme="minorHAnsi" w:cstheme="minorHAnsi"/>
          <w:sz w:val="24"/>
          <w:szCs w:val="24"/>
        </w:rPr>
      </w:pPr>
    </w:p>
    <w:p w14:paraId="060206F1" w14:textId="77777777" w:rsidR="001E4628" w:rsidRPr="00F417CC" w:rsidRDefault="001E4628" w:rsidP="001E4628">
      <w:pPr>
        <w:jc w:val="both"/>
        <w:rPr>
          <w:rFonts w:asciiTheme="minorHAnsi" w:hAnsiTheme="minorHAnsi" w:cstheme="minorHAnsi"/>
          <w:sz w:val="24"/>
          <w:szCs w:val="24"/>
        </w:rPr>
      </w:pPr>
      <w:bookmarkStart w:id="31" w:name="_Hlk55283472"/>
      <w:r w:rsidRPr="00F417CC">
        <w:rPr>
          <w:rFonts w:asciiTheme="minorHAnsi" w:hAnsiTheme="minorHAnsi" w:cstheme="minorHAnsi"/>
          <w:sz w:val="24"/>
          <w:szCs w:val="24"/>
        </w:rPr>
        <w:t>Dobavitelj bo naročniku izstavil E-račun enkrat mesečno in sicer do 10. (deset-tega) v mesecu za pretekli mesec oz. takoj, ko prejme ustrezne podatke od sistemskega operaterja za izdajo računa.</w:t>
      </w:r>
    </w:p>
    <w:p w14:paraId="16D0FE6E" w14:textId="77777777" w:rsidR="001E4628" w:rsidRPr="00F417CC" w:rsidRDefault="001E4628" w:rsidP="001E4628">
      <w:pPr>
        <w:jc w:val="both"/>
        <w:rPr>
          <w:rFonts w:asciiTheme="minorHAnsi" w:hAnsiTheme="minorHAnsi" w:cstheme="minorHAnsi"/>
          <w:sz w:val="24"/>
          <w:szCs w:val="24"/>
        </w:rPr>
      </w:pPr>
    </w:p>
    <w:p w14:paraId="6ABD823F" w14:textId="77777777" w:rsidR="001E4628" w:rsidRPr="00F417CC" w:rsidRDefault="001E4628" w:rsidP="001E4628">
      <w:pPr>
        <w:pStyle w:val="Telobesedila3"/>
        <w:spacing w:after="0"/>
        <w:jc w:val="both"/>
        <w:rPr>
          <w:rFonts w:asciiTheme="minorHAnsi" w:hAnsiTheme="minorHAnsi" w:cstheme="minorHAnsi"/>
          <w:sz w:val="24"/>
          <w:szCs w:val="24"/>
        </w:rPr>
      </w:pPr>
      <w:r w:rsidRPr="00F417CC">
        <w:rPr>
          <w:rFonts w:asciiTheme="minorHAnsi" w:hAnsiTheme="minorHAnsi" w:cstheme="minorHAnsi"/>
          <w:sz w:val="24"/>
          <w:szCs w:val="24"/>
        </w:rPr>
        <w:t>Vsi dokumenti, ki jih izda dobavitelj (računi) morajo vsebovati tudi oznako tega okvirnega sporazuma</w:t>
      </w:r>
    </w:p>
    <w:p w14:paraId="033AA540" w14:textId="77777777" w:rsidR="001E4628" w:rsidRPr="00F417CC" w:rsidRDefault="001E4628" w:rsidP="001E4628">
      <w:pPr>
        <w:pStyle w:val="Telobesedila3"/>
        <w:spacing w:after="0"/>
        <w:jc w:val="both"/>
        <w:rPr>
          <w:rFonts w:asciiTheme="minorHAnsi" w:hAnsiTheme="minorHAnsi" w:cstheme="minorHAnsi"/>
          <w:sz w:val="24"/>
          <w:szCs w:val="24"/>
        </w:rPr>
      </w:pPr>
    </w:p>
    <w:p w14:paraId="7BE22D1D" w14:textId="77777777" w:rsidR="001E4628" w:rsidRPr="00F417CC" w:rsidRDefault="001E4628" w:rsidP="001E4628">
      <w:pPr>
        <w:pStyle w:val="Telobesedila3"/>
        <w:spacing w:after="0"/>
        <w:jc w:val="both"/>
        <w:rPr>
          <w:rFonts w:asciiTheme="minorHAnsi" w:hAnsiTheme="minorHAnsi" w:cstheme="minorHAnsi"/>
          <w:sz w:val="24"/>
          <w:szCs w:val="24"/>
        </w:rPr>
      </w:pPr>
      <w:r w:rsidRPr="00F417CC">
        <w:rPr>
          <w:rFonts w:asciiTheme="minorHAnsi" w:hAnsiTheme="minorHAnsi" w:cstheme="minorHAnsi"/>
          <w:sz w:val="24"/>
          <w:szCs w:val="24"/>
        </w:rPr>
        <w:t xml:space="preserve">Dobavitelj bo izstavljal E-račune ločeno za posamezna merilna mesta. </w:t>
      </w:r>
    </w:p>
    <w:p w14:paraId="2EE99977" w14:textId="77777777" w:rsidR="001E4628" w:rsidRPr="00F417CC" w:rsidRDefault="001E4628" w:rsidP="001E4628">
      <w:pPr>
        <w:pStyle w:val="Telobesedila3"/>
        <w:spacing w:after="0"/>
        <w:jc w:val="both"/>
        <w:rPr>
          <w:rFonts w:asciiTheme="minorHAnsi" w:hAnsiTheme="minorHAnsi" w:cstheme="minorHAnsi"/>
          <w:sz w:val="24"/>
          <w:szCs w:val="24"/>
        </w:rPr>
      </w:pPr>
    </w:p>
    <w:p w14:paraId="52B1323C" w14:textId="77777777" w:rsidR="001E4628" w:rsidRPr="00F417CC" w:rsidRDefault="001E4628" w:rsidP="001E4628">
      <w:pPr>
        <w:pStyle w:val="Telobesedila3"/>
        <w:spacing w:after="0"/>
        <w:jc w:val="both"/>
        <w:rPr>
          <w:rFonts w:asciiTheme="minorHAnsi" w:hAnsiTheme="minorHAnsi" w:cstheme="minorHAnsi"/>
          <w:sz w:val="24"/>
          <w:szCs w:val="24"/>
        </w:rPr>
      </w:pPr>
      <w:r w:rsidRPr="00F417CC">
        <w:rPr>
          <w:rFonts w:asciiTheme="minorHAnsi" w:hAnsiTheme="minorHAnsi" w:cstheme="minorHAnsi"/>
          <w:sz w:val="24"/>
          <w:szCs w:val="24"/>
        </w:rPr>
        <w:t>Naročnik bo navedeni znesek plačal na transakcijski račun dobavitelja.</w:t>
      </w:r>
    </w:p>
    <w:bookmarkEnd w:id="31"/>
    <w:p w14:paraId="72E116FD" w14:textId="77777777" w:rsidR="001E4628" w:rsidRPr="00F417CC" w:rsidRDefault="001E4628" w:rsidP="001E4628">
      <w:pPr>
        <w:widowControl w:val="0"/>
        <w:autoSpaceDE w:val="0"/>
        <w:autoSpaceDN w:val="0"/>
        <w:adjustRightInd w:val="0"/>
        <w:jc w:val="both"/>
        <w:rPr>
          <w:rFonts w:asciiTheme="minorHAnsi" w:hAnsiTheme="minorHAnsi" w:cstheme="minorHAnsi"/>
          <w:sz w:val="24"/>
          <w:szCs w:val="24"/>
        </w:rPr>
      </w:pPr>
    </w:p>
    <w:p w14:paraId="403BD707" w14:textId="77777777" w:rsidR="001E4628" w:rsidRPr="00F417CC" w:rsidRDefault="001E4628" w:rsidP="00264ACE">
      <w:pPr>
        <w:pStyle w:val="Odstavekseznama"/>
        <w:numPr>
          <w:ilvl w:val="0"/>
          <w:numId w:val="26"/>
        </w:numPr>
        <w:jc w:val="center"/>
        <w:rPr>
          <w:rFonts w:asciiTheme="minorHAnsi" w:hAnsiTheme="minorHAnsi" w:cstheme="minorHAnsi"/>
          <w:sz w:val="24"/>
          <w:szCs w:val="24"/>
        </w:rPr>
      </w:pPr>
      <w:r w:rsidRPr="00F417CC">
        <w:rPr>
          <w:rFonts w:asciiTheme="minorHAnsi" w:hAnsiTheme="minorHAnsi" w:cstheme="minorHAnsi"/>
          <w:sz w:val="24"/>
          <w:szCs w:val="24"/>
        </w:rPr>
        <w:t>člen</w:t>
      </w:r>
    </w:p>
    <w:p w14:paraId="52B50FC4" w14:textId="77777777" w:rsidR="001E4628" w:rsidRPr="00F417CC" w:rsidRDefault="001E4628" w:rsidP="001E4628">
      <w:pPr>
        <w:widowControl w:val="0"/>
        <w:autoSpaceDE w:val="0"/>
        <w:autoSpaceDN w:val="0"/>
        <w:adjustRightInd w:val="0"/>
        <w:jc w:val="both"/>
        <w:rPr>
          <w:rFonts w:asciiTheme="minorHAnsi" w:hAnsiTheme="minorHAnsi" w:cstheme="minorHAnsi"/>
          <w:sz w:val="24"/>
          <w:szCs w:val="24"/>
        </w:rPr>
      </w:pPr>
    </w:p>
    <w:p w14:paraId="072AC572" w14:textId="77777777" w:rsidR="001E4628" w:rsidRPr="00F417CC" w:rsidRDefault="001E4628" w:rsidP="001E4628">
      <w:pPr>
        <w:jc w:val="both"/>
        <w:rPr>
          <w:rFonts w:asciiTheme="minorHAnsi" w:hAnsiTheme="minorHAnsi" w:cstheme="minorHAnsi"/>
          <w:sz w:val="24"/>
          <w:szCs w:val="24"/>
        </w:rPr>
      </w:pPr>
      <w:r w:rsidRPr="00F417CC">
        <w:rPr>
          <w:rFonts w:asciiTheme="minorHAnsi" w:hAnsiTheme="minorHAnsi" w:cstheme="minorHAnsi"/>
          <w:sz w:val="24"/>
          <w:szCs w:val="24"/>
        </w:rPr>
        <w:t>Naročnik bo plačal račun za električno energijo v 30 dneh od datuma izstavitve računa. Če zadnji dan roka plačila sovpada z dnem, ki je po zakonu dela prost, se zadnji dan roka plačila šteje naslednji delavnik.</w:t>
      </w:r>
    </w:p>
    <w:p w14:paraId="0EE567D4" w14:textId="77777777" w:rsidR="001E4628" w:rsidRPr="00F417CC" w:rsidRDefault="001E4628" w:rsidP="00264ACE">
      <w:pPr>
        <w:pStyle w:val="Odstavekseznama"/>
        <w:numPr>
          <w:ilvl w:val="0"/>
          <w:numId w:val="26"/>
        </w:numPr>
        <w:jc w:val="center"/>
        <w:rPr>
          <w:rFonts w:asciiTheme="minorHAnsi" w:hAnsiTheme="minorHAnsi" w:cstheme="minorHAnsi"/>
          <w:sz w:val="24"/>
          <w:szCs w:val="24"/>
        </w:rPr>
      </w:pPr>
      <w:r w:rsidRPr="00F417CC">
        <w:rPr>
          <w:rFonts w:asciiTheme="minorHAnsi" w:hAnsiTheme="minorHAnsi" w:cstheme="minorHAnsi"/>
          <w:sz w:val="24"/>
          <w:szCs w:val="24"/>
        </w:rPr>
        <w:t>člen</w:t>
      </w:r>
    </w:p>
    <w:p w14:paraId="11CCF973" w14:textId="77777777" w:rsidR="001E4628" w:rsidRPr="00F417CC" w:rsidRDefault="001E4628" w:rsidP="001E4628">
      <w:pPr>
        <w:widowControl w:val="0"/>
        <w:autoSpaceDE w:val="0"/>
        <w:autoSpaceDN w:val="0"/>
        <w:adjustRightInd w:val="0"/>
        <w:jc w:val="both"/>
        <w:rPr>
          <w:rFonts w:asciiTheme="minorHAnsi" w:hAnsiTheme="minorHAnsi" w:cstheme="minorHAnsi"/>
          <w:sz w:val="24"/>
          <w:szCs w:val="24"/>
        </w:rPr>
      </w:pPr>
    </w:p>
    <w:p w14:paraId="7F8A648D" w14:textId="77777777" w:rsidR="001E4628" w:rsidRPr="00F417CC" w:rsidRDefault="001E4628" w:rsidP="001E4628">
      <w:pPr>
        <w:pStyle w:val="Telobesedila3"/>
        <w:jc w:val="both"/>
        <w:rPr>
          <w:rFonts w:asciiTheme="minorHAnsi" w:hAnsiTheme="minorHAnsi" w:cstheme="minorHAnsi"/>
          <w:sz w:val="24"/>
          <w:szCs w:val="24"/>
        </w:rPr>
      </w:pPr>
      <w:r w:rsidRPr="00F417CC">
        <w:rPr>
          <w:rFonts w:asciiTheme="minorHAnsi" w:hAnsiTheme="minorHAnsi" w:cstheme="minorHAnsi"/>
          <w:sz w:val="24"/>
          <w:szCs w:val="24"/>
        </w:rPr>
        <w:t>V primeru, da naročnik svojih zapadlih obveznosti ne poravna v roku iz prejšnjega člena te pogodbe, mu dobavitelj zaračuna obresti po Zakonu o predpisani obrestni meri zamudnih obresti (ZPOMZO-UPB1,Ur.l. RS št. 11/07 s spremembami in dopolnitvami). Zamudne obresti je naročnik dolžan poravnati v 10 dneh od izstavitve računa za zamudne obresti.</w:t>
      </w:r>
    </w:p>
    <w:p w14:paraId="7B4062C4" w14:textId="77777777" w:rsidR="001E4628" w:rsidRPr="00F417CC" w:rsidRDefault="001E4628" w:rsidP="001E4628">
      <w:pPr>
        <w:widowControl w:val="0"/>
        <w:autoSpaceDE w:val="0"/>
        <w:autoSpaceDN w:val="0"/>
        <w:adjustRightInd w:val="0"/>
        <w:jc w:val="both"/>
        <w:rPr>
          <w:rFonts w:asciiTheme="minorHAnsi" w:hAnsiTheme="minorHAnsi" w:cstheme="minorHAnsi"/>
          <w:sz w:val="24"/>
          <w:szCs w:val="24"/>
          <w:lang w:val="pl-PL"/>
        </w:rPr>
      </w:pPr>
    </w:p>
    <w:p w14:paraId="7019E89E" w14:textId="77777777" w:rsidR="001E4628" w:rsidRPr="00F417CC" w:rsidRDefault="001E4628" w:rsidP="00264ACE">
      <w:pPr>
        <w:pStyle w:val="Odstavekseznama"/>
        <w:numPr>
          <w:ilvl w:val="0"/>
          <w:numId w:val="26"/>
        </w:numPr>
        <w:jc w:val="center"/>
        <w:rPr>
          <w:rFonts w:asciiTheme="minorHAnsi" w:hAnsiTheme="minorHAnsi" w:cstheme="minorHAnsi"/>
          <w:sz w:val="24"/>
          <w:szCs w:val="24"/>
        </w:rPr>
      </w:pPr>
      <w:r w:rsidRPr="00F417CC">
        <w:rPr>
          <w:rFonts w:asciiTheme="minorHAnsi" w:hAnsiTheme="minorHAnsi" w:cstheme="minorHAnsi"/>
          <w:sz w:val="24"/>
          <w:szCs w:val="24"/>
        </w:rPr>
        <w:t>člen</w:t>
      </w:r>
    </w:p>
    <w:p w14:paraId="2CFDF980" w14:textId="77777777" w:rsidR="001E4628" w:rsidRPr="00F417CC" w:rsidRDefault="001E4628" w:rsidP="001E4628">
      <w:pPr>
        <w:jc w:val="center"/>
        <w:rPr>
          <w:rStyle w:val="Slog1"/>
          <w:rFonts w:asciiTheme="minorHAnsi" w:hAnsiTheme="minorHAnsi" w:cstheme="minorHAnsi"/>
          <w:sz w:val="24"/>
          <w:szCs w:val="24"/>
        </w:rPr>
      </w:pPr>
    </w:p>
    <w:p w14:paraId="26595FF8" w14:textId="77777777" w:rsidR="001E4628" w:rsidRPr="00734B86" w:rsidRDefault="001E4628" w:rsidP="001E4628">
      <w:pPr>
        <w:pStyle w:val="Telobesedila2"/>
        <w:jc w:val="both"/>
        <w:rPr>
          <w:rFonts w:asciiTheme="minorHAnsi" w:hAnsiTheme="minorHAnsi" w:cstheme="minorHAnsi"/>
          <w:sz w:val="24"/>
          <w:szCs w:val="24"/>
        </w:rPr>
      </w:pPr>
      <w:r w:rsidRPr="00734B86">
        <w:rPr>
          <w:rFonts w:asciiTheme="minorHAnsi" w:hAnsiTheme="minorHAnsi" w:cstheme="minorHAnsi"/>
          <w:sz w:val="24"/>
          <w:szCs w:val="24"/>
        </w:rPr>
        <w:t>Dobavitelj bo za naročnika brezplačno uredil:</w:t>
      </w:r>
    </w:p>
    <w:p w14:paraId="4DC376F9" w14:textId="77777777" w:rsidR="001E4628" w:rsidRDefault="001E4628" w:rsidP="001E4628">
      <w:pPr>
        <w:widowControl w:val="0"/>
        <w:numPr>
          <w:ilvl w:val="0"/>
          <w:numId w:val="8"/>
        </w:numPr>
        <w:suppressAutoHyphens w:val="0"/>
        <w:autoSpaceDE w:val="0"/>
        <w:autoSpaceDN w:val="0"/>
        <w:adjustRightInd w:val="0"/>
        <w:jc w:val="both"/>
        <w:rPr>
          <w:rFonts w:asciiTheme="minorHAnsi" w:hAnsiTheme="minorHAnsi" w:cstheme="minorHAnsi"/>
          <w:sz w:val="24"/>
          <w:szCs w:val="24"/>
        </w:rPr>
      </w:pPr>
      <w:r w:rsidRPr="00734B86">
        <w:rPr>
          <w:rFonts w:asciiTheme="minorHAnsi" w:hAnsiTheme="minorHAnsi" w:cstheme="minorHAnsi"/>
          <w:sz w:val="24"/>
          <w:szCs w:val="24"/>
        </w:rPr>
        <w:t>prijavo bilateralnih pogodb na organiziranem trgu,</w:t>
      </w:r>
    </w:p>
    <w:p w14:paraId="15050200" w14:textId="77777777" w:rsidR="00734B86" w:rsidRPr="00734B86" w:rsidRDefault="00734B86" w:rsidP="00734B86">
      <w:pPr>
        <w:widowControl w:val="0"/>
        <w:numPr>
          <w:ilvl w:val="0"/>
          <w:numId w:val="8"/>
        </w:numPr>
        <w:suppressAutoHyphens w:val="0"/>
        <w:autoSpaceDE w:val="0"/>
        <w:autoSpaceDN w:val="0"/>
        <w:adjustRightInd w:val="0"/>
        <w:jc w:val="both"/>
        <w:rPr>
          <w:rFonts w:asciiTheme="minorHAnsi" w:hAnsiTheme="minorHAnsi" w:cstheme="minorHAnsi"/>
          <w:sz w:val="24"/>
          <w:szCs w:val="24"/>
        </w:rPr>
      </w:pPr>
      <w:r w:rsidRPr="00734B86">
        <w:rPr>
          <w:rFonts w:asciiTheme="minorHAnsi" w:hAnsiTheme="minorHAnsi" w:cstheme="minorHAnsi"/>
          <w:sz w:val="24"/>
          <w:szCs w:val="24"/>
        </w:rPr>
        <w:t>svetovanje glede potreb pri dobavi električne energije,</w:t>
      </w:r>
    </w:p>
    <w:p w14:paraId="7C2A67B4" w14:textId="0021710E" w:rsidR="00734B86" w:rsidRPr="00734B86" w:rsidRDefault="00FD4259" w:rsidP="00734B86">
      <w:pPr>
        <w:widowControl w:val="0"/>
        <w:numPr>
          <w:ilvl w:val="0"/>
          <w:numId w:val="8"/>
        </w:numPr>
        <w:suppressAutoHyphens w:val="0"/>
        <w:autoSpaceDE w:val="0"/>
        <w:autoSpaceDN w:val="0"/>
        <w:adjustRightInd w:val="0"/>
        <w:jc w:val="both"/>
        <w:rPr>
          <w:rFonts w:asciiTheme="minorHAnsi" w:hAnsiTheme="minorHAnsi" w:cstheme="minorHAnsi"/>
          <w:sz w:val="24"/>
          <w:szCs w:val="24"/>
        </w:rPr>
      </w:pPr>
      <w:r>
        <w:rPr>
          <w:rFonts w:asciiTheme="minorHAnsi" w:hAnsiTheme="minorHAnsi" w:cstheme="minorHAnsi"/>
          <w:sz w:val="24"/>
          <w:szCs w:val="24"/>
        </w:rPr>
        <w:t xml:space="preserve">pripraviti dokumentacijo in </w:t>
      </w:r>
      <w:r w:rsidR="00734B86" w:rsidRPr="00734B86">
        <w:rPr>
          <w:rFonts w:asciiTheme="minorHAnsi" w:hAnsiTheme="minorHAnsi" w:cstheme="minorHAnsi"/>
          <w:sz w:val="24"/>
          <w:szCs w:val="24"/>
        </w:rPr>
        <w:t>izpeljal postopek za sklenitev pogodbe o dostopu do omrežja pri SODO;</w:t>
      </w:r>
    </w:p>
    <w:p w14:paraId="1D8F1428" w14:textId="01D57A93" w:rsidR="00734B86" w:rsidRPr="00734B86" w:rsidRDefault="00734B86" w:rsidP="00734B86">
      <w:pPr>
        <w:widowControl w:val="0"/>
        <w:numPr>
          <w:ilvl w:val="0"/>
          <w:numId w:val="8"/>
        </w:numPr>
        <w:suppressAutoHyphens w:val="0"/>
        <w:autoSpaceDE w:val="0"/>
        <w:autoSpaceDN w:val="0"/>
        <w:adjustRightInd w:val="0"/>
        <w:jc w:val="both"/>
        <w:rPr>
          <w:rFonts w:asciiTheme="minorHAnsi" w:hAnsiTheme="minorHAnsi" w:cstheme="minorHAnsi"/>
          <w:sz w:val="24"/>
          <w:szCs w:val="24"/>
        </w:rPr>
      </w:pPr>
      <w:r w:rsidRPr="00734B86">
        <w:rPr>
          <w:rFonts w:asciiTheme="minorHAnsi" w:hAnsiTheme="minorHAnsi" w:cstheme="minorHAnsi"/>
          <w:sz w:val="24"/>
          <w:szCs w:val="24"/>
        </w:rPr>
        <w:t xml:space="preserve">zagotavljal zbirni račun tako za omrežnino kot porabo na enem mestu od prvega meseca </w:t>
      </w:r>
      <w:r w:rsidRPr="00734B86">
        <w:rPr>
          <w:rFonts w:asciiTheme="minorHAnsi" w:hAnsiTheme="minorHAnsi" w:cstheme="minorHAnsi"/>
          <w:sz w:val="24"/>
          <w:szCs w:val="24"/>
        </w:rPr>
        <w:lastRenderedPageBreak/>
        <w:t>veljavnosti tega okvirnega sporazuma;</w:t>
      </w:r>
    </w:p>
    <w:p w14:paraId="5EB80C0A" w14:textId="0E443B6A" w:rsidR="001E4628" w:rsidRPr="00734B86" w:rsidRDefault="001E4628" w:rsidP="001E4628">
      <w:pPr>
        <w:widowControl w:val="0"/>
        <w:numPr>
          <w:ilvl w:val="0"/>
          <w:numId w:val="8"/>
        </w:numPr>
        <w:suppressAutoHyphens w:val="0"/>
        <w:autoSpaceDE w:val="0"/>
        <w:autoSpaceDN w:val="0"/>
        <w:adjustRightInd w:val="0"/>
        <w:jc w:val="both"/>
        <w:rPr>
          <w:rFonts w:asciiTheme="minorHAnsi" w:hAnsiTheme="minorHAnsi" w:cstheme="minorHAnsi"/>
          <w:sz w:val="24"/>
          <w:szCs w:val="24"/>
        </w:rPr>
      </w:pPr>
      <w:r w:rsidRPr="00734B86">
        <w:rPr>
          <w:rFonts w:asciiTheme="minorHAnsi" w:hAnsiTheme="minorHAnsi" w:cstheme="minorHAnsi"/>
          <w:sz w:val="24"/>
          <w:szCs w:val="24"/>
        </w:rPr>
        <w:t xml:space="preserve">izdelavo voznih redov (v dogovoru z </w:t>
      </w:r>
      <w:r w:rsidR="00734B86">
        <w:rPr>
          <w:rFonts w:asciiTheme="minorHAnsi" w:hAnsiTheme="minorHAnsi" w:cstheme="minorHAnsi"/>
          <w:sz w:val="24"/>
          <w:szCs w:val="24"/>
        </w:rPr>
        <w:t>naročnikom</w:t>
      </w:r>
      <w:r w:rsidRPr="00734B86">
        <w:rPr>
          <w:rFonts w:asciiTheme="minorHAnsi" w:hAnsiTheme="minorHAnsi" w:cstheme="minorHAnsi"/>
          <w:sz w:val="24"/>
          <w:szCs w:val="24"/>
        </w:rPr>
        <w:t>),</w:t>
      </w:r>
    </w:p>
    <w:p w14:paraId="55B2D6D0" w14:textId="77777777" w:rsidR="001E4628" w:rsidRPr="00734B86" w:rsidRDefault="001E4628" w:rsidP="001E4628">
      <w:pPr>
        <w:widowControl w:val="0"/>
        <w:numPr>
          <w:ilvl w:val="0"/>
          <w:numId w:val="8"/>
        </w:numPr>
        <w:suppressAutoHyphens w:val="0"/>
        <w:autoSpaceDE w:val="0"/>
        <w:autoSpaceDN w:val="0"/>
        <w:adjustRightInd w:val="0"/>
        <w:jc w:val="both"/>
        <w:rPr>
          <w:rFonts w:asciiTheme="minorHAnsi" w:hAnsiTheme="minorHAnsi" w:cstheme="minorHAnsi"/>
          <w:sz w:val="24"/>
          <w:szCs w:val="24"/>
        </w:rPr>
      </w:pPr>
      <w:r w:rsidRPr="00734B86">
        <w:rPr>
          <w:rFonts w:asciiTheme="minorHAnsi" w:hAnsiTheme="minorHAnsi" w:cstheme="minorHAnsi"/>
          <w:sz w:val="24"/>
          <w:szCs w:val="24"/>
        </w:rPr>
        <w:t xml:space="preserve">arhiviranje in posredovanje podatkov o merilnih vrednostih (v elektronski obliki) za obdobje trajanja pogodbe, </w:t>
      </w:r>
    </w:p>
    <w:p w14:paraId="3073D49D" w14:textId="1BE4C411" w:rsidR="00734B86" w:rsidRPr="00734B86" w:rsidRDefault="00734B86" w:rsidP="00734B86">
      <w:pPr>
        <w:widowControl w:val="0"/>
        <w:numPr>
          <w:ilvl w:val="0"/>
          <w:numId w:val="8"/>
        </w:numPr>
        <w:suppressAutoHyphens w:val="0"/>
        <w:autoSpaceDE w:val="0"/>
        <w:autoSpaceDN w:val="0"/>
        <w:adjustRightInd w:val="0"/>
        <w:jc w:val="both"/>
        <w:rPr>
          <w:rFonts w:asciiTheme="minorHAnsi" w:hAnsiTheme="minorHAnsi" w:cstheme="minorHAnsi"/>
          <w:sz w:val="24"/>
          <w:szCs w:val="24"/>
        </w:rPr>
      </w:pPr>
      <w:r>
        <w:rPr>
          <w:rFonts w:cs="Calibri"/>
          <w:color w:val="000000"/>
          <w:sz w:val="24"/>
          <w:szCs w:val="24"/>
        </w:rPr>
        <w:t xml:space="preserve">ali </w:t>
      </w:r>
      <w:r w:rsidRPr="00734B86">
        <w:rPr>
          <w:rFonts w:cs="Calibri"/>
          <w:color w:val="000000"/>
          <w:sz w:val="24"/>
          <w:szCs w:val="24"/>
        </w:rPr>
        <w:t>omogočal aktiven dostop do svoje baze (tipa view) ali izvajal mesečne izvoze v datoteko (tipa .csv, .xlsx), ki jih mesečno za pretekli mesec posreduje istočasno z izdanimi računi;</w:t>
      </w:r>
    </w:p>
    <w:p w14:paraId="27E7397C" w14:textId="439B939B" w:rsidR="00734B86" w:rsidRPr="00734B86" w:rsidRDefault="00734B86" w:rsidP="00734B86">
      <w:pPr>
        <w:widowControl w:val="0"/>
        <w:numPr>
          <w:ilvl w:val="0"/>
          <w:numId w:val="8"/>
        </w:numPr>
        <w:suppressAutoHyphens w:val="0"/>
        <w:autoSpaceDE w:val="0"/>
        <w:autoSpaceDN w:val="0"/>
        <w:adjustRightInd w:val="0"/>
        <w:jc w:val="both"/>
        <w:rPr>
          <w:rFonts w:asciiTheme="minorHAnsi" w:hAnsiTheme="minorHAnsi" w:cstheme="minorHAnsi"/>
          <w:sz w:val="24"/>
          <w:szCs w:val="24"/>
        </w:rPr>
      </w:pPr>
      <w:r>
        <w:rPr>
          <w:rFonts w:cs="Calibri"/>
          <w:color w:val="000000"/>
          <w:sz w:val="24"/>
          <w:szCs w:val="24"/>
        </w:rPr>
        <w:t>posredovanje podatkov</w:t>
      </w:r>
      <w:r w:rsidRPr="00734B86">
        <w:rPr>
          <w:rFonts w:cs="Calibri"/>
          <w:color w:val="000000"/>
          <w:sz w:val="24"/>
          <w:szCs w:val="24"/>
        </w:rPr>
        <w:t xml:space="preserve"> iz predhodne alineje vsebujejo najmanj naslednje atribute: Energija ET, Energija MT, Energija VT, Obračunska moč, Omrežnina ET, Omrežnina jalova en., Omrežnina MT, Omrežnina VT, Prispevki, Trošarine</w:t>
      </w:r>
      <w:r>
        <w:rPr>
          <w:rFonts w:asciiTheme="minorHAnsi" w:hAnsiTheme="minorHAnsi" w:cstheme="minorHAnsi"/>
          <w:sz w:val="24"/>
          <w:szCs w:val="24"/>
        </w:rPr>
        <w:t>.</w:t>
      </w:r>
    </w:p>
    <w:p w14:paraId="1AD3B932" w14:textId="77777777" w:rsidR="001E4628" w:rsidRPr="00F417CC" w:rsidRDefault="001E4628" w:rsidP="001E4628">
      <w:pPr>
        <w:pStyle w:val="Telobesedila2"/>
        <w:spacing w:after="0" w:line="240" w:lineRule="auto"/>
        <w:jc w:val="both"/>
        <w:rPr>
          <w:rFonts w:asciiTheme="minorHAnsi" w:hAnsiTheme="minorHAnsi" w:cstheme="minorHAnsi"/>
          <w:sz w:val="24"/>
          <w:szCs w:val="24"/>
        </w:rPr>
      </w:pPr>
    </w:p>
    <w:p w14:paraId="477484B0" w14:textId="77777777" w:rsidR="001E4628" w:rsidRPr="00F417CC" w:rsidRDefault="001E4628" w:rsidP="001E4628">
      <w:pPr>
        <w:rPr>
          <w:rFonts w:asciiTheme="minorHAnsi" w:hAnsiTheme="minorHAnsi" w:cstheme="minorHAnsi"/>
          <w:sz w:val="24"/>
          <w:szCs w:val="24"/>
        </w:rPr>
      </w:pPr>
      <w:r w:rsidRPr="00F417CC">
        <w:rPr>
          <w:rFonts w:asciiTheme="minorHAnsi" w:hAnsiTheme="minorHAnsi" w:cstheme="minorHAnsi"/>
          <w:sz w:val="24"/>
          <w:szCs w:val="24"/>
        </w:rPr>
        <w:t xml:space="preserve">                 </w:t>
      </w:r>
    </w:p>
    <w:p w14:paraId="5C133664" w14:textId="77777777" w:rsidR="001E4628" w:rsidRPr="00F417CC" w:rsidRDefault="001E4628" w:rsidP="00264ACE">
      <w:pPr>
        <w:pStyle w:val="Odstavekseznama"/>
        <w:numPr>
          <w:ilvl w:val="0"/>
          <w:numId w:val="26"/>
        </w:numPr>
        <w:jc w:val="center"/>
        <w:rPr>
          <w:rFonts w:asciiTheme="minorHAnsi" w:hAnsiTheme="minorHAnsi" w:cstheme="minorHAnsi"/>
          <w:iCs/>
          <w:sz w:val="24"/>
          <w:szCs w:val="24"/>
        </w:rPr>
      </w:pPr>
      <w:r w:rsidRPr="00F417CC">
        <w:rPr>
          <w:rFonts w:asciiTheme="minorHAnsi" w:hAnsiTheme="minorHAnsi" w:cstheme="minorHAnsi"/>
          <w:iCs/>
          <w:sz w:val="24"/>
          <w:szCs w:val="24"/>
        </w:rPr>
        <w:t xml:space="preserve">člen </w:t>
      </w:r>
    </w:p>
    <w:p w14:paraId="681A8E17" w14:textId="77777777" w:rsidR="001E4628" w:rsidRPr="00F417CC" w:rsidRDefault="001E4628" w:rsidP="001E4628">
      <w:pPr>
        <w:jc w:val="center"/>
        <w:rPr>
          <w:rStyle w:val="Slog1"/>
          <w:rFonts w:asciiTheme="minorHAnsi" w:hAnsiTheme="minorHAnsi" w:cstheme="minorHAnsi"/>
          <w:sz w:val="24"/>
          <w:szCs w:val="24"/>
        </w:rPr>
      </w:pPr>
    </w:p>
    <w:p w14:paraId="5DC9FA8B" w14:textId="77777777" w:rsidR="001E4628" w:rsidRPr="00F417CC" w:rsidRDefault="001E4628" w:rsidP="001E4628">
      <w:pPr>
        <w:jc w:val="both"/>
        <w:rPr>
          <w:rFonts w:asciiTheme="minorHAnsi" w:hAnsiTheme="minorHAnsi" w:cstheme="minorHAnsi"/>
          <w:sz w:val="24"/>
          <w:szCs w:val="24"/>
        </w:rPr>
      </w:pPr>
      <w:r w:rsidRPr="00F417CC">
        <w:rPr>
          <w:rFonts w:asciiTheme="minorHAnsi" w:hAnsiTheme="minorHAnsi" w:cstheme="minorHAnsi"/>
          <w:sz w:val="24"/>
          <w:szCs w:val="24"/>
        </w:rPr>
        <w:t>Naročnik s podpisom pogodbe o prodaji in nakupu električne energije dovoljuje dobavitelju, da v njegovem imenu pri SODO uveljavlja dostop do omrežja, zastopa njegove interese v zvezi z dostopom do omrežja ter od SODO pridobi vse potrebne podatke, vključno s telemetričnimi podatki. Dobavitelj se zavezuje SODO-tu posredovati vse prejete podatke o spremembah na strani naročnika.</w:t>
      </w:r>
    </w:p>
    <w:p w14:paraId="289D9FCF" w14:textId="77777777" w:rsidR="001E4628" w:rsidRPr="00F417CC" w:rsidRDefault="001E4628" w:rsidP="001E4628">
      <w:pPr>
        <w:jc w:val="both"/>
        <w:rPr>
          <w:rFonts w:asciiTheme="minorHAnsi" w:hAnsiTheme="minorHAnsi" w:cstheme="minorHAnsi"/>
          <w:sz w:val="24"/>
          <w:szCs w:val="24"/>
        </w:rPr>
      </w:pPr>
    </w:p>
    <w:p w14:paraId="42087E99" w14:textId="77777777" w:rsidR="001E4628" w:rsidRPr="00F417CC" w:rsidRDefault="001E4628" w:rsidP="001E4628">
      <w:pPr>
        <w:jc w:val="both"/>
        <w:rPr>
          <w:rFonts w:asciiTheme="minorHAnsi" w:hAnsiTheme="minorHAnsi" w:cstheme="minorHAnsi"/>
          <w:sz w:val="24"/>
          <w:szCs w:val="24"/>
        </w:rPr>
      </w:pPr>
      <w:r w:rsidRPr="00F417CC">
        <w:rPr>
          <w:rFonts w:asciiTheme="minorHAnsi" w:hAnsiTheme="minorHAnsi" w:cstheme="minorHAnsi"/>
          <w:sz w:val="24"/>
          <w:szCs w:val="24"/>
        </w:rPr>
        <w:t>Naročnik dobavitelju tudi dovoljuje dostop do potrebnih podatkov o pretekli  porabi električne energije za vsa merilna mesta, ki so vključena v pogodbo in za vsa morebitna nova merilna mesta, ki jih bo naročnik pridobil v času trajanja pogodbe.</w:t>
      </w:r>
    </w:p>
    <w:p w14:paraId="5AED8879" w14:textId="77777777" w:rsidR="001E4628" w:rsidRPr="00F417CC" w:rsidRDefault="001E4628" w:rsidP="001E4628">
      <w:pPr>
        <w:jc w:val="center"/>
        <w:rPr>
          <w:rStyle w:val="Slog1"/>
          <w:rFonts w:asciiTheme="minorHAnsi" w:hAnsiTheme="minorHAnsi" w:cstheme="minorHAnsi"/>
          <w:sz w:val="24"/>
          <w:szCs w:val="24"/>
        </w:rPr>
      </w:pPr>
    </w:p>
    <w:p w14:paraId="65998271" w14:textId="77777777" w:rsidR="001E4628" w:rsidRPr="00F417CC" w:rsidRDefault="001E4628" w:rsidP="00264ACE">
      <w:pPr>
        <w:pStyle w:val="Odstavekseznama"/>
        <w:numPr>
          <w:ilvl w:val="0"/>
          <w:numId w:val="26"/>
        </w:numPr>
        <w:jc w:val="center"/>
        <w:rPr>
          <w:rFonts w:asciiTheme="minorHAnsi" w:hAnsiTheme="minorHAnsi" w:cstheme="minorHAnsi"/>
          <w:sz w:val="24"/>
          <w:szCs w:val="24"/>
        </w:rPr>
      </w:pPr>
      <w:r w:rsidRPr="00F417CC">
        <w:rPr>
          <w:rFonts w:asciiTheme="minorHAnsi" w:hAnsiTheme="minorHAnsi" w:cstheme="minorHAnsi"/>
          <w:sz w:val="24"/>
          <w:szCs w:val="24"/>
        </w:rPr>
        <w:t>člen</w:t>
      </w:r>
    </w:p>
    <w:p w14:paraId="4D2E05E3" w14:textId="77777777" w:rsidR="001E4628" w:rsidRPr="00F417CC" w:rsidRDefault="001E4628" w:rsidP="001E4628">
      <w:pPr>
        <w:pStyle w:val="Odstavekseznama"/>
        <w:ind w:left="1004"/>
        <w:rPr>
          <w:rFonts w:asciiTheme="minorHAnsi" w:hAnsiTheme="minorHAnsi" w:cstheme="minorHAnsi"/>
          <w:sz w:val="24"/>
          <w:szCs w:val="24"/>
        </w:rPr>
      </w:pPr>
    </w:p>
    <w:p w14:paraId="79A4B153" w14:textId="77777777" w:rsidR="001E4628" w:rsidRPr="00F417CC" w:rsidRDefault="001E4628" w:rsidP="001E4628">
      <w:pPr>
        <w:jc w:val="both"/>
        <w:rPr>
          <w:rFonts w:asciiTheme="minorHAnsi" w:hAnsiTheme="minorHAnsi" w:cstheme="minorHAnsi"/>
          <w:sz w:val="24"/>
          <w:szCs w:val="24"/>
        </w:rPr>
      </w:pPr>
      <w:r w:rsidRPr="00F417CC">
        <w:rPr>
          <w:rFonts w:asciiTheme="minorHAnsi" w:hAnsiTheme="minorHAnsi" w:cstheme="minorHAnsi"/>
          <w:sz w:val="24"/>
          <w:szCs w:val="24"/>
        </w:rPr>
        <w:t>Dobavitelj mora po preteku vsakega koledarskega leta, v katerem je naročniku dejansko dobavljal električno energijo, naročniku posredovati dokazilo o unovčitvi ustrezne količine potrdil o izvoru električne energije.</w:t>
      </w:r>
    </w:p>
    <w:p w14:paraId="3E33B184" w14:textId="77777777" w:rsidR="001E4628" w:rsidRPr="00F417CC" w:rsidRDefault="001E4628" w:rsidP="001E4628">
      <w:pPr>
        <w:pStyle w:val="Odstavekseznama"/>
        <w:ind w:left="1004"/>
        <w:rPr>
          <w:rFonts w:asciiTheme="minorHAnsi" w:hAnsiTheme="minorHAnsi" w:cstheme="minorHAnsi"/>
          <w:sz w:val="24"/>
          <w:szCs w:val="24"/>
        </w:rPr>
      </w:pPr>
    </w:p>
    <w:p w14:paraId="602DF23D" w14:textId="77777777" w:rsidR="001E4628" w:rsidRPr="00F417CC" w:rsidRDefault="001E4628" w:rsidP="00264ACE">
      <w:pPr>
        <w:pStyle w:val="Odstavekseznama"/>
        <w:numPr>
          <w:ilvl w:val="0"/>
          <w:numId w:val="26"/>
        </w:numPr>
        <w:jc w:val="center"/>
        <w:rPr>
          <w:rFonts w:asciiTheme="minorHAnsi" w:hAnsiTheme="minorHAnsi" w:cstheme="minorHAnsi"/>
          <w:sz w:val="24"/>
          <w:szCs w:val="24"/>
        </w:rPr>
      </w:pPr>
      <w:r w:rsidRPr="00F417CC">
        <w:rPr>
          <w:rFonts w:asciiTheme="minorHAnsi" w:hAnsiTheme="minorHAnsi" w:cstheme="minorHAnsi"/>
          <w:sz w:val="24"/>
          <w:szCs w:val="24"/>
        </w:rPr>
        <w:t>člen</w:t>
      </w:r>
    </w:p>
    <w:p w14:paraId="5DB2ED78" w14:textId="77777777" w:rsidR="001E4628" w:rsidRPr="00F417CC" w:rsidRDefault="001E4628" w:rsidP="001E4628">
      <w:pPr>
        <w:pStyle w:val="Odstavekseznama"/>
        <w:ind w:left="1004"/>
        <w:rPr>
          <w:rFonts w:asciiTheme="minorHAnsi" w:hAnsiTheme="minorHAnsi" w:cstheme="minorHAnsi"/>
          <w:sz w:val="24"/>
          <w:szCs w:val="24"/>
        </w:rPr>
      </w:pPr>
    </w:p>
    <w:p w14:paraId="344CF03B" w14:textId="77777777" w:rsidR="001E4628" w:rsidRPr="00F417CC" w:rsidRDefault="001E4628" w:rsidP="001E4628">
      <w:pPr>
        <w:rPr>
          <w:rFonts w:asciiTheme="minorHAnsi" w:hAnsiTheme="minorHAnsi" w:cstheme="minorHAnsi"/>
          <w:sz w:val="24"/>
          <w:szCs w:val="24"/>
        </w:rPr>
      </w:pPr>
      <w:r w:rsidRPr="00F417CC">
        <w:rPr>
          <w:rFonts w:asciiTheme="minorHAnsi" w:hAnsiTheme="minorHAnsi" w:cstheme="minorHAnsi"/>
          <w:sz w:val="24"/>
          <w:szCs w:val="24"/>
        </w:rPr>
        <w:t>Okvirni sporazum je sklenjen z odložnim pogojem in stopi v veljavo:</w:t>
      </w:r>
    </w:p>
    <w:p w14:paraId="06A8E6E5" w14:textId="77777777" w:rsidR="001E4628" w:rsidRPr="00F417CC" w:rsidRDefault="001E4628" w:rsidP="001E4628">
      <w:pPr>
        <w:rPr>
          <w:rFonts w:asciiTheme="minorHAnsi" w:hAnsiTheme="minorHAnsi" w:cstheme="minorHAnsi"/>
          <w:sz w:val="24"/>
          <w:szCs w:val="24"/>
        </w:rPr>
      </w:pPr>
    </w:p>
    <w:p w14:paraId="18AEA268" w14:textId="77777777" w:rsidR="001E4628" w:rsidRPr="00F417CC" w:rsidRDefault="001E4628" w:rsidP="00264ACE">
      <w:pPr>
        <w:numPr>
          <w:ilvl w:val="0"/>
          <w:numId w:val="25"/>
        </w:numPr>
        <w:suppressAutoHyphens w:val="0"/>
        <w:jc w:val="both"/>
        <w:rPr>
          <w:rFonts w:asciiTheme="minorHAnsi" w:hAnsiTheme="minorHAnsi" w:cstheme="minorHAnsi"/>
          <w:sz w:val="24"/>
          <w:szCs w:val="24"/>
        </w:rPr>
      </w:pPr>
      <w:r w:rsidRPr="00F417CC">
        <w:rPr>
          <w:rFonts w:asciiTheme="minorHAnsi" w:hAnsiTheme="minorHAnsi" w:cstheme="minorHAnsi"/>
          <w:sz w:val="24"/>
          <w:szCs w:val="24"/>
        </w:rPr>
        <w:t>z dnem obojestranskega podpisa s strani pooblaščenih podpisnikov naročnika in dobavitelja ter veljavnim žigom obeh strank okvirnega sporazuma;</w:t>
      </w:r>
    </w:p>
    <w:p w14:paraId="7E9920A2" w14:textId="59659799" w:rsidR="001E4628" w:rsidRPr="00F417CC" w:rsidRDefault="001E4628" w:rsidP="00264ACE">
      <w:pPr>
        <w:numPr>
          <w:ilvl w:val="0"/>
          <w:numId w:val="25"/>
        </w:numPr>
        <w:suppressAutoHyphens w:val="0"/>
        <w:jc w:val="both"/>
        <w:rPr>
          <w:rFonts w:asciiTheme="minorHAnsi" w:hAnsiTheme="minorHAnsi" w:cstheme="minorHAnsi"/>
          <w:sz w:val="24"/>
          <w:szCs w:val="24"/>
        </w:rPr>
      </w:pPr>
      <w:r w:rsidRPr="00F417CC">
        <w:rPr>
          <w:rFonts w:asciiTheme="minorHAnsi" w:hAnsiTheme="minorHAnsi" w:cstheme="minorHAnsi"/>
          <w:sz w:val="24"/>
          <w:szCs w:val="24"/>
        </w:rPr>
        <w:t xml:space="preserve">s predložitvijo garancije dobro izvedbo </w:t>
      </w:r>
      <w:r w:rsidR="00CD5A3A" w:rsidRPr="00F417CC">
        <w:rPr>
          <w:rFonts w:asciiTheme="minorHAnsi" w:hAnsiTheme="minorHAnsi" w:cstheme="minorHAnsi"/>
          <w:sz w:val="24"/>
          <w:szCs w:val="24"/>
        </w:rPr>
        <w:t>pogodbenih obveznosti</w:t>
      </w:r>
      <w:r w:rsidRPr="00F417CC">
        <w:rPr>
          <w:rFonts w:asciiTheme="minorHAnsi" w:hAnsiTheme="minorHAnsi" w:cstheme="minorHAnsi"/>
          <w:sz w:val="24"/>
          <w:szCs w:val="24"/>
        </w:rPr>
        <w:t xml:space="preserve"> najkasneje v 10 dneh po podpisu pogodbe</w:t>
      </w:r>
      <w:r w:rsidR="009E4D63">
        <w:rPr>
          <w:rFonts w:asciiTheme="minorHAnsi" w:hAnsiTheme="minorHAnsi" w:cstheme="minorHAnsi"/>
          <w:sz w:val="24"/>
          <w:szCs w:val="24"/>
        </w:rPr>
        <w:t>,</w:t>
      </w:r>
    </w:p>
    <w:p w14:paraId="5385D12D" w14:textId="77777777" w:rsidR="001E4628" w:rsidRPr="00F417CC" w:rsidRDefault="001E4628" w:rsidP="00264ACE">
      <w:pPr>
        <w:numPr>
          <w:ilvl w:val="0"/>
          <w:numId w:val="25"/>
        </w:numPr>
        <w:suppressAutoHyphens w:val="0"/>
        <w:jc w:val="both"/>
        <w:rPr>
          <w:rFonts w:asciiTheme="minorHAnsi" w:hAnsiTheme="minorHAnsi" w:cstheme="minorHAnsi"/>
          <w:sz w:val="24"/>
          <w:szCs w:val="24"/>
        </w:rPr>
      </w:pPr>
      <w:r w:rsidRPr="00F417CC">
        <w:rPr>
          <w:rFonts w:asciiTheme="minorHAnsi" w:hAnsiTheme="minorHAnsi" w:cstheme="minorHAnsi"/>
          <w:sz w:val="24"/>
          <w:szCs w:val="24"/>
        </w:rPr>
        <w:t>s prenehanjem veljavnosti dosedanjih pogodb o dobavi električne energije.</w:t>
      </w:r>
    </w:p>
    <w:p w14:paraId="4FB67B98" w14:textId="77777777" w:rsidR="001E4628" w:rsidRPr="00F417CC" w:rsidRDefault="001E4628" w:rsidP="001E4628">
      <w:pPr>
        <w:widowControl w:val="0"/>
        <w:autoSpaceDE w:val="0"/>
        <w:autoSpaceDN w:val="0"/>
        <w:adjustRightInd w:val="0"/>
        <w:jc w:val="both"/>
        <w:rPr>
          <w:rFonts w:asciiTheme="minorHAnsi" w:hAnsiTheme="minorHAnsi" w:cstheme="minorHAnsi"/>
          <w:sz w:val="24"/>
          <w:szCs w:val="24"/>
        </w:rPr>
      </w:pPr>
    </w:p>
    <w:p w14:paraId="26B064AA" w14:textId="77777777" w:rsidR="001E4628" w:rsidRPr="00F417CC" w:rsidRDefault="001E4628" w:rsidP="00264ACE">
      <w:pPr>
        <w:pStyle w:val="Odstavekseznama"/>
        <w:numPr>
          <w:ilvl w:val="0"/>
          <w:numId w:val="26"/>
        </w:numPr>
        <w:jc w:val="center"/>
        <w:rPr>
          <w:rFonts w:asciiTheme="minorHAnsi" w:hAnsiTheme="minorHAnsi" w:cstheme="minorHAnsi"/>
          <w:iCs/>
          <w:sz w:val="24"/>
          <w:szCs w:val="24"/>
        </w:rPr>
      </w:pPr>
      <w:r w:rsidRPr="00F417CC">
        <w:rPr>
          <w:rFonts w:asciiTheme="minorHAnsi" w:hAnsiTheme="minorHAnsi" w:cstheme="minorHAnsi"/>
          <w:iCs/>
          <w:sz w:val="24"/>
          <w:szCs w:val="24"/>
        </w:rPr>
        <w:t>člen</w:t>
      </w:r>
    </w:p>
    <w:p w14:paraId="58129D8E" w14:textId="77777777" w:rsidR="001E4628" w:rsidRPr="00F417CC" w:rsidRDefault="001E4628" w:rsidP="001E4628">
      <w:pPr>
        <w:widowControl w:val="0"/>
        <w:autoSpaceDE w:val="0"/>
        <w:autoSpaceDN w:val="0"/>
        <w:adjustRightInd w:val="0"/>
        <w:jc w:val="both"/>
        <w:rPr>
          <w:rFonts w:asciiTheme="minorHAnsi" w:hAnsiTheme="minorHAnsi" w:cstheme="minorHAnsi"/>
          <w:sz w:val="24"/>
          <w:szCs w:val="24"/>
        </w:rPr>
      </w:pPr>
    </w:p>
    <w:p w14:paraId="5D333B95" w14:textId="77777777" w:rsidR="001E4628" w:rsidRPr="00F417CC" w:rsidRDefault="001E4628" w:rsidP="001E4628">
      <w:pPr>
        <w:jc w:val="both"/>
        <w:rPr>
          <w:rFonts w:asciiTheme="minorHAnsi" w:hAnsiTheme="minorHAnsi" w:cstheme="minorHAnsi"/>
          <w:sz w:val="24"/>
          <w:szCs w:val="24"/>
        </w:rPr>
      </w:pPr>
      <w:r w:rsidRPr="00F417CC">
        <w:rPr>
          <w:rFonts w:asciiTheme="minorHAnsi" w:hAnsiTheme="minorHAnsi" w:cstheme="minorHAnsi"/>
          <w:sz w:val="24"/>
          <w:szCs w:val="24"/>
        </w:rPr>
        <w:t>Določila okvirnega sporazuma so fiksna in se jih ne sme spreminjati v času njegovega trajanja.</w:t>
      </w:r>
    </w:p>
    <w:p w14:paraId="1181ABA8" w14:textId="77777777" w:rsidR="001E4628" w:rsidRPr="00F417CC" w:rsidRDefault="001E4628" w:rsidP="001E4628">
      <w:pPr>
        <w:jc w:val="both"/>
        <w:rPr>
          <w:rFonts w:asciiTheme="minorHAnsi" w:hAnsiTheme="minorHAnsi" w:cstheme="minorHAnsi"/>
          <w:sz w:val="24"/>
          <w:szCs w:val="24"/>
        </w:rPr>
      </w:pPr>
    </w:p>
    <w:p w14:paraId="36A30E6B" w14:textId="77777777" w:rsidR="001E4628" w:rsidRPr="00F417CC" w:rsidRDefault="001E4628" w:rsidP="001E4628">
      <w:pPr>
        <w:jc w:val="both"/>
        <w:rPr>
          <w:rFonts w:asciiTheme="minorHAnsi" w:hAnsiTheme="minorHAnsi" w:cstheme="minorHAnsi"/>
          <w:sz w:val="24"/>
          <w:szCs w:val="24"/>
        </w:rPr>
      </w:pPr>
      <w:r w:rsidRPr="00F417CC">
        <w:rPr>
          <w:rFonts w:asciiTheme="minorHAnsi" w:hAnsiTheme="minorHAnsi" w:cstheme="minorHAnsi"/>
          <w:sz w:val="24"/>
          <w:szCs w:val="24"/>
        </w:rPr>
        <w:t>V primeru, da nastanejo izredni pogoji, ki bi onemogočali izpolnjevanje določb okvirnega sporazuma, lahko stranki skleneta aneks k okvirnemu sporazumu v pismeni obliki. Ta mora biti podpisan in žigosan s strani obeh pooblaščenih pogodbenih predstavnikov.</w:t>
      </w:r>
    </w:p>
    <w:p w14:paraId="286CF62A" w14:textId="77777777" w:rsidR="001E4628" w:rsidRPr="00F417CC" w:rsidRDefault="001E4628" w:rsidP="001E4628">
      <w:pPr>
        <w:widowControl w:val="0"/>
        <w:autoSpaceDE w:val="0"/>
        <w:autoSpaceDN w:val="0"/>
        <w:adjustRightInd w:val="0"/>
        <w:jc w:val="both"/>
        <w:rPr>
          <w:rFonts w:asciiTheme="minorHAnsi" w:hAnsiTheme="minorHAnsi" w:cstheme="minorHAnsi"/>
          <w:sz w:val="24"/>
          <w:szCs w:val="24"/>
        </w:rPr>
      </w:pPr>
    </w:p>
    <w:p w14:paraId="772C742F" w14:textId="77777777" w:rsidR="001E4628" w:rsidRPr="00F417CC" w:rsidRDefault="001E4628" w:rsidP="00264ACE">
      <w:pPr>
        <w:pStyle w:val="Odstavekseznama"/>
        <w:numPr>
          <w:ilvl w:val="0"/>
          <w:numId w:val="26"/>
        </w:numPr>
        <w:jc w:val="center"/>
        <w:rPr>
          <w:rFonts w:asciiTheme="minorHAnsi" w:hAnsiTheme="minorHAnsi" w:cstheme="minorHAnsi"/>
          <w:sz w:val="24"/>
          <w:szCs w:val="24"/>
        </w:rPr>
      </w:pPr>
      <w:r w:rsidRPr="00F417CC">
        <w:rPr>
          <w:rFonts w:asciiTheme="minorHAnsi" w:hAnsiTheme="minorHAnsi" w:cstheme="minorHAnsi"/>
          <w:sz w:val="24"/>
          <w:szCs w:val="24"/>
        </w:rPr>
        <w:t>člen</w:t>
      </w:r>
    </w:p>
    <w:p w14:paraId="7F72217C" w14:textId="77777777" w:rsidR="001E4628" w:rsidRPr="00F417CC" w:rsidRDefault="001E4628" w:rsidP="001E4628">
      <w:pPr>
        <w:jc w:val="both"/>
        <w:rPr>
          <w:rStyle w:val="Slog1"/>
          <w:rFonts w:asciiTheme="minorHAnsi" w:hAnsiTheme="minorHAnsi" w:cstheme="minorHAnsi"/>
          <w:sz w:val="24"/>
          <w:szCs w:val="24"/>
        </w:rPr>
      </w:pPr>
    </w:p>
    <w:p w14:paraId="587BA056" w14:textId="77777777" w:rsidR="001E4628" w:rsidRPr="00F417CC" w:rsidRDefault="001E4628" w:rsidP="001E4628">
      <w:pPr>
        <w:jc w:val="both"/>
        <w:rPr>
          <w:rFonts w:asciiTheme="minorHAnsi" w:hAnsiTheme="minorHAnsi" w:cstheme="minorHAnsi"/>
          <w:sz w:val="24"/>
          <w:szCs w:val="24"/>
        </w:rPr>
      </w:pPr>
      <w:r w:rsidRPr="00F417CC">
        <w:rPr>
          <w:rFonts w:asciiTheme="minorHAnsi" w:hAnsiTheme="minorHAnsi" w:cstheme="minorHAnsi"/>
          <w:sz w:val="24"/>
          <w:szCs w:val="24"/>
        </w:rPr>
        <w:t>Naročnik lahko odstopi od okvirnega sporazuma:</w:t>
      </w:r>
    </w:p>
    <w:p w14:paraId="19C2DAB0" w14:textId="77777777" w:rsidR="001E4628" w:rsidRPr="00F417CC" w:rsidRDefault="001E4628" w:rsidP="00264ACE">
      <w:pPr>
        <w:numPr>
          <w:ilvl w:val="0"/>
          <w:numId w:val="25"/>
        </w:numPr>
        <w:suppressAutoHyphens w:val="0"/>
        <w:jc w:val="both"/>
        <w:rPr>
          <w:rFonts w:asciiTheme="minorHAnsi" w:hAnsiTheme="minorHAnsi" w:cstheme="minorHAnsi"/>
          <w:sz w:val="24"/>
          <w:szCs w:val="24"/>
        </w:rPr>
      </w:pPr>
      <w:r w:rsidRPr="00F417CC">
        <w:rPr>
          <w:rFonts w:asciiTheme="minorHAnsi" w:hAnsiTheme="minorHAnsi" w:cstheme="minorHAnsi"/>
          <w:sz w:val="24"/>
          <w:szCs w:val="24"/>
        </w:rPr>
        <w:t>če dobavitelj po svoji krivdi zamuja z dobavo električne energije,</w:t>
      </w:r>
    </w:p>
    <w:p w14:paraId="634C4470" w14:textId="77777777" w:rsidR="001E4628" w:rsidRPr="00F417CC" w:rsidRDefault="001E4628" w:rsidP="00264ACE">
      <w:pPr>
        <w:numPr>
          <w:ilvl w:val="0"/>
          <w:numId w:val="25"/>
        </w:numPr>
        <w:suppressAutoHyphens w:val="0"/>
        <w:jc w:val="both"/>
        <w:rPr>
          <w:rFonts w:asciiTheme="minorHAnsi" w:hAnsiTheme="minorHAnsi" w:cstheme="minorHAnsi"/>
          <w:sz w:val="24"/>
          <w:szCs w:val="24"/>
        </w:rPr>
      </w:pPr>
      <w:r w:rsidRPr="00F417CC">
        <w:rPr>
          <w:rFonts w:asciiTheme="minorHAnsi" w:hAnsiTheme="minorHAnsi" w:cstheme="minorHAnsi"/>
          <w:sz w:val="24"/>
          <w:szCs w:val="24"/>
        </w:rPr>
        <w:t>če dobavitelj dela nekvalitetno in v nasprotju s pravili stroke,</w:t>
      </w:r>
    </w:p>
    <w:p w14:paraId="7FEA66DB" w14:textId="77777777" w:rsidR="001E4628" w:rsidRPr="00F417CC" w:rsidRDefault="001E4628" w:rsidP="00264ACE">
      <w:pPr>
        <w:numPr>
          <w:ilvl w:val="0"/>
          <w:numId w:val="25"/>
        </w:numPr>
        <w:suppressAutoHyphens w:val="0"/>
        <w:jc w:val="both"/>
        <w:rPr>
          <w:rFonts w:asciiTheme="minorHAnsi" w:hAnsiTheme="minorHAnsi" w:cstheme="minorHAnsi"/>
          <w:sz w:val="24"/>
          <w:szCs w:val="24"/>
        </w:rPr>
      </w:pPr>
      <w:r w:rsidRPr="00F417CC">
        <w:rPr>
          <w:rFonts w:asciiTheme="minorHAnsi" w:hAnsiTheme="minorHAnsi" w:cstheme="minorHAnsi"/>
          <w:sz w:val="24"/>
          <w:szCs w:val="24"/>
        </w:rPr>
        <w:t>če izven pogodbeno dogovorjenih pogojev in brez soglasja naročnika prepusti dobavo električne energije podizvajalcu/-em,</w:t>
      </w:r>
    </w:p>
    <w:p w14:paraId="5E78EE85" w14:textId="77777777" w:rsidR="001E4628" w:rsidRPr="00F417CC" w:rsidRDefault="001E4628" w:rsidP="00264ACE">
      <w:pPr>
        <w:numPr>
          <w:ilvl w:val="0"/>
          <w:numId w:val="25"/>
        </w:numPr>
        <w:suppressAutoHyphens w:val="0"/>
        <w:jc w:val="both"/>
        <w:rPr>
          <w:rFonts w:asciiTheme="minorHAnsi" w:hAnsiTheme="minorHAnsi" w:cstheme="minorHAnsi"/>
          <w:sz w:val="24"/>
          <w:szCs w:val="24"/>
        </w:rPr>
      </w:pPr>
      <w:r w:rsidRPr="00F417CC">
        <w:rPr>
          <w:rFonts w:asciiTheme="minorHAnsi" w:hAnsiTheme="minorHAnsi" w:cstheme="minorHAnsi"/>
          <w:sz w:val="24"/>
          <w:szCs w:val="24"/>
        </w:rPr>
        <w:t>če dobavitelj zaide v postopek prisilne poravnave ali stečaja.</w:t>
      </w:r>
    </w:p>
    <w:p w14:paraId="60635408" w14:textId="77777777" w:rsidR="001E4628" w:rsidRPr="00F417CC" w:rsidRDefault="001E4628" w:rsidP="001E4628">
      <w:pPr>
        <w:jc w:val="both"/>
        <w:rPr>
          <w:rFonts w:asciiTheme="minorHAnsi" w:hAnsiTheme="minorHAnsi" w:cstheme="minorHAnsi"/>
          <w:sz w:val="24"/>
          <w:szCs w:val="24"/>
        </w:rPr>
      </w:pPr>
    </w:p>
    <w:p w14:paraId="5D9BB070" w14:textId="77777777" w:rsidR="001E4628" w:rsidRPr="00F417CC" w:rsidRDefault="001E4628" w:rsidP="001E4628">
      <w:pPr>
        <w:jc w:val="both"/>
        <w:rPr>
          <w:rFonts w:asciiTheme="minorHAnsi" w:hAnsiTheme="minorHAnsi" w:cstheme="minorHAnsi"/>
          <w:sz w:val="24"/>
          <w:szCs w:val="24"/>
        </w:rPr>
      </w:pPr>
      <w:r w:rsidRPr="00F417CC">
        <w:rPr>
          <w:rFonts w:asciiTheme="minorHAnsi" w:hAnsiTheme="minorHAnsi" w:cstheme="minorHAnsi"/>
          <w:sz w:val="24"/>
          <w:szCs w:val="24"/>
        </w:rPr>
        <w:t>Dobavitelj lahko odstopi od okvirnega sporazuma:</w:t>
      </w:r>
    </w:p>
    <w:p w14:paraId="38CCAA5B" w14:textId="77777777" w:rsidR="001E4628" w:rsidRPr="00F417CC" w:rsidRDefault="001E4628" w:rsidP="00264ACE">
      <w:pPr>
        <w:numPr>
          <w:ilvl w:val="0"/>
          <w:numId w:val="25"/>
        </w:numPr>
        <w:suppressAutoHyphens w:val="0"/>
        <w:jc w:val="both"/>
        <w:rPr>
          <w:rFonts w:asciiTheme="minorHAnsi" w:hAnsiTheme="minorHAnsi" w:cstheme="minorHAnsi"/>
          <w:sz w:val="24"/>
          <w:szCs w:val="24"/>
        </w:rPr>
      </w:pPr>
      <w:r w:rsidRPr="00F417CC">
        <w:rPr>
          <w:rFonts w:asciiTheme="minorHAnsi" w:hAnsiTheme="minorHAnsi" w:cstheme="minorHAnsi"/>
          <w:sz w:val="24"/>
          <w:szCs w:val="24"/>
        </w:rPr>
        <w:t>če na strani dobavitelja nastanejo okoliščine, za katere ne odgovarja in ne more nadaljevati z dobavo električne energije,</w:t>
      </w:r>
    </w:p>
    <w:p w14:paraId="1EB02D97" w14:textId="4EEDC4D8" w:rsidR="001E4628" w:rsidRDefault="001E4628" w:rsidP="00264ACE">
      <w:pPr>
        <w:numPr>
          <w:ilvl w:val="0"/>
          <w:numId w:val="25"/>
        </w:numPr>
        <w:suppressAutoHyphens w:val="0"/>
        <w:jc w:val="both"/>
        <w:rPr>
          <w:rFonts w:asciiTheme="minorHAnsi" w:hAnsiTheme="minorHAnsi" w:cstheme="minorHAnsi"/>
          <w:sz w:val="24"/>
          <w:szCs w:val="24"/>
        </w:rPr>
      </w:pPr>
      <w:r w:rsidRPr="00F417CC">
        <w:rPr>
          <w:rFonts w:asciiTheme="minorHAnsi" w:hAnsiTheme="minorHAnsi" w:cstheme="minorHAnsi"/>
          <w:sz w:val="24"/>
          <w:szCs w:val="24"/>
        </w:rPr>
        <w:t>če naročnik opusti dolžnosti, ki ga zadevajo in s tem dobavitelju onemogoči izvajanje dobav</w:t>
      </w:r>
      <w:r w:rsidR="00A20667">
        <w:rPr>
          <w:rFonts w:asciiTheme="minorHAnsi" w:hAnsiTheme="minorHAnsi" w:cstheme="minorHAnsi"/>
          <w:sz w:val="24"/>
          <w:szCs w:val="24"/>
        </w:rPr>
        <w:t>;</w:t>
      </w:r>
    </w:p>
    <w:p w14:paraId="6E16916E" w14:textId="603D2AD3" w:rsidR="00A20667" w:rsidRPr="00F417CC" w:rsidRDefault="00A20667" w:rsidP="00264ACE">
      <w:pPr>
        <w:numPr>
          <w:ilvl w:val="0"/>
          <w:numId w:val="25"/>
        </w:numPr>
        <w:suppressAutoHyphens w:val="0"/>
        <w:jc w:val="both"/>
        <w:rPr>
          <w:rFonts w:asciiTheme="minorHAnsi" w:hAnsiTheme="minorHAnsi" w:cstheme="minorHAnsi"/>
          <w:sz w:val="24"/>
          <w:szCs w:val="24"/>
        </w:rPr>
      </w:pPr>
      <w:r>
        <w:rPr>
          <w:rFonts w:asciiTheme="minorHAnsi" w:hAnsiTheme="minorHAnsi" w:cstheme="minorHAnsi"/>
          <w:sz w:val="24"/>
          <w:szCs w:val="24"/>
        </w:rPr>
        <w:t>č</w:t>
      </w:r>
      <w:r w:rsidRPr="00A20667">
        <w:rPr>
          <w:rFonts w:asciiTheme="minorHAnsi" w:hAnsiTheme="minorHAnsi" w:cstheme="minorHAnsi"/>
          <w:sz w:val="24"/>
          <w:szCs w:val="24"/>
          <w:highlight w:val="yellow"/>
        </w:rPr>
        <w:t>e naročnik ne izvaja plačil za dobavljeno električno energijo skladno z določili tega okvirnega sporazuma.</w:t>
      </w:r>
    </w:p>
    <w:p w14:paraId="4677C741" w14:textId="77777777" w:rsidR="001E4628" w:rsidRPr="00F417CC" w:rsidRDefault="001E4628" w:rsidP="001E4628">
      <w:pPr>
        <w:jc w:val="both"/>
        <w:rPr>
          <w:rFonts w:asciiTheme="minorHAnsi" w:hAnsiTheme="minorHAnsi" w:cstheme="minorHAnsi"/>
          <w:sz w:val="24"/>
          <w:szCs w:val="24"/>
        </w:rPr>
      </w:pPr>
    </w:p>
    <w:p w14:paraId="7C23DC4E" w14:textId="77777777" w:rsidR="001E4628" w:rsidRPr="00F417CC" w:rsidRDefault="001E4628" w:rsidP="00264ACE">
      <w:pPr>
        <w:pStyle w:val="Odstavekseznama"/>
        <w:numPr>
          <w:ilvl w:val="0"/>
          <w:numId w:val="26"/>
        </w:numPr>
        <w:jc w:val="center"/>
        <w:rPr>
          <w:rFonts w:asciiTheme="minorHAnsi" w:hAnsiTheme="minorHAnsi" w:cstheme="minorHAnsi"/>
          <w:iCs/>
          <w:sz w:val="24"/>
          <w:szCs w:val="24"/>
        </w:rPr>
      </w:pPr>
      <w:r w:rsidRPr="00F417CC">
        <w:rPr>
          <w:rFonts w:asciiTheme="minorHAnsi" w:hAnsiTheme="minorHAnsi" w:cstheme="minorHAnsi"/>
          <w:iCs/>
          <w:sz w:val="24"/>
          <w:szCs w:val="24"/>
        </w:rPr>
        <w:t>člen</w:t>
      </w:r>
    </w:p>
    <w:p w14:paraId="06C7986C" w14:textId="77777777" w:rsidR="001E4628" w:rsidRPr="00F417CC" w:rsidRDefault="001E4628" w:rsidP="001E4628">
      <w:pPr>
        <w:widowControl w:val="0"/>
        <w:autoSpaceDE w:val="0"/>
        <w:autoSpaceDN w:val="0"/>
        <w:adjustRightInd w:val="0"/>
        <w:jc w:val="both"/>
        <w:rPr>
          <w:rFonts w:asciiTheme="minorHAnsi" w:hAnsiTheme="minorHAnsi" w:cstheme="minorHAnsi"/>
          <w:sz w:val="24"/>
          <w:szCs w:val="24"/>
        </w:rPr>
      </w:pPr>
    </w:p>
    <w:p w14:paraId="322F12EB" w14:textId="77777777" w:rsidR="001E4628" w:rsidRPr="00F417CC" w:rsidRDefault="001E4628" w:rsidP="001E4628">
      <w:pPr>
        <w:pStyle w:val="Telobesedila3"/>
        <w:jc w:val="both"/>
        <w:rPr>
          <w:rFonts w:asciiTheme="minorHAnsi" w:hAnsiTheme="minorHAnsi" w:cstheme="minorHAnsi"/>
          <w:sz w:val="24"/>
          <w:szCs w:val="24"/>
        </w:rPr>
      </w:pPr>
      <w:r w:rsidRPr="00F417CC">
        <w:rPr>
          <w:rFonts w:asciiTheme="minorHAnsi" w:hAnsiTheme="minorHAnsi" w:cstheme="minorHAnsi"/>
          <w:sz w:val="24"/>
          <w:szCs w:val="24"/>
        </w:rPr>
        <w:t xml:space="preserve">Obvestila med strankama okvirnega sporazum bodo veljavna, če bodo poslana po elektronski pošti, faksu ali pošti. </w:t>
      </w:r>
    </w:p>
    <w:p w14:paraId="52F5973D" w14:textId="77777777" w:rsidR="001E4628" w:rsidRPr="00F417CC" w:rsidRDefault="001E4628" w:rsidP="001E4628">
      <w:pPr>
        <w:pStyle w:val="Telobesedila3"/>
        <w:jc w:val="both"/>
        <w:rPr>
          <w:rFonts w:asciiTheme="minorHAnsi" w:hAnsiTheme="minorHAnsi" w:cstheme="minorHAnsi"/>
          <w:sz w:val="24"/>
          <w:szCs w:val="24"/>
        </w:rPr>
      </w:pPr>
      <w:r w:rsidRPr="00F417CC">
        <w:rPr>
          <w:rFonts w:asciiTheme="minorHAnsi" w:hAnsiTheme="minorHAnsi" w:cstheme="minorHAnsi"/>
          <w:sz w:val="24"/>
          <w:szCs w:val="24"/>
        </w:rPr>
        <w:t xml:space="preserve">S strani naročnika skrbi za pošiljanje obvestil in kontrolo operativne izvedbe okvirnega sporazuma ______________________, telefon: ____________, email: ______________________________________ . </w:t>
      </w:r>
    </w:p>
    <w:p w14:paraId="32B7DF25" w14:textId="77777777" w:rsidR="001E4628" w:rsidRPr="00F417CC" w:rsidRDefault="001E4628" w:rsidP="001E4628">
      <w:pPr>
        <w:pStyle w:val="Telobesedila3"/>
        <w:jc w:val="both"/>
        <w:rPr>
          <w:rFonts w:asciiTheme="minorHAnsi" w:hAnsiTheme="minorHAnsi" w:cstheme="minorHAnsi"/>
          <w:sz w:val="24"/>
          <w:szCs w:val="24"/>
        </w:rPr>
      </w:pPr>
      <w:r w:rsidRPr="00F417CC">
        <w:rPr>
          <w:rFonts w:asciiTheme="minorHAnsi" w:hAnsiTheme="minorHAnsi" w:cstheme="minorHAnsi"/>
          <w:sz w:val="24"/>
          <w:szCs w:val="24"/>
        </w:rPr>
        <w:t xml:space="preserve">S strani naročnika skrbi za pošiljanje obvestil in kontrolo operativne izvedbe okvirnega sporazuma _______________________ telefon: __________________, email: _____________________ </w:t>
      </w:r>
    </w:p>
    <w:p w14:paraId="52F85C11" w14:textId="77777777" w:rsidR="001E4628" w:rsidRPr="00F417CC" w:rsidRDefault="001E4628" w:rsidP="001E4628">
      <w:pPr>
        <w:widowControl w:val="0"/>
        <w:autoSpaceDE w:val="0"/>
        <w:autoSpaceDN w:val="0"/>
        <w:adjustRightInd w:val="0"/>
        <w:jc w:val="center"/>
        <w:rPr>
          <w:rStyle w:val="Slog1"/>
          <w:rFonts w:asciiTheme="minorHAnsi" w:hAnsiTheme="minorHAnsi" w:cstheme="minorHAnsi"/>
          <w:sz w:val="24"/>
          <w:szCs w:val="24"/>
        </w:rPr>
      </w:pPr>
    </w:p>
    <w:p w14:paraId="1CF0D8E9" w14:textId="77777777" w:rsidR="001E4628" w:rsidRPr="00F417CC" w:rsidRDefault="001E4628" w:rsidP="00264ACE">
      <w:pPr>
        <w:pStyle w:val="Odstavekseznama"/>
        <w:numPr>
          <w:ilvl w:val="0"/>
          <w:numId w:val="26"/>
        </w:numPr>
        <w:jc w:val="center"/>
        <w:rPr>
          <w:rFonts w:asciiTheme="minorHAnsi" w:hAnsiTheme="minorHAnsi" w:cstheme="minorHAnsi"/>
          <w:iCs/>
          <w:sz w:val="24"/>
          <w:szCs w:val="24"/>
        </w:rPr>
      </w:pPr>
      <w:r w:rsidRPr="00F417CC">
        <w:rPr>
          <w:rFonts w:asciiTheme="minorHAnsi" w:hAnsiTheme="minorHAnsi" w:cstheme="minorHAnsi"/>
          <w:iCs/>
          <w:sz w:val="24"/>
          <w:szCs w:val="24"/>
        </w:rPr>
        <w:t>člen</w:t>
      </w:r>
    </w:p>
    <w:p w14:paraId="5EBE293A" w14:textId="3E3061BF" w:rsidR="001E4628" w:rsidRPr="00F417CC" w:rsidRDefault="001E4628" w:rsidP="001E4628">
      <w:pPr>
        <w:jc w:val="both"/>
        <w:rPr>
          <w:rFonts w:asciiTheme="minorHAnsi" w:hAnsiTheme="minorHAnsi" w:cstheme="minorHAnsi"/>
          <w:sz w:val="24"/>
          <w:szCs w:val="24"/>
        </w:rPr>
      </w:pPr>
      <w:r w:rsidRPr="00F417CC">
        <w:rPr>
          <w:rFonts w:asciiTheme="minorHAnsi" w:hAnsiTheme="minorHAnsi" w:cstheme="minorHAnsi"/>
          <w:sz w:val="24"/>
          <w:szCs w:val="24"/>
        </w:rPr>
        <w:t xml:space="preserve">Ta okvirni sporazum je </w:t>
      </w:r>
      <w:r w:rsidR="003F713B" w:rsidRPr="00F417CC">
        <w:rPr>
          <w:rFonts w:asciiTheme="minorHAnsi" w:hAnsiTheme="minorHAnsi" w:cstheme="minorHAnsi"/>
          <w:sz w:val="24"/>
          <w:szCs w:val="24"/>
        </w:rPr>
        <w:t>sklenjen</w:t>
      </w:r>
      <w:r w:rsidRPr="00F417CC">
        <w:rPr>
          <w:rFonts w:asciiTheme="minorHAnsi" w:hAnsiTheme="minorHAnsi" w:cstheme="minorHAnsi"/>
          <w:sz w:val="24"/>
          <w:szCs w:val="24"/>
        </w:rPr>
        <w:t xml:space="preserve"> pod razveznim pogojem, ki se uresniči v primeru izpolnitve ene od naslednjih okoliščin:</w:t>
      </w:r>
    </w:p>
    <w:p w14:paraId="404073F5" w14:textId="0DB269DB" w:rsidR="001E4628" w:rsidRPr="00F417CC" w:rsidRDefault="001E4628" w:rsidP="00264ACE">
      <w:pPr>
        <w:pStyle w:val="Odstavekseznama"/>
        <w:numPr>
          <w:ilvl w:val="0"/>
          <w:numId w:val="9"/>
        </w:numPr>
        <w:contextualSpacing/>
        <w:jc w:val="both"/>
        <w:rPr>
          <w:rFonts w:asciiTheme="minorHAnsi" w:hAnsiTheme="minorHAnsi" w:cstheme="minorHAnsi"/>
          <w:sz w:val="24"/>
          <w:szCs w:val="24"/>
        </w:rPr>
      </w:pPr>
      <w:r w:rsidRPr="00F417CC">
        <w:rPr>
          <w:rFonts w:asciiTheme="minorHAnsi" w:hAnsiTheme="minorHAnsi" w:cstheme="minorHAnsi"/>
          <w:sz w:val="24"/>
          <w:szCs w:val="24"/>
        </w:rPr>
        <w:t>če bo naročnik seznanjen, da je sodišče s pravnomočno odločitvijo ugotovilo kršitev obveznosti delovne, okol</w:t>
      </w:r>
      <w:r w:rsidR="003F713B">
        <w:rPr>
          <w:rFonts w:asciiTheme="minorHAnsi" w:hAnsiTheme="minorHAnsi" w:cstheme="minorHAnsi"/>
          <w:sz w:val="24"/>
          <w:szCs w:val="24"/>
        </w:rPr>
        <w:t>j</w:t>
      </w:r>
      <w:r w:rsidRPr="00F417CC">
        <w:rPr>
          <w:rFonts w:asciiTheme="minorHAnsi" w:hAnsiTheme="minorHAnsi" w:cstheme="minorHAnsi"/>
          <w:sz w:val="24"/>
          <w:szCs w:val="24"/>
        </w:rPr>
        <w:t xml:space="preserve">ske ali socialne zakonodaje s strani izvajalca ali podizvajalca ali </w:t>
      </w:r>
    </w:p>
    <w:p w14:paraId="03AD4856" w14:textId="77777777" w:rsidR="001E4628" w:rsidRPr="00F417CC" w:rsidRDefault="001E4628" w:rsidP="00264ACE">
      <w:pPr>
        <w:pStyle w:val="Odstavekseznama"/>
        <w:numPr>
          <w:ilvl w:val="0"/>
          <w:numId w:val="9"/>
        </w:numPr>
        <w:contextualSpacing/>
        <w:jc w:val="both"/>
        <w:rPr>
          <w:rFonts w:asciiTheme="minorHAnsi" w:hAnsiTheme="minorHAnsi" w:cstheme="minorHAnsi"/>
          <w:sz w:val="24"/>
          <w:szCs w:val="24"/>
        </w:rPr>
      </w:pPr>
      <w:r w:rsidRPr="00F417CC">
        <w:rPr>
          <w:rFonts w:asciiTheme="minorHAnsi" w:hAnsiTheme="minorHAnsi" w:cstheme="minorHAnsi"/>
          <w:sz w:val="24"/>
          <w:szCs w:val="24"/>
        </w:rPr>
        <w:t>če bo naročnik seznanjen, da je pristojni državni organ pri izvajalcu ali podizvajalcu v času izvajanja pogodbe ugotovil najmanj dve kršitvi v zvezi s:</w:t>
      </w:r>
    </w:p>
    <w:p w14:paraId="29BCC5EA" w14:textId="77777777" w:rsidR="001E4628" w:rsidRPr="00F417CC" w:rsidRDefault="001E4628" w:rsidP="00264ACE">
      <w:pPr>
        <w:pStyle w:val="Odstavekseznama"/>
        <w:numPr>
          <w:ilvl w:val="1"/>
          <w:numId w:val="16"/>
        </w:numPr>
        <w:contextualSpacing/>
        <w:jc w:val="both"/>
        <w:rPr>
          <w:rFonts w:asciiTheme="minorHAnsi" w:hAnsiTheme="minorHAnsi" w:cstheme="minorHAnsi"/>
          <w:sz w:val="24"/>
          <w:szCs w:val="24"/>
        </w:rPr>
      </w:pPr>
      <w:r w:rsidRPr="00F417CC">
        <w:rPr>
          <w:rFonts w:asciiTheme="minorHAnsi" w:hAnsiTheme="minorHAnsi" w:cstheme="minorHAnsi"/>
          <w:sz w:val="24"/>
          <w:szCs w:val="24"/>
        </w:rPr>
        <w:t xml:space="preserve">plačilom za delo, </w:t>
      </w:r>
    </w:p>
    <w:p w14:paraId="4A015E1A" w14:textId="77777777" w:rsidR="001E4628" w:rsidRPr="00F417CC" w:rsidRDefault="001E4628" w:rsidP="00264ACE">
      <w:pPr>
        <w:pStyle w:val="Odstavekseznama"/>
        <w:numPr>
          <w:ilvl w:val="1"/>
          <w:numId w:val="16"/>
        </w:numPr>
        <w:contextualSpacing/>
        <w:jc w:val="both"/>
        <w:rPr>
          <w:rFonts w:asciiTheme="minorHAnsi" w:hAnsiTheme="minorHAnsi" w:cstheme="minorHAnsi"/>
          <w:sz w:val="24"/>
          <w:szCs w:val="24"/>
        </w:rPr>
      </w:pPr>
      <w:r w:rsidRPr="00F417CC">
        <w:rPr>
          <w:rFonts w:asciiTheme="minorHAnsi" w:hAnsiTheme="minorHAnsi" w:cstheme="minorHAnsi"/>
          <w:sz w:val="24"/>
          <w:szCs w:val="24"/>
        </w:rPr>
        <w:t xml:space="preserve">delovnim časom, </w:t>
      </w:r>
    </w:p>
    <w:p w14:paraId="3183D8D9" w14:textId="77777777" w:rsidR="001E4628" w:rsidRPr="00F417CC" w:rsidRDefault="001E4628" w:rsidP="00264ACE">
      <w:pPr>
        <w:pStyle w:val="Odstavekseznama"/>
        <w:numPr>
          <w:ilvl w:val="1"/>
          <w:numId w:val="16"/>
        </w:numPr>
        <w:contextualSpacing/>
        <w:jc w:val="both"/>
        <w:rPr>
          <w:rFonts w:asciiTheme="minorHAnsi" w:hAnsiTheme="minorHAnsi" w:cstheme="minorHAnsi"/>
          <w:sz w:val="24"/>
          <w:szCs w:val="24"/>
        </w:rPr>
      </w:pPr>
      <w:r w:rsidRPr="00F417CC">
        <w:rPr>
          <w:rFonts w:asciiTheme="minorHAnsi" w:hAnsiTheme="minorHAnsi" w:cstheme="minorHAnsi"/>
          <w:sz w:val="24"/>
          <w:szCs w:val="24"/>
        </w:rPr>
        <w:t xml:space="preserve">počitki, </w:t>
      </w:r>
    </w:p>
    <w:p w14:paraId="2A22C8A9" w14:textId="77777777" w:rsidR="001E4628" w:rsidRPr="00F417CC" w:rsidRDefault="001E4628" w:rsidP="00264ACE">
      <w:pPr>
        <w:pStyle w:val="Odstavekseznama"/>
        <w:numPr>
          <w:ilvl w:val="1"/>
          <w:numId w:val="16"/>
        </w:numPr>
        <w:contextualSpacing/>
        <w:jc w:val="both"/>
        <w:rPr>
          <w:rFonts w:asciiTheme="minorHAnsi" w:hAnsiTheme="minorHAnsi" w:cstheme="minorHAnsi"/>
          <w:sz w:val="24"/>
          <w:szCs w:val="24"/>
        </w:rPr>
      </w:pPr>
      <w:r w:rsidRPr="00F417CC">
        <w:rPr>
          <w:rFonts w:asciiTheme="minorHAnsi" w:hAnsiTheme="minorHAnsi" w:cstheme="minorHAnsi"/>
          <w:sz w:val="24"/>
          <w:szCs w:val="24"/>
        </w:rPr>
        <w:t xml:space="preserve">opravljanjem dela na podlagi pogodb civilnega prava kljub obstoju elementov delovnega razmerja ali </w:t>
      </w:r>
    </w:p>
    <w:p w14:paraId="1378CE58" w14:textId="77777777" w:rsidR="001E4628" w:rsidRPr="00F417CC" w:rsidRDefault="001E4628" w:rsidP="00264ACE">
      <w:pPr>
        <w:pStyle w:val="Odstavekseznama"/>
        <w:numPr>
          <w:ilvl w:val="1"/>
          <w:numId w:val="16"/>
        </w:numPr>
        <w:contextualSpacing/>
        <w:jc w:val="both"/>
        <w:rPr>
          <w:rFonts w:asciiTheme="minorHAnsi" w:hAnsiTheme="minorHAnsi" w:cstheme="minorHAnsi"/>
          <w:sz w:val="24"/>
          <w:szCs w:val="24"/>
        </w:rPr>
      </w:pPr>
      <w:r w:rsidRPr="00F417CC">
        <w:rPr>
          <w:rFonts w:asciiTheme="minorHAnsi" w:hAnsiTheme="minorHAnsi" w:cstheme="minorHAnsi"/>
          <w:sz w:val="24"/>
          <w:szCs w:val="24"/>
        </w:rPr>
        <w:t xml:space="preserve">v zvezi z zaposlovanjem na črno </w:t>
      </w:r>
    </w:p>
    <w:p w14:paraId="1C90BC5F" w14:textId="77777777" w:rsidR="001E4628" w:rsidRPr="00F417CC" w:rsidRDefault="001E4628" w:rsidP="001E4628">
      <w:pPr>
        <w:jc w:val="both"/>
        <w:rPr>
          <w:rFonts w:asciiTheme="minorHAnsi" w:eastAsiaTheme="minorHAnsi" w:hAnsiTheme="minorHAnsi" w:cstheme="minorHAnsi"/>
          <w:sz w:val="24"/>
          <w:szCs w:val="24"/>
        </w:rPr>
      </w:pPr>
      <w:r w:rsidRPr="00F417CC">
        <w:rPr>
          <w:rFonts w:asciiTheme="minorHAnsi" w:hAnsiTheme="minorHAnsi" w:cstheme="minorHAnsi"/>
          <w:sz w:val="24"/>
          <w:szCs w:val="24"/>
        </w:rPr>
        <w:t>in za kateri mu je bila s pravnomočno odločitvijo ali več pravnomočnimi odločitvami izrečena globa za prekršek.</w:t>
      </w:r>
    </w:p>
    <w:p w14:paraId="7797370A" w14:textId="77777777" w:rsidR="001E4628" w:rsidRPr="00F417CC" w:rsidRDefault="001E4628" w:rsidP="001E4628">
      <w:pPr>
        <w:jc w:val="both"/>
        <w:rPr>
          <w:rFonts w:asciiTheme="minorHAnsi" w:eastAsiaTheme="minorHAnsi" w:hAnsiTheme="minorHAnsi" w:cstheme="minorHAnsi"/>
          <w:sz w:val="24"/>
          <w:szCs w:val="24"/>
          <w:lang w:eastAsia="en-US"/>
        </w:rPr>
      </w:pPr>
      <w:r w:rsidRPr="00F417CC">
        <w:rPr>
          <w:rFonts w:asciiTheme="minorHAnsi" w:eastAsiaTheme="minorHAnsi" w:hAnsiTheme="minorHAnsi" w:cstheme="minorHAnsi"/>
          <w:sz w:val="24"/>
          <w:szCs w:val="24"/>
          <w:lang w:eastAsia="en-US"/>
        </w:rPr>
        <w:t xml:space="preserve">V primeru seznanitve naročnika s kršitvijo bo naročnik o tem obvestil izvajalca v desetih dneh. </w:t>
      </w:r>
    </w:p>
    <w:p w14:paraId="7F27731D" w14:textId="77777777" w:rsidR="001E4628" w:rsidRPr="00F417CC" w:rsidRDefault="001E4628" w:rsidP="001E4628">
      <w:pPr>
        <w:jc w:val="both"/>
        <w:rPr>
          <w:rFonts w:asciiTheme="minorHAnsi" w:eastAsiaTheme="minorHAnsi" w:hAnsiTheme="minorHAnsi" w:cstheme="minorHAnsi"/>
          <w:sz w:val="24"/>
          <w:szCs w:val="24"/>
          <w:lang w:eastAsia="en-US"/>
        </w:rPr>
      </w:pPr>
      <w:r w:rsidRPr="00F417CC">
        <w:rPr>
          <w:rFonts w:asciiTheme="minorHAnsi" w:eastAsiaTheme="minorHAnsi" w:hAnsiTheme="minorHAnsi" w:cstheme="minorHAnsi"/>
          <w:sz w:val="24"/>
          <w:szCs w:val="24"/>
          <w:lang w:eastAsia="en-US"/>
        </w:rPr>
        <w:lastRenderedPageBreak/>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ZJN-3, ali sam prevzame del, ki ga je oddal v podizvajanje temu podizvajalcu, če ta zamenjava ali prevzem ne pomeni bistvene spremembe okvirnega sporazuma.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okvirnega sporazuma še najmanj šest mesecev. </w:t>
      </w:r>
    </w:p>
    <w:p w14:paraId="277822BD" w14:textId="77777777" w:rsidR="001E4628" w:rsidRPr="00F417CC" w:rsidRDefault="001E4628" w:rsidP="001E4628">
      <w:pPr>
        <w:jc w:val="both"/>
        <w:rPr>
          <w:rFonts w:asciiTheme="minorHAnsi" w:eastAsiaTheme="minorHAnsi" w:hAnsiTheme="minorHAnsi" w:cstheme="minorHAnsi"/>
          <w:sz w:val="24"/>
          <w:szCs w:val="24"/>
          <w:lang w:eastAsia="en-US"/>
        </w:rPr>
      </w:pPr>
      <w:r w:rsidRPr="00F417CC">
        <w:rPr>
          <w:rFonts w:asciiTheme="minorHAnsi" w:eastAsiaTheme="minorHAnsi" w:hAnsiTheme="minorHAnsi" w:cstheme="minorHAnsi"/>
          <w:sz w:val="24"/>
          <w:szCs w:val="24"/>
          <w:lang w:eastAsia="en-US"/>
        </w:rPr>
        <w:t>V primeru izpolnitve razveznega pogoja se šteje, da je okvirni sporazum za tega dobavitelja razvezan z dnem sklenitve novega okvirnega sporazuma o izvedbi javnega naročila za predmetno naročilo. O datumu sklenitve novega okvirnega sporazuma bo naročnik obvestil dobavitelja.</w:t>
      </w:r>
    </w:p>
    <w:p w14:paraId="46D9623C" w14:textId="77777777" w:rsidR="001E4628" w:rsidRPr="00F417CC" w:rsidRDefault="001E4628" w:rsidP="001E4628">
      <w:pPr>
        <w:jc w:val="both"/>
        <w:rPr>
          <w:rFonts w:asciiTheme="minorHAnsi" w:eastAsiaTheme="minorHAnsi" w:hAnsiTheme="minorHAnsi" w:cstheme="minorHAnsi"/>
          <w:sz w:val="24"/>
          <w:szCs w:val="24"/>
          <w:lang w:eastAsia="en-US"/>
        </w:rPr>
      </w:pPr>
      <w:r w:rsidRPr="00F417CC">
        <w:rPr>
          <w:rFonts w:asciiTheme="minorHAnsi" w:eastAsiaTheme="minorHAnsi" w:hAnsiTheme="minorHAnsi" w:cstheme="minorHAnsi"/>
          <w:sz w:val="24"/>
          <w:szCs w:val="24"/>
          <w:lang w:eastAsia="en-US"/>
        </w:rPr>
        <w:t>Če naročnik v 60 dneh od seznanitve s kršitvijo ne začne novega postopka javnega naročila, se šteje, da je okvirni sporazum razvezan šestdeseti dan od seznanitve s kršitvijo.</w:t>
      </w:r>
    </w:p>
    <w:p w14:paraId="1C9A6CC5" w14:textId="77777777" w:rsidR="001E4628" w:rsidRPr="00F417CC" w:rsidRDefault="001E4628" w:rsidP="001E4628">
      <w:pPr>
        <w:numPr>
          <w:ilvl w:val="12"/>
          <w:numId w:val="0"/>
        </w:numPr>
        <w:jc w:val="both"/>
        <w:rPr>
          <w:rFonts w:asciiTheme="minorHAnsi" w:hAnsiTheme="minorHAnsi" w:cstheme="minorHAnsi"/>
          <w:sz w:val="24"/>
          <w:szCs w:val="24"/>
        </w:rPr>
      </w:pPr>
    </w:p>
    <w:p w14:paraId="6B4B744A" w14:textId="77777777" w:rsidR="001E4628" w:rsidRPr="00F417CC" w:rsidRDefault="001E4628" w:rsidP="001E4628">
      <w:pPr>
        <w:numPr>
          <w:ilvl w:val="12"/>
          <w:numId w:val="0"/>
        </w:numPr>
        <w:jc w:val="both"/>
        <w:rPr>
          <w:rFonts w:asciiTheme="minorHAnsi" w:hAnsiTheme="minorHAnsi" w:cstheme="minorHAnsi"/>
          <w:sz w:val="24"/>
          <w:szCs w:val="24"/>
        </w:rPr>
      </w:pPr>
      <w:r w:rsidRPr="00F417CC">
        <w:rPr>
          <w:rFonts w:asciiTheme="minorHAnsi" w:hAnsiTheme="minorHAnsi" w:cstheme="minorHAnsi"/>
          <w:sz w:val="24"/>
          <w:szCs w:val="24"/>
        </w:rPr>
        <w:t xml:space="preserve">V primeru, da so izpolnjeni pogoji za predčasno prenehanje </w:t>
      </w:r>
      <w:r w:rsidRPr="00F417CC">
        <w:rPr>
          <w:rFonts w:asciiTheme="minorHAnsi" w:eastAsiaTheme="minorHAnsi" w:hAnsiTheme="minorHAnsi" w:cstheme="minorHAnsi"/>
          <w:sz w:val="24"/>
          <w:szCs w:val="24"/>
          <w:lang w:eastAsia="en-US"/>
        </w:rPr>
        <w:t>okvirnega sporazuma</w:t>
      </w:r>
      <w:r w:rsidRPr="00F417CC">
        <w:rPr>
          <w:rFonts w:asciiTheme="minorHAnsi" w:hAnsiTheme="minorHAnsi" w:cstheme="minorHAnsi"/>
          <w:sz w:val="24"/>
          <w:szCs w:val="24"/>
        </w:rPr>
        <w:t xml:space="preserve"> po prejšnjem odstavku, naročnik odstopi od </w:t>
      </w:r>
      <w:r w:rsidRPr="00F417CC">
        <w:rPr>
          <w:rFonts w:asciiTheme="minorHAnsi" w:eastAsiaTheme="minorHAnsi" w:hAnsiTheme="minorHAnsi" w:cstheme="minorHAnsi"/>
          <w:sz w:val="24"/>
          <w:szCs w:val="24"/>
          <w:lang w:eastAsia="en-US"/>
        </w:rPr>
        <w:t>okvirnega sporazuma</w:t>
      </w:r>
      <w:r w:rsidRPr="00F417CC">
        <w:rPr>
          <w:rFonts w:asciiTheme="minorHAnsi" w:hAnsiTheme="minorHAnsi" w:cstheme="minorHAnsi"/>
          <w:sz w:val="24"/>
          <w:szCs w:val="24"/>
        </w:rPr>
        <w:t>.</w:t>
      </w:r>
    </w:p>
    <w:p w14:paraId="48B939F6" w14:textId="77777777" w:rsidR="001E4628" w:rsidRPr="00F417CC" w:rsidRDefault="001E4628" w:rsidP="001E4628">
      <w:pPr>
        <w:widowControl w:val="0"/>
        <w:autoSpaceDE w:val="0"/>
        <w:autoSpaceDN w:val="0"/>
        <w:adjustRightInd w:val="0"/>
        <w:jc w:val="both"/>
        <w:rPr>
          <w:rFonts w:asciiTheme="minorHAnsi" w:hAnsiTheme="minorHAnsi" w:cstheme="minorHAnsi"/>
          <w:sz w:val="24"/>
          <w:szCs w:val="24"/>
          <w:lang w:val="pl-PL"/>
        </w:rPr>
      </w:pPr>
    </w:p>
    <w:p w14:paraId="04F16E9C" w14:textId="77777777" w:rsidR="001E4628" w:rsidRPr="00F417CC" w:rsidRDefault="001E4628" w:rsidP="00264ACE">
      <w:pPr>
        <w:pStyle w:val="Odstavekseznama"/>
        <w:numPr>
          <w:ilvl w:val="0"/>
          <w:numId w:val="26"/>
        </w:numPr>
        <w:jc w:val="center"/>
        <w:rPr>
          <w:rFonts w:asciiTheme="minorHAnsi" w:hAnsiTheme="minorHAnsi" w:cstheme="minorHAnsi"/>
          <w:iCs/>
          <w:sz w:val="24"/>
          <w:szCs w:val="24"/>
        </w:rPr>
      </w:pPr>
      <w:r w:rsidRPr="00F417CC">
        <w:rPr>
          <w:rFonts w:asciiTheme="minorHAnsi" w:hAnsiTheme="minorHAnsi" w:cstheme="minorHAnsi"/>
          <w:iCs/>
          <w:sz w:val="24"/>
          <w:szCs w:val="24"/>
        </w:rPr>
        <w:t>člen</w:t>
      </w:r>
    </w:p>
    <w:p w14:paraId="3D2CFACA" w14:textId="77777777" w:rsidR="001E4628" w:rsidRPr="00F417CC" w:rsidRDefault="001E4628" w:rsidP="001E4628">
      <w:pPr>
        <w:jc w:val="center"/>
        <w:rPr>
          <w:rFonts w:asciiTheme="minorHAnsi" w:hAnsiTheme="minorHAnsi" w:cstheme="minorHAnsi"/>
          <w:color w:val="000000"/>
          <w:spacing w:val="-2"/>
          <w:sz w:val="24"/>
          <w:szCs w:val="24"/>
        </w:rPr>
      </w:pPr>
    </w:p>
    <w:p w14:paraId="019DDFFE" w14:textId="77777777" w:rsidR="001E4628" w:rsidRPr="00F417CC" w:rsidRDefault="001E4628" w:rsidP="001E4628">
      <w:pPr>
        <w:jc w:val="both"/>
        <w:rPr>
          <w:rFonts w:asciiTheme="minorHAnsi" w:hAnsiTheme="minorHAnsi" w:cstheme="minorHAnsi"/>
          <w:sz w:val="24"/>
          <w:szCs w:val="24"/>
        </w:rPr>
      </w:pPr>
      <w:r w:rsidRPr="00F417CC">
        <w:rPr>
          <w:rFonts w:asciiTheme="minorHAnsi" w:hAnsiTheme="minorHAnsi" w:cstheme="minorHAnsi"/>
          <w:sz w:val="24"/>
          <w:szCs w:val="24"/>
        </w:rPr>
        <w:t>V kolikor se ugotovi, da je pri sklepanju tega okvirnega sporazuma kdo v imenu ali na račun druge pogodbene stranke, predstavniku ali posredniku naročnika obljubil, ponudil ali dal kakšno nedovoljeno korist za pridobitev posla ali za sklenitev posla pod ugodnejšimi pogoji ali za opustitev dolžnega nadzora nad izvajanjem obveznosti okvirnega sporazuma ali za drugo ravnanje ali opustitev, s katerim je naročniku povzročena škoda ali je omogočena pridobitev nedovoljene koristi predstavniku naročnika, ali drugi pogodbeni stranki ali njenemu predstavniku, zastopniku, posredniku, je ta okvirni sporazum ničen.</w:t>
      </w:r>
    </w:p>
    <w:p w14:paraId="20A6C720" w14:textId="77777777" w:rsidR="001E4628" w:rsidRPr="00F417CC" w:rsidRDefault="001E4628" w:rsidP="001E4628">
      <w:pPr>
        <w:jc w:val="both"/>
        <w:rPr>
          <w:rFonts w:asciiTheme="minorHAnsi" w:hAnsiTheme="minorHAnsi" w:cstheme="minorHAnsi"/>
          <w:sz w:val="24"/>
          <w:szCs w:val="24"/>
        </w:rPr>
      </w:pPr>
    </w:p>
    <w:p w14:paraId="3931E4C7" w14:textId="77777777" w:rsidR="001E4628" w:rsidRPr="00F417CC" w:rsidRDefault="001E4628" w:rsidP="00264ACE">
      <w:pPr>
        <w:pStyle w:val="Odstavekseznama"/>
        <w:numPr>
          <w:ilvl w:val="0"/>
          <w:numId w:val="26"/>
        </w:numPr>
        <w:jc w:val="center"/>
        <w:rPr>
          <w:rFonts w:asciiTheme="minorHAnsi" w:hAnsiTheme="minorHAnsi" w:cstheme="minorHAnsi"/>
          <w:iCs/>
          <w:sz w:val="24"/>
          <w:szCs w:val="24"/>
        </w:rPr>
      </w:pPr>
      <w:r w:rsidRPr="00F417CC">
        <w:rPr>
          <w:rFonts w:asciiTheme="minorHAnsi" w:hAnsiTheme="minorHAnsi" w:cstheme="minorHAnsi"/>
          <w:iCs/>
          <w:sz w:val="24"/>
          <w:szCs w:val="24"/>
        </w:rPr>
        <w:t>člen</w:t>
      </w:r>
    </w:p>
    <w:p w14:paraId="4A227694" w14:textId="77777777" w:rsidR="001E4628" w:rsidRPr="00F417CC" w:rsidRDefault="001E4628" w:rsidP="001E4628">
      <w:pPr>
        <w:jc w:val="both"/>
        <w:rPr>
          <w:rFonts w:asciiTheme="minorHAnsi" w:hAnsiTheme="minorHAnsi" w:cstheme="minorHAnsi"/>
          <w:sz w:val="24"/>
          <w:szCs w:val="24"/>
        </w:rPr>
      </w:pPr>
    </w:p>
    <w:p w14:paraId="272BEA7A" w14:textId="77777777" w:rsidR="001E4628" w:rsidRPr="00F417CC" w:rsidRDefault="001E4628" w:rsidP="001E4628">
      <w:pPr>
        <w:jc w:val="both"/>
        <w:rPr>
          <w:rFonts w:asciiTheme="minorHAnsi" w:hAnsiTheme="minorHAnsi" w:cstheme="minorHAnsi"/>
          <w:sz w:val="24"/>
          <w:szCs w:val="24"/>
        </w:rPr>
      </w:pPr>
      <w:r w:rsidRPr="00F417CC">
        <w:rPr>
          <w:rFonts w:asciiTheme="minorHAnsi" w:hAnsiTheme="minorHAnsi" w:cstheme="minorHAnsi"/>
          <w:sz w:val="24"/>
          <w:szCs w:val="24"/>
        </w:rPr>
        <w:t>Morebitne spremembe ali dopolnitve tega okvirnega sporazuma veljajo samo v pisni obliki in v primeru, da jih podpišeta obe pogodbeni stranki.</w:t>
      </w:r>
    </w:p>
    <w:p w14:paraId="5ACF1493" w14:textId="77777777" w:rsidR="001E4628" w:rsidRPr="00F417CC" w:rsidRDefault="001E4628" w:rsidP="001E4628">
      <w:pPr>
        <w:jc w:val="both"/>
        <w:rPr>
          <w:rFonts w:asciiTheme="minorHAnsi" w:hAnsiTheme="minorHAnsi" w:cstheme="minorHAnsi"/>
          <w:sz w:val="24"/>
          <w:szCs w:val="24"/>
        </w:rPr>
      </w:pPr>
    </w:p>
    <w:p w14:paraId="55552577" w14:textId="77777777" w:rsidR="001E4628" w:rsidRPr="00F417CC" w:rsidRDefault="001E4628" w:rsidP="001E4628">
      <w:pPr>
        <w:jc w:val="both"/>
        <w:rPr>
          <w:rFonts w:asciiTheme="minorHAnsi" w:hAnsiTheme="minorHAnsi" w:cstheme="minorHAnsi"/>
          <w:sz w:val="24"/>
          <w:szCs w:val="24"/>
        </w:rPr>
      </w:pPr>
      <w:r w:rsidRPr="00F417CC">
        <w:rPr>
          <w:rFonts w:asciiTheme="minorHAnsi" w:hAnsiTheme="minorHAnsi" w:cstheme="minorHAnsi"/>
          <w:sz w:val="24"/>
          <w:szCs w:val="24"/>
        </w:rPr>
        <w:t>Če katerokoli od določil okvirnega sporazuma je ali postane neveljavno, to ne vpliva na ostala določila tega okvirnega sporazuma. Neveljavno določilo se nadomesti z veljavnim, ki mora čim bolj ustrezati namenu, ki sta ga želeli doseči stranki okvirnega sporazuma z neveljavnim določilom.</w:t>
      </w:r>
    </w:p>
    <w:p w14:paraId="3E8B2CCF" w14:textId="77777777" w:rsidR="001E4628" w:rsidRPr="00F417CC" w:rsidRDefault="001E4628" w:rsidP="001E4628">
      <w:pPr>
        <w:jc w:val="both"/>
        <w:rPr>
          <w:rFonts w:asciiTheme="minorHAnsi" w:hAnsiTheme="minorHAnsi" w:cstheme="minorHAnsi"/>
          <w:sz w:val="24"/>
          <w:szCs w:val="24"/>
        </w:rPr>
      </w:pPr>
    </w:p>
    <w:p w14:paraId="7C42CE39" w14:textId="77777777" w:rsidR="001E4628" w:rsidRPr="00F417CC" w:rsidRDefault="001E4628" w:rsidP="001E4628">
      <w:pPr>
        <w:jc w:val="both"/>
        <w:rPr>
          <w:rFonts w:asciiTheme="minorHAnsi" w:hAnsiTheme="minorHAnsi" w:cstheme="minorHAnsi"/>
          <w:sz w:val="24"/>
          <w:szCs w:val="24"/>
        </w:rPr>
      </w:pPr>
      <w:r w:rsidRPr="00F417CC">
        <w:rPr>
          <w:rFonts w:asciiTheme="minorHAnsi" w:hAnsiTheme="minorHAnsi" w:cstheme="minorHAnsi"/>
          <w:sz w:val="24"/>
          <w:szCs w:val="24"/>
        </w:rPr>
        <w:t>V primeru sodnega spora je pristojno sodišče v Murski Soboti.</w:t>
      </w:r>
    </w:p>
    <w:p w14:paraId="29EE566C" w14:textId="77777777" w:rsidR="001E4628" w:rsidRPr="00F417CC" w:rsidRDefault="001E4628" w:rsidP="001E4628">
      <w:pPr>
        <w:jc w:val="both"/>
        <w:rPr>
          <w:rFonts w:asciiTheme="minorHAnsi" w:hAnsiTheme="minorHAnsi" w:cstheme="minorHAnsi"/>
          <w:sz w:val="24"/>
          <w:szCs w:val="24"/>
        </w:rPr>
      </w:pPr>
    </w:p>
    <w:p w14:paraId="37762E7F" w14:textId="77777777" w:rsidR="001E4628" w:rsidRDefault="001E4628" w:rsidP="001E4628">
      <w:pPr>
        <w:jc w:val="both"/>
        <w:rPr>
          <w:rFonts w:asciiTheme="minorHAnsi" w:hAnsiTheme="minorHAnsi" w:cstheme="minorHAnsi"/>
          <w:sz w:val="24"/>
          <w:szCs w:val="24"/>
        </w:rPr>
      </w:pPr>
    </w:p>
    <w:p w14:paraId="47C971B4" w14:textId="77777777" w:rsidR="006C21A9" w:rsidRPr="00F417CC" w:rsidRDefault="006C21A9" w:rsidP="001E4628">
      <w:pPr>
        <w:jc w:val="both"/>
        <w:rPr>
          <w:rFonts w:asciiTheme="minorHAnsi" w:hAnsiTheme="minorHAnsi" w:cstheme="minorHAnsi"/>
          <w:sz w:val="24"/>
          <w:szCs w:val="24"/>
        </w:rPr>
      </w:pPr>
    </w:p>
    <w:p w14:paraId="4BE29FFE" w14:textId="77777777" w:rsidR="001E4628" w:rsidRPr="00F417CC" w:rsidRDefault="001E4628" w:rsidP="00264ACE">
      <w:pPr>
        <w:pStyle w:val="Odstavekseznama"/>
        <w:numPr>
          <w:ilvl w:val="0"/>
          <w:numId w:val="26"/>
        </w:numPr>
        <w:jc w:val="center"/>
        <w:rPr>
          <w:rFonts w:asciiTheme="minorHAnsi" w:hAnsiTheme="minorHAnsi" w:cstheme="minorHAnsi"/>
          <w:iCs/>
          <w:sz w:val="24"/>
          <w:szCs w:val="24"/>
        </w:rPr>
      </w:pPr>
      <w:r w:rsidRPr="00F417CC">
        <w:rPr>
          <w:rFonts w:asciiTheme="minorHAnsi" w:hAnsiTheme="minorHAnsi" w:cstheme="minorHAnsi"/>
          <w:iCs/>
          <w:sz w:val="24"/>
          <w:szCs w:val="24"/>
        </w:rPr>
        <w:t>člen</w:t>
      </w:r>
    </w:p>
    <w:p w14:paraId="5020B5A7" w14:textId="77777777" w:rsidR="001E4628" w:rsidRPr="00F417CC" w:rsidRDefault="001E4628" w:rsidP="001E4628">
      <w:pPr>
        <w:jc w:val="both"/>
        <w:rPr>
          <w:rFonts w:asciiTheme="minorHAnsi" w:hAnsiTheme="minorHAnsi" w:cstheme="minorHAnsi"/>
          <w:sz w:val="24"/>
          <w:szCs w:val="24"/>
        </w:rPr>
      </w:pPr>
    </w:p>
    <w:p w14:paraId="11E5B478" w14:textId="77777777" w:rsidR="001E4628" w:rsidRPr="00F417CC" w:rsidRDefault="001E4628" w:rsidP="001E4628">
      <w:pPr>
        <w:jc w:val="both"/>
        <w:rPr>
          <w:rFonts w:asciiTheme="minorHAnsi" w:hAnsiTheme="minorHAnsi" w:cstheme="minorHAnsi"/>
          <w:sz w:val="24"/>
          <w:szCs w:val="24"/>
        </w:rPr>
      </w:pPr>
      <w:r w:rsidRPr="00F417CC">
        <w:rPr>
          <w:rFonts w:asciiTheme="minorHAnsi" w:hAnsiTheme="minorHAnsi" w:cstheme="minorHAnsi"/>
          <w:sz w:val="24"/>
          <w:szCs w:val="24"/>
        </w:rPr>
        <w:t>Okvirni sporazum je sestavljen in podpisan v dveh (2) enakih izvodih, od katerih prejmeta obe stranki po en (1) izvod.</w:t>
      </w:r>
    </w:p>
    <w:p w14:paraId="3449092E" w14:textId="77777777" w:rsidR="001E4628" w:rsidRPr="00F417CC" w:rsidRDefault="001E4628" w:rsidP="001E4628">
      <w:pPr>
        <w:jc w:val="both"/>
        <w:rPr>
          <w:rFonts w:asciiTheme="minorHAnsi" w:hAnsiTheme="minorHAnsi" w:cstheme="minorHAnsi"/>
          <w:sz w:val="24"/>
          <w:szCs w:val="24"/>
        </w:rPr>
      </w:pPr>
    </w:p>
    <w:p w14:paraId="70F1FC47" w14:textId="77777777" w:rsidR="001E4628" w:rsidRPr="00F417CC" w:rsidRDefault="001E4628" w:rsidP="001E4628">
      <w:pPr>
        <w:rPr>
          <w:rFonts w:asciiTheme="minorHAnsi" w:hAnsiTheme="minorHAnsi" w:cstheme="minorHAnsi"/>
          <w:sz w:val="24"/>
          <w:szCs w:val="24"/>
        </w:rPr>
      </w:pPr>
    </w:p>
    <w:tbl>
      <w:tblPr>
        <w:tblW w:w="0" w:type="auto"/>
        <w:tblLook w:val="04A0" w:firstRow="1" w:lastRow="0" w:firstColumn="1" w:lastColumn="0" w:noHBand="0" w:noVBand="1"/>
      </w:tblPr>
      <w:tblGrid>
        <w:gridCol w:w="4581"/>
        <w:gridCol w:w="282"/>
        <w:gridCol w:w="4776"/>
      </w:tblGrid>
      <w:tr w:rsidR="001E4628" w:rsidRPr="00F417CC" w14:paraId="10CBBEEA" w14:textId="77777777" w:rsidTr="00E16F92">
        <w:tc>
          <w:tcPr>
            <w:tcW w:w="4644" w:type="dxa"/>
            <w:shd w:val="clear" w:color="auto" w:fill="auto"/>
          </w:tcPr>
          <w:p w14:paraId="0E683671" w14:textId="77777777" w:rsidR="001E4628" w:rsidRPr="00F417CC" w:rsidRDefault="001E4628" w:rsidP="00E16F92">
            <w:pPr>
              <w:jc w:val="center"/>
              <w:rPr>
                <w:rFonts w:asciiTheme="minorHAnsi" w:hAnsiTheme="minorHAnsi" w:cstheme="minorHAnsi"/>
                <w:sz w:val="24"/>
                <w:szCs w:val="24"/>
              </w:rPr>
            </w:pPr>
            <w:r w:rsidRPr="00F417CC">
              <w:rPr>
                <w:rFonts w:asciiTheme="minorHAnsi" w:hAnsiTheme="minorHAnsi" w:cstheme="minorHAnsi"/>
                <w:sz w:val="24"/>
                <w:szCs w:val="24"/>
              </w:rPr>
              <w:t>Podpisano dne:____________</w:t>
            </w:r>
          </w:p>
        </w:tc>
        <w:tc>
          <w:tcPr>
            <w:tcW w:w="284" w:type="dxa"/>
            <w:shd w:val="clear" w:color="auto" w:fill="auto"/>
          </w:tcPr>
          <w:p w14:paraId="4EFD5043" w14:textId="77777777" w:rsidR="001E4628" w:rsidRPr="00F417CC" w:rsidRDefault="001E4628" w:rsidP="00E16F92">
            <w:pPr>
              <w:jc w:val="center"/>
              <w:rPr>
                <w:rFonts w:asciiTheme="minorHAnsi" w:hAnsiTheme="minorHAnsi" w:cstheme="minorHAnsi"/>
                <w:sz w:val="24"/>
                <w:szCs w:val="24"/>
              </w:rPr>
            </w:pPr>
          </w:p>
        </w:tc>
        <w:tc>
          <w:tcPr>
            <w:tcW w:w="4850" w:type="dxa"/>
            <w:shd w:val="clear" w:color="auto" w:fill="auto"/>
          </w:tcPr>
          <w:p w14:paraId="66FCF18E" w14:textId="77777777" w:rsidR="001E4628" w:rsidRPr="00F417CC" w:rsidRDefault="001E4628" w:rsidP="00E16F92">
            <w:pPr>
              <w:jc w:val="center"/>
              <w:rPr>
                <w:rFonts w:asciiTheme="minorHAnsi" w:hAnsiTheme="minorHAnsi" w:cstheme="minorHAnsi"/>
                <w:sz w:val="24"/>
                <w:szCs w:val="24"/>
              </w:rPr>
            </w:pPr>
            <w:r w:rsidRPr="00F417CC">
              <w:rPr>
                <w:rFonts w:asciiTheme="minorHAnsi" w:hAnsiTheme="minorHAnsi" w:cstheme="minorHAnsi"/>
                <w:sz w:val="24"/>
                <w:szCs w:val="24"/>
              </w:rPr>
              <w:t>Podpisano dne: ______________</w:t>
            </w:r>
          </w:p>
        </w:tc>
      </w:tr>
      <w:tr w:rsidR="001E4628" w:rsidRPr="00F417CC" w14:paraId="7F7B5CD5" w14:textId="77777777" w:rsidTr="00E16F92">
        <w:tc>
          <w:tcPr>
            <w:tcW w:w="4644" w:type="dxa"/>
            <w:shd w:val="clear" w:color="auto" w:fill="auto"/>
          </w:tcPr>
          <w:p w14:paraId="7367C0D1" w14:textId="77777777" w:rsidR="001E4628" w:rsidRPr="00F417CC" w:rsidRDefault="001E4628" w:rsidP="00E16F92">
            <w:pPr>
              <w:jc w:val="center"/>
              <w:rPr>
                <w:rFonts w:asciiTheme="minorHAnsi" w:hAnsiTheme="minorHAnsi" w:cstheme="minorHAnsi"/>
                <w:sz w:val="24"/>
                <w:szCs w:val="24"/>
              </w:rPr>
            </w:pPr>
            <w:bookmarkStart w:id="32" w:name="_Hlk63617115"/>
          </w:p>
          <w:p w14:paraId="6E5CF966" w14:textId="77777777" w:rsidR="001E4628" w:rsidRPr="00F417CC" w:rsidRDefault="001E4628" w:rsidP="00E16F92">
            <w:pPr>
              <w:jc w:val="center"/>
              <w:rPr>
                <w:rFonts w:asciiTheme="minorHAnsi" w:hAnsiTheme="minorHAnsi" w:cstheme="minorHAnsi"/>
                <w:sz w:val="24"/>
                <w:szCs w:val="24"/>
              </w:rPr>
            </w:pPr>
            <w:r w:rsidRPr="00F417CC">
              <w:rPr>
                <w:rFonts w:asciiTheme="minorHAnsi" w:hAnsiTheme="minorHAnsi" w:cstheme="minorHAnsi"/>
                <w:sz w:val="24"/>
                <w:szCs w:val="24"/>
              </w:rPr>
              <w:t>Dobavitelj:</w:t>
            </w:r>
          </w:p>
        </w:tc>
        <w:tc>
          <w:tcPr>
            <w:tcW w:w="284" w:type="dxa"/>
            <w:shd w:val="clear" w:color="auto" w:fill="auto"/>
          </w:tcPr>
          <w:p w14:paraId="7FD8B869" w14:textId="77777777" w:rsidR="001E4628" w:rsidRPr="00F417CC" w:rsidRDefault="001E4628" w:rsidP="00E16F92">
            <w:pPr>
              <w:jc w:val="center"/>
              <w:rPr>
                <w:rFonts w:asciiTheme="minorHAnsi" w:hAnsiTheme="minorHAnsi" w:cstheme="minorHAnsi"/>
                <w:sz w:val="24"/>
                <w:szCs w:val="24"/>
              </w:rPr>
            </w:pPr>
          </w:p>
        </w:tc>
        <w:tc>
          <w:tcPr>
            <w:tcW w:w="4850" w:type="dxa"/>
            <w:shd w:val="clear" w:color="auto" w:fill="auto"/>
          </w:tcPr>
          <w:p w14:paraId="382785D0" w14:textId="77777777" w:rsidR="001E4628" w:rsidRPr="00F417CC" w:rsidRDefault="001E4628" w:rsidP="00E16F92">
            <w:pPr>
              <w:jc w:val="center"/>
              <w:rPr>
                <w:rFonts w:asciiTheme="minorHAnsi" w:hAnsiTheme="minorHAnsi" w:cstheme="minorHAnsi"/>
                <w:sz w:val="24"/>
                <w:szCs w:val="24"/>
              </w:rPr>
            </w:pPr>
          </w:p>
          <w:p w14:paraId="5F45452B" w14:textId="77777777" w:rsidR="001E4628" w:rsidRPr="00F417CC" w:rsidRDefault="001E4628" w:rsidP="00E16F92">
            <w:pPr>
              <w:jc w:val="center"/>
              <w:rPr>
                <w:rFonts w:asciiTheme="minorHAnsi" w:hAnsiTheme="minorHAnsi" w:cstheme="minorHAnsi"/>
                <w:sz w:val="24"/>
                <w:szCs w:val="24"/>
              </w:rPr>
            </w:pPr>
            <w:r w:rsidRPr="00F417CC">
              <w:rPr>
                <w:rFonts w:asciiTheme="minorHAnsi" w:hAnsiTheme="minorHAnsi" w:cstheme="minorHAnsi"/>
                <w:sz w:val="24"/>
                <w:szCs w:val="24"/>
              </w:rPr>
              <w:t>Naročnik:</w:t>
            </w:r>
          </w:p>
        </w:tc>
      </w:tr>
      <w:tr w:rsidR="001E4628" w:rsidRPr="00F417CC" w14:paraId="35FC94BA" w14:textId="77777777" w:rsidTr="00E16F92">
        <w:tc>
          <w:tcPr>
            <w:tcW w:w="4644" w:type="dxa"/>
            <w:shd w:val="clear" w:color="auto" w:fill="auto"/>
          </w:tcPr>
          <w:sdt>
            <w:sdtPr>
              <w:rPr>
                <w:rFonts w:asciiTheme="minorHAnsi" w:hAnsiTheme="minorHAnsi" w:cstheme="minorHAnsi"/>
                <w:sz w:val="24"/>
                <w:szCs w:val="24"/>
              </w:rPr>
              <w:id w:val="1258954098"/>
              <w:placeholder>
                <w:docPart w:val="EFE840D6FC964EE88C4F24BB276024D1"/>
              </w:placeholder>
              <w:showingPlcHdr/>
              <w:text/>
            </w:sdtPr>
            <w:sdtContent>
              <w:p w14:paraId="3AA54BE5" w14:textId="77777777" w:rsidR="001E4628" w:rsidRPr="00F417CC" w:rsidRDefault="001E4628" w:rsidP="00E16F92">
                <w:pPr>
                  <w:jc w:val="center"/>
                  <w:rPr>
                    <w:rFonts w:asciiTheme="minorHAnsi" w:hAnsiTheme="minorHAnsi" w:cstheme="minorHAnsi"/>
                    <w:sz w:val="24"/>
                    <w:szCs w:val="24"/>
                  </w:rPr>
                </w:pPr>
                <w:r w:rsidRPr="00F417CC">
                  <w:rPr>
                    <w:rStyle w:val="Besedilooznabemesta"/>
                    <w:rFonts w:asciiTheme="minorHAnsi" w:hAnsiTheme="minorHAnsi" w:cstheme="minorHAnsi"/>
                    <w:sz w:val="24"/>
                    <w:szCs w:val="24"/>
                  </w:rPr>
                  <w:t>Kliknite ali tapnite tukaj, če želite vnesti besedilo.</w:t>
                </w:r>
              </w:p>
            </w:sdtContent>
          </w:sdt>
          <w:p w14:paraId="725D550C" w14:textId="77777777" w:rsidR="001E4628" w:rsidRPr="00F417CC" w:rsidRDefault="001E4628" w:rsidP="00E16F92">
            <w:pPr>
              <w:jc w:val="center"/>
              <w:rPr>
                <w:rFonts w:asciiTheme="minorHAnsi" w:hAnsiTheme="minorHAnsi" w:cstheme="minorHAnsi"/>
                <w:sz w:val="24"/>
                <w:szCs w:val="24"/>
              </w:rPr>
            </w:pPr>
          </w:p>
        </w:tc>
        <w:tc>
          <w:tcPr>
            <w:tcW w:w="284" w:type="dxa"/>
            <w:shd w:val="clear" w:color="auto" w:fill="auto"/>
          </w:tcPr>
          <w:p w14:paraId="0194AACB" w14:textId="77777777" w:rsidR="001E4628" w:rsidRPr="00F417CC" w:rsidRDefault="001E4628" w:rsidP="00E16F92">
            <w:pPr>
              <w:jc w:val="center"/>
              <w:rPr>
                <w:rFonts w:asciiTheme="minorHAnsi" w:hAnsiTheme="minorHAnsi" w:cstheme="minorHAnsi"/>
                <w:sz w:val="24"/>
                <w:szCs w:val="24"/>
              </w:rPr>
            </w:pPr>
          </w:p>
        </w:tc>
        <w:tc>
          <w:tcPr>
            <w:tcW w:w="4850" w:type="dxa"/>
            <w:shd w:val="clear" w:color="auto" w:fill="auto"/>
          </w:tcPr>
          <w:p w14:paraId="3F68E3EB" w14:textId="77777777" w:rsidR="001E4628" w:rsidRPr="00F417CC" w:rsidRDefault="001E4628" w:rsidP="00E16F92">
            <w:pPr>
              <w:jc w:val="center"/>
              <w:rPr>
                <w:rFonts w:asciiTheme="minorHAnsi" w:hAnsiTheme="minorHAnsi" w:cstheme="minorHAnsi"/>
                <w:bCs/>
                <w:sz w:val="24"/>
                <w:szCs w:val="24"/>
              </w:rPr>
            </w:pPr>
            <w:r w:rsidRPr="00F417CC">
              <w:rPr>
                <w:rFonts w:asciiTheme="minorHAnsi" w:hAnsiTheme="minorHAnsi" w:cstheme="minorHAnsi"/>
                <w:bCs/>
                <w:sz w:val="24"/>
                <w:szCs w:val="24"/>
              </w:rPr>
              <w:t>Javno podjetje VODOVOD SISTEMA B d.o.o.</w:t>
            </w:r>
          </w:p>
        </w:tc>
      </w:tr>
      <w:tr w:rsidR="001E4628" w:rsidRPr="00F417CC" w14:paraId="4B95AA6E" w14:textId="77777777" w:rsidTr="00E16F92">
        <w:tc>
          <w:tcPr>
            <w:tcW w:w="4644" w:type="dxa"/>
            <w:shd w:val="clear" w:color="auto" w:fill="auto"/>
          </w:tcPr>
          <w:p w14:paraId="35E26728" w14:textId="77777777" w:rsidR="001E4628" w:rsidRPr="00F417CC" w:rsidRDefault="001E4628" w:rsidP="00E16F92">
            <w:pPr>
              <w:jc w:val="center"/>
              <w:rPr>
                <w:rFonts w:asciiTheme="minorHAnsi" w:hAnsiTheme="minorHAnsi" w:cstheme="minorHAnsi"/>
                <w:sz w:val="24"/>
                <w:szCs w:val="24"/>
              </w:rPr>
            </w:pPr>
          </w:p>
        </w:tc>
        <w:tc>
          <w:tcPr>
            <w:tcW w:w="284" w:type="dxa"/>
            <w:shd w:val="clear" w:color="auto" w:fill="auto"/>
          </w:tcPr>
          <w:p w14:paraId="499C3D3A" w14:textId="77777777" w:rsidR="001E4628" w:rsidRPr="00F417CC" w:rsidRDefault="001E4628" w:rsidP="00E16F92">
            <w:pPr>
              <w:jc w:val="center"/>
              <w:rPr>
                <w:rFonts w:asciiTheme="minorHAnsi" w:hAnsiTheme="minorHAnsi" w:cstheme="minorHAnsi"/>
                <w:sz w:val="24"/>
                <w:szCs w:val="24"/>
              </w:rPr>
            </w:pPr>
          </w:p>
        </w:tc>
        <w:tc>
          <w:tcPr>
            <w:tcW w:w="4850" w:type="dxa"/>
            <w:shd w:val="clear" w:color="auto" w:fill="auto"/>
          </w:tcPr>
          <w:p w14:paraId="09E5AFCB" w14:textId="77777777" w:rsidR="001E4628" w:rsidRPr="00F417CC" w:rsidRDefault="001E4628" w:rsidP="00E16F92">
            <w:pPr>
              <w:jc w:val="center"/>
              <w:rPr>
                <w:rFonts w:asciiTheme="minorHAnsi" w:hAnsiTheme="minorHAnsi" w:cstheme="minorHAnsi"/>
                <w:b/>
                <w:sz w:val="24"/>
                <w:szCs w:val="24"/>
              </w:rPr>
            </w:pPr>
          </w:p>
        </w:tc>
      </w:tr>
      <w:tr w:rsidR="001E4628" w:rsidRPr="00F417CC" w14:paraId="1A883FDC" w14:textId="77777777" w:rsidTr="00E16F92">
        <w:tc>
          <w:tcPr>
            <w:tcW w:w="4644" w:type="dxa"/>
            <w:shd w:val="clear" w:color="auto" w:fill="auto"/>
          </w:tcPr>
          <w:p w14:paraId="47B813D4" w14:textId="77777777" w:rsidR="001E4628" w:rsidRPr="00F417CC" w:rsidRDefault="001E4628" w:rsidP="00E16F92">
            <w:pPr>
              <w:jc w:val="center"/>
              <w:rPr>
                <w:rFonts w:asciiTheme="minorHAnsi" w:hAnsiTheme="minorHAnsi" w:cstheme="minorHAnsi"/>
                <w:sz w:val="24"/>
                <w:szCs w:val="24"/>
              </w:rPr>
            </w:pPr>
            <w:r w:rsidRPr="00F417CC">
              <w:rPr>
                <w:rFonts w:asciiTheme="minorHAnsi" w:hAnsiTheme="minorHAnsi" w:cstheme="minorHAnsi"/>
                <w:sz w:val="24"/>
                <w:szCs w:val="24"/>
              </w:rPr>
              <w:t>Direktor:</w:t>
            </w:r>
          </w:p>
        </w:tc>
        <w:tc>
          <w:tcPr>
            <w:tcW w:w="284" w:type="dxa"/>
            <w:shd w:val="clear" w:color="auto" w:fill="auto"/>
          </w:tcPr>
          <w:p w14:paraId="7BDD8BFF" w14:textId="77777777" w:rsidR="001E4628" w:rsidRPr="00F417CC" w:rsidRDefault="001E4628" w:rsidP="00E16F92">
            <w:pPr>
              <w:jc w:val="center"/>
              <w:rPr>
                <w:rFonts w:asciiTheme="minorHAnsi" w:hAnsiTheme="minorHAnsi" w:cstheme="minorHAnsi"/>
                <w:sz w:val="24"/>
                <w:szCs w:val="24"/>
              </w:rPr>
            </w:pPr>
          </w:p>
        </w:tc>
        <w:tc>
          <w:tcPr>
            <w:tcW w:w="4850" w:type="dxa"/>
            <w:shd w:val="clear" w:color="auto" w:fill="auto"/>
          </w:tcPr>
          <w:p w14:paraId="7D50A99F" w14:textId="77777777" w:rsidR="001E4628" w:rsidRPr="00F417CC" w:rsidRDefault="001E4628" w:rsidP="00E16F92">
            <w:pPr>
              <w:jc w:val="center"/>
              <w:rPr>
                <w:rFonts w:asciiTheme="minorHAnsi" w:hAnsiTheme="minorHAnsi" w:cstheme="minorHAnsi"/>
                <w:b/>
                <w:sz w:val="24"/>
                <w:szCs w:val="24"/>
              </w:rPr>
            </w:pPr>
            <w:r w:rsidRPr="00F417CC">
              <w:rPr>
                <w:rFonts w:asciiTheme="minorHAnsi" w:hAnsiTheme="minorHAnsi" w:cstheme="minorHAnsi"/>
                <w:sz w:val="24"/>
                <w:szCs w:val="24"/>
              </w:rPr>
              <w:t>Direktor:</w:t>
            </w:r>
          </w:p>
        </w:tc>
      </w:tr>
      <w:tr w:rsidR="001E4628" w:rsidRPr="00F417CC" w14:paraId="4E1DCC5D" w14:textId="77777777" w:rsidTr="00E16F92">
        <w:sdt>
          <w:sdtPr>
            <w:rPr>
              <w:rFonts w:asciiTheme="minorHAnsi" w:hAnsiTheme="minorHAnsi" w:cstheme="minorHAnsi"/>
              <w:sz w:val="24"/>
              <w:szCs w:val="24"/>
            </w:rPr>
            <w:id w:val="-1084681811"/>
            <w:placeholder>
              <w:docPart w:val="EFE840D6FC964EE88C4F24BB276024D1"/>
            </w:placeholder>
            <w:showingPlcHdr/>
            <w:text/>
          </w:sdtPr>
          <w:sdtContent>
            <w:tc>
              <w:tcPr>
                <w:tcW w:w="4644" w:type="dxa"/>
                <w:shd w:val="clear" w:color="auto" w:fill="auto"/>
              </w:tcPr>
              <w:p w14:paraId="7806A193" w14:textId="77777777" w:rsidR="001E4628" w:rsidRPr="00F417CC" w:rsidRDefault="001E4628" w:rsidP="00E16F92">
                <w:pPr>
                  <w:jc w:val="center"/>
                  <w:rPr>
                    <w:rFonts w:asciiTheme="minorHAnsi" w:hAnsiTheme="minorHAnsi" w:cstheme="minorHAnsi"/>
                    <w:sz w:val="24"/>
                    <w:szCs w:val="24"/>
                  </w:rPr>
                </w:pPr>
                <w:r w:rsidRPr="00F417CC">
                  <w:rPr>
                    <w:rStyle w:val="Besedilooznabemesta"/>
                    <w:rFonts w:asciiTheme="minorHAnsi" w:hAnsiTheme="minorHAnsi" w:cstheme="minorHAnsi"/>
                    <w:sz w:val="24"/>
                    <w:szCs w:val="24"/>
                  </w:rPr>
                  <w:t>Kliknite ali tapnite tukaj, če želite vnesti besedilo.</w:t>
                </w:r>
              </w:p>
            </w:tc>
          </w:sdtContent>
        </w:sdt>
        <w:tc>
          <w:tcPr>
            <w:tcW w:w="284" w:type="dxa"/>
            <w:shd w:val="clear" w:color="auto" w:fill="auto"/>
          </w:tcPr>
          <w:p w14:paraId="31718F9F" w14:textId="77777777" w:rsidR="001E4628" w:rsidRPr="00F417CC" w:rsidRDefault="001E4628" w:rsidP="00E16F92">
            <w:pPr>
              <w:jc w:val="center"/>
              <w:rPr>
                <w:rFonts w:asciiTheme="minorHAnsi" w:hAnsiTheme="minorHAnsi" w:cstheme="minorHAnsi"/>
                <w:sz w:val="24"/>
                <w:szCs w:val="24"/>
              </w:rPr>
            </w:pPr>
          </w:p>
        </w:tc>
        <w:tc>
          <w:tcPr>
            <w:tcW w:w="4850" w:type="dxa"/>
            <w:shd w:val="clear" w:color="auto" w:fill="auto"/>
          </w:tcPr>
          <w:p w14:paraId="6C9F8D1E" w14:textId="49BA6235" w:rsidR="001E4628" w:rsidRPr="00F417CC" w:rsidRDefault="001E4628" w:rsidP="00E16F92">
            <w:pPr>
              <w:jc w:val="center"/>
              <w:rPr>
                <w:rFonts w:asciiTheme="minorHAnsi" w:hAnsiTheme="minorHAnsi" w:cstheme="minorHAnsi"/>
                <w:sz w:val="24"/>
                <w:szCs w:val="24"/>
              </w:rPr>
            </w:pPr>
            <w:r w:rsidRPr="00F417CC">
              <w:rPr>
                <w:rFonts w:asciiTheme="minorHAnsi" w:hAnsiTheme="minorHAnsi" w:cstheme="minorHAnsi"/>
                <w:sz w:val="24"/>
                <w:szCs w:val="24"/>
              </w:rPr>
              <w:t>Boštjan Zver</w:t>
            </w:r>
          </w:p>
          <w:p w14:paraId="3FF5A73E" w14:textId="77777777" w:rsidR="001E4628" w:rsidRPr="00F417CC" w:rsidRDefault="001E4628" w:rsidP="00E16F92">
            <w:pPr>
              <w:jc w:val="center"/>
              <w:rPr>
                <w:rFonts w:asciiTheme="minorHAnsi" w:hAnsiTheme="minorHAnsi" w:cstheme="minorHAnsi"/>
                <w:sz w:val="24"/>
                <w:szCs w:val="24"/>
              </w:rPr>
            </w:pPr>
          </w:p>
        </w:tc>
      </w:tr>
      <w:tr w:rsidR="001E4628" w:rsidRPr="00F417CC" w14:paraId="2E175DDD" w14:textId="77777777" w:rsidTr="00E16F92">
        <w:tc>
          <w:tcPr>
            <w:tcW w:w="4644" w:type="dxa"/>
            <w:shd w:val="clear" w:color="auto" w:fill="auto"/>
          </w:tcPr>
          <w:p w14:paraId="6835F9A1" w14:textId="77777777" w:rsidR="001E4628" w:rsidRPr="00F417CC" w:rsidRDefault="001E4628" w:rsidP="00E16F92">
            <w:pPr>
              <w:jc w:val="center"/>
              <w:rPr>
                <w:rFonts w:asciiTheme="minorHAnsi" w:hAnsiTheme="minorHAnsi" w:cstheme="minorHAnsi"/>
                <w:sz w:val="24"/>
                <w:szCs w:val="24"/>
              </w:rPr>
            </w:pPr>
          </w:p>
        </w:tc>
        <w:tc>
          <w:tcPr>
            <w:tcW w:w="284" w:type="dxa"/>
            <w:shd w:val="clear" w:color="auto" w:fill="auto"/>
          </w:tcPr>
          <w:p w14:paraId="79B67A43" w14:textId="77777777" w:rsidR="001E4628" w:rsidRPr="00F417CC" w:rsidRDefault="001E4628" w:rsidP="00E16F92">
            <w:pPr>
              <w:jc w:val="center"/>
              <w:rPr>
                <w:rFonts w:asciiTheme="minorHAnsi" w:hAnsiTheme="minorHAnsi" w:cstheme="minorHAnsi"/>
                <w:sz w:val="24"/>
                <w:szCs w:val="24"/>
              </w:rPr>
            </w:pPr>
          </w:p>
        </w:tc>
        <w:tc>
          <w:tcPr>
            <w:tcW w:w="4850" w:type="dxa"/>
            <w:shd w:val="clear" w:color="auto" w:fill="auto"/>
          </w:tcPr>
          <w:p w14:paraId="687D684E" w14:textId="77777777" w:rsidR="001E4628" w:rsidRPr="00F417CC" w:rsidRDefault="001E4628" w:rsidP="00E16F92">
            <w:pPr>
              <w:jc w:val="center"/>
              <w:rPr>
                <w:rFonts w:asciiTheme="minorHAnsi" w:hAnsiTheme="minorHAnsi" w:cstheme="minorHAnsi"/>
                <w:sz w:val="24"/>
                <w:szCs w:val="24"/>
              </w:rPr>
            </w:pPr>
          </w:p>
        </w:tc>
      </w:tr>
      <w:tr w:rsidR="001E4628" w:rsidRPr="00F417CC" w14:paraId="4191BE00" w14:textId="77777777" w:rsidTr="00E16F92">
        <w:tc>
          <w:tcPr>
            <w:tcW w:w="4644" w:type="dxa"/>
            <w:tcBorders>
              <w:bottom w:val="single" w:sz="4" w:space="0" w:color="auto"/>
            </w:tcBorders>
            <w:shd w:val="clear" w:color="auto" w:fill="auto"/>
          </w:tcPr>
          <w:p w14:paraId="5178C5D8" w14:textId="77777777" w:rsidR="001E4628" w:rsidRPr="00F417CC" w:rsidRDefault="001E4628" w:rsidP="00E16F92">
            <w:pPr>
              <w:jc w:val="center"/>
              <w:rPr>
                <w:rFonts w:asciiTheme="minorHAnsi" w:hAnsiTheme="minorHAnsi" w:cstheme="minorHAnsi"/>
                <w:sz w:val="24"/>
                <w:szCs w:val="24"/>
              </w:rPr>
            </w:pPr>
          </w:p>
        </w:tc>
        <w:tc>
          <w:tcPr>
            <w:tcW w:w="284" w:type="dxa"/>
            <w:shd w:val="clear" w:color="auto" w:fill="auto"/>
          </w:tcPr>
          <w:p w14:paraId="214AD227" w14:textId="77777777" w:rsidR="001E4628" w:rsidRPr="00F417CC" w:rsidRDefault="001E4628" w:rsidP="00E16F92">
            <w:pPr>
              <w:jc w:val="center"/>
              <w:rPr>
                <w:rFonts w:asciiTheme="minorHAnsi" w:hAnsiTheme="minorHAnsi" w:cstheme="minorHAnsi"/>
                <w:sz w:val="24"/>
                <w:szCs w:val="24"/>
              </w:rPr>
            </w:pPr>
          </w:p>
        </w:tc>
        <w:tc>
          <w:tcPr>
            <w:tcW w:w="4850" w:type="dxa"/>
            <w:tcBorders>
              <w:bottom w:val="single" w:sz="4" w:space="0" w:color="auto"/>
            </w:tcBorders>
            <w:shd w:val="clear" w:color="auto" w:fill="auto"/>
          </w:tcPr>
          <w:p w14:paraId="4E6CDE1C" w14:textId="77777777" w:rsidR="001E4628" w:rsidRPr="00F417CC" w:rsidRDefault="001E4628" w:rsidP="00E16F92">
            <w:pPr>
              <w:jc w:val="center"/>
              <w:rPr>
                <w:rFonts w:asciiTheme="minorHAnsi" w:hAnsiTheme="minorHAnsi" w:cstheme="minorHAnsi"/>
                <w:sz w:val="24"/>
                <w:szCs w:val="24"/>
              </w:rPr>
            </w:pPr>
          </w:p>
        </w:tc>
      </w:tr>
      <w:bookmarkEnd w:id="32"/>
    </w:tbl>
    <w:p w14:paraId="0F32DA13" w14:textId="77777777" w:rsidR="001E4628" w:rsidRPr="00F417CC" w:rsidRDefault="001E4628" w:rsidP="001E4628">
      <w:pPr>
        <w:jc w:val="both"/>
        <w:rPr>
          <w:rFonts w:asciiTheme="minorHAnsi" w:hAnsiTheme="minorHAnsi" w:cstheme="minorHAnsi"/>
          <w:sz w:val="24"/>
          <w:szCs w:val="24"/>
        </w:rPr>
      </w:pPr>
    </w:p>
    <w:p w14:paraId="2CE4B6BD" w14:textId="77777777" w:rsidR="001E4628" w:rsidRPr="00047AAF" w:rsidRDefault="001E4628" w:rsidP="001E4628">
      <w:pPr>
        <w:rPr>
          <w:rFonts w:asciiTheme="minorHAnsi" w:hAnsiTheme="minorHAnsi" w:cstheme="minorHAnsi"/>
        </w:rPr>
      </w:pPr>
    </w:p>
    <w:p w14:paraId="70C4AE55" w14:textId="77777777" w:rsidR="00CC1799" w:rsidRDefault="00CC1799" w:rsidP="001B368E">
      <w:pPr>
        <w:suppressAutoHyphens w:val="0"/>
        <w:rPr>
          <w:rFonts w:asciiTheme="minorHAnsi" w:hAnsiTheme="minorHAnsi" w:cstheme="minorHAnsi"/>
          <w:b/>
          <w:i/>
          <w:sz w:val="24"/>
          <w:szCs w:val="24"/>
        </w:rPr>
        <w:sectPr w:rsidR="00CC1799" w:rsidSect="00C515E9">
          <w:headerReference w:type="default" r:id="rId50"/>
          <w:pgSz w:w="11906" w:h="16838"/>
          <w:pgMar w:top="1560" w:right="1133" w:bottom="1418" w:left="1134" w:header="709" w:footer="709" w:gutter="0"/>
          <w:cols w:space="708"/>
          <w:docGrid w:linePitch="360"/>
        </w:sectPr>
      </w:pPr>
    </w:p>
    <w:p w14:paraId="18384937" w14:textId="38C09306" w:rsidR="001405AE" w:rsidRPr="00E1206E" w:rsidRDefault="001405AE" w:rsidP="001B368E">
      <w:pPr>
        <w:suppressAutoHyphens w:val="0"/>
        <w:rPr>
          <w:rFonts w:asciiTheme="minorHAnsi" w:hAnsiTheme="minorHAnsi" w:cstheme="minorHAnsi"/>
          <w:sz w:val="24"/>
          <w:szCs w:val="24"/>
        </w:rPr>
      </w:pPr>
      <w:r w:rsidRPr="00E1206E">
        <w:rPr>
          <w:rFonts w:asciiTheme="minorHAnsi" w:hAnsiTheme="minorHAnsi" w:cstheme="minorHAnsi"/>
          <w:b/>
          <w:i/>
          <w:sz w:val="24"/>
          <w:szCs w:val="24"/>
        </w:rPr>
        <w:lastRenderedPageBreak/>
        <w:t xml:space="preserve">OBR - </w:t>
      </w:r>
      <w:r w:rsidR="006D196C" w:rsidRPr="00E1206E">
        <w:rPr>
          <w:rFonts w:asciiTheme="minorHAnsi" w:hAnsiTheme="minorHAnsi" w:cstheme="minorHAnsi"/>
          <w:b/>
          <w:i/>
          <w:sz w:val="24"/>
          <w:szCs w:val="24"/>
        </w:rPr>
        <w:t>5</w:t>
      </w:r>
    </w:p>
    <w:p w14:paraId="425D81D8" w14:textId="77777777" w:rsidR="001405AE" w:rsidRPr="00E1206E" w:rsidRDefault="001405AE">
      <w:pPr>
        <w:tabs>
          <w:tab w:val="left" w:pos="2694"/>
          <w:tab w:val="left" w:pos="2977"/>
        </w:tabs>
        <w:ind w:right="1"/>
        <w:rPr>
          <w:rFonts w:asciiTheme="minorHAnsi" w:hAnsiTheme="minorHAnsi" w:cstheme="minorHAnsi"/>
          <w:b/>
          <w:i/>
          <w:sz w:val="24"/>
          <w:szCs w:val="24"/>
        </w:rPr>
      </w:pPr>
    </w:p>
    <w:p w14:paraId="184B2485" w14:textId="77777777" w:rsidR="001405AE" w:rsidRPr="00E1206E" w:rsidRDefault="001405AE">
      <w:pPr>
        <w:tabs>
          <w:tab w:val="left" w:pos="2694"/>
          <w:tab w:val="left" w:pos="2977"/>
        </w:tabs>
        <w:ind w:right="1"/>
        <w:jc w:val="center"/>
        <w:rPr>
          <w:rFonts w:asciiTheme="minorHAnsi" w:hAnsiTheme="minorHAnsi" w:cstheme="minorHAnsi"/>
          <w:b/>
          <w:i/>
          <w:sz w:val="24"/>
          <w:szCs w:val="24"/>
        </w:rPr>
      </w:pPr>
    </w:p>
    <w:p w14:paraId="2257FF69" w14:textId="77777777" w:rsidR="00731489" w:rsidRPr="00E1206E" w:rsidRDefault="00731489" w:rsidP="00731489">
      <w:pPr>
        <w:tabs>
          <w:tab w:val="left" w:pos="2694"/>
          <w:tab w:val="left" w:pos="2977"/>
        </w:tabs>
        <w:ind w:right="1"/>
        <w:jc w:val="center"/>
        <w:rPr>
          <w:rFonts w:asciiTheme="minorHAnsi" w:hAnsiTheme="minorHAnsi" w:cstheme="minorHAnsi"/>
          <w:b/>
        </w:rPr>
      </w:pPr>
      <w:r w:rsidRPr="00E1206E">
        <w:rPr>
          <w:rFonts w:asciiTheme="minorHAnsi" w:hAnsiTheme="minorHAnsi" w:cstheme="minorHAnsi"/>
          <w:b/>
        </w:rPr>
        <w:t>I Z J A V A</w:t>
      </w:r>
    </w:p>
    <w:p w14:paraId="24EE1386" w14:textId="6D96E9C9" w:rsidR="00731489" w:rsidRPr="00E1206E" w:rsidRDefault="00731489" w:rsidP="00731489">
      <w:pPr>
        <w:ind w:right="1"/>
        <w:jc w:val="center"/>
        <w:rPr>
          <w:rFonts w:asciiTheme="minorHAnsi" w:hAnsiTheme="minorHAnsi" w:cstheme="minorHAnsi"/>
          <w:b/>
        </w:rPr>
      </w:pPr>
      <w:r w:rsidRPr="00E1206E">
        <w:rPr>
          <w:rFonts w:asciiTheme="minorHAnsi" w:hAnsiTheme="minorHAnsi" w:cstheme="minorHAnsi"/>
          <w:b/>
        </w:rPr>
        <w:t xml:space="preserve">O UDELEŽBI FIZIČNIH IN PRAVNIH OSEB V LASTNIŠTVU </w:t>
      </w:r>
      <w:r w:rsidR="00381C56">
        <w:rPr>
          <w:rFonts w:asciiTheme="minorHAnsi" w:hAnsiTheme="minorHAnsi" w:cstheme="minorHAnsi"/>
          <w:b/>
        </w:rPr>
        <w:t>GOSPODARSKEGA SUBJEKTA</w:t>
      </w:r>
    </w:p>
    <w:p w14:paraId="5C6FB962" w14:textId="77777777" w:rsidR="00731489" w:rsidRPr="00E1206E" w:rsidRDefault="00731489" w:rsidP="00731489">
      <w:pPr>
        <w:tabs>
          <w:tab w:val="left" w:pos="284"/>
        </w:tabs>
        <w:rPr>
          <w:rFonts w:asciiTheme="minorHAnsi" w:hAnsiTheme="minorHAnsi" w:cstheme="minorHAnsi"/>
        </w:rPr>
      </w:pPr>
    </w:p>
    <w:p w14:paraId="4527C18D" w14:textId="77777777" w:rsidR="00731489" w:rsidRPr="00E1206E" w:rsidRDefault="00731489" w:rsidP="00731489">
      <w:pPr>
        <w:tabs>
          <w:tab w:val="left" w:pos="284"/>
        </w:tabs>
        <w:rPr>
          <w:rFonts w:asciiTheme="minorHAnsi" w:hAnsiTheme="minorHAnsi" w:cstheme="minorHAnsi"/>
        </w:rPr>
      </w:pPr>
    </w:p>
    <w:p w14:paraId="21391165" w14:textId="5AAF3665"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Podatki o pravni osebi (p</w:t>
      </w:r>
      <w:r w:rsidR="0061644F">
        <w:rPr>
          <w:rFonts w:asciiTheme="minorHAnsi" w:hAnsiTheme="minorHAnsi" w:cstheme="minorHAnsi"/>
        </w:rPr>
        <w:t>rijavitelju</w:t>
      </w:r>
      <w:r w:rsidRPr="00E1206E">
        <w:rPr>
          <w:rFonts w:asciiTheme="minorHAnsi" w:hAnsiTheme="minorHAnsi" w:cstheme="minorHAnsi"/>
        </w:rPr>
        <w:t>):</w:t>
      </w:r>
    </w:p>
    <w:p w14:paraId="255D1AFF" w14:textId="77777777"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Polno ime podjetja:</w:t>
      </w:r>
      <w:sdt>
        <w:sdtPr>
          <w:rPr>
            <w:rFonts w:asciiTheme="minorHAnsi" w:hAnsiTheme="minorHAnsi" w:cstheme="minorHAnsi"/>
          </w:rPr>
          <w:id w:val="-1671785046"/>
          <w:placeholder>
            <w:docPart w:val="77344EE380564E53A14F402E996FF4B4"/>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06BF51DF" w14:textId="4C5A9231"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 xml:space="preserve">Sedež podjetja: </w:t>
      </w:r>
      <w:sdt>
        <w:sdtPr>
          <w:rPr>
            <w:rFonts w:asciiTheme="minorHAnsi" w:hAnsiTheme="minorHAnsi" w:cstheme="minorHAnsi"/>
          </w:rPr>
          <w:id w:val="-1833372056"/>
          <w:placeholder>
            <w:docPart w:val="77344EE380564E53A14F402E996FF4B4"/>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74B483FE" w14:textId="77777777"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Matična številka podjetja:</w:t>
      </w:r>
      <w:sdt>
        <w:sdtPr>
          <w:rPr>
            <w:rFonts w:asciiTheme="minorHAnsi" w:hAnsiTheme="minorHAnsi" w:cstheme="minorHAnsi"/>
          </w:rPr>
          <w:id w:val="1686398818"/>
          <w:placeholder>
            <w:docPart w:val="77344EE380564E53A14F402E996FF4B4"/>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4C389904" w14:textId="77777777"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ID ZA DDV:</w:t>
      </w:r>
      <w:sdt>
        <w:sdtPr>
          <w:rPr>
            <w:rFonts w:asciiTheme="minorHAnsi" w:hAnsiTheme="minorHAnsi" w:cstheme="minorHAnsi"/>
          </w:rPr>
          <w:id w:val="-1716342886"/>
          <w:placeholder>
            <w:docPart w:val="77344EE380564E53A14F402E996FF4B4"/>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3252FE1A" w14:textId="77777777" w:rsidR="00731489" w:rsidRPr="00E1206E" w:rsidRDefault="00731489" w:rsidP="00731489">
      <w:pPr>
        <w:ind w:right="1"/>
        <w:jc w:val="both"/>
        <w:rPr>
          <w:rFonts w:asciiTheme="minorHAnsi" w:hAnsiTheme="minorHAnsi" w:cstheme="minorHAnsi"/>
        </w:rPr>
      </w:pPr>
    </w:p>
    <w:p w14:paraId="34EB0882" w14:textId="77777777" w:rsidR="00731489" w:rsidRPr="00E1206E" w:rsidRDefault="00731489" w:rsidP="00731489">
      <w:pPr>
        <w:jc w:val="both"/>
        <w:rPr>
          <w:rFonts w:asciiTheme="minorHAnsi" w:hAnsiTheme="minorHAnsi" w:cstheme="minorHAnsi"/>
        </w:rPr>
      </w:pPr>
      <w:r w:rsidRPr="00E1206E">
        <w:rPr>
          <w:rFonts w:asciiTheme="minorHAnsi" w:hAnsiTheme="minorHAnsi" w:cstheme="minorHAnsi"/>
        </w:rPr>
        <w:t>Na podlagi šestega odstavka 14. in 35. člena Zakona o integriteti in preprečevanju korupcije (Uradni list RS, št. 69/11 – uradno prečiščeno besedilo in 158/20; v nadaljevanju ZIntPK), vam v zvezi z javnim naročilom:</w:t>
      </w:r>
    </w:p>
    <w:p w14:paraId="37B22DA2" w14:textId="77777777" w:rsidR="00731489" w:rsidRPr="00E1206E" w:rsidRDefault="00731489" w:rsidP="00731489">
      <w:pPr>
        <w:jc w:val="both"/>
        <w:rPr>
          <w:rFonts w:asciiTheme="minorHAnsi" w:hAnsiTheme="minorHAnsi" w:cstheme="minorHAnsi"/>
        </w:rPr>
      </w:pPr>
    </w:p>
    <w:p w14:paraId="07980B02" w14:textId="207C8D20" w:rsidR="00731489" w:rsidRPr="00480B5A" w:rsidRDefault="0050237E" w:rsidP="00731489">
      <w:pPr>
        <w:shd w:val="clear" w:color="auto" w:fill="FFFFFF"/>
        <w:spacing w:line="300" w:lineRule="atLeast"/>
        <w:rPr>
          <w:rFonts w:asciiTheme="minorHAnsi" w:hAnsiTheme="minorHAnsi" w:cstheme="minorHAnsi"/>
        </w:rPr>
      </w:pPr>
      <w:r w:rsidRPr="00480B5A">
        <w:rPr>
          <w:rFonts w:asciiTheme="minorHAnsi" w:hAnsiTheme="minorHAnsi" w:cstheme="minorHAnsi"/>
          <w:b/>
        </w:rPr>
        <w:t>»</w:t>
      </w:r>
      <w:r w:rsidR="0061644F">
        <w:rPr>
          <w:rFonts w:asciiTheme="minorHAnsi" w:hAnsiTheme="minorHAnsi" w:cstheme="minorHAnsi"/>
          <w:color w:val="000000"/>
          <w:sz w:val="24"/>
          <w:szCs w:val="24"/>
        </w:rPr>
        <w:t>DOBAVA ELEKTRIČNE ENERGIJE Z UPOŠTEVANJE OKOLJSKIH VIDIKOV</w:t>
      </w:r>
      <w:r w:rsidR="00B25307" w:rsidRPr="00480B5A">
        <w:rPr>
          <w:rFonts w:asciiTheme="minorHAnsi" w:hAnsiTheme="minorHAnsi" w:cstheme="minorHAnsi"/>
          <w:b/>
          <w:bCs/>
        </w:rPr>
        <w:t>«</w:t>
      </w:r>
    </w:p>
    <w:p w14:paraId="4FE1D6BF" w14:textId="77777777" w:rsidR="00731489" w:rsidRPr="00E1206E" w:rsidRDefault="00731489" w:rsidP="00731489">
      <w:pPr>
        <w:jc w:val="both"/>
        <w:rPr>
          <w:rFonts w:asciiTheme="minorHAnsi" w:hAnsiTheme="minorHAnsi" w:cstheme="minorHAnsi"/>
        </w:rPr>
      </w:pPr>
    </w:p>
    <w:p w14:paraId="25F82B2A" w14:textId="5D0E57C9" w:rsidR="00731489" w:rsidRPr="00E1206E" w:rsidRDefault="00731489" w:rsidP="00264ACE">
      <w:pPr>
        <w:pStyle w:val="Odstavekseznama"/>
        <w:numPr>
          <w:ilvl w:val="0"/>
          <w:numId w:val="12"/>
        </w:numPr>
        <w:contextualSpacing/>
        <w:jc w:val="both"/>
        <w:rPr>
          <w:rFonts w:asciiTheme="minorHAnsi" w:hAnsiTheme="minorHAnsi" w:cstheme="minorHAnsi"/>
          <w:b/>
          <w:bCs/>
        </w:rPr>
      </w:pPr>
      <w:r w:rsidRPr="00E1206E">
        <w:rPr>
          <w:rFonts w:asciiTheme="minorHAnsi" w:hAnsiTheme="minorHAnsi" w:cstheme="minorHAnsi"/>
          <w:b/>
          <w:bCs/>
        </w:rPr>
        <w:t xml:space="preserve">posredujemo podatke o udeležbi fizičnih in pravnih oseb v lastništvu </w:t>
      </w:r>
      <w:r w:rsidR="007E4BBE">
        <w:rPr>
          <w:rFonts w:asciiTheme="minorHAnsi" w:hAnsiTheme="minorHAnsi" w:cstheme="minorHAnsi"/>
          <w:b/>
          <w:bCs/>
        </w:rPr>
        <w:t>prijavitelja</w:t>
      </w:r>
      <w:r w:rsidRPr="00E1206E">
        <w:rPr>
          <w:rFonts w:asciiTheme="minorHAnsi" w:hAnsiTheme="minorHAnsi" w:cstheme="minorHAnsi"/>
          <w:b/>
          <w:bCs/>
        </w:rPr>
        <w:t xml:space="preserve">, vključno z udeležbo tihih družbenikov, ter gospodarskih subjektih, za katere se glede na določbe zakona, ki ureja gospodarske družbe šteje, da so povezane družbe s </w:t>
      </w:r>
      <w:r w:rsidR="008A6A31">
        <w:rPr>
          <w:rFonts w:asciiTheme="minorHAnsi" w:hAnsiTheme="minorHAnsi" w:cstheme="minorHAnsi"/>
          <w:b/>
          <w:bCs/>
        </w:rPr>
        <w:t>prijaviteljem.</w:t>
      </w:r>
    </w:p>
    <w:p w14:paraId="3C9CB290" w14:textId="77777777" w:rsidR="00731489" w:rsidRPr="00E1206E" w:rsidRDefault="00731489" w:rsidP="00731489">
      <w:pPr>
        <w:jc w:val="both"/>
        <w:rPr>
          <w:rFonts w:asciiTheme="minorHAnsi" w:hAnsiTheme="minorHAnsi" w:cstheme="minorHAnsi"/>
        </w:rPr>
      </w:pPr>
    </w:p>
    <w:p w14:paraId="627B2304" w14:textId="77BB0CA6" w:rsidR="00731489" w:rsidRPr="00293ABB" w:rsidRDefault="00731489" w:rsidP="00731489">
      <w:pPr>
        <w:jc w:val="both"/>
        <w:rPr>
          <w:rFonts w:asciiTheme="minorHAnsi" w:hAnsiTheme="minorHAnsi" w:cstheme="minorHAnsi"/>
          <w:i/>
          <w:iCs/>
          <w:sz w:val="20"/>
          <w:szCs w:val="20"/>
        </w:rPr>
      </w:pPr>
      <w:r w:rsidRPr="00293ABB">
        <w:rPr>
          <w:rFonts w:asciiTheme="minorHAnsi" w:hAnsiTheme="minorHAnsi" w:cstheme="minorHAnsi"/>
          <w:i/>
          <w:iCs/>
          <w:sz w:val="20"/>
          <w:szCs w:val="20"/>
        </w:rPr>
        <w:t>Spodaj podpisani zastopnik izjavljam, da so pri lastništvu zgoraj navedenega p</w:t>
      </w:r>
      <w:r w:rsidR="00E142C5" w:rsidRPr="00293ABB">
        <w:rPr>
          <w:rFonts w:asciiTheme="minorHAnsi" w:hAnsiTheme="minorHAnsi" w:cstheme="minorHAnsi"/>
          <w:i/>
          <w:iCs/>
          <w:sz w:val="20"/>
          <w:szCs w:val="20"/>
        </w:rPr>
        <w:t>rijavitelja</w:t>
      </w:r>
      <w:r w:rsidRPr="00293ABB">
        <w:rPr>
          <w:rFonts w:asciiTheme="minorHAnsi" w:hAnsiTheme="minorHAnsi" w:cstheme="minorHAnsi"/>
          <w:i/>
          <w:iCs/>
          <w:sz w:val="20"/>
          <w:szCs w:val="20"/>
        </w:rPr>
        <w:t xml:space="preserve">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731489" w:rsidRPr="00293ABB" w14:paraId="427BDA8B" w14:textId="77777777" w:rsidTr="003D40E7">
        <w:trPr>
          <w:trHeight w:val="20"/>
          <w:jc w:val="center"/>
        </w:trPr>
        <w:tc>
          <w:tcPr>
            <w:tcW w:w="562" w:type="dxa"/>
            <w:tcBorders>
              <w:bottom w:val="single" w:sz="4" w:space="0" w:color="auto"/>
            </w:tcBorders>
            <w:shd w:val="clear" w:color="auto" w:fill="FDB940"/>
            <w:vAlign w:val="center"/>
          </w:tcPr>
          <w:p w14:paraId="28FB2F17" w14:textId="77777777" w:rsidR="00731489" w:rsidRPr="00293ABB" w:rsidRDefault="00731489" w:rsidP="003D40E7">
            <w:pPr>
              <w:jc w:val="center"/>
              <w:rPr>
                <w:rFonts w:asciiTheme="minorHAnsi" w:hAnsiTheme="minorHAnsi" w:cstheme="minorHAnsi"/>
                <w:b/>
                <w:sz w:val="20"/>
                <w:szCs w:val="20"/>
              </w:rPr>
            </w:pPr>
            <w:r w:rsidRPr="00293ABB">
              <w:rPr>
                <w:rFonts w:asciiTheme="minorHAnsi" w:hAnsiTheme="minorHAnsi" w:cstheme="minorHAnsi"/>
                <w:b/>
                <w:sz w:val="20"/>
                <w:szCs w:val="20"/>
              </w:rPr>
              <w:t>Št.</w:t>
            </w:r>
          </w:p>
        </w:tc>
        <w:tc>
          <w:tcPr>
            <w:tcW w:w="2934" w:type="dxa"/>
            <w:shd w:val="clear" w:color="auto" w:fill="FDB940"/>
            <w:vAlign w:val="center"/>
          </w:tcPr>
          <w:p w14:paraId="474A48A4" w14:textId="77777777" w:rsidR="00731489" w:rsidRPr="00293ABB" w:rsidRDefault="00731489" w:rsidP="003D40E7">
            <w:pPr>
              <w:jc w:val="center"/>
              <w:rPr>
                <w:rFonts w:asciiTheme="minorHAnsi" w:hAnsiTheme="minorHAnsi" w:cstheme="minorHAnsi"/>
                <w:b/>
                <w:sz w:val="20"/>
                <w:szCs w:val="20"/>
              </w:rPr>
            </w:pPr>
            <w:r w:rsidRPr="00293ABB">
              <w:rPr>
                <w:rFonts w:asciiTheme="minorHAnsi" w:hAnsiTheme="minorHAnsi" w:cstheme="minorHAnsi"/>
                <w:b/>
                <w:sz w:val="20"/>
                <w:szCs w:val="20"/>
              </w:rPr>
              <w:t>Ime in priimek/Naziv:</w:t>
            </w:r>
          </w:p>
        </w:tc>
        <w:tc>
          <w:tcPr>
            <w:tcW w:w="3035" w:type="dxa"/>
            <w:shd w:val="clear" w:color="auto" w:fill="FDB940"/>
            <w:vAlign w:val="center"/>
          </w:tcPr>
          <w:p w14:paraId="07D199C4" w14:textId="77777777" w:rsidR="00731489" w:rsidRPr="00293ABB" w:rsidRDefault="00731489" w:rsidP="003D40E7">
            <w:pPr>
              <w:jc w:val="center"/>
              <w:rPr>
                <w:rFonts w:asciiTheme="minorHAnsi" w:hAnsiTheme="minorHAnsi" w:cstheme="minorHAnsi"/>
                <w:b/>
                <w:sz w:val="20"/>
                <w:szCs w:val="20"/>
              </w:rPr>
            </w:pPr>
            <w:r w:rsidRPr="00293ABB">
              <w:rPr>
                <w:rFonts w:asciiTheme="minorHAnsi" w:hAnsiTheme="minorHAnsi" w:cstheme="minorHAnsi"/>
                <w:b/>
                <w:sz w:val="20"/>
                <w:szCs w:val="20"/>
              </w:rPr>
              <w:t>Naslov stalnega bivališča/Sedež:</w:t>
            </w:r>
          </w:p>
        </w:tc>
        <w:tc>
          <w:tcPr>
            <w:tcW w:w="3036" w:type="dxa"/>
            <w:shd w:val="clear" w:color="auto" w:fill="FDB940"/>
            <w:vAlign w:val="center"/>
          </w:tcPr>
          <w:p w14:paraId="0F04B40C" w14:textId="77777777" w:rsidR="00731489" w:rsidRPr="00293ABB" w:rsidRDefault="00731489" w:rsidP="003D40E7">
            <w:pPr>
              <w:jc w:val="center"/>
              <w:rPr>
                <w:rFonts w:asciiTheme="minorHAnsi" w:hAnsiTheme="minorHAnsi" w:cstheme="minorHAnsi"/>
                <w:b/>
                <w:sz w:val="20"/>
                <w:szCs w:val="20"/>
              </w:rPr>
            </w:pPr>
            <w:r w:rsidRPr="00293ABB">
              <w:rPr>
                <w:rFonts w:asciiTheme="minorHAnsi" w:hAnsiTheme="minorHAnsi" w:cstheme="minorHAnsi"/>
                <w:b/>
                <w:sz w:val="20"/>
                <w:szCs w:val="20"/>
              </w:rPr>
              <w:t>Delež lastništva v %</w:t>
            </w:r>
          </w:p>
        </w:tc>
      </w:tr>
      <w:tr w:rsidR="00731489" w:rsidRPr="00293ABB" w14:paraId="054AA1BA" w14:textId="77777777" w:rsidTr="003D40E7">
        <w:trPr>
          <w:trHeight w:val="20"/>
          <w:jc w:val="center"/>
        </w:trPr>
        <w:tc>
          <w:tcPr>
            <w:tcW w:w="562" w:type="dxa"/>
            <w:shd w:val="clear" w:color="auto" w:fill="FDB940"/>
            <w:vAlign w:val="center"/>
          </w:tcPr>
          <w:p w14:paraId="247BEA74" w14:textId="77777777" w:rsidR="00731489" w:rsidRPr="00293ABB" w:rsidRDefault="00731489" w:rsidP="00264ACE">
            <w:pPr>
              <w:numPr>
                <w:ilvl w:val="0"/>
                <w:numId w:val="13"/>
              </w:numPr>
              <w:suppressAutoHyphens w:val="0"/>
              <w:jc w:val="center"/>
              <w:rPr>
                <w:rFonts w:asciiTheme="minorHAnsi" w:hAnsiTheme="minorHAnsi" w:cstheme="minorHAnsi"/>
                <w:b/>
                <w:sz w:val="20"/>
                <w:szCs w:val="20"/>
              </w:rPr>
            </w:pPr>
          </w:p>
        </w:tc>
        <w:sdt>
          <w:sdtPr>
            <w:rPr>
              <w:rFonts w:asciiTheme="minorHAnsi" w:hAnsiTheme="minorHAnsi" w:cstheme="minorHAnsi"/>
              <w:sz w:val="20"/>
              <w:szCs w:val="20"/>
            </w:rPr>
            <w:id w:val="472798380"/>
            <w:placeholder>
              <w:docPart w:val="990C34E8BBDA469EAE86F2594481CC0F"/>
            </w:placeholder>
            <w:showingPlcHdr/>
            <w:text/>
          </w:sdtPr>
          <w:sdtContent>
            <w:tc>
              <w:tcPr>
                <w:tcW w:w="2934" w:type="dxa"/>
                <w:shd w:val="clear" w:color="auto" w:fill="auto"/>
                <w:vAlign w:val="center"/>
              </w:tcPr>
              <w:p w14:paraId="40DE2375" w14:textId="77777777" w:rsidR="00731489" w:rsidRPr="00293ABB" w:rsidRDefault="00731489" w:rsidP="003D40E7">
                <w:pPr>
                  <w:jc w:val="center"/>
                  <w:rPr>
                    <w:rFonts w:asciiTheme="minorHAnsi" w:hAnsiTheme="minorHAnsi" w:cstheme="minorHAnsi"/>
                    <w:sz w:val="20"/>
                    <w:szCs w:val="20"/>
                  </w:rPr>
                </w:pPr>
                <w:r w:rsidRPr="00293ABB">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11300022"/>
            <w:placeholder>
              <w:docPart w:val="91177E3B00AD40E39E52407EF107CA18"/>
            </w:placeholder>
            <w:showingPlcHdr/>
            <w:text/>
          </w:sdtPr>
          <w:sdtContent>
            <w:tc>
              <w:tcPr>
                <w:tcW w:w="3035" w:type="dxa"/>
                <w:shd w:val="clear" w:color="auto" w:fill="auto"/>
                <w:vAlign w:val="center"/>
              </w:tcPr>
              <w:p w14:paraId="250305A4" w14:textId="77777777" w:rsidR="00731489" w:rsidRPr="00293ABB" w:rsidRDefault="00731489" w:rsidP="003D40E7">
                <w:pPr>
                  <w:jc w:val="center"/>
                  <w:rPr>
                    <w:rFonts w:asciiTheme="minorHAnsi" w:hAnsiTheme="minorHAnsi" w:cstheme="minorHAnsi"/>
                    <w:sz w:val="20"/>
                    <w:szCs w:val="20"/>
                  </w:rPr>
                </w:pPr>
                <w:r w:rsidRPr="00293ABB">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90022355"/>
            <w:placeholder>
              <w:docPart w:val="5E9B81837D1A442388195B85A2BB512D"/>
            </w:placeholder>
            <w:showingPlcHdr/>
            <w:text/>
          </w:sdtPr>
          <w:sdtContent>
            <w:tc>
              <w:tcPr>
                <w:tcW w:w="3036" w:type="dxa"/>
                <w:shd w:val="clear" w:color="auto" w:fill="auto"/>
                <w:vAlign w:val="center"/>
              </w:tcPr>
              <w:p w14:paraId="7FFC18A6" w14:textId="77777777" w:rsidR="00731489" w:rsidRPr="00293ABB" w:rsidRDefault="00731489" w:rsidP="003D40E7">
                <w:pPr>
                  <w:jc w:val="center"/>
                  <w:rPr>
                    <w:rFonts w:asciiTheme="minorHAnsi" w:hAnsiTheme="minorHAnsi" w:cstheme="minorHAnsi"/>
                    <w:sz w:val="20"/>
                    <w:szCs w:val="20"/>
                  </w:rPr>
                </w:pPr>
                <w:r w:rsidRPr="00293ABB">
                  <w:rPr>
                    <w:rStyle w:val="Besedilooznabemesta"/>
                    <w:rFonts w:asciiTheme="minorHAnsi" w:eastAsiaTheme="majorEastAsia" w:hAnsiTheme="minorHAnsi" w:cstheme="minorHAnsi"/>
                    <w:sz w:val="20"/>
                    <w:szCs w:val="20"/>
                  </w:rPr>
                  <w:t>Kliknite ali tapnite tukaj, če želite vnesti besedilo.</w:t>
                </w:r>
              </w:p>
            </w:tc>
          </w:sdtContent>
        </w:sdt>
      </w:tr>
      <w:tr w:rsidR="00731489" w:rsidRPr="00293ABB" w14:paraId="0C2A7197" w14:textId="77777777" w:rsidTr="003D40E7">
        <w:trPr>
          <w:trHeight w:val="20"/>
          <w:jc w:val="center"/>
        </w:trPr>
        <w:tc>
          <w:tcPr>
            <w:tcW w:w="562" w:type="dxa"/>
            <w:shd w:val="clear" w:color="auto" w:fill="FDB940"/>
            <w:vAlign w:val="center"/>
          </w:tcPr>
          <w:p w14:paraId="1B2B1525" w14:textId="77777777" w:rsidR="00731489" w:rsidRPr="00293ABB" w:rsidRDefault="00731489" w:rsidP="00264ACE">
            <w:pPr>
              <w:numPr>
                <w:ilvl w:val="0"/>
                <w:numId w:val="13"/>
              </w:numPr>
              <w:suppressAutoHyphens w:val="0"/>
              <w:jc w:val="center"/>
              <w:rPr>
                <w:rFonts w:asciiTheme="minorHAnsi" w:hAnsiTheme="minorHAnsi" w:cstheme="minorHAnsi"/>
                <w:b/>
                <w:sz w:val="20"/>
                <w:szCs w:val="20"/>
              </w:rPr>
            </w:pPr>
          </w:p>
        </w:tc>
        <w:sdt>
          <w:sdtPr>
            <w:rPr>
              <w:rFonts w:asciiTheme="minorHAnsi" w:hAnsiTheme="minorHAnsi" w:cstheme="minorHAnsi"/>
              <w:sz w:val="20"/>
              <w:szCs w:val="20"/>
            </w:rPr>
            <w:id w:val="-217674606"/>
            <w:placeholder>
              <w:docPart w:val="4CAA9EF8EBFB462492C17B567111BB4C"/>
            </w:placeholder>
            <w:showingPlcHdr/>
            <w:text/>
          </w:sdtPr>
          <w:sdtContent>
            <w:tc>
              <w:tcPr>
                <w:tcW w:w="2934" w:type="dxa"/>
                <w:shd w:val="clear" w:color="auto" w:fill="auto"/>
                <w:vAlign w:val="center"/>
              </w:tcPr>
              <w:p w14:paraId="5ED6E53C" w14:textId="77777777" w:rsidR="00731489" w:rsidRPr="00293ABB" w:rsidRDefault="00731489" w:rsidP="003D40E7">
                <w:pPr>
                  <w:jc w:val="center"/>
                  <w:rPr>
                    <w:rFonts w:asciiTheme="minorHAnsi" w:hAnsiTheme="minorHAnsi" w:cstheme="minorHAnsi"/>
                    <w:sz w:val="20"/>
                    <w:szCs w:val="20"/>
                  </w:rPr>
                </w:pPr>
                <w:r w:rsidRPr="00293ABB">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96993256"/>
            <w:placeholder>
              <w:docPart w:val="5DC5949949E344BF963E600D7471AD58"/>
            </w:placeholder>
            <w:showingPlcHdr/>
            <w:text/>
          </w:sdtPr>
          <w:sdtContent>
            <w:tc>
              <w:tcPr>
                <w:tcW w:w="3035" w:type="dxa"/>
                <w:shd w:val="clear" w:color="auto" w:fill="auto"/>
                <w:vAlign w:val="center"/>
              </w:tcPr>
              <w:p w14:paraId="752522DC" w14:textId="77777777" w:rsidR="00731489" w:rsidRPr="00293ABB" w:rsidRDefault="00731489" w:rsidP="003D40E7">
                <w:pPr>
                  <w:jc w:val="center"/>
                  <w:rPr>
                    <w:rFonts w:asciiTheme="minorHAnsi" w:hAnsiTheme="minorHAnsi" w:cstheme="minorHAnsi"/>
                    <w:sz w:val="20"/>
                    <w:szCs w:val="20"/>
                  </w:rPr>
                </w:pPr>
                <w:r w:rsidRPr="00293ABB">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563553720"/>
            <w:placeholder>
              <w:docPart w:val="1A8401E5E8A9478FA6767ACA7BBEE364"/>
            </w:placeholder>
            <w:showingPlcHdr/>
            <w:text/>
          </w:sdtPr>
          <w:sdtContent>
            <w:tc>
              <w:tcPr>
                <w:tcW w:w="3036" w:type="dxa"/>
                <w:shd w:val="clear" w:color="auto" w:fill="auto"/>
                <w:vAlign w:val="center"/>
              </w:tcPr>
              <w:p w14:paraId="2CB739A0" w14:textId="77777777" w:rsidR="00731489" w:rsidRPr="00293ABB" w:rsidRDefault="00731489" w:rsidP="003D40E7">
                <w:pPr>
                  <w:jc w:val="center"/>
                  <w:rPr>
                    <w:rFonts w:asciiTheme="minorHAnsi" w:hAnsiTheme="minorHAnsi" w:cstheme="minorHAnsi"/>
                    <w:sz w:val="20"/>
                    <w:szCs w:val="20"/>
                  </w:rPr>
                </w:pPr>
                <w:r w:rsidRPr="00293ABB">
                  <w:rPr>
                    <w:rStyle w:val="Besedilooznabemesta"/>
                    <w:rFonts w:asciiTheme="minorHAnsi" w:eastAsiaTheme="majorEastAsia" w:hAnsiTheme="minorHAnsi" w:cstheme="minorHAnsi"/>
                    <w:sz w:val="20"/>
                    <w:szCs w:val="20"/>
                  </w:rPr>
                  <w:t>Kliknite ali tapnite tukaj, če želite vnesti besedilo.</w:t>
                </w:r>
              </w:p>
            </w:tc>
          </w:sdtContent>
        </w:sdt>
      </w:tr>
      <w:tr w:rsidR="00731489" w:rsidRPr="00293ABB" w14:paraId="6F929ADC" w14:textId="77777777" w:rsidTr="003D40E7">
        <w:trPr>
          <w:trHeight w:val="20"/>
          <w:jc w:val="center"/>
        </w:trPr>
        <w:tc>
          <w:tcPr>
            <w:tcW w:w="562" w:type="dxa"/>
            <w:shd w:val="clear" w:color="auto" w:fill="FDB940"/>
            <w:vAlign w:val="center"/>
          </w:tcPr>
          <w:p w14:paraId="535465C0" w14:textId="77777777" w:rsidR="00731489" w:rsidRPr="00293ABB" w:rsidRDefault="00731489" w:rsidP="00264ACE">
            <w:pPr>
              <w:numPr>
                <w:ilvl w:val="0"/>
                <w:numId w:val="13"/>
              </w:numPr>
              <w:suppressAutoHyphens w:val="0"/>
              <w:jc w:val="center"/>
              <w:rPr>
                <w:rFonts w:asciiTheme="minorHAnsi" w:hAnsiTheme="minorHAnsi" w:cstheme="minorHAnsi"/>
                <w:b/>
                <w:sz w:val="20"/>
                <w:szCs w:val="20"/>
              </w:rPr>
            </w:pPr>
          </w:p>
        </w:tc>
        <w:sdt>
          <w:sdtPr>
            <w:rPr>
              <w:rFonts w:asciiTheme="minorHAnsi" w:hAnsiTheme="minorHAnsi" w:cstheme="minorHAnsi"/>
              <w:sz w:val="20"/>
              <w:szCs w:val="20"/>
            </w:rPr>
            <w:id w:val="1041867328"/>
            <w:placeholder>
              <w:docPart w:val="FFC8F033F36A4459B359E0B72CE1C338"/>
            </w:placeholder>
            <w:showingPlcHdr/>
            <w:text/>
          </w:sdtPr>
          <w:sdtContent>
            <w:tc>
              <w:tcPr>
                <w:tcW w:w="2934" w:type="dxa"/>
                <w:shd w:val="clear" w:color="auto" w:fill="auto"/>
                <w:vAlign w:val="center"/>
              </w:tcPr>
              <w:p w14:paraId="67D063EB" w14:textId="77777777" w:rsidR="00731489" w:rsidRPr="00293ABB" w:rsidRDefault="00731489" w:rsidP="003D40E7">
                <w:pPr>
                  <w:jc w:val="center"/>
                  <w:rPr>
                    <w:rFonts w:asciiTheme="minorHAnsi" w:hAnsiTheme="minorHAnsi" w:cstheme="minorHAnsi"/>
                    <w:sz w:val="20"/>
                    <w:szCs w:val="20"/>
                  </w:rPr>
                </w:pPr>
                <w:r w:rsidRPr="00293ABB">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83885192"/>
            <w:placeholder>
              <w:docPart w:val="83A1504041AB4C79915CD05A1CA60C6E"/>
            </w:placeholder>
            <w:showingPlcHdr/>
            <w:text/>
          </w:sdtPr>
          <w:sdtContent>
            <w:tc>
              <w:tcPr>
                <w:tcW w:w="3035" w:type="dxa"/>
                <w:shd w:val="clear" w:color="auto" w:fill="auto"/>
                <w:vAlign w:val="center"/>
              </w:tcPr>
              <w:p w14:paraId="40962129" w14:textId="77777777" w:rsidR="00731489" w:rsidRPr="00293ABB" w:rsidRDefault="00731489" w:rsidP="003D40E7">
                <w:pPr>
                  <w:jc w:val="center"/>
                  <w:rPr>
                    <w:rFonts w:asciiTheme="minorHAnsi" w:hAnsiTheme="minorHAnsi" w:cstheme="minorHAnsi"/>
                    <w:sz w:val="20"/>
                    <w:szCs w:val="20"/>
                  </w:rPr>
                </w:pPr>
                <w:r w:rsidRPr="00293ABB">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83732291"/>
            <w:placeholder>
              <w:docPart w:val="01F650000A29427FAB3561E97CB61593"/>
            </w:placeholder>
            <w:showingPlcHdr/>
            <w:text/>
          </w:sdtPr>
          <w:sdtContent>
            <w:tc>
              <w:tcPr>
                <w:tcW w:w="3036" w:type="dxa"/>
                <w:shd w:val="clear" w:color="auto" w:fill="auto"/>
                <w:vAlign w:val="center"/>
              </w:tcPr>
              <w:p w14:paraId="5A830639" w14:textId="77777777" w:rsidR="00731489" w:rsidRPr="00293ABB" w:rsidRDefault="00731489" w:rsidP="003D40E7">
                <w:pPr>
                  <w:jc w:val="center"/>
                  <w:rPr>
                    <w:rFonts w:asciiTheme="minorHAnsi" w:hAnsiTheme="minorHAnsi" w:cstheme="minorHAnsi"/>
                    <w:sz w:val="20"/>
                    <w:szCs w:val="20"/>
                  </w:rPr>
                </w:pPr>
                <w:r w:rsidRPr="00293ABB">
                  <w:rPr>
                    <w:rStyle w:val="Besedilooznabemesta"/>
                    <w:rFonts w:asciiTheme="minorHAnsi" w:eastAsiaTheme="majorEastAsia" w:hAnsiTheme="minorHAnsi" w:cstheme="minorHAnsi"/>
                    <w:sz w:val="20"/>
                    <w:szCs w:val="20"/>
                  </w:rPr>
                  <w:t>Kliknite ali tapnite tukaj, če želite vnesti besedilo.</w:t>
                </w:r>
              </w:p>
            </w:tc>
          </w:sdtContent>
        </w:sdt>
      </w:tr>
      <w:tr w:rsidR="00731489" w:rsidRPr="00293ABB" w14:paraId="5A77C36E" w14:textId="77777777" w:rsidTr="003D40E7">
        <w:trPr>
          <w:trHeight w:val="20"/>
          <w:jc w:val="center"/>
        </w:trPr>
        <w:tc>
          <w:tcPr>
            <w:tcW w:w="562" w:type="dxa"/>
            <w:shd w:val="clear" w:color="auto" w:fill="FDB940"/>
            <w:vAlign w:val="center"/>
          </w:tcPr>
          <w:p w14:paraId="664BE82D" w14:textId="77777777" w:rsidR="00731489" w:rsidRPr="00293ABB" w:rsidRDefault="00731489" w:rsidP="003D40E7">
            <w:pPr>
              <w:rPr>
                <w:rFonts w:asciiTheme="minorHAnsi" w:hAnsiTheme="minorHAnsi" w:cstheme="minorHAnsi"/>
                <w:b/>
                <w:sz w:val="20"/>
                <w:szCs w:val="20"/>
              </w:rPr>
            </w:pPr>
            <w:r w:rsidRPr="00293ABB">
              <w:rPr>
                <w:rFonts w:asciiTheme="minorHAnsi" w:hAnsiTheme="minorHAnsi" w:cstheme="minorHAnsi"/>
                <w:b/>
                <w:sz w:val="20"/>
                <w:szCs w:val="20"/>
              </w:rPr>
              <w:t>....</w:t>
            </w:r>
          </w:p>
        </w:tc>
        <w:tc>
          <w:tcPr>
            <w:tcW w:w="2934" w:type="dxa"/>
            <w:shd w:val="clear" w:color="auto" w:fill="auto"/>
            <w:vAlign w:val="center"/>
          </w:tcPr>
          <w:p w14:paraId="0916E2BD" w14:textId="77777777" w:rsidR="00731489" w:rsidRPr="00293ABB" w:rsidRDefault="00731489" w:rsidP="003D40E7">
            <w:pPr>
              <w:rPr>
                <w:rFonts w:asciiTheme="minorHAnsi" w:hAnsiTheme="minorHAnsi" w:cstheme="minorHAnsi"/>
                <w:sz w:val="20"/>
                <w:szCs w:val="20"/>
              </w:rPr>
            </w:pPr>
          </w:p>
        </w:tc>
        <w:tc>
          <w:tcPr>
            <w:tcW w:w="3035" w:type="dxa"/>
            <w:shd w:val="clear" w:color="auto" w:fill="auto"/>
            <w:vAlign w:val="center"/>
          </w:tcPr>
          <w:p w14:paraId="4E051EB6" w14:textId="77777777" w:rsidR="00731489" w:rsidRPr="00293ABB" w:rsidRDefault="00731489" w:rsidP="003D40E7">
            <w:pPr>
              <w:rPr>
                <w:rFonts w:asciiTheme="minorHAnsi" w:hAnsiTheme="minorHAnsi" w:cstheme="minorHAnsi"/>
                <w:sz w:val="20"/>
                <w:szCs w:val="20"/>
              </w:rPr>
            </w:pPr>
          </w:p>
        </w:tc>
        <w:tc>
          <w:tcPr>
            <w:tcW w:w="3036" w:type="dxa"/>
            <w:shd w:val="clear" w:color="auto" w:fill="auto"/>
            <w:vAlign w:val="center"/>
          </w:tcPr>
          <w:p w14:paraId="357812D8" w14:textId="77777777" w:rsidR="00731489" w:rsidRPr="00293ABB" w:rsidRDefault="00731489" w:rsidP="003D40E7">
            <w:pPr>
              <w:rPr>
                <w:rFonts w:asciiTheme="minorHAnsi" w:hAnsiTheme="minorHAnsi" w:cstheme="minorHAnsi"/>
                <w:sz w:val="20"/>
                <w:szCs w:val="20"/>
              </w:rPr>
            </w:pPr>
          </w:p>
        </w:tc>
      </w:tr>
    </w:tbl>
    <w:p w14:paraId="3F91406E" w14:textId="77777777" w:rsidR="00731489" w:rsidRPr="00293ABB" w:rsidRDefault="00731489" w:rsidP="00731489">
      <w:pPr>
        <w:jc w:val="both"/>
        <w:rPr>
          <w:rFonts w:asciiTheme="minorHAnsi" w:hAnsiTheme="minorHAnsi" w:cstheme="minorHAnsi"/>
          <w:sz w:val="20"/>
          <w:szCs w:val="20"/>
        </w:rPr>
      </w:pPr>
    </w:p>
    <w:p w14:paraId="4261A443" w14:textId="030F8806" w:rsidR="00731489" w:rsidRPr="00293ABB" w:rsidRDefault="00731489" w:rsidP="00731489">
      <w:pPr>
        <w:jc w:val="both"/>
        <w:rPr>
          <w:rFonts w:asciiTheme="minorHAnsi" w:hAnsiTheme="minorHAnsi" w:cstheme="minorHAnsi"/>
          <w:i/>
          <w:iCs/>
          <w:sz w:val="20"/>
          <w:szCs w:val="20"/>
        </w:rPr>
      </w:pPr>
      <w:r w:rsidRPr="00293ABB">
        <w:rPr>
          <w:rFonts w:asciiTheme="minorHAnsi" w:hAnsiTheme="minorHAnsi" w:cstheme="minorHAnsi"/>
          <w:i/>
          <w:iCs/>
          <w:sz w:val="20"/>
          <w:szCs w:val="20"/>
        </w:rPr>
        <w:t>Spodaj podpisani zastopnik izjavljam, da so skladno z določbami zakona, ki ureja gospodarske družbe, povezane družbe z zgoraj navedenim p</w:t>
      </w:r>
      <w:r w:rsidR="00615F4F" w:rsidRPr="00293ABB">
        <w:rPr>
          <w:rFonts w:asciiTheme="minorHAnsi" w:hAnsiTheme="minorHAnsi" w:cstheme="minorHAnsi"/>
          <w:i/>
          <w:iCs/>
          <w:sz w:val="20"/>
          <w:szCs w:val="20"/>
        </w:rPr>
        <w:t>rijaviteljem</w:t>
      </w:r>
      <w:r w:rsidRPr="00293ABB">
        <w:rPr>
          <w:rFonts w:asciiTheme="minorHAnsi" w:hAnsiTheme="minorHAnsi" w:cstheme="minorHAnsi"/>
          <w:i/>
          <w:iCs/>
          <w:sz w:val="20"/>
          <w:szCs w:val="20"/>
        </w:rPr>
        <w:t>, naslednji gospodarski subjekti: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731489" w:rsidRPr="00293ABB" w14:paraId="6F24A0BB" w14:textId="77777777" w:rsidTr="003D40E7">
        <w:trPr>
          <w:trHeight w:val="20"/>
        </w:trPr>
        <w:tc>
          <w:tcPr>
            <w:tcW w:w="567" w:type="dxa"/>
            <w:tcBorders>
              <w:bottom w:val="single" w:sz="4" w:space="0" w:color="auto"/>
            </w:tcBorders>
            <w:shd w:val="clear" w:color="auto" w:fill="FDB940"/>
            <w:vAlign w:val="center"/>
          </w:tcPr>
          <w:p w14:paraId="36E7722F" w14:textId="77777777" w:rsidR="00731489" w:rsidRPr="00293ABB" w:rsidRDefault="00731489" w:rsidP="003D40E7">
            <w:pPr>
              <w:jc w:val="center"/>
              <w:rPr>
                <w:rFonts w:asciiTheme="minorHAnsi" w:hAnsiTheme="minorHAnsi" w:cstheme="minorHAnsi"/>
                <w:b/>
                <w:sz w:val="20"/>
                <w:szCs w:val="20"/>
              </w:rPr>
            </w:pPr>
            <w:r w:rsidRPr="00293ABB">
              <w:rPr>
                <w:rFonts w:asciiTheme="minorHAnsi" w:hAnsiTheme="minorHAnsi" w:cstheme="minorHAnsi"/>
                <w:b/>
                <w:sz w:val="20"/>
                <w:szCs w:val="20"/>
              </w:rPr>
              <w:t>Št.</w:t>
            </w:r>
          </w:p>
        </w:tc>
        <w:tc>
          <w:tcPr>
            <w:tcW w:w="3119" w:type="dxa"/>
            <w:shd w:val="clear" w:color="auto" w:fill="FDB940"/>
            <w:vAlign w:val="center"/>
          </w:tcPr>
          <w:p w14:paraId="681458BA" w14:textId="77777777" w:rsidR="00731489" w:rsidRPr="00293ABB" w:rsidRDefault="00731489" w:rsidP="003D40E7">
            <w:pPr>
              <w:jc w:val="center"/>
              <w:rPr>
                <w:rFonts w:asciiTheme="minorHAnsi" w:hAnsiTheme="minorHAnsi" w:cstheme="minorHAnsi"/>
                <w:b/>
                <w:sz w:val="20"/>
                <w:szCs w:val="20"/>
              </w:rPr>
            </w:pPr>
            <w:r w:rsidRPr="00293ABB">
              <w:rPr>
                <w:rFonts w:asciiTheme="minorHAnsi" w:hAnsiTheme="minorHAnsi" w:cstheme="minorHAnsi"/>
                <w:b/>
                <w:sz w:val="20"/>
                <w:szCs w:val="20"/>
              </w:rPr>
              <w:t>Naziv</w:t>
            </w:r>
          </w:p>
        </w:tc>
        <w:tc>
          <w:tcPr>
            <w:tcW w:w="3543" w:type="dxa"/>
            <w:shd w:val="clear" w:color="auto" w:fill="FDB940"/>
            <w:vAlign w:val="center"/>
          </w:tcPr>
          <w:p w14:paraId="6F9CC7BC" w14:textId="77777777" w:rsidR="00731489" w:rsidRPr="00293ABB" w:rsidRDefault="00731489" w:rsidP="003D40E7">
            <w:pPr>
              <w:jc w:val="center"/>
              <w:rPr>
                <w:rFonts w:asciiTheme="minorHAnsi" w:hAnsiTheme="minorHAnsi" w:cstheme="minorHAnsi"/>
                <w:b/>
                <w:sz w:val="20"/>
                <w:szCs w:val="20"/>
              </w:rPr>
            </w:pPr>
            <w:r w:rsidRPr="00293ABB">
              <w:rPr>
                <w:rFonts w:asciiTheme="minorHAnsi" w:hAnsiTheme="minorHAnsi" w:cstheme="minorHAnsi"/>
                <w:b/>
                <w:sz w:val="20"/>
                <w:szCs w:val="20"/>
              </w:rPr>
              <w:t>Sedež</w:t>
            </w:r>
          </w:p>
        </w:tc>
        <w:tc>
          <w:tcPr>
            <w:tcW w:w="2410" w:type="dxa"/>
            <w:shd w:val="clear" w:color="auto" w:fill="FDB940"/>
            <w:vAlign w:val="center"/>
          </w:tcPr>
          <w:p w14:paraId="6CA77446" w14:textId="77777777" w:rsidR="00731489" w:rsidRPr="00293ABB" w:rsidRDefault="00731489" w:rsidP="003D40E7">
            <w:pPr>
              <w:jc w:val="center"/>
              <w:rPr>
                <w:rFonts w:asciiTheme="minorHAnsi" w:hAnsiTheme="minorHAnsi" w:cstheme="minorHAnsi"/>
                <w:b/>
                <w:sz w:val="20"/>
                <w:szCs w:val="20"/>
              </w:rPr>
            </w:pPr>
            <w:r w:rsidRPr="00293ABB">
              <w:rPr>
                <w:rFonts w:asciiTheme="minorHAnsi" w:hAnsiTheme="minorHAnsi" w:cstheme="minorHAnsi"/>
                <w:b/>
                <w:sz w:val="20"/>
                <w:szCs w:val="20"/>
              </w:rPr>
              <w:t>Matična številka</w:t>
            </w:r>
          </w:p>
        </w:tc>
      </w:tr>
      <w:tr w:rsidR="00731489" w:rsidRPr="00293ABB" w14:paraId="3A7CFE91" w14:textId="77777777" w:rsidTr="003D40E7">
        <w:trPr>
          <w:trHeight w:val="20"/>
        </w:trPr>
        <w:tc>
          <w:tcPr>
            <w:tcW w:w="567" w:type="dxa"/>
            <w:shd w:val="clear" w:color="auto" w:fill="FDB940"/>
            <w:vAlign w:val="center"/>
          </w:tcPr>
          <w:p w14:paraId="6B371726" w14:textId="77777777" w:rsidR="00731489" w:rsidRPr="00293ABB" w:rsidRDefault="00731489" w:rsidP="00264ACE">
            <w:pPr>
              <w:numPr>
                <w:ilvl w:val="0"/>
                <w:numId w:val="14"/>
              </w:numPr>
              <w:suppressAutoHyphens w:val="0"/>
              <w:jc w:val="center"/>
              <w:rPr>
                <w:rFonts w:asciiTheme="minorHAnsi" w:hAnsiTheme="minorHAnsi" w:cstheme="minorHAnsi"/>
                <w:b/>
                <w:sz w:val="20"/>
                <w:szCs w:val="20"/>
              </w:rPr>
            </w:pPr>
          </w:p>
        </w:tc>
        <w:sdt>
          <w:sdtPr>
            <w:rPr>
              <w:rFonts w:asciiTheme="minorHAnsi" w:hAnsiTheme="minorHAnsi" w:cstheme="minorHAnsi"/>
              <w:sz w:val="20"/>
              <w:szCs w:val="20"/>
            </w:rPr>
            <w:id w:val="-953249693"/>
            <w:placeholder>
              <w:docPart w:val="6CDD977B7F0F49CB869EB2F4BC3B6BE7"/>
            </w:placeholder>
            <w:showingPlcHdr/>
            <w:text/>
          </w:sdtPr>
          <w:sdtContent>
            <w:tc>
              <w:tcPr>
                <w:tcW w:w="3119" w:type="dxa"/>
                <w:shd w:val="clear" w:color="auto" w:fill="auto"/>
                <w:vAlign w:val="center"/>
              </w:tcPr>
              <w:p w14:paraId="3B7FF854" w14:textId="77777777" w:rsidR="00731489" w:rsidRPr="00293ABB" w:rsidRDefault="00731489" w:rsidP="003D40E7">
                <w:pPr>
                  <w:jc w:val="center"/>
                  <w:rPr>
                    <w:rFonts w:asciiTheme="minorHAnsi" w:hAnsiTheme="minorHAnsi" w:cstheme="minorHAnsi"/>
                    <w:sz w:val="20"/>
                    <w:szCs w:val="20"/>
                  </w:rPr>
                </w:pPr>
                <w:r w:rsidRPr="00293ABB">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65093023"/>
            <w:placeholder>
              <w:docPart w:val="D7C4127D0442485EA46674B4F53FEE48"/>
            </w:placeholder>
            <w:showingPlcHdr/>
            <w:text/>
          </w:sdtPr>
          <w:sdtContent>
            <w:tc>
              <w:tcPr>
                <w:tcW w:w="3543" w:type="dxa"/>
                <w:shd w:val="clear" w:color="auto" w:fill="auto"/>
                <w:vAlign w:val="center"/>
              </w:tcPr>
              <w:p w14:paraId="37667B2B" w14:textId="77777777" w:rsidR="00731489" w:rsidRPr="00293ABB" w:rsidRDefault="00731489" w:rsidP="003D40E7">
                <w:pPr>
                  <w:jc w:val="center"/>
                  <w:rPr>
                    <w:rFonts w:asciiTheme="minorHAnsi" w:hAnsiTheme="minorHAnsi" w:cstheme="minorHAnsi"/>
                    <w:sz w:val="20"/>
                    <w:szCs w:val="20"/>
                  </w:rPr>
                </w:pPr>
                <w:r w:rsidRPr="00293ABB">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14501461"/>
            <w:placeholder>
              <w:docPart w:val="79EDF1A56D0244F2A9C79DBC83471659"/>
            </w:placeholder>
            <w:showingPlcHdr/>
            <w:text/>
          </w:sdtPr>
          <w:sdtContent>
            <w:tc>
              <w:tcPr>
                <w:tcW w:w="2410" w:type="dxa"/>
                <w:shd w:val="clear" w:color="auto" w:fill="auto"/>
                <w:vAlign w:val="center"/>
              </w:tcPr>
              <w:p w14:paraId="718FF37D" w14:textId="77777777" w:rsidR="00731489" w:rsidRPr="00293ABB" w:rsidRDefault="00731489" w:rsidP="003D40E7">
                <w:pPr>
                  <w:jc w:val="center"/>
                  <w:rPr>
                    <w:rFonts w:asciiTheme="minorHAnsi" w:hAnsiTheme="minorHAnsi" w:cstheme="minorHAnsi"/>
                    <w:sz w:val="20"/>
                    <w:szCs w:val="20"/>
                  </w:rPr>
                </w:pPr>
                <w:r w:rsidRPr="00293ABB">
                  <w:rPr>
                    <w:rStyle w:val="Besedilooznabemesta"/>
                    <w:rFonts w:asciiTheme="minorHAnsi" w:eastAsiaTheme="majorEastAsia" w:hAnsiTheme="minorHAnsi" w:cstheme="minorHAnsi"/>
                    <w:sz w:val="20"/>
                    <w:szCs w:val="20"/>
                  </w:rPr>
                  <w:t>Kliknite ali tapnite tukaj, če želite vnesti besedilo.</w:t>
                </w:r>
              </w:p>
            </w:tc>
          </w:sdtContent>
        </w:sdt>
      </w:tr>
      <w:tr w:rsidR="00731489" w:rsidRPr="00293ABB" w14:paraId="35C766C6" w14:textId="77777777" w:rsidTr="003D40E7">
        <w:trPr>
          <w:trHeight w:val="20"/>
        </w:trPr>
        <w:tc>
          <w:tcPr>
            <w:tcW w:w="567" w:type="dxa"/>
            <w:shd w:val="clear" w:color="auto" w:fill="FDB940"/>
            <w:vAlign w:val="center"/>
          </w:tcPr>
          <w:p w14:paraId="683ED9C3" w14:textId="77777777" w:rsidR="00731489" w:rsidRPr="00293ABB" w:rsidRDefault="00731489" w:rsidP="00264ACE">
            <w:pPr>
              <w:numPr>
                <w:ilvl w:val="0"/>
                <w:numId w:val="14"/>
              </w:numPr>
              <w:suppressAutoHyphens w:val="0"/>
              <w:jc w:val="center"/>
              <w:rPr>
                <w:rFonts w:asciiTheme="minorHAnsi" w:hAnsiTheme="minorHAnsi" w:cstheme="minorHAnsi"/>
                <w:b/>
                <w:sz w:val="20"/>
                <w:szCs w:val="20"/>
              </w:rPr>
            </w:pPr>
          </w:p>
        </w:tc>
        <w:sdt>
          <w:sdtPr>
            <w:rPr>
              <w:rFonts w:asciiTheme="minorHAnsi" w:hAnsiTheme="minorHAnsi" w:cstheme="minorHAnsi"/>
              <w:sz w:val="20"/>
              <w:szCs w:val="20"/>
            </w:rPr>
            <w:id w:val="-917247528"/>
            <w:placeholder>
              <w:docPart w:val="491DD6C539CA4DF7BCBB3FFE1F5C829A"/>
            </w:placeholder>
            <w:showingPlcHdr/>
            <w:text/>
          </w:sdtPr>
          <w:sdtContent>
            <w:tc>
              <w:tcPr>
                <w:tcW w:w="3119" w:type="dxa"/>
                <w:shd w:val="clear" w:color="auto" w:fill="auto"/>
                <w:vAlign w:val="center"/>
              </w:tcPr>
              <w:p w14:paraId="4E350CEB" w14:textId="77777777" w:rsidR="00731489" w:rsidRPr="00293ABB" w:rsidRDefault="00731489" w:rsidP="003D40E7">
                <w:pPr>
                  <w:jc w:val="center"/>
                  <w:rPr>
                    <w:rFonts w:asciiTheme="minorHAnsi" w:hAnsiTheme="minorHAnsi" w:cstheme="minorHAnsi"/>
                    <w:sz w:val="20"/>
                    <w:szCs w:val="20"/>
                  </w:rPr>
                </w:pPr>
                <w:r w:rsidRPr="00293ABB">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74433673"/>
            <w:placeholder>
              <w:docPart w:val="E9DE01098A5B4640B230E1374DDDB2A3"/>
            </w:placeholder>
            <w:showingPlcHdr/>
            <w:text/>
          </w:sdtPr>
          <w:sdtContent>
            <w:tc>
              <w:tcPr>
                <w:tcW w:w="3543" w:type="dxa"/>
                <w:shd w:val="clear" w:color="auto" w:fill="auto"/>
                <w:vAlign w:val="center"/>
              </w:tcPr>
              <w:p w14:paraId="643D6F9B" w14:textId="77777777" w:rsidR="00731489" w:rsidRPr="00293ABB" w:rsidRDefault="00731489" w:rsidP="003D40E7">
                <w:pPr>
                  <w:jc w:val="center"/>
                  <w:rPr>
                    <w:rFonts w:asciiTheme="minorHAnsi" w:hAnsiTheme="minorHAnsi" w:cstheme="minorHAnsi"/>
                    <w:sz w:val="20"/>
                    <w:szCs w:val="20"/>
                  </w:rPr>
                </w:pPr>
                <w:r w:rsidRPr="00293ABB">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162742162"/>
            <w:placeholder>
              <w:docPart w:val="E126024426244654AD6D403A546685E0"/>
            </w:placeholder>
            <w:showingPlcHdr/>
            <w:text/>
          </w:sdtPr>
          <w:sdtContent>
            <w:tc>
              <w:tcPr>
                <w:tcW w:w="2410" w:type="dxa"/>
                <w:shd w:val="clear" w:color="auto" w:fill="auto"/>
                <w:vAlign w:val="center"/>
              </w:tcPr>
              <w:p w14:paraId="23EF7E27" w14:textId="77777777" w:rsidR="00731489" w:rsidRPr="00293ABB" w:rsidRDefault="00731489" w:rsidP="003D40E7">
                <w:pPr>
                  <w:jc w:val="center"/>
                  <w:rPr>
                    <w:rFonts w:asciiTheme="minorHAnsi" w:hAnsiTheme="minorHAnsi" w:cstheme="minorHAnsi"/>
                    <w:sz w:val="20"/>
                    <w:szCs w:val="20"/>
                  </w:rPr>
                </w:pPr>
                <w:r w:rsidRPr="00293ABB">
                  <w:rPr>
                    <w:rStyle w:val="Besedilooznabemesta"/>
                    <w:rFonts w:asciiTheme="minorHAnsi" w:eastAsiaTheme="majorEastAsia" w:hAnsiTheme="minorHAnsi" w:cstheme="minorHAnsi"/>
                    <w:sz w:val="20"/>
                    <w:szCs w:val="20"/>
                  </w:rPr>
                  <w:t>Kliknite ali tapnite tukaj, če želite vnesti besedilo.</w:t>
                </w:r>
              </w:p>
            </w:tc>
          </w:sdtContent>
        </w:sdt>
      </w:tr>
      <w:tr w:rsidR="00731489" w:rsidRPr="00293ABB" w14:paraId="2AA36A60" w14:textId="77777777" w:rsidTr="003D40E7">
        <w:trPr>
          <w:trHeight w:val="20"/>
        </w:trPr>
        <w:tc>
          <w:tcPr>
            <w:tcW w:w="567" w:type="dxa"/>
            <w:shd w:val="clear" w:color="auto" w:fill="FDB940"/>
            <w:vAlign w:val="center"/>
          </w:tcPr>
          <w:p w14:paraId="3DBE9425" w14:textId="77777777" w:rsidR="00731489" w:rsidRPr="00293ABB" w:rsidRDefault="00731489" w:rsidP="00264ACE">
            <w:pPr>
              <w:numPr>
                <w:ilvl w:val="0"/>
                <w:numId w:val="14"/>
              </w:numPr>
              <w:suppressAutoHyphens w:val="0"/>
              <w:jc w:val="center"/>
              <w:rPr>
                <w:rFonts w:asciiTheme="minorHAnsi" w:hAnsiTheme="minorHAnsi" w:cstheme="minorHAnsi"/>
                <w:b/>
                <w:sz w:val="20"/>
                <w:szCs w:val="20"/>
              </w:rPr>
            </w:pPr>
          </w:p>
        </w:tc>
        <w:sdt>
          <w:sdtPr>
            <w:rPr>
              <w:rFonts w:asciiTheme="minorHAnsi" w:hAnsiTheme="minorHAnsi" w:cstheme="minorHAnsi"/>
              <w:sz w:val="20"/>
              <w:szCs w:val="20"/>
            </w:rPr>
            <w:id w:val="-674418592"/>
            <w:placeholder>
              <w:docPart w:val="036C12566D254198BA34B20CD049961B"/>
            </w:placeholder>
            <w:showingPlcHdr/>
            <w:text/>
          </w:sdtPr>
          <w:sdtContent>
            <w:tc>
              <w:tcPr>
                <w:tcW w:w="3119" w:type="dxa"/>
                <w:shd w:val="clear" w:color="auto" w:fill="auto"/>
                <w:vAlign w:val="center"/>
              </w:tcPr>
              <w:p w14:paraId="53461D97" w14:textId="77777777" w:rsidR="00731489" w:rsidRPr="00293ABB" w:rsidRDefault="00731489" w:rsidP="003D40E7">
                <w:pPr>
                  <w:jc w:val="center"/>
                  <w:rPr>
                    <w:rFonts w:asciiTheme="minorHAnsi" w:hAnsiTheme="minorHAnsi" w:cstheme="minorHAnsi"/>
                    <w:sz w:val="20"/>
                    <w:szCs w:val="20"/>
                  </w:rPr>
                </w:pPr>
                <w:r w:rsidRPr="00293ABB">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13214102"/>
            <w:placeholder>
              <w:docPart w:val="1D596452E0B94E128DECC4A4B91522EF"/>
            </w:placeholder>
            <w:showingPlcHdr/>
            <w:text/>
          </w:sdtPr>
          <w:sdtContent>
            <w:tc>
              <w:tcPr>
                <w:tcW w:w="3543" w:type="dxa"/>
                <w:shd w:val="clear" w:color="auto" w:fill="auto"/>
                <w:vAlign w:val="center"/>
              </w:tcPr>
              <w:p w14:paraId="43EA1501" w14:textId="77777777" w:rsidR="00731489" w:rsidRPr="00293ABB" w:rsidRDefault="00731489" w:rsidP="003D40E7">
                <w:pPr>
                  <w:jc w:val="center"/>
                  <w:rPr>
                    <w:rFonts w:asciiTheme="minorHAnsi" w:hAnsiTheme="minorHAnsi" w:cstheme="minorHAnsi"/>
                    <w:sz w:val="20"/>
                    <w:szCs w:val="20"/>
                  </w:rPr>
                </w:pPr>
                <w:r w:rsidRPr="00293ABB">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72824785"/>
            <w:placeholder>
              <w:docPart w:val="7A1F7174B47B460DB38903C7355BC86D"/>
            </w:placeholder>
            <w:showingPlcHdr/>
            <w:text/>
          </w:sdtPr>
          <w:sdtContent>
            <w:tc>
              <w:tcPr>
                <w:tcW w:w="2410" w:type="dxa"/>
                <w:shd w:val="clear" w:color="auto" w:fill="auto"/>
                <w:vAlign w:val="center"/>
              </w:tcPr>
              <w:p w14:paraId="06349777" w14:textId="77777777" w:rsidR="00731489" w:rsidRPr="00293ABB" w:rsidRDefault="00731489" w:rsidP="003D40E7">
                <w:pPr>
                  <w:jc w:val="center"/>
                  <w:rPr>
                    <w:rFonts w:asciiTheme="minorHAnsi" w:hAnsiTheme="minorHAnsi" w:cstheme="minorHAnsi"/>
                    <w:sz w:val="20"/>
                    <w:szCs w:val="20"/>
                  </w:rPr>
                </w:pPr>
                <w:r w:rsidRPr="00293ABB">
                  <w:rPr>
                    <w:rStyle w:val="Besedilooznabemesta"/>
                    <w:rFonts w:asciiTheme="minorHAnsi" w:eastAsiaTheme="majorEastAsia" w:hAnsiTheme="minorHAnsi" w:cstheme="minorHAnsi"/>
                    <w:sz w:val="20"/>
                    <w:szCs w:val="20"/>
                  </w:rPr>
                  <w:t>Kliknite ali tapnite tukaj, če želite vnesti besedilo.</w:t>
                </w:r>
              </w:p>
            </w:tc>
          </w:sdtContent>
        </w:sdt>
      </w:tr>
      <w:tr w:rsidR="00731489" w:rsidRPr="00293ABB" w14:paraId="396B723F" w14:textId="77777777" w:rsidTr="003D40E7">
        <w:trPr>
          <w:trHeight w:val="20"/>
        </w:trPr>
        <w:tc>
          <w:tcPr>
            <w:tcW w:w="567" w:type="dxa"/>
            <w:shd w:val="clear" w:color="auto" w:fill="FDB940"/>
            <w:vAlign w:val="center"/>
          </w:tcPr>
          <w:p w14:paraId="5A34BCEA" w14:textId="77777777" w:rsidR="00731489" w:rsidRPr="00293ABB" w:rsidRDefault="00731489" w:rsidP="003D40E7">
            <w:pPr>
              <w:jc w:val="center"/>
              <w:rPr>
                <w:rFonts w:asciiTheme="minorHAnsi" w:hAnsiTheme="minorHAnsi" w:cstheme="minorHAnsi"/>
                <w:b/>
                <w:sz w:val="20"/>
                <w:szCs w:val="20"/>
              </w:rPr>
            </w:pPr>
            <w:r w:rsidRPr="00293ABB">
              <w:rPr>
                <w:rFonts w:asciiTheme="minorHAnsi" w:hAnsiTheme="minorHAnsi" w:cstheme="minorHAnsi"/>
                <w:b/>
                <w:sz w:val="20"/>
                <w:szCs w:val="20"/>
              </w:rPr>
              <w:t>...</w:t>
            </w:r>
          </w:p>
        </w:tc>
        <w:tc>
          <w:tcPr>
            <w:tcW w:w="3119" w:type="dxa"/>
            <w:shd w:val="clear" w:color="auto" w:fill="auto"/>
            <w:vAlign w:val="center"/>
          </w:tcPr>
          <w:p w14:paraId="34404742" w14:textId="77777777" w:rsidR="00731489" w:rsidRPr="00293ABB" w:rsidRDefault="00731489" w:rsidP="003D40E7">
            <w:pPr>
              <w:rPr>
                <w:rFonts w:asciiTheme="minorHAnsi" w:hAnsiTheme="minorHAnsi" w:cstheme="minorHAnsi"/>
                <w:sz w:val="20"/>
                <w:szCs w:val="20"/>
              </w:rPr>
            </w:pPr>
          </w:p>
        </w:tc>
        <w:tc>
          <w:tcPr>
            <w:tcW w:w="3543" w:type="dxa"/>
            <w:shd w:val="clear" w:color="auto" w:fill="auto"/>
            <w:vAlign w:val="center"/>
          </w:tcPr>
          <w:p w14:paraId="20FA782F" w14:textId="77777777" w:rsidR="00731489" w:rsidRPr="00293ABB" w:rsidRDefault="00731489" w:rsidP="003D40E7">
            <w:pPr>
              <w:rPr>
                <w:rFonts w:asciiTheme="minorHAnsi" w:hAnsiTheme="minorHAnsi" w:cstheme="minorHAnsi"/>
                <w:sz w:val="20"/>
                <w:szCs w:val="20"/>
              </w:rPr>
            </w:pPr>
          </w:p>
        </w:tc>
        <w:tc>
          <w:tcPr>
            <w:tcW w:w="2410" w:type="dxa"/>
            <w:shd w:val="clear" w:color="auto" w:fill="auto"/>
            <w:vAlign w:val="center"/>
          </w:tcPr>
          <w:p w14:paraId="43E1684F" w14:textId="77777777" w:rsidR="00731489" w:rsidRPr="00293ABB" w:rsidRDefault="00731489" w:rsidP="003D40E7">
            <w:pPr>
              <w:rPr>
                <w:rFonts w:asciiTheme="minorHAnsi" w:hAnsiTheme="minorHAnsi" w:cstheme="minorHAnsi"/>
                <w:sz w:val="20"/>
                <w:szCs w:val="20"/>
              </w:rPr>
            </w:pPr>
          </w:p>
        </w:tc>
      </w:tr>
    </w:tbl>
    <w:p w14:paraId="6A0AA2AA" w14:textId="01F47E08" w:rsidR="00731489" w:rsidRPr="00293ABB" w:rsidRDefault="00731489" w:rsidP="00731489">
      <w:pPr>
        <w:jc w:val="both"/>
        <w:rPr>
          <w:rFonts w:asciiTheme="minorHAnsi" w:hAnsiTheme="minorHAnsi" w:cstheme="minorHAnsi"/>
          <w:i/>
          <w:sz w:val="20"/>
          <w:szCs w:val="20"/>
        </w:rPr>
      </w:pPr>
      <w:r w:rsidRPr="00293ABB">
        <w:rPr>
          <w:rFonts w:asciiTheme="minorHAnsi" w:hAnsiTheme="minorHAnsi" w:cstheme="minorHAnsi"/>
          <w:i/>
          <w:sz w:val="20"/>
          <w:szCs w:val="20"/>
        </w:rPr>
        <w:lastRenderedPageBreak/>
        <w:t xml:space="preserve">*V primeru, da </w:t>
      </w:r>
      <w:r w:rsidR="0035491D" w:rsidRPr="00293ABB">
        <w:rPr>
          <w:rFonts w:asciiTheme="minorHAnsi" w:hAnsiTheme="minorHAnsi" w:cstheme="minorHAnsi"/>
          <w:i/>
          <w:iCs/>
          <w:sz w:val="20"/>
          <w:szCs w:val="20"/>
        </w:rPr>
        <w:t>prijaviteljem</w:t>
      </w:r>
      <w:r w:rsidRPr="00293ABB">
        <w:rPr>
          <w:rFonts w:asciiTheme="minorHAnsi" w:hAnsiTheme="minorHAnsi" w:cstheme="minorHAnsi"/>
          <w:i/>
          <w:sz w:val="20"/>
          <w:szCs w:val="20"/>
        </w:rPr>
        <w:t xml:space="preserve"> ne bo izpolnil zgornje tabele, bo naročnik štel, da </w:t>
      </w:r>
      <w:r w:rsidR="0035491D" w:rsidRPr="00293ABB">
        <w:rPr>
          <w:rFonts w:asciiTheme="minorHAnsi" w:hAnsiTheme="minorHAnsi" w:cstheme="minorHAnsi"/>
          <w:i/>
          <w:iCs/>
          <w:sz w:val="20"/>
          <w:szCs w:val="20"/>
        </w:rPr>
        <w:t>prijaviteljem</w:t>
      </w:r>
      <w:r w:rsidR="0035491D" w:rsidRPr="00293ABB">
        <w:rPr>
          <w:rFonts w:asciiTheme="minorHAnsi" w:hAnsiTheme="minorHAnsi" w:cstheme="minorHAnsi"/>
          <w:i/>
          <w:sz w:val="20"/>
          <w:szCs w:val="20"/>
        </w:rPr>
        <w:t xml:space="preserve"> </w:t>
      </w:r>
      <w:r w:rsidRPr="00293ABB">
        <w:rPr>
          <w:rFonts w:asciiTheme="minorHAnsi" w:hAnsiTheme="minorHAnsi" w:cstheme="minorHAnsi"/>
          <w:i/>
          <w:sz w:val="20"/>
          <w:szCs w:val="20"/>
        </w:rPr>
        <w:t>izjavlja, da nima povezanih družb.</w:t>
      </w:r>
    </w:p>
    <w:p w14:paraId="350F5469" w14:textId="77777777" w:rsidR="00731489" w:rsidRPr="00E1206E" w:rsidRDefault="00731489" w:rsidP="00731489">
      <w:pPr>
        <w:jc w:val="both"/>
        <w:rPr>
          <w:rFonts w:asciiTheme="minorHAnsi" w:hAnsiTheme="minorHAnsi" w:cstheme="minorHAnsi"/>
        </w:rPr>
      </w:pPr>
    </w:p>
    <w:p w14:paraId="28261544" w14:textId="77777777" w:rsidR="00731489" w:rsidRPr="00E1206E" w:rsidRDefault="00731489" w:rsidP="00731489">
      <w:pPr>
        <w:jc w:val="both"/>
        <w:rPr>
          <w:rFonts w:asciiTheme="minorHAnsi" w:hAnsiTheme="minorHAnsi" w:cstheme="minorHAnsi"/>
        </w:rPr>
      </w:pPr>
      <w:r w:rsidRPr="00E1206E">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80A925D" w14:textId="77777777" w:rsidR="00731489" w:rsidRPr="00E1206E" w:rsidRDefault="00731489" w:rsidP="00731489">
      <w:pPr>
        <w:jc w:val="both"/>
        <w:rPr>
          <w:rFonts w:asciiTheme="minorHAnsi" w:hAnsiTheme="minorHAnsi" w:cstheme="minorHAnsi"/>
        </w:rPr>
      </w:pPr>
    </w:p>
    <w:p w14:paraId="289DF0A0" w14:textId="77777777" w:rsidR="00731489" w:rsidRPr="00E1206E" w:rsidRDefault="00731489" w:rsidP="00731489">
      <w:pPr>
        <w:jc w:val="both"/>
        <w:rPr>
          <w:rFonts w:asciiTheme="minorHAnsi" w:hAnsiTheme="minorHAnsi" w:cstheme="minorHAnsi"/>
        </w:rPr>
      </w:pPr>
      <w:r w:rsidRPr="00E1206E">
        <w:rPr>
          <w:rFonts w:asciiTheme="minorHAnsi" w:hAnsiTheme="minorHAnsi" w:cstheme="min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4E24E0BF" w14:textId="77777777" w:rsidR="00731489" w:rsidRPr="00E1206E" w:rsidRDefault="00731489" w:rsidP="00731489">
      <w:pPr>
        <w:jc w:val="both"/>
        <w:rPr>
          <w:rFonts w:asciiTheme="minorHAnsi" w:hAnsiTheme="minorHAnsi" w:cstheme="minorHAnsi"/>
        </w:rPr>
      </w:pPr>
    </w:p>
    <w:p w14:paraId="77CEE92F" w14:textId="77777777" w:rsidR="00731489" w:rsidRPr="00E1206E" w:rsidRDefault="00731489" w:rsidP="00264ACE">
      <w:pPr>
        <w:pStyle w:val="Odstavekseznama"/>
        <w:numPr>
          <w:ilvl w:val="0"/>
          <w:numId w:val="12"/>
        </w:numPr>
        <w:contextualSpacing/>
        <w:jc w:val="both"/>
        <w:rPr>
          <w:rFonts w:asciiTheme="minorHAnsi" w:hAnsiTheme="minorHAnsi" w:cstheme="minorHAnsi"/>
          <w:b/>
          <w:bCs/>
        </w:rPr>
      </w:pPr>
      <w:r w:rsidRPr="00E1206E">
        <w:rPr>
          <w:rFonts w:asciiTheme="minorHAnsi" w:hAnsiTheme="minorHAnsi" w:cstheme="minorHAnsi"/>
          <w:b/>
          <w:bCs/>
        </w:rPr>
        <w:t>izjavljamo, da nismo povezani s funkcionarji naročnika predmetnega javnega naročila in, po našem vedenju, z njihovimi družinskimi člani</w:t>
      </w:r>
      <w:r w:rsidRPr="00E1206E">
        <w:rPr>
          <w:rFonts w:asciiTheme="minorHAnsi" w:hAnsiTheme="minorHAnsi" w:cstheme="minorHAnsi"/>
          <w:b/>
          <w:bCs/>
          <w:vertAlign w:val="superscript"/>
        </w:rPr>
        <w:footnoteReference w:id="9"/>
      </w:r>
      <w:r w:rsidRPr="00E1206E">
        <w:rPr>
          <w:rFonts w:asciiTheme="minorHAnsi" w:hAnsiTheme="minorHAnsi" w:cstheme="minorHAnsi"/>
          <w:b/>
          <w:bCs/>
        </w:rPr>
        <w:t xml:space="preserve"> na način, da bi bil funkcionar ali njegov družinski član v gospodarskem subjektu: </w:t>
      </w:r>
    </w:p>
    <w:p w14:paraId="57D49C32" w14:textId="77777777" w:rsidR="00731489" w:rsidRPr="00E1206E" w:rsidRDefault="00731489" w:rsidP="00264ACE">
      <w:pPr>
        <w:pStyle w:val="Odstavekseznama"/>
        <w:numPr>
          <w:ilvl w:val="0"/>
          <w:numId w:val="11"/>
        </w:numPr>
        <w:contextualSpacing/>
        <w:jc w:val="both"/>
        <w:rPr>
          <w:rFonts w:asciiTheme="minorHAnsi" w:hAnsiTheme="minorHAnsi" w:cstheme="minorHAnsi"/>
          <w:b/>
          <w:bCs/>
        </w:rPr>
      </w:pPr>
      <w:r w:rsidRPr="00E1206E">
        <w:rPr>
          <w:rFonts w:asciiTheme="minorHAnsi" w:hAnsiTheme="minorHAnsi" w:cstheme="minorHAnsi"/>
          <w:b/>
          <w:bCs/>
        </w:rPr>
        <w:t xml:space="preserve">udeležen kot poslovodja, član poslovodstva ali zakoniti zastopnik ali </w:t>
      </w:r>
    </w:p>
    <w:p w14:paraId="12790834" w14:textId="77777777" w:rsidR="00731489" w:rsidRPr="00E1206E" w:rsidRDefault="00731489" w:rsidP="00264ACE">
      <w:pPr>
        <w:pStyle w:val="Odstavekseznama"/>
        <w:numPr>
          <w:ilvl w:val="0"/>
          <w:numId w:val="11"/>
        </w:numPr>
        <w:contextualSpacing/>
        <w:jc w:val="both"/>
        <w:rPr>
          <w:rFonts w:asciiTheme="minorHAnsi" w:hAnsiTheme="minorHAnsi" w:cstheme="minorHAnsi"/>
          <w:b/>
          <w:bCs/>
        </w:rPr>
      </w:pPr>
      <w:r w:rsidRPr="00E1206E">
        <w:rPr>
          <w:rFonts w:asciiTheme="minorHAnsi" w:hAnsiTheme="minorHAnsi" w:cstheme="minorHAnsi"/>
          <w:b/>
          <w:bCs/>
        </w:rPr>
        <w:t xml:space="preserve">je neposredno ali preko drugih pravnih oseb v več kot pet odstotnem deležu udeležen pri ustanoviteljskih pravicah, upravljanju ali kapitalu. </w:t>
      </w:r>
    </w:p>
    <w:p w14:paraId="642513AC" w14:textId="77777777" w:rsidR="00D61289" w:rsidRDefault="00D61289" w:rsidP="00731489">
      <w:pPr>
        <w:jc w:val="both"/>
        <w:rPr>
          <w:rFonts w:asciiTheme="minorHAnsi" w:hAnsiTheme="minorHAnsi" w:cstheme="minorHAnsi"/>
        </w:rPr>
      </w:pPr>
    </w:p>
    <w:p w14:paraId="4FF39889" w14:textId="58B99F67" w:rsidR="00731489" w:rsidRPr="00E1206E" w:rsidRDefault="00731489" w:rsidP="00731489">
      <w:pPr>
        <w:jc w:val="both"/>
        <w:rPr>
          <w:rFonts w:asciiTheme="minorHAnsi" w:hAnsiTheme="minorHAnsi" w:cstheme="minorHAnsi"/>
        </w:rPr>
      </w:pPr>
      <w:r w:rsidRPr="00E1206E">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4F2FA2F9" w14:textId="77777777" w:rsidR="00731489" w:rsidRPr="00E1206E" w:rsidRDefault="00731489" w:rsidP="00731489">
      <w:pPr>
        <w:jc w:val="both"/>
        <w:rPr>
          <w:rFonts w:asciiTheme="minorHAnsi" w:hAnsiTheme="minorHAnsi" w:cstheme="minorHAnsi"/>
        </w:rPr>
      </w:pPr>
    </w:p>
    <w:p w14:paraId="718C172D" w14:textId="77777777" w:rsidR="00731489" w:rsidRPr="00E1206E" w:rsidRDefault="00731489" w:rsidP="00731489">
      <w:pPr>
        <w:jc w:val="both"/>
        <w:rPr>
          <w:rFonts w:asciiTheme="minorHAnsi" w:hAnsiTheme="minorHAnsi" w:cstheme="minorHAnsi"/>
        </w:rPr>
      </w:pPr>
      <w:r w:rsidRPr="00E1206E">
        <w:rPr>
          <w:rFonts w:asciiTheme="minorHAnsi" w:hAnsiTheme="minorHAnsi" w:cstheme="minorHAnsi"/>
        </w:rPr>
        <w:t>Zavedamo se posledice, da je pogodba nična, če je sklenjena v nasprotju z določbami 35. člena ZIntPK.</w:t>
      </w:r>
    </w:p>
    <w:p w14:paraId="266208B1" w14:textId="77777777" w:rsidR="00731489" w:rsidRPr="00E1206E" w:rsidRDefault="00731489" w:rsidP="00731489">
      <w:pPr>
        <w:jc w:val="both"/>
        <w:rPr>
          <w:rFonts w:asciiTheme="minorHAnsi" w:hAnsiTheme="minorHAnsi" w:cstheme="minorHAnsi"/>
        </w:rPr>
      </w:pPr>
    </w:p>
    <w:p w14:paraId="19F44525" w14:textId="77777777" w:rsidR="00731489" w:rsidRPr="00E1206E" w:rsidRDefault="00731489" w:rsidP="00731489">
      <w:pPr>
        <w:jc w:val="both"/>
        <w:rPr>
          <w:rFonts w:asciiTheme="minorHAnsi" w:hAnsiTheme="minorHAnsi" w:cstheme="minorHAnsi"/>
        </w:rPr>
      </w:pPr>
    </w:p>
    <w:p w14:paraId="4B0D63EC" w14:textId="77777777" w:rsidR="00731489" w:rsidRDefault="00731489" w:rsidP="00731489">
      <w:pPr>
        <w:jc w:val="both"/>
        <w:rPr>
          <w:rFonts w:asciiTheme="minorHAnsi" w:hAnsiTheme="minorHAnsi" w:cstheme="minorHAnsi"/>
        </w:rPr>
      </w:pPr>
      <w:r w:rsidRPr="00E1206E">
        <w:rPr>
          <w:rFonts w:asciiTheme="minorHAnsi" w:hAnsiTheme="minorHAnsi" w:cstheme="minorHAnsi"/>
        </w:rPr>
        <w:t>Vse izjave podajamo pod kazensko in materialno odgovornostjo.</w:t>
      </w:r>
    </w:p>
    <w:p w14:paraId="0B2F1E71" w14:textId="77777777" w:rsidR="0035491D" w:rsidRDefault="0035491D" w:rsidP="00731489">
      <w:pPr>
        <w:jc w:val="both"/>
        <w:rPr>
          <w:rFonts w:asciiTheme="minorHAnsi" w:hAnsiTheme="minorHAnsi" w:cstheme="minorHAnsi"/>
        </w:rPr>
      </w:pPr>
    </w:p>
    <w:p w14:paraId="5145CFFC" w14:textId="6E7B50A6" w:rsidR="0035491D" w:rsidRPr="00465C89" w:rsidRDefault="0035491D" w:rsidP="00731489">
      <w:pPr>
        <w:jc w:val="both"/>
        <w:rPr>
          <w:rFonts w:asciiTheme="minorHAnsi" w:hAnsiTheme="minorHAnsi" w:cstheme="minorHAnsi"/>
        </w:rPr>
      </w:pPr>
      <w:r w:rsidRPr="00465C89">
        <w:rPr>
          <w:rFonts w:asciiTheme="minorHAnsi" w:hAnsiTheme="minorHAnsi" w:cstheme="minorHAnsi"/>
        </w:rPr>
        <w:t xml:space="preserve">Datum: </w:t>
      </w:r>
      <w:sdt>
        <w:sdtPr>
          <w:rPr>
            <w:rFonts w:asciiTheme="minorHAnsi" w:hAnsiTheme="minorHAnsi" w:cstheme="minorHAnsi"/>
          </w:rPr>
          <w:id w:val="-437442053"/>
          <w:placeholder>
            <w:docPart w:val="DefaultPlaceholder_-1854013437"/>
          </w:placeholder>
          <w:showingPlcHdr/>
          <w:date>
            <w:dateFormat w:val="d. MM. yyyy"/>
            <w:lid w:val="sl-SI"/>
            <w:storeMappedDataAs w:val="dateTime"/>
            <w:calendar w:val="gregorian"/>
          </w:date>
        </w:sdtPr>
        <w:sdtContent>
          <w:r w:rsidR="00465C89" w:rsidRPr="00465C89">
            <w:rPr>
              <w:rStyle w:val="Besedilooznabemesta"/>
            </w:rPr>
            <w:t>Kliknite ali tapnite tukaj, če želite vnesti datum.</w:t>
          </w:r>
        </w:sdtContent>
      </w:sdt>
    </w:p>
    <w:p w14:paraId="22592CF4" w14:textId="77777777" w:rsidR="0035491D" w:rsidRDefault="0035491D" w:rsidP="00731489">
      <w:pPr>
        <w:jc w:val="both"/>
        <w:rPr>
          <w:rFonts w:asciiTheme="minorHAnsi" w:hAnsiTheme="minorHAnsi" w:cstheme="minorHAnsi"/>
        </w:rPr>
      </w:pPr>
    </w:p>
    <w:p w14:paraId="716E43F3" w14:textId="57D99DE5" w:rsidR="0035491D" w:rsidRDefault="00C805F3" w:rsidP="00731489">
      <w:pPr>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Žig:</w:t>
      </w:r>
    </w:p>
    <w:sdt>
      <w:sdtPr>
        <w:rPr>
          <w:rFonts w:asciiTheme="minorHAnsi" w:hAnsiTheme="minorHAnsi" w:cstheme="minorHAnsi"/>
          <w:sz w:val="24"/>
          <w:szCs w:val="24"/>
        </w:rPr>
        <w:id w:val="-1784870140"/>
        <w:placeholder>
          <w:docPart w:val="AFCB8085C7444A0F89421929F5C6381A"/>
        </w:placeholder>
        <w:showingPlcHdr/>
        <w:text/>
      </w:sdtPr>
      <w:sdtContent>
        <w:p w14:paraId="6DCA16FF" w14:textId="77777777" w:rsidR="00C805F3" w:rsidRPr="000845B4" w:rsidRDefault="00C805F3" w:rsidP="00C805F3">
          <w:pPr>
            <w:jc w:val="both"/>
            <w:rPr>
              <w:rFonts w:asciiTheme="minorHAnsi" w:hAnsiTheme="minorHAnsi" w:cstheme="minorHAnsi"/>
              <w:sz w:val="24"/>
              <w:szCs w:val="24"/>
            </w:rPr>
          </w:pPr>
          <w:r w:rsidRPr="000845B4">
            <w:rPr>
              <w:rStyle w:val="Besedilooznabemesta"/>
              <w:rFonts w:asciiTheme="minorHAnsi" w:eastAsiaTheme="majorEastAsia" w:hAnsiTheme="minorHAnsi" w:cstheme="minorHAnsi"/>
              <w:sz w:val="24"/>
              <w:szCs w:val="24"/>
            </w:rPr>
            <w:t>Kliknite ali tapnite tukaj, če želite vnesti besedilo.</w:t>
          </w:r>
        </w:p>
      </w:sdtContent>
    </w:sdt>
    <w:p w14:paraId="7CE11943" w14:textId="77777777" w:rsidR="00C805F3" w:rsidRPr="000845B4" w:rsidRDefault="00C805F3" w:rsidP="00C805F3">
      <w:pPr>
        <w:jc w:val="both"/>
        <w:rPr>
          <w:rFonts w:asciiTheme="minorHAnsi" w:hAnsiTheme="minorHAnsi" w:cstheme="minorHAnsi"/>
          <w:sz w:val="24"/>
          <w:szCs w:val="24"/>
        </w:rPr>
      </w:pPr>
      <w:r w:rsidRPr="000845B4">
        <w:rPr>
          <w:rFonts w:asciiTheme="minorHAnsi" w:hAnsiTheme="minorHAnsi" w:cstheme="minorHAnsi"/>
          <w:sz w:val="24"/>
          <w:szCs w:val="24"/>
        </w:rPr>
        <w:t>(</w:t>
      </w:r>
      <w:r>
        <w:rPr>
          <w:rFonts w:asciiTheme="minorHAnsi" w:hAnsiTheme="minorHAnsi" w:cstheme="minorHAnsi"/>
          <w:sz w:val="24"/>
          <w:szCs w:val="24"/>
        </w:rPr>
        <w:t xml:space="preserve">Naziv in </w:t>
      </w:r>
      <w:r w:rsidRPr="000845B4">
        <w:rPr>
          <w:rFonts w:asciiTheme="minorHAnsi" w:hAnsiTheme="minorHAnsi" w:cstheme="minorHAnsi"/>
          <w:sz w:val="24"/>
          <w:szCs w:val="24"/>
        </w:rPr>
        <w:t xml:space="preserve">podpis zakonitega zastopnika ponudnika) </w:t>
      </w:r>
    </w:p>
    <w:p w14:paraId="456E024A" w14:textId="520CA97E" w:rsidR="0035491D" w:rsidRPr="00E1206E" w:rsidRDefault="0035491D" w:rsidP="00731489">
      <w:pPr>
        <w:jc w:val="both"/>
        <w:rPr>
          <w:rFonts w:asciiTheme="minorHAnsi" w:hAnsiTheme="minorHAnsi" w:cstheme="minorHAnsi"/>
        </w:rPr>
      </w:pPr>
    </w:p>
    <w:p w14:paraId="07280955" w14:textId="77777777" w:rsidR="00731489" w:rsidRPr="00E1206E" w:rsidRDefault="00731489" w:rsidP="00731489">
      <w:pPr>
        <w:jc w:val="both"/>
        <w:rPr>
          <w:rFonts w:asciiTheme="minorHAnsi" w:hAnsiTheme="minorHAnsi" w:cstheme="minorHAnsi"/>
        </w:rPr>
      </w:pPr>
    </w:p>
    <w:p w14:paraId="143A7A2E" w14:textId="3EBF46A4" w:rsidR="001405AE" w:rsidRPr="00E1206E" w:rsidRDefault="006D196C" w:rsidP="00B65428">
      <w:pPr>
        <w:pageBreakBefore/>
        <w:autoSpaceDE w:val="0"/>
        <w:rPr>
          <w:rFonts w:asciiTheme="minorHAnsi" w:hAnsiTheme="minorHAnsi" w:cstheme="minorHAnsi"/>
          <w:sz w:val="24"/>
          <w:szCs w:val="24"/>
        </w:rPr>
      </w:pPr>
      <w:r w:rsidRPr="00E1206E">
        <w:rPr>
          <w:rFonts w:asciiTheme="minorHAnsi" w:hAnsiTheme="minorHAnsi" w:cstheme="minorHAnsi"/>
          <w:b/>
          <w:i/>
          <w:sz w:val="24"/>
          <w:szCs w:val="24"/>
        </w:rPr>
        <w:lastRenderedPageBreak/>
        <w:t>OBR-6</w:t>
      </w:r>
    </w:p>
    <w:p w14:paraId="226DF128" w14:textId="301101C2" w:rsidR="001405AE" w:rsidRPr="00E1206E" w:rsidRDefault="001405AE">
      <w:pPr>
        <w:tabs>
          <w:tab w:val="left" w:pos="2694"/>
          <w:tab w:val="left" w:pos="2977"/>
        </w:tabs>
        <w:ind w:right="1"/>
        <w:rPr>
          <w:rFonts w:asciiTheme="minorHAnsi" w:hAnsiTheme="minorHAnsi" w:cstheme="minorHAnsi"/>
          <w:sz w:val="24"/>
          <w:szCs w:val="24"/>
        </w:rPr>
      </w:pPr>
      <w:r w:rsidRPr="00E1206E">
        <w:rPr>
          <w:rFonts w:asciiTheme="minorHAnsi" w:hAnsiTheme="minorHAnsi" w:cstheme="minorHAnsi"/>
          <w:b/>
          <w:sz w:val="24"/>
          <w:szCs w:val="24"/>
        </w:rPr>
        <w:t xml:space="preserve">OBRAZEC GARANCIJE ZA DOBRO IZVEDBO </w:t>
      </w:r>
      <w:r w:rsidR="00CD246A">
        <w:rPr>
          <w:rFonts w:asciiTheme="minorHAnsi" w:hAnsiTheme="minorHAnsi" w:cstheme="minorHAnsi"/>
          <w:b/>
          <w:sz w:val="24"/>
          <w:szCs w:val="24"/>
        </w:rPr>
        <w:t>POGODBENIH OBVEZNOSTI</w:t>
      </w:r>
    </w:p>
    <w:p w14:paraId="37F8E45C" w14:textId="77777777" w:rsidR="0050237E" w:rsidRPr="00E1206E" w:rsidRDefault="0050237E" w:rsidP="0050237E">
      <w:pPr>
        <w:tabs>
          <w:tab w:val="left" w:pos="2694"/>
          <w:tab w:val="left" w:pos="2977"/>
        </w:tabs>
        <w:ind w:right="1"/>
        <w:rPr>
          <w:rFonts w:asciiTheme="minorHAnsi" w:hAnsiTheme="minorHAnsi" w:cstheme="minorHAnsi"/>
          <w:b/>
        </w:rPr>
      </w:pPr>
    </w:p>
    <w:p w14:paraId="625D7D07" w14:textId="77777777" w:rsidR="0050237E" w:rsidRPr="00E1206E" w:rsidRDefault="0050237E" w:rsidP="0050237E">
      <w:pPr>
        <w:autoSpaceDE w:val="0"/>
        <w:autoSpaceDN w:val="0"/>
        <w:adjustRightInd w:val="0"/>
        <w:jc w:val="center"/>
        <w:rPr>
          <w:rFonts w:asciiTheme="minorHAnsi" w:hAnsiTheme="minorHAnsi" w:cstheme="minorHAnsi"/>
          <w:b/>
        </w:rPr>
      </w:pPr>
    </w:p>
    <w:p w14:paraId="37926D0E" w14:textId="77777777" w:rsidR="0050237E" w:rsidRPr="00E1206E" w:rsidRDefault="0050237E" w:rsidP="0050237E">
      <w:pPr>
        <w:autoSpaceDE w:val="0"/>
        <w:autoSpaceDN w:val="0"/>
        <w:adjustRightInd w:val="0"/>
        <w:jc w:val="center"/>
        <w:rPr>
          <w:rFonts w:asciiTheme="minorHAnsi" w:hAnsiTheme="minorHAnsi" w:cstheme="minorHAnsi"/>
          <w:b/>
        </w:rPr>
      </w:pPr>
      <w:r w:rsidRPr="00E1206E">
        <w:rPr>
          <w:rFonts w:asciiTheme="minorHAnsi" w:hAnsiTheme="minorHAnsi" w:cstheme="minorHAnsi"/>
          <w:b/>
        </w:rPr>
        <w:t>MENIČNA IZJAVA</w:t>
      </w:r>
    </w:p>
    <w:p w14:paraId="076E8110" w14:textId="77777777" w:rsidR="0050237E" w:rsidRPr="00E1206E" w:rsidRDefault="0050237E" w:rsidP="0050237E">
      <w:pPr>
        <w:autoSpaceDE w:val="0"/>
        <w:autoSpaceDN w:val="0"/>
        <w:adjustRightInd w:val="0"/>
        <w:jc w:val="center"/>
        <w:rPr>
          <w:rFonts w:asciiTheme="minorHAnsi" w:hAnsiTheme="minorHAnsi" w:cstheme="minorHAnsi"/>
        </w:rPr>
      </w:pPr>
      <w:r w:rsidRPr="00E1206E">
        <w:rPr>
          <w:rFonts w:asciiTheme="minorHAnsi" w:hAnsiTheme="minorHAnsi" w:cstheme="minorHAnsi"/>
        </w:rPr>
        <w:t>s pooblastilom za unovčenje</w:t>
      </w:r>
    </w:p>
    <w:p w14:paraId="355A0786" w14:textId="77777777" w:rsidR="0050237E" w:rsidRPr="00E1206E" w:rsidRDefault="0050237E" w:rsidP="0050237E">
      <w:pPr>
        <w:autoSpaceDE w:val="0"/>
        <w:autoSpaceDN w:val="0"/>
        <w:adjustRightInd w:val="0"/>
        <w:jc w:val="center"/>
        <w:rPr>
          <w:rFonts w:asciiTheme="minorHAnsi" w:hAnsiTheme="minorHAnsi" w:cstheme="minorHAnsi"/>
        </w:rPr>
      </w:pPr>
    </w:p>
    <w:p w14:paraId="59DF68CF" w14:textId="109FAB98" w:rsidR="0050237E" w:rsidRPr="00E1206E" w:rsidRDefault="00657736" w:rsidP="0050237E">
      <w:pPr>
        <w:autoSpaceDE w:val="0"/>
        <w:autoSpaceDN w:val="0"/>
        <w:adjustRightInd w:val="0"/>
        <w:rPr>
          <w:rFonts w:asciiTheme="minorHAnsi" w:hAnsiTheme="minorHAnsi" w:cstheme="minorHAnsi"/>
        </w:rPr>
      </w:pPr>
      <w:r>
        <w:rPr>
          <w:rFonts w:asciiTheme="minorHAnsi" w:hAnsiTheme="minorHAnsi" w:cstheme="minorHAnsi"/>
        </w:rPr>
        <w:t>Dobavitelj</w:t>
      </w:r>
      <w:r w:rsidR="0050237E" w:rsidRPr="00E1206E">
        <w:rPr>
          <w:rFonts w:asciiTheme="minorHAnsi" w:hAnsiTheme="minorHAnsi" w:cstheme="minorHAnsi"/>
        </w:rPr>
        <w:t xml:space="preserve">:  </w:t>
      </w:r>
      <w:sdt>
        <w:sdtPr>
          <w:rPr>
            <w:rFonts w:asciiTheme="minorHAnsi" w:hAnsiTheme="minorHAnsi" w:cstheme="minorHAnsi"/>
          </w:rPr>
          <w:id w:val="-2068870242"/>
          <w:placeholder>
            <w:docPart w:val="2E0228E30A214A18AA35830598B542A1"/>
          </w:placeholder>
          <w:showingPlcHdr/>
        </w:sdtPr>
        <w:sdtContent>
          <w:r w:rsidR="0050237E" w:rsidRPr="00E1206E">
            <w:rPr>
              <w:rStyle w:val="Besedilooznabemesta"/>
              <w:rFonts w:asciiTheme="minorHAnsi" w:eastAsia="MS ??" w:hAnsiTheme="minorHAnsi" w:cstheme="minorHAnsi"/>
            </w:rPr>
            <w:t>Kliknite ali tapnite tukaj, če želite vnesti besedilo.</w:t>
          </w:r>
        </w:sdtContent>
      </w:sdt>
    </w:p>
    <w:p w14:paraId="6AC4B1D3" w14:textId="77777777" w:rsidR="0050237E" w:rsidRPr="00E1206E" w:rsidRDefault="0050237E" w:rsidP="0050237E">
      <w:pPr>
        <w:autoSpaceDE w:val="0"/>
        <w:autoSpaceDN w:val="0"/>
        <w:adjustRightInd w:val="0"/>
        <w:rPr>
          <w:rFonts w:asciiTheme="minorHAnsi" w:hAnsiTheme="minorHAnsi" w:cstheme="minorHAnsi"/>
        </w:rPr>
      </w:pPr>
    </w:p>
    <w:p w14:paraId="16E6E9AF" w14:textId="4CF51FF8" w:rsidR="0050237E" w:rsidRPr="00E1206E" w:rsidRDefault="0050237E" w:rsidP="0050237E">
      <w:pPr>
        <w:jc w:val="both"/>
        <w:rPr>
          <w:rFonts w:asciiTheme="minorHAnsi" w:hAnsiTheme="minorHAnsi" w:cstheme="minorHAnsi"/>
        </w:rPr>
      </w:pPr>
      <w:r w:rsidRPr="00E1206E">
        <w:rPr>
          <w:rFonts w:asciiTheme="minorHAnsi" w:hAnsiTheme="minorHAnsi" w:cstheme="minorHAnsi"/>
        </w:rPr>
        <w:t>naročniku</w:t>
      </w:r>
      <w:r w:rsidR="00690102" w:rsidRPr="00690102">
        <w:rPr>
          <w:rFonts w:asciiTheme="minorHAnsi" w:hAnsiTheme="minorHAnsi" w:cstheme="minorHAnsi"/>
        </w:rPr>
        <w:t xml:space="preserve"> Javno podjetje VODOVOD SISTEMA B d.o.o., </w:t>
      </w:r>
      <w:r w:rsidR="00897D02">
        <w:rPr>
          <w:rFonts w:asciiTheme="minorHAnsi" w:hAnsiTheme="minorHAnsi" w:cstheme="minorHAnsi"/>
        </w:rPr>
        <w:t>Trg zmage 5</w:t>
      </w:r>
      <w:r w:rsidR="00690102" w:rsidRPr="00690102">
        <w:rPr>
          <w:rFonts w:asciiTheme="minorHAnsi" w:hAnsiTheme="minorHAnsi" w:cstheme="minorHAnsi"/>
        </w:rPr>
        <w:t>, 9000 Murska   Sobota</w:t>
      </w:r>
      <w:r w:rsidRPr="00E1206E">
        <w:rPr>
          <w:rFonts w:asciiTheme="minorHAnsi" w:hAnsiTheme="minorHAnsi" w:cstheme="minorHAnsi"/>
        </w:rPr>
        <w:t xml:space="preserve">, kot garancijo </w:t>
      </w:r>
      <w:r w:rsidR="00554C69">
        <w:rPr>
          <w:rFonts w:asciiTheme="minorHAnsi" w:hAnsiTheme="minorHAnsi" w:cstheme="minorHAnsi"/>
        </w:rPr>
        <w:t xml:space="preserve">za dobro izvedbo </w:t>
      </w:r>
      <w:r w:rsidR="00CD246A">
        <w:rPr>
          <w:rFonts w:asciiTheme="minorHAnsi" w:hAnsiTheme="minorHAnsi" w:cstheme="minorHAnsi"/>
        </w:rPr>
        <w:t>pogodbenih obveznosti</w:t>
      </w:r>
      <w:r w:rsidRPr="00E1206E">
        <w:rPr>
          <w:rFonts w:asciiTheme="minorHAnsi" w:hAnsiTheme="minorHAnsi" w:cstheme="minorHAnsi"/>
        </w:rPr>
        <w:t xml:space="preserve"> v okviru izvedbe javnega naročila </w:t>
      </w:r>
      <w:r w:rsidRPr="00690102">
        <w:rPr>
          <w:rFonts w:asciiTheme="minorHAnsi" w:hAnsiTheme="minorHAnsi" w:cstheme="minorHAnsi"/>
        </w:rPr>
        <w:t>»</w:t>
      </w:r>
      <w:r w:rsidR="00F37639">
        <w:rPr>
          <w:rFonts w:asciiTheme="minorHAnsi" w:hAnsiTheme="minorHAnsi" w:cstheme="minorHAnsi"/>
          <w:color w:val="000000"/>
          <w:sz w:val="24"/>
          <w:szCs w:val="24"/>
        </w:rPr>
        <w:t>DOBAVA ELEKTRIČNE ENERGIJE Z UPOŠTEVANJE OKOLJSKIH VIDIKOV</w:t>
      </w:r>
      <w:r w:rsidRPr="00690102">
        <w:rPr>
          <w:rFonts w:asciiTheme="minorHAnsi" w:hAnsiTheme="minorHAnsi" w:cstheme="minorHAnsi"/>
        </w:rPr>
        <w:t>«</w:t>
      </w:r>
      <w:r w:rsidRPr="00E1206E">
        <w:rPr>
          <w:rFonts w:asciiTheme="minorHAnsi" w:hAnsiTheme="minorHAnsi" w:cstheme="minorHAnsi"/>
        </w:rPr>
        <w:t>.</w:t>
      </w:r>
    </w:p>
    <w:p w14:paraId="339FA5FB" w14:textId="77777777" w:rsidR="0050237E" w:rsidRPr="00E1206E" w:rsidRDefault="0050237E" w:rsidP="0050237E">
      <w:pPr>
        <w:autoSpaceDE w:val="0"/>
        <w:autoSpaceDN w:val="0"/>
        <w:adjustRightInd w:val="0"/>
        <w:jc w:val="both"/>
        <w:rPr>
          <w:rFonts w:asciiTheme="minorHAnsi" w:hAnsiTheme="minorHAnsi" w:cstheme="minorHAnsi"/>
        </w:rPr>
      </w:pPr>
    </w:p>
    <w:p w14:paraId="0EAF6BFF" w14:textId="77777777" w:rsidR="0050237E" w:rsidRPr="00E1206E" w:rsidRDefault="0050237E" w:rsidP="0050237E">
      <w:pPr>
        <w:autoSpaceDE w:val="0"/>
        <w:autoSpaceDN w:val="0"/>
        <w:adjustRightInd w:val="0"/>
        <w:jc w:val="both"/>
        <w:rPr>
          <w:rFonts w:asciiTheme="minorHAnsi" w:hAnsiTheme="minorHAnsi" w:cstheme="minorHAnsi"/>
        </w:rPr>
      </w:pPr>
      <w:r w:rsidRPr="00E1206E">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7ACED8FE" w14:textId="77777777" w:rsidR="0050237E" w:rsidRPr="00E1206E" w:rsidRDefault="0050237E" w:rsidP="0050237E">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FE1EA7" w:rsidRPr="00E1206E" w14:paraId="59F33840" w14:textId="77777777" w:rsidTr="003D40E7">
        <w:tc>
          <w:tcPr>
            <w:tcW w:w="4786" w:type="dxa"/>
            <w:vMerge w:val="restart"/>
            <w:shd w:val="clear" w:color="auto" w:fill="auto"/>
          </w:tcPr>
          <w:sdt>
            <w:sdtPr>
              <w:rPr>
                <w:rFonts w:asciiTheme="minorHAnsi" w:hAnsiTheme="minorHAnsi" w:cstheme="minorHAnsi"/>
              </w:rPr>
              <w:id w:val="-1942283166"/>
              <w:placeholder>
                <w:docPart w:val="43A908E2310B47DCA5994FA744A79947"/>
              </w:placeholder>
              <w:showingPlcHdr/>
              <w:text/>
            </w:sdtPr>
            <w:sdtContent>
              <w:p w14:paraId="5930B0DE" w14:textId="77777777" w:rsidR="00FE1EA7" w:rsidRPr="00E1206E" w:rsidRDefault="00FE1EA7" w:rsidP="003E2F2B">
                <w:pPr>
                  <w:autoSpaceDE w:val="0"/>
                  <w:autoSpaceDN w:val="0"/>
                  <w:adjustRightInd w:val="0"/>
                  <w:jc w:val="center"/>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sdtContent>
          </w:sdt>
          <w:p w14:paraId="6C6793CA" w14:textId="3BFE2411" w:rsidR="00FE1EA7" w:rsidRPr="00E1206E" w:rsidRDefault="00FE1EA7" w:rsidP="003D40E7">
            <w:pPr>
              <w:autoSpaceDE w:val="0"/>
              <w:autoSpaceDN w:val="0"/>
              <w:adjustRightInd w:val="0"/>
              <w:jc w:val="center"/>
              <w:rPr>
                <w:rFonts w:asciiTheme="minorHAnsi" w:hAnsiTheme="minorHAnsi" w:cstheme="minorHAnsi"/>
              </w:rPr>
            </w:pPr>
            <w:r w:rsidRPr="00E1206E">
              <w:rPr>
                <w:rFonts w:asciiTheme="minorHAnsi" w:hAnsiTheme="minorHAnsi" w:cstheme="minorHAnsi"/>
                <w:i/>
                <w:iCs/>
              </w:rPr>
              <w:t>(ime in priimek pooblaščene osebe)</w:t>
            </w:r>
          </w:p>
        </w:tc>
        <w:tc>
          <w:tcPr>
            <w:tcW w:w="709" w:type="dxa"/>
            <w:shd w:val="clear" w:color="auto" w:fill="auto"/>
          </w:tcPr>
          <w:p w14:paraId="5C9D8E9D" w14:textId="77777777" w:rsidR="00FE1EA7" w:rsidRPr="00E1206E" w:rsidRDefault="00FE1EA7" w:rsidP="003D40E7">
            <w:pPr>
              <w:autoSpaceDE w:val="0"/>
              <w:autoSpaceDN w:val="0"/>
              <w:adjustRightInd w:val="0"/>
              <w:rPr>
                <w:rFonts w:asciiTheme="minorHAnsi" w:hAnsiTheme="minorHAnsi" w:cstheme="minorHAnsi"/>
              </w:rPr>
            </w:pPr>
          </w:p>
        </w:tc>
        <w:sdt>
          <w:sdtPr>
            <w:rPr>
              <w:rFonts w:asciiTheme="minorHAnsi" w:hAnsiTheme="minorHAnsi" w:cstheme="minorHAnsi"/>
            </w:rPr>
            <w:id w:val="-1388177312"/>
            <w:placeholder>
              <w:docPart w:val="43A908E2310B47DCA5994FA744A79947"/>
            </w:placeholder>
            <w:showingPlcHdr/>
            <w:text/>
          </w:sdtPr>
          <w:sdtContent>
            <w:tc>
              <w:tcPr>
                <w:tcW w:w="4111" w:type="dxa"/>
                <w:shd w:val="clear" w:color="auto" w:fill="auto"/>
              </w:tcPr>
              <w:p w14:paraId="2374FBF9" w14:textId="77777777" w:rsidR="00FE1EA7" w:rsidRPr="00E1206E" w:rsidRDefault="00FE1EA7" w:rsidP="003E2F2B">
                <w:pPr>
                  <w:autoSpaceDE w:val="0"/>
                  <w:autoSpaceDN w:val="0"/>
                  <w:adjustRightInd w:val="0"/>
                  <w:jc w:val="center"/>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tc>
          </w:sdtContent>
        </w:sdt>
      </w:tr>
      <w:tr w:rsidR="00FE1EA7" w:rsidRPr="00E1206E" w14:paraId="7D5AC804" w14:textId="77777777" w:rsidTr="003E2F2B">
        <w:tc>
          <w:tcPr>
            <w:tcW w:w="4786" w:type="dxa"/>
            <w:vMerge/>
            <w:shd w:val="clear" w:color="auto" w:fill="auto"/>
          </w:tcPr>
          <w:p w14:paraId="62C1E350" w14:textId="6CCB956F" w:rsidR="00FE1EA7" w:rsidRPr="00E1206E" w:rsidRDefault="00FE1EA7" w:rsidP="003D40E7">
            <w:pPr>
              <w:autoSpaceDE w:val="0"/>
              <w:autoSpaceDN w:val="0"/>
              <w:adjustRightInd w:val="0"/>
              <w:jc w:val="center"/>
              <w:rPr>
                <w:rFonts w:asciiTheme="minorHAnsi" w:hAnsiTheme="minorHAnsi" w:cstheme="minorHAnsi"/>
                <w:i/>
                <w:iCs/>
              </w:rPr>
            </w:pPr>
          </w:p>
        </w:tc>
        <w:tc>
          <w:tcPr>
            <w:tcW w:w="709" w:type="dxa"/>
            <w:shd w:val="clear" w:color="auto" w:fill="auto"/>
          </w:tcPr>
          <w:p w14:paraId="433A5BC3" w14:textId="77777777" w:rsidR="00FE1EA7" w:rsidRPr="00E1206E" w:rsidRDefault="00FE1EA7" w:rsidP="003D40E7">
            <w:pPr>
              <w:autoSpaceDE w:val="0"/>
              <w:autoSpaceDN w:val="0"/>
              <w:adjustRightInd w:val="0"/>
              <w:jc w:val="center"/>
              <w:rPr>
                <w:rFonts w:asciiTheme="minorHAnsi" w:hAnsiTheme="minorHAnsi" w:cstheme="minorHAnsi"/>
                <w:i/>
                <w:iCs/>
              </w:rPr>
            </w:pPr>
          </w:p>
        </w:tc>
        <w:tc>
          <w:tcPr>
            <w:tcW w:w="4111" w:type="dxa"/>
            <w:shd w:val="clear" w:color="auto" w:fill="auto"/>
          </w:tcPr>
          <w:p w14:paraId="30DF30AA" w14:textId="77777777" w:rsidR="00FE1EA7" w:rsidRPr="00E1206E" w:rsidRDefault="00FE1EA7" w:rsidP="003D40E7">
            <w:pPr>
              <w:autoSpaceDE w:val="0"/>
              <w:autoSpaceDN w:val="0"/>
              <w:adjustRightInd w:val="0"/>
              <w:jc w:val="center"/>
              <w:rPr>
                <w:rFonts w:asciiTheme="minorHAnsi" w:hAnsiTheme="minorHAnsi" w:cstheme="minorHAnsi"/>
                <w:i/>
                <w:iCs/>
              </w:rPr>
            </w:pPr>
            <w:r w:rsidRPr="00E1206E">
              <w:rPr>
                <w:rFonts w:asciiTheme="minorHAnsi" w:hAnsiTheme="minorHAnsi" w:cstheme="minorHAnsi"/>
                <w:i/>
                <w:iCs/>
              </w:rPr>
              <w:t>(funkcija)</w:t>
            </w:r>
          </w:p>
        </w:tc>
      </w:tr>
      <w:tr w:rsidR="0050237E" w:rsidRPr="00E1206E" w14:paraId="09189A46" w14:textId="77777777" w:rsidTr="003E2F2B">
        <w:tc>
          <w:tcPr>
            <w:tcW w:w="4786" w:type="dxa"/>
            <w:tcBorders>
              <w:bottom w:val="single" w:sz="4" w:space="0" w:color="auto"/>
            </w:tcBorders>
            <w:shd w:val="clear" w:color="auto" w:fill="auto"/>
          </w:tcPr>
          <w:p w14:paraId="1EB82EA0" w14:textId="77777777" w:rsidR="003E2F2B" w:rsidRPr="00E1206E" w:rsidRDefault="003E2F2B" w:rsidP="003D40E7">
            <w:pPr>
              <w:autoSpaceDE w:val="0"/>
              <w:autoSpaceDN w:val="0"/>
              <w:adjustRightInd w:val="0"/>
              <w:rPr>
                <w:rFonts w:asciiTheme="minorHAnsi" w:hAnsiTheme="minorHAnsi" w:cstheme="minorHAnsi"/>
              </w:rPr>
            </w:pPr>
          </w:p>
        </w:tc>
        <w:tc>
          <w:tcPr>
            <w:tcW w:w="709" w:type="dxa"/>
            <w:shd w:val="clear" w:color="auto" w:fill="auto"/>
          </w:tcPr>
          <w:p w14:paraId="1AE17CA1" w14:textId="77777777" w:rsidR="0050237E" w:rsidRPr="00E1206E"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5776F16C" w14:textId="77777777" w:rsidR="003E2F2B" w:rsidRPr="00E1206E" w:rsidRDefault="003E2F2B" w:rsidP="003D40E7">
            <w:pPr>
              <w:autoSpaceDE w:val="0"/>
              <w:autoSpaceDN w:val="0"/>
              <w:adjustRightInd w:val="0"/>
              <w:rPr>
                <w:rFonts w:asciiTheme="minorHAnsi" w:hAnsiTheme="minorHAnsi" w:cstheme="minorHAnsi"/>
              </w:rPr>
            </w:pPr>
          </w:p>
        </w:tc>
      </w:tr>
      <w:tr w:rsidR="0050237E" w:rsidRPr="00E1206E" w14:paraId="78D795DF" w14:textId="77777777" w:rsidTr="003E2F2B">
        <w:tc>
          <w:tcPr>
            <w:tcW w:w="4786" w:type="dxa"/>
            <w:tcBorders>
              <w:top w:val="single" w:sz="4" w:space="0" w:color="auto"/>
            </w:tcBorders>
            <w:shd w:val="clear" w:color="auto" w:fill="auto"/>
          </w:tcPr>
          <w:p w14:paraId="0FE32156" w14:textId="72FE6A2A" w:rsidR="0050237E" w:rsidRPr="00E1206E" w:rsidRDefault="003E2F2B" w:rsidP="003E2F2B">
            <w:pPr>
              <w:autoSpaceDE w:val="0"/>
              <w:autoSpaceDN w:val="0"/>
              <w:adjustRightInd w:val="0"/>
              <w:jc w:val="center"/>
              <w:rPr>
                <w:rFonts w:asciiTheme="minorHAnsi" w:hAnsiTheme="minorHAnsi" w:cstheme="minorHAnsi"/>
              </w:rPr>
            </w:pPr>
            <w:r w:rsidRPr="00E1206E">
              <w:rPr>
                <w:rFonts w:asciiTheme="minorHAnsi" w:hAnsiTheme="minorHAnsi" w:cstheme="minorHAnsi"/>
                <w:i/>
                <w:iCs/>
              </w:rPr>
              <w:t>(podpis)</w:t>
            </w:r>
          </w:p>
        </w:tc>
        <w:tc>
          <w:tcPr>
            <w:tcW w:w="709" w:type="dxa"/>
            <w:shd w:val="clear" w:color="auto" w:fill="auto"/>
          </w:tcPr>
          <w:p w14:paraId="178292AC" w14:textId="77777777" w:rsidR="0050237E" w:rsidRPr="00E1206E"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07418D54" w14:textId="77777777" w:rsidR="0050237E" w:rsidRPr="00E1206E" w:rsidRDefault="0050237E" w:rsidP="003D40E7">
            <w:pPr>
              <w:autoSpaceDE w:val="0"/>
              <w:autoSpaceDN w:val="0"/>
              <w:adjustRightInd w:val="0"/>
              <w:rPr>
                <w:rFonts w:asciiTheme="minorHAnsi" w:hAnsiTheme="minorHAnsi" w:cstheme="minorHAnsi"/>
              </w:rPr>
            </w:pPr>
          </w:p>
        </w:tc>
      </w:tr>
      <w:tr w:rsidR="0050237E" w:rsidRPr="00E1206E" w14:paraId="0F9B5257" w14:textId="77777777" w:rsidTr="003E2F2B">
        <w:tc>
          <w:tcPr>
            <w:tcW w:w="4786" w:type="dxa"/>
            <w:shd w:val="clear" w:color="auto" w:fill="auto"/>
          </w:tcPr>
          <w:p w14:paraId="019D7B5C" w14:textId="04D1783D" w:rsidR="0050237E" w:rsidRPr="00E1206E" w:rsidRDefault="0050237E" w:rsidP="003D40E7">
            <w:pPr>
              <w:autoSpaceDE w:val="0"/>
              <w:autoSpaceDN w:val="0"/>
              <w:adjustRightInd w:val="0"/>
              <w:jc w:val="center"/>
              <w:rPr>
                <w:rFonts w:asciiTheme="minorHAnsi" w:hAnsiTheme="minorHAnsi" w:cstheme="minorHAnsi"/>
                <w:i/>
                <w:iCs/>
              </w:rPr>
            </w:pPr>
          </w:p>
        </w:tc>
        <w:tc>
          <w:tcPr>
            <w:tcW w:w="709" w:type="dxa"/>
            <w:shd w:val="clear" w:color="auto" w:fill="auto"/>
          </w:tcPr>
          <w:p w14:paraId="119228E7" w14:textId="77777777" w:rsidR="0050237E" w:rsidRPr="00E1206E"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2F37ED67" w14:textId="77777777" w:rsidR="0050237E" w:rsidRPr="00E1206E" w:rsidRDefault="0050237E" w:rsidP="003D40E7">
            <w:pPr>
              <w:autoSpaceDE w:val="0"/>
              <w:autoSpaceDN w:val="0"/>
              <w:adjustRightInd w:val="0"/>
              <w:rPr>
                <w:rFonts w:asciiTheme="minorHAnsi" w:hAnsiTheme="minorHAnsi" w:cstheme="minorHAnsi"/>
              </w:rPr>
            </w:pPr>
          </w:p>
        </w:tc>
      </w:tr>
    </w:tbl>
    <w:p w14:paraId="54B27B21" w14:textId="77777777" w:rsidR="0050237E" w:rsidRPr="00E1206E" w:rsidRDefault="0050237E" w:rsidP="0050237E">
      <w:pPr>
        <w:autoSpaceDE w:val="0"/>
        <w:autoSpaceDN w:val="0"/>
        <w:adjustRightInd w:val="0"/>
        <w:rPr>
          <w:rFonts w:asciiTheme="minorHAnsi" w:hAnsiTheme="minorHAnsi" w:cstheme="minorHAnsi"/>
        </w:rPr>
      </w:pPr>
    </w:p>
    <w:p w14:paraId="5E2A86ED" w14:textId="3F0373E0" w:rsidR="0050237E" w:rsidRPr="00E1206E" w:rsidRDefault="0050237E" w:rsidP="0050237E">
      <w:pPr>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Naročnika, </w:t>
      </w:r>
      <w:r w:rsidR="00690102" w:rsidRPr="00657736">
        <w:rPr>
          <w:rFonts w:asciiTheme="minorHAnsi" w:hAnsiTheme="minorHAnsi" w:cstheme="minorHAnsi"/>
        </w:rPr>
        <w:t xml:space="preserve">Javno podjetje VODOVOD SISTEMA B d.o.o., </w:t>
      </w:r>
      <w:r w:rsidR="00897D02">
        <w:rPr>
          <w:rFonts w:asciiTheme="minorHAnsi" w:hAnsiTheme="minorHAnsi" w:cstheme="minorHAnsi"/>
        </w:rPr>
        <w:t>Trg zmage 5</w:t>
      </w:r>
      <w:r w:rsidR="00690102" w:rsidRPr="00657736">
        <w:rPr>
          <w:rFonts w:asciiTheme="minorHAnsi" w:hAnsiTheme="minorHAnsi" w:cstheme="minorHAnsi"/>
        </w:rPr>
        <w:t>, 9000 Murska Sobota</w:t>
      </w:r>
      <w:r w:rsidRPr="00E1206E">
        <w:rPr>
          <w:rFonts w:asciiTheme="minorHAnsi" w:hAnsiTheme="minorHAnsi" w:cstheme="minorHAnsi"/>
        </w:rPr>
        <w:t xml:space="preserve">, nepreklicno pooblaščamo, da izpolni to bianco menico v znesku </w:t>
      </w:r>
      <w:sdt>
        <w:sdtPr>
          <w:rPr>
            <w:rFonts w:asciiTheme="minorHAnsi" w:hAnsiTheme="minorHAnsi" w:cstheme="minorHAnsi"/>
          </w:rPr>
          <w:id w:val="-417715564"/>
          <w:placeholder>
            <w:docPart w:val="DefaultPlaceholder_-1854013440"/>
          </w:placeholder>
          <w:showingPlcHdr/>
          <w:text/>
        </w:sdtPr>
        <w:sdtContent>
          <w:r w:rsidR="00E3033F" w:rsidRPr="00E1206E">
            <w:rPr>
              <w:rStyle w:val="Besedilooznabemesta"/>
              <w:rFonts w:asciiTheme="minorHAnsi" w:hAnsiTheme="minorHAnsi" w:cstheme="minorHAnsi"/>
            </w:rPr>
            <w:t>Kliknite ali tapnite tukaj, če želite vnesti besedilo.</w:t>
          </w:r>
        </w:sdtContent>
      </w:sdt>
      <w:r w:rsidR="00E3033F" w:rsidRPr="00E1206E">
        <w:rPr>
          <w:rFonts w:asciiTheme="minorHAnsi" w:hAnsiTheme="minorHAnsi" w:cstheme="minorHAnsi"/>
        </w:rPr>
        <w:t xml:space="preserve"> </w:t>
      </w:r>
      <w:r w:rsidR="00FE1EA7" w:rsidRPr="00E1206E">
        <w:rPr>
          <w:rFonts w:asciiTheme="minorHAnsi" w:hAnsiTheme="minorHAnsi" w:cstheme="minorHAnsi"/>
        </w:rPr>
        <w:t xml:space="preserve">EUR </w:t>
      </w:r>
      <w:r w:rsidR="00E3033F" w:rsidRPr="00E1206E">
        <w:rPr>
          <w:rFonts w:asciiTheme="minorHAnsi" w:hAnsiTheme="minorHAnsi" w:cstheme="minorHAnsi"/>
        </w:rPr>
        <w:t>(5</w:t>
      </w:r>
      <w:r w:rsidRPr="00E1206E">
        <w:rPr>
          <w:rFonts w:asciiTheme="minorHAnsi" w:hAnsiTheme="minorHAnsi" w:cstheme="minorHAnsi"/>
        </w:rPr>
        <w:t xml:space="preserve">% </w:t>
      </w:r>
      <w:r w:rsidR="00F37639">
        <w:rPr>
          <w:rFonts w:asciiTheme="minorHAnsi" w:hAnsiTheme="minorHAnsi" w:cstheme="minorHAnsi"/>
        </w:rPr>
        <w:t>vrednosti okvirnega sporazuma</w:t>
      </w:r>
      <w:r w:rsidRPr="00E1206E">
        <w:rPr>
          <w:rFonts w:asciiTheme="minorHAnsi" w:hAnsiTheme="minorHAnsi" w:cstheme="minorHAnsi"/>
        </w:rPr>
        <w:t xml:space="preserve"> </w:t>
      </w:r>
      <w:r w:rsidR="00E3033F" w:rsidRPr="00E1206E">
        <w:rPr>
          <w:rFonts w:asciiTheme="minorHAnsi" w:hAnsiTheme="minorHAnsi" w:cstheme="minorHAnsi"/>
        </w:rPr>
        <w:t>brez DDV)</w:t>
      </w:r>
      <w:r w:rsidRPr="00E1206E">
        <w:rPr>
          <w:rFonts w:asciiTheme="minorHAnsi" w:hAnsiTheme="minorHAnsi" w:cstheme="minorHAnsi"/>
        </w:rPr>
        <w:t xml:space="preserve"> in jo unovči v primeru:</w:t>
      </w:r>
    </w:p>
    <w:p w14:paraId="7C6FA188" w14:textId="77777777" w:rsidR="00473EF9" w:rsidRPr="00E1206E" w:rsidRDefault="00473EF9" w:rsidP="0050237E">
      <w:pPr>
        <w:autoSpaceDE w:val="0"/>
        <w:autoSpaceDN w:val="0"/>
        <w:adjustRightInd w:val="0"/>
        <w:jc w:val="both"/>
        <w:rPr>
          <w:rFonts w:asciiTheme="minorHAnsi" w:hAnsiTheme="minorHAnsi" w:cstheme="minorHAnsi"/>
        </w:rPr>
      </w:pPr>
    </w:p>
    <w:p w14:paraId="58376E93" w14:textId="00CDAB86" w:rsidR="00B925A0" w:rsidRPr="00B925A0" w:rsidRDefault="007B6E9B" w:rsidP="00B925A0">
      <w:pPr>
        <w:widowControl w:val="0"/>
        <w:numPr>
          <w:ilvl w:val="0"/>
          <w:numId w:val="8"/>
        </w:numPr>
        <w:suppressAutoHyphens w:val="0"/>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če </w:t>
      </w:r>
      <w:r w:rsidR="00F37639">
        <w:rPr>
          <w:rFonts w:asciiTheme="minorHAnsi" w:hAnsiTheme="minorHAnsi" w:cstheme="minorHAnsi"/>
        </w:rPr>
        <w:t>dobavitelj</w:t>
      </w:r>
      <w:r w:rsidR="00554C69">
        <w:rPr>
          <w:rFonts w:asciiTheme="minorHAnsi" w:hAnsiTheme="minorHAnsi" w:cstheme="minorHAnsi"/>
        </w:rPr>
        <w:t xml:space="preserve"> </w:t>
      </w:r>
      <w:r w:rsidR="00B925A0">
        <w:rPr>
          <w:rFonts w:asciiTheme="minorHAnsi" w:hAnsiTheme="minorHAnsi" w:cstheme="minorHAnsi"/>
        </w:rPr>
        <w:t xml:space="preserve">kakor koli krši določbe </w:t>
      </w:r>
      <w:r w:rsidR="007C6F48">
        <w:rPr>
          <w:rFonts w:asciiTheme="minorHAnsi" w:hAnsiTheme="minorHAnsi" w:cstheme="minorHAnsi"/>
        </w:rPr>
        <w:t>Okvirnega sporazuma</w:t>
      </w:r>
      <w:r w:rsidR="00B925A0" w:rsidRPr="00B925A0">
        <w:rPr>
          <w:rFonts w:asciiTheme="minorHAnsi" w:hAnsiTheme="minorHAnsi" w:cstheme="minorHAnsi"/>
        </w:rPr>
        <w:t xml:space="preserve"> o </w:t>
      </w:r>
      <w:r w:rsidR="00F37639">
        <w:rPr>
          <w:rFonts w:asciiTheme="minorHAnsi" w:hAnsiTheme="minorHAnsi" w:cstheme="minorHAnsi"/>
        </w:rPr>
        <w:t xml:space="preserve">dobavi električne energije št. </w:t>
      </w:r>
      <w:r w:rsidR="00EA799C">
        <w:rPr>
          <w:rFonts w:asciiTheme="minorHAnsi" w:hAnsiTheme="minorHAnsi" w:cstheme="minorHAnsi"/>
        </w:rPr>
        <w:t>VB 09-2024-002/1</w:t>
      </w:r>
      <w:r w:rsidR="00F37639">
        <w:rPr>
          <w:rFonts w:asciiTheme="minorHAnsi" w:hAnsiTheme="minorHAnsi" w:cstheme="minorHAnsi"/>
        </w:rPr>
        <w:t>.</w:t>
      </w:r>
    </w:p>
    <w:p w14:paraId="7BA23F50" w14:textId="77777777" w:rsidR="00554C69" w:rsidRDefault="00554C69" w:rsidP="00554C69">
      <w:pPr>
        <w:widowControl w:val="0"/>
        <w:suppressAutoHyphens w:val="0"/>
        <w:autoSpaceDE w:val="0"/>
        <w:autoSpaceDN w:val="0"/>
        <w:adjustRightInd w:val="0"/>
        <w:jc w:val="both"/>
        <w:rPr>
          <w:rFonts w:asciiTheme="minorHAnsi" w:hAnsiTheme="minorHAnsi" w:cstheme="minorHAnsi"/>
        </w:rPr>
      </w:pPr>
    </w:p>
    <w:p w14:paraId="058B17D9" w14:textId="77777777" w:rsidR="00554C69" w:rsidRPr="00554C69" w:rsidRDefault="00554C69" w:rsidP="00554C69">
      <w:pPr>
        <w:widowControl w:val="0"/>
        <w:suppressAutoHyphens w:val="0"/>
        <w:autoSpaceDE w:val="0"/>
        <w:autoSpaceDN w:val="0"/>
        <w:adjustRightInd w:val="0"/>
        <w:jc w:val="both"/>
        <w:rPr>
          <w:rFonts w:asciiTheme="minorHAnsi" w:hAnsiTheme="minorHAnsi" w:cstheme="minorHAnsi"/>
        </w:rPr>
      </w:pPr>
    </w:p>
    <w:p w14:paraId="2D0BE7F9" w14:textId="0E1EC9A9" w:rsidR="0050237E" w:rsidRPr="00E1206E" w:rsidRDefault="0050237E" w:rsidP="0050237E">
      <w:pPr>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Menica je plačljiva pri banki: </w:t>
      </w:r>
      <w:sdt>
        <w:sdtPr>
          <w:rPr>
            <w:rFonts w:asciiTheme="minorHAnsi" w:hAnsiTheme="minorHAnsi" w:cstheme="minorHAnsi"/>
          </w:rPr>
          <w:id w:val="-1183662345"/>
          <w:placeholder>
            <w:docPart w:val="492FD7A55C864520ACD2D175058508D4"/>
          </w:placeholder>
          <w:showingPlcHdr/>
          <w:text/>
        </w:sdtPr>
        <w:sdtContent>
          <w:r w:rsidRPr="00E1206E">
            <w:rPr>
              <w:rStyle w:val="Besedilooznabemesta"/>
              <w:rFonts w:asciiTheme="minorHAnsi" w:hAnsiTheme="minorHAnsi" w:cstheme="minorHAnsi"/>
            </w:rPr>
            <w:t>Kliknite ali tapnite tukaj, če želite vnesti besedilo.</w:t>
          </w:r>
        </w:sdtContent>
      </w:sdt>
      <w:r w:rsidRPr="00E1206E">
        <w:rPr>
          <w:rFonts w:asciiTheme="minorHAnsi" w:hAnsiTheme="minorHAnsi" w:cstheme="minorHAnsi"/>
        </w:rPr>
        <w:t xml:space="preserve"> ,</w:t>
      </w:r>
      <w:r w:rsidR="00554C69">
        <w:rPr>
          <w:rFonts w:asciiTheme="minorHAnsi" w:hAnsiTheme="minorHAnsi" w:cstheme="minorHAnsi"/>
        </w:rPr>
        <w:t xml:space="preserve"> </w:t>
      </w:r>
      <w:r w:rsidRPr="00E1206E">
        <w:rPr>
          <w:rFonts w:asciiTheme="minorHAnsi" w:hAnsiTheme="minorHAnsi" w:cstheme="minorHAnsi"/>
        </w:rPr>
        <w:t xml:space="preserve">ki vodi naš TRR številka: </w:t>
      </w:r>
      <w:sdt>
        <w:sdtPr>
          <w:rPr>
            <w:rFonts w:asciiTheme="minorHAnsi" w:hAnsiTheme="minorHAnsi" w:cstheme="minorHAnsi"/>
          </w:rPr>
          <w:id w:val="1497148727"/>
          <w:placeholder>
            <w:docPart w:val="492FD7A55C864520ACD2D175058508D4"/>
          </w:placeholder>
          <w:showingPlcHdr/>
          <w:text/>
        </w:sdtPr>
        <w:sdtContent>
          <w:r w:rsidRPr="00E1206E">
            <w:rPr>
              <w:rStyle w:val="Besedilooznabemesta"/>
              <w:rFonts w:asciiTheme="minorHAnsi" w:hAnsiTheme="minorHAnsi" w:cstheme="minorHAnsi"/>
            </w:rPr>
            <w:t>Kliknite ali tapnite tukaj, če želite vnesti besedilo.</w:t>
          </w:r>
        </w:sdtContent>
      </w:sdt>
    </w:p>
    <w:p w14:paraId="3CCEFC58" w14:textId="77777777" w:rsidR="0050237E" w:rsidRPr="00E1206E" w:rsidRDefault="0050237E" w:rsidP="0050237E">
      <w:pPr>
        <w:autoSpaceDE w:val="0"/>
        <w:autoSpaceDN w:val="0"/>
        <w:adjustRightInd w:val="0"/>
        <w:jc w:val="both"/>
        <w:rPr>
          <w:rFonts w:asciiTheme="minorHAnsi" w:hAnsiTheme="minorHAnsi" w:cstheme="minorHAnsi"/>
        </w:rPr>
      </w:pPr>
    </w:p>
    <w:p w14:paraId="6BB3A158" w14:textId="2332A75F" w:rsidR="0050237E" w:rsidRPr="00E1206E" w:rsidRDefault="0050237E" w:rsidP="0050237E">
      <w:pPr>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Menico se lahko unovči najkasneje v roku 30 dni </w:t>
      </w:r>
      <w:r w:rsidR="00B615AF" w:rsidRPr="00E1206E">
        <w:rPr>
          <w:rFonts w:asciiTheme="minorHAnsi" w:hAnsiTheme="minorHAnsi" w:cstheme="minorHAnsi"/>
        </w:rPr>
        <w:t>po</w:t>
      </w:r>
      <w:r w:rsidRPr="00E1206E">
        <w:rPr>
          <w:rFonts w:asciiTheme="minorHAnsi" w:hAnsiTheme="minorHAnsi" w:cstheme="minorHAnsi"/>
        </w:rPr>
        <w:t xml:space="preserve"> potek</w:t>
      </w:r>
      <w:r w:rsidR="00B615AF" w:rsidRPr="00E1206E">
        <w:rPr>
          <w:rFonts w:asciiTheme="minorHAnsi" w:hAnsiTheme="minorHAnsi" w:cstheme="minorHAnsi"/>
        </w:rPr>
        <w:t>u</w:t>
      </w:r>
      <w:r w:rsidRPr="00E1206E">
        <w:rPr>
          <w:rFonts w:asciiTheme="minorHAnsi" w:hAnsiTheme="minorHAnsi" w:cstheme="minorHAnsi"/>
        </w:rPr>
        <w:t xml:space="preserve"> roka veljavnosti </w:t>
      </w:r>
      <w:r w:rsidR="00282736">
        <w:rPr>
          <w:rFonts w:asciiTheme="minorHAnsi" w:hAnsiTheme="minorHAnsi" w:cstheme="minorHAnsi"/>
        </w:rPr>
        <w:t>okvirnega sporazuma.</w:t>
      </w:r>
    </w:p>
    <w:p w14:paraId="6541A3F4" w14:textId="77777777" w:rsidR="0050237E" w:rsidRPr="00E1206E" w:rsidRDefault="0050237E" w:rsidP="0050237E">
      <w:pPr>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                                                                                                                                                                                                                                                                </w:t>
      </w:r>
    </w:p>
    <w:p w14:paraId="223BB291" w14:textId="77777777" w:rsidR="0050237E" w:rsidRPr="00E1206E" w:rsidRDefault="0050237E" w:rsidP="0050237E">
      <w:pPr>
        <w:autoSpaceDE w:val="0"/>
        <w:autoSpaceDN w:val="0"/>
        <w:adjustRightInd w:val="0"/>
        <w:jc w:val="both"/>
        <w:rPr>
          <w:rFonts w:asciiTheme="minorHAnsi" w:hAnsiTheme="minorHAnsi" w:cstheme="minorHAnsi"/>
        </w:rPr>
      </w:pPr>
      <w:r w:rsidRPr="00E1206E">
        <w:rPr>
          <w:rFonts w:asciiTheme="minorHAnsi" w:hAnsiTheme="minorHAnsi" w:cstheme="minorHAnsi"/>
        </w:rPr>
        <w:t>Priloga: 2x bianco menica</w:t>
      </w:r>
    </w:p>
    <w:tbl>
      <w:tblPr>
        <w:tblW w:w="9846" w:type="dxa"/>
        <w:tblLook w:val="01E0" w:firstRow="1" w:lastRow="1" w:firstColumn="1" w:lastColumn="1" w:noHBand="0" w:noVBand="0"/>
      </w:tblPr>
      <w:tblGrid>
        <w:gridCol w:w="3261"/>
        <w:gridCol w:w="2126"/>
        <w:gridCol w:w="4459"/>
      </w:tblGrid>
      <w:tr w:rsidR="0050237E" w:rsidRPr="00E1206E" w14:paraId="50D45E8B" w14:textId="77777777" w:rsidTr="003D40E7">
        <w:tc>
          <w:tcPr>
            <w:tcW w:w="3261" w:type="dxa"/>
          </w:tcPr>
          <w:p w14:paraId="673E1FDE" w14:textId="77777777" w:rsidR="0050237E" w:rsidRPr="00E1206E" w:rsidRDefault="0050237E" w:rsidP="003D40E7">
            <w:pPr>
              <w:jc w:val="both"/>
              <w:rPr>
                <w:rFonts w:asciiTheme="minorHAnsi" w:hAnsiTheme="minorHAnsi" w:cstheme="minorHAnsi"/>
              </w:rPr>
            </w:pPr>
          </w:p>
          <w:p w14:paraId="55597485" w14:textId="77777777" w:rsidR="0050237E" w:rsidRPr="00E1206E" w:rsidRDefault="0050237E" w:rsidP="003D40E7">
            <w:pPr>
              <w:jc w:val="both"/>
              <w:rPr>
                <w:rFonts w:asciiTheme="minorHAnsi" w:hAnsiTheme="minorHAnsi" w:cstheme="minorHAnsi"/>
              </w:rPr>
            </w:pPr>
            <w:r w:rsidRPr="00E1206E">
              <w:rPr>
                <w:rFonts w:asciiTheme="minorHAnsi" w:hAnsiTheme="minorHAnsi" w:cstheme="minorHAnsi"/>
              </w:rPr>
              <w:t xml:space="preserve">Datum: </w:t>
            </w:r>
            <w:sdt>
              <w:sdtPr>
                <w:rPr>
                  <w:rFonts w:asciiTheme="minorHAnsi" w:hAnsiTheme="minorHAnsi" w:cstheme="minorHAnsi"/>
                </w:rPr>
                <w:id w:val="1752316952"/>
                <w:placeholder>
                  <w:docPart w:val="4F95D5C181204D0F9F8072CBFB593FD5"/>
                </w:placeholder>
                <w:showingPlcHdr/>
                <w:date>
                  <w:dateFormat w:val="dd/MM/yyyy"/>
                  <w:lid w:val="sl-SI"/>
                  <w:storeMappedDataAs w:val="dateTime"/>
                  <w:calendar w:val="gregorian"/>
                </w:date>
              </w:sdtPr>
              <w:sdtContent>
                <w:r w:rsidRPr="00E1206E">
                  <w:rPr>
                    <w:rStyle w:val="Besedilooznabemesta"/>
                    <w:rFonts w:asciiTheme="minorHAnsi" w:hAnsiTheme="minorHAnsi" w:cstheme="minorHAnsi"/>
                  </w:rPr>
                  <w:t>Kliknite ali tapnite tukaj, če želite vnesti datum.</w:t>
                </w:r>
              </w:sdtContent>
            </w:sdt>
          </w:p>
        </w:tc>
        <w:tc>
          <w:tcPr>
            <w:tcW w:w="2126" w:type="dxa"/>
          </w:tcPr>
          <w:p w14:paraId="63D7E93B" w14:textId="77777777" w:rsidR="0050237E" w:rsidRPr="00E1206E" w:rsidRDefault="0050237E" w:rsidP="003D40E7">
            <w:pPr>
              <w:jc w:val="both"/>
              <w:rPr>
                <w:rFonts w:asciiTheme="minorHAnsi" w:hAnsiTheme="minorHAnsi" w:cstheme="minorHAnsi"/>
              </w:rPr>
            </w:pPr>
          </w:p>
        </w:tc>
        <w:tc>
          <w:tcPr>
            <w:tcW w:w="4459" w:type="dxa"/>
          </w:tcPr>
          <w:p w14:paraId="6D1B713F" w14:textId="77777777" w:rsidR="0050237E" w:rsidRPr="00E1206E" w:rsidRDefault="0050237E" w:rsidP="003D40E7">
            <w:pPr>
              <w:jc w:val="both"/>
              <w:rPr>
                <w:rFonts w:asciiTheme="minorHAnsi" w:hAnsiTheme="minorHAnsi" w:cstheme="minorHAnsi"/>
              </w:rPr>
            </w:pPr>
          </w:p>
        </w:tc>
      </w:tr>
      <w:tr w:rsidR="0050237E" w:rsidRPr="00E1206E" w14:paraId="3306B247" w14:textId="77777777" w:rsidTr="003D40E7">
        <w:tc>
          <w:tcPr>
            <w:tcW w:w="3261" w:type="dxa"/>
          </w:tcPr>
          <w:p w14:paraId="7E3BE09F" w14:textId="77777777" w:rsidR="0050237E" w:rsidRPr="00E1206E" w:rsidRDefault="0050237E" w:rsidP="003D40E7">
            <w:pPr>
              <w:jc w:val="both"/>
              <w:rPr>
                <w:rFonts w:asciiTheme="minorHAnsi" w:hAnsiTheme="minorHAnsi" w:cstheme="minorHAnsi"/>
              </w:rPr>
            </w:pPr>
          </w:p>
        </w:tc>
        <w:tc>
          <w:tcPr>
            <w:tcW w:w="2126" w:type="dxa"/>
          </w:tcPr>
          <w:p w14:paraId="5A2523B4" w14:textId="77777777" w:rsidR="0050237E" w:rsidRPr="00E1206E" w:rsidRDefault="0050237E" w:rsidP="003D40E7">
            <w:pPr>
              <w:jc w:val="both"/>
              <w:rPr>
                <w:rFonts w:asciiTheme="minorHAnsi" w:hAnsiTheme="minorHAnsi" w:cstheme="minorHAnsi"/>
              </w:rPr>
            </w:pPr>
          </w:p>
        </w:tc>
        <w:tc>
          <w:tcPr>
            <w:tcW w:w="4459" w:type="dxa"/>
          </w:tcPr>
          <w:p w14:paraId="5DD7989D" w14:textId="77777777" w:rsidR="0050237E" w:rsidRPr="00E1206E" w:rsidRDefault="0050237E" w:rsidP="003D40E7">
            <w:pPr>
              <w:jc w:val="both"/>
              <w:rPr>
                <w:rFonts w:asciiTheme="minorHAnsi" w:hAnsiTheme="minorHAnsi" w:cstheme="minorHAnsi"/>
              </w:rPr>
            </w:pPr>
          </w:p>
        </w:tc>
      </w:tr>
      <w:tr w:rsidR="0050237E" w:rsidRPr="00E1206E" w14:paraId="6C886A7B" w14:textId="77777777" w:rsidTr="003D40E7">
        <w:tc>
          <w:tcPr>
            <w:tcW w:w="3261" w:type="dxa"/>
          </w:tcPr>
          <w:p w14:paraId="22F20F35" w14:textId="77777777" w:rsidR="0050237E" w:rsidRPr="00E1206E" w:rsidRDefault="0050237E" w:rsidP="003D40E7">
            <w:pPr>
              <w:rPr>
                <w:rFonts w:asciiTheme="minorHAnsi" w:hAnsiTheme="minorHAnsi" w:cstheme="minorHAnsi"/>
              </w:rPr>
            </w:pPr>
            <w:r w:rsidRPr="00E1206E">
              <w:rPr>
                <w:rFonts w:asciiTheme="minorHAnsi" w:hAnsiTheme="minorHAnsi" w:cstheme="minorHAnsi"/>
              </w:rPr>
              <w:t xml:space="preserve">Kraj: </w:t>
            </w:r>
            <w:sdt>
              <w:sdtPr>
                <w:rPr>
                  <w:rFonts w:asciiTheme="minorHAnsi" w:hAnsiTheme="minorHAnsi" w:cstheme="minorHAnsi"/>
                </w:rPr>
                <w:id w:val="1379439073"/>
                <w:placeholder>
                  <w:docPart w:val="492FD7A55C864520ACD2D175058508D4"/>
                </w:placeholder>
                <w:showingPlcHdr/>
                <w:text/>
              </w:sdtPr>
              <w:sdtContent>
                <w:r w:rsidRPr="00E1206E">
                  <w:rPr>
                    <w:rStyle w:val="Besedilooznabemesta"/>
                    <w:rFonts w:asciiTheme="minorHAnsi" w:hAnsiTheme="minorHAnsi" w:cstheme="minorHAnsi"/>
                  </w:rPr>
                  <w:t>Kliknite ali tapnite tukaj, če želite vnesti besedilo.</w:t>
                </w:r>
              </w:sdtContent>
            </w:sdt>
          </w:p>
        </w:tc>
        <w:tc>
          <w:tcPr>
            <w:tcW w:w="2126" w:type="dxa"/>
          </w:tcPr>
          <w:p w14:paraId="3B3E2DAF" w14:textId="77777777" w:rsidR="0050237E" w:rsidRPr="00E1206E" w:rsidRDefault="0050237E" w:rsidP="003D40E7">
            <w:pPr>
              <w:rPr>
                <w:rFonts w:asciiTheme="minorHAnsi" w:hAnsiTheme="minorHAnsi" w:cstheme="minorHAnsi"/>
              </w:rPr>
            </w:pPr>
            <w:r w:rsidRPr="00E1206E">
              <w:rPr>
                <w:rFonts w:asciiTheme="minorHAnsi" w:hAnsiTheme="minorHAnsi" w:cstheme="minorHAnsi"/>
              </w:rPr>
              <w:t xml:space="preserve">   Izdajatelj menice</w:t>
            </w:r>
          </w:p>
        </w:tc>
        <w:tc>
          <w:tcPr>
            <w:tcW w:w="4459" w:type="dxa"/>
          </w:tcPr>
          <w:p w14:paraId="5B6B6CB6" w14:textId="77777777" w:rsidR="0050237E" w:rsidRPr="00E1206E" w:rsidRDefault="0050237E" w:rsidP="003D40E7">
            <w:pPr>
              <w:rPr>
                <w:rFonts w:asciiTheme="minorHAnsi" w:hAnsiTheme="minorHAnsi" w:cstheme="minorHAnsi"/>
              </w:rPr>
            </w:pPr>
          </w:p>
          <w:p w14:paraId="43366FAA" w14:textId="77777777" w:rsidR="0050237E" w:rsidRPr="00E1206E" w:rsidRDefault="0050237E" w:rsidP="003D40E7">
            <w:pPr>
              <w:rPr>
                <w:rFonts w:asciiTheme="minorHAnsi" w:hAnsiTheme="minorHAnsi" w:cstheme="minorHAnsi"/>
              </w:rPr>
            </w:pPr>
            <w:r w:rsidRPr="00E1206E">
              <w:rPr>
                <w:rFonts w:asciiTheme="minorHAnsi" w:hAnsiTheme="minorHAnsi" w:cstheme="minorHAnsi"/>
              </w:rPr>
              <w:t>________________________________</w:t>
            </w:r>
          </w:p>
          <w:p w14:paraId="1A6695AA" w14:textId="77777777" w:rsidR="0050237E" w:rsidRPr="00E1206E" w:rsidRDefault="0050237E" w:rsidP="003D40E7">
            <w:pPr>
              <w:jc w:val="center"/>
              <w:rPr>
                <w:rFonts w:asciiTheme="minorHAnsi" w:hAnsiTheme="minorHAnsi" w:cstheme="minorHAnsi"/>
              </w:rPr>
            </w:pPr>
            <w:r w:rsidRPr="00E1206E">
              <w:rPr>
                <w:rFonts w:asciiTheme="minorHAnsi" w:hAnsiTheme="minorHAnsi" w:cstheme="minorHAnsi"/>
              </w:rPr>
              <w:t>žig in podpis</w:t>
            </w:r>
          </w:p>
        </w:tc>
      </w:tr>
    </w:tbl>
    <w:p w14:paraId="42AC8657" w14:textId="77777777" w:rsidR="00473EF9" w:rsidRPr="00E1206E" w:rsidRDefault="00137F31" w:rsidP="00137F31">
      <w:pPr>
        <w:autoSpaceDE w:val="0"/>
        <w:autoSpaceDN w:val="0"/>
        <w:adjustRightInd w:val="0"/>
        <w:rPr>
          <w:rFonts w:asciiTheme="minorHAnsi" w:hAnsiTheme="minorHAnsi" w:cstheme="minorHAnsi"/>
          <w:sz w:val="24"/>
          <w:szCs w:val="24"/>
        </w:rPr>
      </w:pPr>
      <w:r w:rsidRPr="00E1206E">
        <w:rPr>
          <w:rFonts w:asciiTheme="minorHAnsi" w:hAnsiTheme="minorHAnsi" w:cstheme="minorHAnsi"/>
          <w:sz w:val="24"/>
          <w:szCs w:val="24"/>
        </w:rPr>
        <w:br w:type="page"/>
      </w:r>
    </w:p>
    <w:p w14:paraId="7CE92258" w14:textId="1D210226" w:rsidR="00C83017" w:rsidRPr="00E1206E" w:rsidRDefault="00C83017" w:rsidP="00C83017">
      <w:pPr>
        <w:tabs>
          <w:tab w:val="left" w:pos="2694"/>
          <w:tab w:val="left" w:pos="2977"/>
        </w:tabs>
        <w:ind w:right="1"/>
        <w:rPr>
          <w:rFonts w:asciiTheme="minorHAnsi" w:hAnsiTheme="minorHAnsi" w:cstheme="minorHAnsi"/>
          <w:b/>
        </w:rPr>
      </w:pPr>
      <w:bookmarkStart w:id="33" w:name="_Hlk113274074"/>
      <w:r w:rsidRPr="00E1206E">
        <w:rPr>
          <w:rFonts w:asciiTheme="minorHAnsi" w:hAnsiTheme="minorHAnsi" w:cstheme="minorHAnsi"/>
          <w:b/>
          <w:i/>
        </w:rPr>
        <w:lastRenderedPageBreak/>
        <w:t>OBR-8</w:t>
      </w:r>
    </w:p>
    <w:p w14:paraId="16D78468" w14:textId="77777777" w:rsidR="00C83017" w:rsidRPr="00E1206E" w:rsidRDefault="00C83017" w:rsidP="00C83017">
      <w:pPr>
        <w:spacing w:after="120"/>
        <w:rPr>
          <w:rFonts w:asciiTheme="minorHAnsi" w:hAnsiTheme="minorHAnsi" w:cstheme="minorHAnsi"/>
          <w:b/>
        </w:rPr>
      </w:pPr>
    </w:p>
    <w:p w14:paraId="64FF35C3" w14:textId="77777777" w:rsidR="00C83017" w:rsidRPr="00E1206E" w:rsidRDefault="00C83017" w:rsidP="00C83017">
      <w:pPr>
        <w:rPr>
          <w:rFonts w:asciiTheme="minorHAnsi" w:hAnsiTheme="minorHAnsi" w:cstheme="minorHAnsi"/>
          <w:color w:val="000000"/>
        </w:rPr>
      </w:pPr>
      <w:r w:rsidRPr="00E1206E">
        <w:rPr>
          <w:rFonts w:asciiTheme="minorHAnsi" w:hAnsiTheme="minorHAnsi" w:cstheme="minorHAnsi"/>
          <w:i/>
          <w:color w:val="000000"/>
        </w:rPr>
        <w:t>Gospodarski subjekt:</w:t>
      </w:r>
      <w:r w:rsidRPr="00E1206E">
        <w:rPr>
          <w:rFonts w:asciiTheme="minorHAnsi" w:hAnsiTheme="minorHAnsi" w:cstheme="minorHAnsi"/>
          <w:color w:val="000000"/>
        </w:rPr>
        <w:t xml:space="preserve"> </w:t>
      </w:r>
    </w:p>
    <w:sdt>
      <w:sdtPr>
        <w:rPr>
          <w:rFonts w:asciiTheme="minorHAnsi" w:hAnsiTheme="minorHAnsi" w:cstheme="minorHAnsi"/>
        </w:rPr>
        <w:id w:val="-804004835"/>
        <w:placeholder>
          <w:docPart w:val="A3F887543F334E51B8B7AB4E50DD22FB"/>
        </w:placeholder>
        <w:showingPlcHdr/>
      </w:sdtPr>
      <w:sdtContent>
        <w:p w14:paraId="2DBE6B95" w14:textId="77777777" w:rsidR="00C83017" w:rsidRPr="00E1206E" w:rsidRDefault="00C83017" w:rsidP="00C83017">
          <w:pPr>
            <w:spacing w:after="120"/>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sdtContent>
    </w:sdt>
    <w:p w14:paraId="029BA99E" w14:textId="77777777" w:rsidR="00C83017" w:rsidRPr="00E1206E" w:rsidRDefault="00C83017" w:rsidP="00C83017">
      <w:pPr>
        <w:spacing w:after="120"/>
        <w:rPr>
          <w:rFonts w:asciiTheme="minorHAnsi" w:hAnsiTheme="minorHAnsi" w:cstheme="minorHAnsi"/>
          <w:b/>
        </w:rPr>
      </w:pPr>
    </w:p>
    <w:p w14:paraId="28C6BEAF" w14:textId="77777777" w:rsidR="00C83017" w:rsidRPr="000845B4" w:rsidRDefault="00C83017" w:rsidP="00C83017">
      <w:pPr>
        <w:spacing w:after="120"/>
        <w:jc w:val="center"/>
        <w:rPr>
          <w:rFonts w:asciiTheme="minorHAnsi" w:hAnsiTheme="minorHAnsi" w:cstheme="minorHAnsi"/>
          <w:b/>
          <w:sz w:val="24"/>
          <w:szCs w:val="24"/>
        </w:rPr>
      </w:pPr>
      <w:r w:rsidRPr="000845B4">
        <w:rPr>
          <w:rFonts w:asciiTheme="minorHAnsi" w:hAnsiTheme="minorHAnsi" w:cstheme="minorHAnsi"/>
          <w:b/>
          <w:sz w:val="24"/>
          <w:szCs w:val="24"/>
        </w:rPr>
        <w:t>IZJAVA GOSPODARSKEGA SUBJEKTA</w:t>
      </w:r>
    </w:p>
    <w:bookmarkEnd w:id="33"/>
    <w:p w14:paraId="41B4AB40" w14:textId="77777777" w:rsidR="00C83017" w:rsidRPr="000845B4" w:rsidRDefault="00C83017" w:rsidP="00C83017">
      <w:pPr>
        <w:spacing w:after="120"/>
        <w:rPr>
          <w:rFonts w:asciiTheme="minorHAnsi" w:hAnsiTheme="minorHAnsi" w:cstheme="minorHAnsi"/>
          <w:color w:val="000000"/>
          <w:sz w:val="24"/>
          <w:szCs w:val="24"/>
        </w:rPr>
      </w:pPr>
    </w:p>
    <w:p w14:paraId="4B1A7DCE" w14:textId="0C93F0F4" w:rsidR="00C83017" w:rsidRPr="000845B4" w:rsidRDefault="00C83017" w:rsidP="00264ACE">
      <w:pPr>
        <w:pStyle w:val="Odstavekseznama"/>
        <w:numPr>
          <w:ilvl w:val="0"/>
          <w:numId w:val="18"/>
        </w:numPr>
        <w:spacing w:after="120"/>
        <w:ind w:left="426" w:hanging="426"/>
        <w:jc w:val="both"/>
        <w:rPr>
          <w:rFonts w:asciiTheme="minorHAnsi" w:hAnsiTheme="minorHAnsi" w:cstheme="minorHAnsi"/>
          <w:color w:val="000000"/>
          <w:sz w:val="24"/>
          <w:szCs w:val="24"/>
        </w:rPr>
      </w:pPr>
      <w:r w:rsidRPr="000845B4">
        <w:rPr>
          <w:rFonts w:asciiTheme="minorHAnsi" w:hAnsiTheme="minorHAnsi" w:cstheme="minorHAnsi"/>
          <w:color w:val="000000"/>
          <w:sz w:val="24"/>
          <w:szCs w:val="24"/>
        </w:rPr>
        <w:t xml:space="preserve">Pod materialno in kazensko odgovornostjo izjavljamo, da nismo v enem od spodaj navedenih položajev, ki jih opredeljuje </w:t>
      </w:r>
      <w:r w:rsidRPr="000845B4">
        <w:rPr>
          <w:rFonts w:asciiTheme="minorHAnsi" w:hAnsiTheme="minorHAnsi" w:cstheme="minorHAnsi"/>
          <w:sz w:val="24"/>
          <w:szCs w:val="24"/>
        </w:rPr>
        <w:t>prvi odstavek 5k člena UREDBE SVETA (EU) 2022/576 z dne 8. aprila 2022 o spremembi Uredbe (EU) št. 833/2014 o omejevalnih ukrepih zaradi delovanja Rusije, ki povzroča destabilizacijo razmer v Ukrajini</w:t>
      </w:r>
      <w:r w:rsidRPr="000845B4">
        <w:rPr>
          <w:rFonts w:asciiTheme="minorHAnsi" w:hAnsiTheme="minorHAnsi" w:cstheme="minorHAnsi"/>
          <w:color w:val="000000"/>
          <w:sz w:val="24"/>
          <w:szCs w:val="24"/>
        </w:rPr>
        <w:t>:</w:t>
      </w:r>
    </w:p>
    <w:p w14:paraId="52593395" w14:textId="77777777" w:rsidR="00C83017" w:rsidRPr="000845B4" w:rsidRDefault="00C83017" w:rsidP="00C83017">
      <w:pPr>
        <w:rPr>
          <w:rFonts w:asciiTheme="minorHAnsi" w:hAnsiTheme="minorHAnsi" w:cstheme="minorHAnsi"/>
          <w:b/>
          <w:sz w:val="24"/>
          <w:szCs w:val="24"/>
        </w:rPr>
      </w:pPr>
    </w:p>
    <w:p w14:paraId="431CBC9C" w14:textId="77777777" w:rsidR="00C83017" w:rsidRPr="000845B4" w:rsidRDefault="00C83017" w:rsidP="00264ACE">
      <w:pPr>
        <w:pStyle w:val="Odstavekseznama"/>
        <w:numPr>
          <w:ilvl w:val="0"/>
          <w:numId w:val="17"/>
        </w:numPr>
        <w:spacing w:after="120"/>
        <w:jc w:val="both"/>
        <w:rPr>
          <w:rFonts w:asciiTheme="minorHAnsi" w:hAnsiTheme="minorHAnsi" w:cstheme="minorHAnsi"/>
          <w:sz w:val="24"/>
          <w:szCs w:val="24"/>
        </w:rPr>
      </w:pPr>
      <w:r w:rsidRPr="000845B4">
        <w:rPr>
          <w:rFonts w:asciiTheme="minorHAnsi" w:hAnsiTheme="minorHAnsi" w:cstheme="minorHAnsi"/>
          <w:sz w:val="24"/>
          <w:szCs w:val="24"/>
        </w:rPr>
        <w:t>ruski državljan ali fizična ali pravna oseba, subjekt ali organ s sedežem v Rusiji;</w:t>
      </w:r>
    </w:p>
    <w:p w14:paraId="407C9293" w14:textId="77777777" w:rsidR="00C83017" w:rsidRPr="000845B4" w:rsidRDefault="00C83017" w:rsidP="00264ACE">
      <w:pPr>
        <w:pStyle w:val="Odstavekseznama"/>
        <w:numPr>
          <w:ilvl w:val="0"/>
          <w:numId w:val="17"/>
        </w:numPr>
        <w:spacing w:after="120"/>
        <w:jc w:val="both"/>
        <w:rPr>
          <w:rFonts w:asciiTheme="minorHAnsi" w:hAnsiTheme="minorHAnsi" w:cstheme="minorHAnsi"/>
          <w:sz w:val="24"/>
          <w:szCs w:val="24"/>
        </w:rPr>
      </w:pPr>
      <w:r w:rsidRPr="000845B4">
        <w:rPr>
          <w:rFonts w:asciiTheme="minorHAnsi" w:hAnsiTheme="minorHAnsi" w:cstheme="minorHAnsi"/>
          <w:sz w:val="24"/>
          <w:szCs w:val="24"/>
        </w:rPr>
        <w:t>pravna oseba, subjekt ali organ, katerega več kot 50-odstotni delež je v neposredni ali posredni lasti subjekta iz točke (a) tega odstavka, ali</w:t>
      </w:r>
    </w:p>
    <w:p w14:paraId="060FEC72" w14:textId="77777777" w:rsidR="00C83017" w:rsidRPr="000845B4" w:rsidRDefault="00C83017" w:rsidP="00264ACE">
      <w:pPr>
        <w:pStyle w:val="Odstavekseznama"/>
        <w:numPr>
          <w:ilvl w:val="0"/>
          <w:numId w:val="17"/>
        </w:numPr>
        <w:spacing w:after="120"/>
        <w:jc w:val="both"/>
        <w:rPr>
          <w:rFonts w:asciiTheme="minorHAnsi" w:hAnsiTheme="minorHAnsi" w:cstheme="minorHAnsi"/>
          <w:sz w:val="24"/>
          <w:szCs w:val="24"/>
        </w:rPr>
      </w:pPr>
      <w:r w:rsidRPr="000845B4">
        <w:rPr>
          <w:rFonts w:asciiTheme="minorHAnsi" w:hAnsiTheme="minorHAnsi" w:cstheme="minorHAnsi"/>
          <w:sz w:val="24"/>
          <w:szCs w:val="24"/>
        </w:rPr>
        <w:t>fizična ali pravna oseba, subjekt ali organ, ki deluje v imenu ali po navodilih subjekta iz točke (a) ali (b) tega odstavka,</w:t>
      </w:r>
    </w:p>
    <w:p w14:paraId="2BEE7921" w14:textId="77777777" w:rsidR="00C83017" w:rsidRDefault="00C83017" w:rsidP="00264ACE">
      <w:pPr>
        <w:pStyle w:val="Odstavekseznama"/>
        <w:numPr>
          <w:ilvl w:val="0"/>
          <w:numId w:val="17"/>
        </w:numPr>
        <w:spacing w:after="120"/>
        <w:jc w:val="both"/>
        <w:rPr>
          <w:rFonts w:asciiTheme="minorHAnsi" w:hAnsiTheme="minorHAnsi" w:cstheme="minorHAnsi"/>
          <w:sz w:val="24"/>
          <w:szCs w:val="24"/>
        </w:rPr>
      </w:pPr>
      <w:r w:rsidRPr="000845B4">
        <w:rPr>
          <w:rFonts w:asciiTheme="minorHAnsi" w:hAnsiTheme="minorHAnsi" w:cstheme="minorHAnsi"/>
          <w:sz w:val="24"/>
          <w:szCs w:val="24"/>
        </w:rPr>
        <w:t>podizvajalec, dobavitelj ali subjekt, katerega zmogljivosti se uporabljajo v smislu direktiv o javnem naročanju, ki predstavljajo več kot 10 % vrednosti predmetnega naročila.</w:t>
      </w:r>
    </w:p>
    <w:p w14:paraId="6524470E" w14:textId="77777777" w:rsidR="00C83017" w:rsidRDefault="00C83017" w:rsidP="00C83017">
      <w:pPr>
        <w:rPr>
          <w:rFonts w:asciiTheme="minorHAnsi" w:hAnsiTheme="minorHAnsi" w:cstheme="minorHAnsi"/>
          <w:sz w:val="24"/>
          <w:szCs w:val="24"/>
        </w:rPr>
      </w:pPr>
    </w:p>
    <w:p w14:paraId="1DC11461" w14:textId="3A374F48" w:rsidR="009771EB" w:rsidRPr="007A7AF7" w:rsidRDefault="007A7AF7" w:rsidP="00264ACE">
      <w:pPr>
        <w:pStyle w:val="Odstavekseznama"/>
        <w:numPr>
          <w:ilvl w:val="0"/>
          <w:numId w:val="18"/>
        </w:numPr>
        <w:spacing w:after="120"/>
        <w:ind w:left="426" w:hanging="426"/>
        <w:jc w:val="both"/>
        <w:rPr>
          <w:rFonts w:asciiTheme="minorHAnsi" w:hAnsiTheme="minorHAnsi" w:cstheme="minorHAnsi"/>
          <w:sz w:val="24"/>
          <w:szCs w:val="24"/>
        </w:rPr>
      </w:pPr>
      <w:r w:rsidRPr="007A7AF7">
        <w:rPr>
          <w:rFonts w:asciiTheme="minorHAnsi" w:hAnsiTheme="minorHAnsi" w:cstheme="minorHAnsi"/>
          <w:sz w:val="24"/>
          <w:szCs w:val="24"/>
        </w:rPr>
        <w:t>Izjavljamo, da bomo dobavljali vsaj 50 % dobavljene električne energije pridobljene iz obnovljivih virov energije (OVE) in/ali soproizvodnji električne energije (SPTE) z visokim izkoristkom, kot jih določa zakon, ki ureja energetiko</w:t>
      </w:r>
      <w:r>
        <w:rPr>
          <w:rFonts w:asciiTheme="minorHAnsi" w:hAnsiTheme="minorHAnsi" w:cstheme="minorHAnsi"/>
          <w:sz w:val="24"/>
          <w:szCs w:val="24"/>
        </w:rPr>
        <w:t xml:space="preserve"> </w:t>
      </w:r>
      <w:r w:rsidRPr="007A7AF7">
        <w:rPr>
          <w:rFonts w:asciiTheme="minorHAnsi" w:hAnsiTheme="minorHAnsi" w:cstheme="minorHAnsi"/>
          <w:sz w:val="24"/>
          <w:szCs w:val="24"/>
        </w:rPr>
        <w:t>in, da bomo po preteku koledarskega leta na račun naročnika unovčili ustrezno količino potrdil o izvoru električne energije, ki jih izda državni ali regionalni organ ali neodvisna organizacija, pooblaščena za izdajo teh potrdil, s čimer bomo dokazali, da blago izpolnjuje zahteve.</w:t>
      </w:r>
    </w:p>
    <w:p w14:paraId="78BF0911" w14:textId="3B47BAE6" w:rsidR="007A7AF7" w:rsidRDefault="007A7AF7" w:rsidP="00264ACE">
      <w:pPr>
        <w:pStyle w:val="Odstavekseznama"/>
        <w:numPr>
          <w:ilvl w:val="0"/>
          <w:numId w:val="18"/>
        </w:numPr>
        <w:spacing w:after="120"/>
        <w:ind w:left="426" w:hanging="426"/>
        <w:jc w:val="both"/>
        <w:rPr>
          <w:rFonts w:asciiTheme="minorHAnsi" w:hAnsiTheme="minorHAnsi" w:cstheme="minorHAnsi"/>
          <w:color w:val="000000"/>
          <w:sz w:val="24"/>
          <w:szCs w:val="24"/>
        </w:rPr>
      </w:pPr>
      <w:r w:rsidRPr="00480B5A">
        <w:rPr>
          <w:rFonts w:asciiTheme="minorHAnsi" w:hAnsiTheme="minorHAnsi" w:cstheme="minorHAnsi"/>
          <w:color w:val="000000"/>
          <w:sz w:val="24"/>
          <w:szCs w:val="24"/>
        </w:rPr>
        <w:t xml:space="preserve">Z oddajo ponudbe se v celoti strinjamo s pogoji iz. 7. člena </w:t>
      </w:r>
      <w:r w:rsidR="00B871EB">
        <w:rPr>
          <w:rFonts w:asciiTheme="minorHAnsi" w:hAnsiTheme="minorHAnsi" w:cstheme="minorHAnsi"/>
          <w:color w:val="000000"/>
          <w:sz w:val="24"/>
          <w:szCs w:val="24"/>
        </w:rPr>
        <w:t>Dokumentacije</w:t>
      </w:r>
      <w:r w:rsidR="009A6650">
        <w:rPr>
          <w:rFonts w:asciiTheme="minorHAnsi" w:hAnsiTheme="minorHAnsi" w:cstheme="minorHAnsi"/>
          <w:color w:val="000000"/>
          <w:sz w:val="24"/>
          <w:szCs w:val="24"/>
        </w:rPr>
        <w:t xml:space="preserve"> za oddajo javnega naročila z oznako </w:t>
      </w:r>
      <w:r w:rsidR="00EA799C">
        <w:rPr>
          <w:rFonts w:asciiTheme="minorHAnsi" w:hAnsiTheme="minorHAnsi" w:cstheme="minorHAnsi"/>
          <w:color w:val="000000"/>
          <w:sz w:val="24"/>
          <w:szCs w:val="24"/>
        </w:rPr>
        <w:t>VB 09-2024-002/1</w:t>
      </w:r>
      <w:r w:rsidR="009A6650">
        <w:rPr>
          <w:rFonts w:asciiTheme="minorHAnsi" w:hAnsiTheme="minorHAnsi" w:cstheme="minorHAnsi"/>
          <w:color w:val="000000"/>
          <w:sz w:val="24"/>
          <w:szCs w:val="24"/>
        </w:rPr>
        <w:t>.</w:t>
      </w:r>
    </w:p>
    <w:p w14:paraId="533D9F0F" w14:textId="77777777" w:rsidR="009771EB" w:rsidRDefault="009771EB" w:rsidP="00C83017">
      <w:pPr>
        <w:rPr>
          <w:rFonts w:asciiTheme="minorHAnsi" w:hAnsiTheme="minorHAnsi" w:cstheme="minorHAnsi"/>
          <w:sz w:val="24"/>
          <w:szCs w:val="24"/>
        </w:rPr>
      </w:pPr>
    </w:p>
    <w:p w14:paraId="269085C2" w14:textId="77777777" w:rsidR="009771EB" w:rsidRPr="000845B4" w:rsidRDefault="009771EB" w:rsidP="00C83017">
      <w:pPr>
        <w:rPr>
          <w:rFonts w:asciiTheme="minorHAnsi" w:hAnsiTheme="minorHAnsi" w:cstheme="minorHAnsi"/>
          <w:sz w:val="24"/>
          <w:szCs w:val="24"/>
        </w:rPr>
      </w:pPr>
    </w:p>
    <w:sdt>
      <w:sdtPr>
        <w:rPr>
          <w:rFonts w:asciiTheme="minorHAnsi" w:hAnsiTheme="minorHAnsi" w:cstheme="minorHAnsi"/>
          <w:sz w:val="24"/>
          <w:szCs w:val="24"/>
        </w:rPr>
        <w:id w:val="-1015602503"/>
        <w:placeholder>
          <w:docPart w:val="31B306A689A34EEDA7750EB40AFE6DFF"/>
        </w:placeholder>
        <w:showingPlcHdr/>
        <w:text/>
      </w:sdtPr>
      <w:sdtContent>
        <w:p w14:paraId="3BC6C438" w14:textId="77777777" w:rsidR="00C83017" w:rsidRPr="000845B4" w:rsidRDefault="00C83017" w:rsidP="00C83017">
          <w:pPr>
            <w:jc w:val="both"/>
            <w:rPr>
              <w:rFonts w:asciiTheme="minorHAnsi" w:hAnsiTheme="minorHAnsi" w:cstheme="minorHAnsi"/>
              <w:sz w:val="24"/>
              <w:szCs w:val="24"/>
            </w:rPr>
          </w:pPr>
          <w:r w:rsidRPr="000845B4">
            <w:rPr>
              <w:rStyle w:val="Besedilooznabemesta"/>
              <w:rFonts w:asciiTheme="minorHAnsi" w:eastAsiaTheme="majorEastAsia" w:hAnsiTheme="minorHAnsi" w:cstheme="minorHAnsi"/>
              <w:sz w:val="24"/>
              <w:szCs w:val="24"/>
            </w:rPr>
            <w:t>Kliknite ali tapnite tukaj, če želite vnesti besedilo.</w:t>
          </w:r>
        </w:p>
      </w:sdtContent>
    </w:sdt>
    <w:p w14:paraId="536273E8" w14:textId="77777777" w:rsidR="00C83017" w:rsidRPr="000845B4" w:rsidRDefault="00C83017" w:rsidP="00C83017">
      <w:pPr>
        <w:jc w:val="both"/>
        <w:rPr>
          <w:rFonts w:asciiTheme="minorHAnsi" w:hAnsiTheme="minorHAnsi" w:cstheme="minorHAnsi"/>
          <w:sz w:val="24"/>
          <w:szCs w:val="24"/>
        </w:rPr>
      </w:pPr>
      <w:r w:rsidRPr="000845B4">
        <w:rPr>
          <w:rFonts w:asciiTheme="minorHAnsi" w:hAnsiTheme="minorHAnsi" w:cstheme="minorHAnsi"/>
          <w:sz w:val="24"/>
          <w:szCs w:val="24"/>
        </w:rPr>
        <w:t xml:space="preserve">(Kraj in datum)                                                                                     Žig            </w:t>
      </w:r>
    </w:p>
    <w:p w14:paraId="030563C7" w14:textId="77777777" w:rsidR="00C83017" w:rsidRPr="000845B4" w:rsidRDefault="00C83017" w:rsidP="00C83017">
      <w:pPr>
        <w:jc w:val="both"/>
        <w:rPr>
          <w:rFonts w:asciiTheme="minorHAnsi" w:hAnsiTheme="minorHAnsi" w:cstheme="minorHAnsi"/>
          <w:sz w:val="24"/>
          <w:szCs w:val="24"/>
        </w:rPr>
      </w:pPr>
    </w:p>
    <w:p w14:paraId="00D16A44" w14:textId="77777777" w:rsidR="00C83017" w:rsidRPr="000845B4" w:rsidRDefault="00C83017" w:rsidP="00C83017">
      <w:pPr>
        <w:jc w:val="both"/>
        <w:rPr>
          <w:rFonts w:asciiTheme="minorHAnsi" w:hAnsiTheme="minorHAnsi" w:cstheme="minorHAnsi"/>
          <w:sz w:val="24"/>
          <w:szCs w:val="24"/>
        </w:rPr>
      </w:pPr>
    </w:p>
    <w:sdt>
      <w:sdtPr>
        <w:rPr>
          <w:rFonts w:asciiTheme="minorHAnsi" w:hAnsiTheme="minorHAnsi" w:cstheme="minorHAnsi"/>
          <w:sz w:val="24"/>
          <w:szCs w:val="24"/>
        </w:rPr>
        <w:id w:val="1710139846"/>
        <w:placeholder>
          <w:docPart w:val="31B306A689A34EEDA7750EB40AFE6DFF"/>
        </w:placeholder>
        <w:showingPlcHdr/>
        <w:text/>
      </w:sdtPr>
      <w:sdtContent>
        <w:p w14:paraId="7CE6632E" w14:textId="77777777" w:rsidR="00C83017" w:rsidRPr="000845B4" w:rsidRDefault="00C83017" w:rsidP="00C83017">
          <w:pPr>
            <w:jc w:val="both"/>
            <w:rPr>
              <w:rFonts w:asciiTheme="minorHAnsi" w:hAnsiTheme="minorHAnsi" w:cstheme="minorHAnsi"/>
              <w:sz w:val="24"/>
              <w:szCs w:val="24"/>
            </w:rPr>
          </w:pPr>
          <w:r w:rsidRPr="000845B4">
            <w:rPr>
              <w:rStyle w:val="Besedilooznabemesta"/>
              <w:rFonts w:asciiTheme="minorHAnsi" w:eastAsiaTheme="majorEastAsia" w:hAnsiTheme="minorHAnsi" w:cstheme="minorHAnsi"/>
              <w:sz w:val="24"/>
              <w:szCs w:val="24"/>
            </w:rPr>
            <w:t>Kliknite ali tapnite tukaj, če želite vnesti besedilo.</w:t>
          </w:r>
        </w:p>
      </w:sdtContent>
    </w:sdt>
    <w:p w14:paraId="2D77E08E" w14:textId="05DDAFA6" w:rsidR="00C83017" w:rsidRPr="000845B4" w:rsidRDefault="00C83017" w:rsidP="00C83017">
      <w:pPr>
        <w:jc w:val="both"/>
        <w:rPr>
          <w:rFonts w:asciiTheme="minorHAnsi" w:hAnsiTheme="minorHAnsi" w:cstheme="minorHAnsi"/>
          <w:sz w:val="24"/>
          <w:szCs w:val="24"/>
        </w:rPr>
      </w:pPr>
      <w:r w:rsidRPr="000845B4">
        <w:rPr>
          <w:rFonts w:asciiTheme="minorHAnsi" w:hAnsiTheme="minorHAnsi" w:cstheme="minorHAnsi"/>
          <w:sz w:val="24"/>
          <w:szCs w:val="24"/>
        </w:rPr>
        <w:t>(</w:t>
      </w:r>
      <w:r w:rsidR="009677B1">
        <w:rPr>
          <w:rFonts w:asciiTheme="minorHAnsi" w:hAnsiTheme="minorHAnsi" w:cstheme="minorHAnsi"/>
          <w:sz w:val="24"/>
          <w:szCs w:val="24"/>
        </w:rPr>
        <w:t xml:space="preserve">Naziv in </w:t>
      </w:r>
      <w:r w:rsidRPr="000845B4">
        <w:rPr>
          <w:rFonts w:asciiTheme="minorHAnsi" w:hAnsiTheme="minorHAnsi" w:cstheme="minorHAnsi"/>
          <w:sz w:val="24"/>
          <w:szCs w:val="24"/>
        </w:rPr>
        <w:t xml:space="preserve">podpis zakonitega zastopnika ponudnika) </w:t>
      </w:r>
    </w:p>
    <w:p w14:paraId="17E9BC4A" w14:textId="77777777" w:rsidR="000853AE" w:rsidRPr="00E1206E" w:rsidRDefault="000853AE">
      <w:pPr>
        <w:suppressAutoHyphens w:val="0"/>
        <w:rPr>
          <w:rFonts w:asciiTheme="minorHAnsi" w:hAnsiTheme="minorHAnsi" w:cstheme="minorHAnsi"/>
          <w:sz w:val="24"/>
          <w:szCs w:val="24"/>
        </w:rPr>
      </w:pPr>
    </w:p>
    <w:p w14:paraId="715078D5" w14:textId="77777777" w:rsidR="00584F1D" w:rsidRPr="00E1206E" w:rsidRDefault="00584F1D">
      <w:pPr>
        <w:suppressAutoHyphens w:val="0"/>
        <w:rPr>
          <w:rFonts w:asciiTheme="minorHAnsi" w:hAnsiTheme="minorHAnsi" w:cstheme="minorHAnsi"/>
          <w:sz w:val="24"/>
          <w:szCs w:val="24"/>
        </w:rPr>
      </w:pPr>
    </w:p>
    <w:p w14:paraId="0E78B8BE" w14:textId="4853FA3C" w:rsidR="00584F1D" w:rsidRPr="00E1206E" w:rsidRDefault="00584F1D">
      <w:pPr>
        <w:suppressAutoHyphens w:val="0"/>
        <w:rPr>
          <w:rFonts w:asciiTheme="minorHAnsi" w:hAnsiTheme="minorHAnsi" w:cstheme="minorHAnsi"/>
          <w:sz w:val="24"/>
          <w:szCs w:val="24"/>
        </w:rPr>
      </w:pPr>
      <w:r w:rsidRPr="00E1206E">
        <w:rPr>
          <w:rFonts w:asciiTheme="minorHAnsi" w:hAnsiTheme="minorHAnsi" w:cstheme="minorHAnsi"/>
          <w:sz w:val="24"/>
          <w:szCs w:val="24"/>
        </w:rPr>
        <w:br w:type="page"/>
      </w:r>
    </w:p>
    <w:p w14:paraId="44B2DE91"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77D222C3" w14:textId="4F150B3B" w:rsidR="00584F1D" w:rsidRPr="00E1206E" w:rsidRDefault="00584F1D" w:rsidP="00584F1D">
      <w:pPr>
        <w:tabs>
          <w:tab w:val="left" w:pos="2694"/>
          <w:tab w:val="left" w:pos="2977"/>
        </w:tabs>
        <w:ind w:right="1"/>
        <w:rPr>
          <w:rFonts w:asciiTheme="minorHAnsi" w:hAnsiTheme="minorHAnsi" w:cstheme="minorHAnsi"/>
          <w:b/>
        </w:rPr>
      </w:pPr>
      <w:r w:rsidRPr="00E1206E">
        <w:rPr>
          <w:rFonts w:asciiTheme="minorHAnsi" w:hAnsiTheme="minorHAnsi" w:cstheme="minorHAnsi"/>
          <w:b/>
          <w:i/>
        </w:rPr>
        <w:t>OBR-9</w:t>
      </w:r>
    </w:p>
    <w:p w14:paraId="3891708A"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169598A6"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2B59ACCD" w14:textId="77777777" w:rsidR="00584F1D" w:rsidRPr="00E1206E" w:rsidRDefault="00584F1D" w:rsidP="00584F1D">
      <w:pPr>
        <w:rPr>
          <w:rFonts w:asciiTheme="minorHAnsi" w:hAnsiTheme="minorHAnsi" w:cstheme="minorHAnsi"/>
          <w:color w:val="000000"/>
        </w:rPr>
      </w:pPr>
      <w:r w:rsidRPr="00E1206E">
        <w:rPr>
          <w:rFonts w:asciiTheme="minorHAnsi" w:hAnsiTheme="minorHAnsi" w:cstheme="minorHAnsi"/>
          <w:i/>
          <w:color w:val="000000"/>
        </w:rPr>
        <w:t>Gospodarski subjekt:</w:t>
      </w:r>
      <w:r w:rsidRPr="00E1206E">
        <w:rPr>
          <w:rFonts w:asciiTheme="minorHAnsi" w:hAnsiTheme="minorHAnsi" w:cstheme="minorHAnsi"/>
          <w:color w:val="000000"/>
        </w:rPr>
        <w:t xml:space="preserve"> </w:t>
      </w:r>
    </w:p>
    <w:sdt>
      <w:sdtPr>
        <w:rPr>
          <w:rFonts w:asciiTheme="minorHAnsi" w:hAnsiTheme="minorHAnsi" w:cstheme="minorHAnsi"/>
        </w:rPr>
        <w:id w:val="416837741"/>
        <w:placeholder>
          <w:docPart w:val="2909207D936742B29347B6CC2D6ECCBA"/>
        </w:placeholder>
        <w:showingPlcHdr/>
      </w:sdtPr>
      <w:sdtContent>
        <w:p w14:paraId="2A470566" w14:textId="77777777" w:rsidR="00584F1D" w:rsidRPr="00E1206E" w:rsidRDefault="00584F1D" w:rsidP="00584F1D">
          <w:pPr>
            <w:spacing w:after="120"/>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sdtContent>
    </w:sdt>
    <w:p w14:paraId="20B704AD"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52D1D8FD"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229011DC"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75F83696" w14:textId="7B695DBE" w:rsidR="00584F1D" w:rsidRPr="00E1206E" w:rsidRDefault="00584F1D" w:rsidP="00584F1D">
      <w:pPr>
        <w:widowControl w:val="0"/>
        <w:spacing w:line="266" w:lineRule="exact"/>
        <w:jc w:val="center"/>
        <w:rPr>
          <w:rFonts w:asciiTheme="minorHAnsi" w:hAnsiTheme="minorHAnsi" w:cstheme="minorHAnsi"/>
          <w:b/>
          <w:sz w:val="24"/>
          <w:szCs w:val="24"/>
        </w:rPr>
      </w:pPr>
      <w:r w:rsidRPr="00E1206E">
        <w:rPr>
          <w:rFonts w:asciiTheme="minorHAnsi" w:hAnsiTheme="minorHAnsi" w:cstheme="minorHAnsi"/>
          <w:b/>
          <w:sz w:val="24"/>
          <w:szCs w:val="24"/>
        </w:rPr>
        <w:t>SOGLASJE K ODPRAVI RAČUNSKIH NAPAK</w:t>
      </w:r>
    </w:p>
    <w:p w14:paraId="4AB29879" w14:textId="77777777" w:rsidR="00584F1D" w:rsidRPr="00E1206E" w:rsidRDefault="00584F1D" w:rsidP="00584F1D">
      <w:pPr>
        <w:widowControl w:val="0"/>
        <w:spacing w:line="266" w:lineRule="exact"/>
        <w:jc w:val="both"/>
        <w:rPr>
          <w:rFonts w:asciiTheme="minorHAnsi" w:hAnsiTheme="minorHAnsi" w:cstheme="minorHAnsi"/>
          <w:b/>
          <w:sz w:val="24"/>
          <w:szCs w:val="24"/>
        </w:rPr>
      </w:pPr>
    </w:p>
    <w:p w14:paraId="4B476F39" w14:textId="77777777" w:rsidR="00C45E08" w:rsidRPr="00E1206E" w:rsidRDefault="00C45E08" w:rsidP="00584F1D">
      <w:pPr>
        <w:widowControl w:val="0"/>
        <w:spacing w:line="266" w:lineRule="exact"/>
        <w:jc w:val="both"/>
        <w:rPr>
          <w:rFonts w:asciiTheme="minorHAnsi" w:hAnsiTheme="minorHAnsi" w:cstheme="minorHAnsi"/>
          <w:b/>
          <w:sz w:val="24"/>
          <w:szCs w:val="24"/>
        </w:rPr>
      </w:pPr>
    </w:p>
    <w:p w14:paraId="7EEFEA59" w14:textId="65E93A2D" w:rsidR="00584F1D" w:rsidRPr="00E1206E" w:rsidRDefault="00584F1D" w:rsidP="00584F1D">
      <w:pPr>
        <w:widowControl w:val="0"/>
        <w:spacing w:line="266" w:lineRule="exact"/>
        <w:jc w:val="both"/>
        <w:rPr>
          <w:rFonts w:asciiTheme="minorHAnsi" w:hAnsiTheme="minorHAnsi" w:cstheme="minorHAnsi"/>
          <w:bCs/>
          <w:sz w:val="24"/>
          <w:szCs w:val="24"/>
        </w:rPr>
      </w:pPr>
      <w:r w:rsidRPr="00E1206E">
        <w:rPr>
          <w:rFonts w:asciiTheme="minorHAnsi" w:hAnsiTheme="minorHAnsi" w:cstheme="minorHAnsi"/>
          <w:bCs/>
          <w:sz w:val="24"/>
          <w:szCs w:val="24"/>
        </w:rPr>
        <w:t xml:space="preserve">V okviru oddaje </w:t>
      </w:r>
      <w:r w:rsidR="003C3B9D">
        <w:rPr>
          <w:rFonts w:asciiTheme="minorHAnsi" w:hAnsiTheme="minorHAnsi" w:cstheme="minorHAnsi"/>
          <w:bCs/>
          <w:sz w:val="24"/>
          <w:szCs w:val="24"/>
        </w:rPr>
        <w:t xml:space="preserve">prijave na </w:t>
      </w:r>
      <w:r w:rsidRPr="00E1206E">
        <w:rPr>
          <w:rFonts w:asciiTheme="minorHAnsi" w:hAnsiTheme="minorHAnsi" w:cstheme="minorHAnsi"/>
          <w:bCs/>
          <w:sz w:val="24"/>
          <w:szCs w:val="24"/>
        </w:rPr>
        <w:t xml:space="preserve"> </w:t>
      </w:r>
      <w:r w:rsidR="00C45E08" w:rsidRPr="00E1206E">
        <w:rPr>
          <w:rFonts w:asciiTheme="minorHAnsi" w:hAnsiTheme="minorHAnsi" w:cstheme="minorHAnsi"/>
          <w:bCs/>
          <w:sz w:val="24"/>
          <w:szCs w:val="24"/>
        </w:rPr>
        <w:t>javn</w:t>
      </w:r>
      <w:r w:rsidR="003C3B9D">
        <w:rPr>
          <w:rFonts w:asciiTheme="minorHAnsi" w:hAnsiTheme="minorHAnsi" w:cstheme="minorHAnsi"/>
          <w:bCs/>
          <w:sz w:val="24"/>
          <w:szCs w:val="24"/>
        </w:rPr>
        <w:t>o</w:t>
      </w:r>
      <w:r w:rsidR="00C45E08" w:rsidRPr="00E1206E">
        <w:rPr>
          <w:rFonts w:asciiTheme="minorHAnsi" w:hAnsiTheme="minorHAnsi" w:cstheme="minorHAnsi"/>
          <w:bCs/>
          <w:sz w:val="24"/>
          <w:szCs w:val="24"/>
        </w:rPr>
        <w:t xml:space="preserve"> naročil</w:t>
      </w:r>
      <w:r w:rsidR="003C3B9D">
        <w:rPr>
          <w:rFonts w:asciiTheme="minorHAnsi" w:hAnsiTheme="minorHAnsi" w:cstheme="minorHAnsi"/>
          <w:bCs/>
          <w:sz w:val="24"/>
          <w:szCs w:val="24"/>
        </w:rPr>
        <w:t>o</w:t>
      </w:r>
      <w:r w:rsidR="00C45E08" w:rsidRPr="00E1206E">
        <w:rPr>
          <w:rFonts w:asciiTheme="minorHAnsi" w:hAnsiTheme="minorHAnsi" w:cstheme="minorHAnsi"/>
          <w:bCs/>
          <w:sz w:val="24"/>
          <w:szCs w:val="24"/>
        </w:rPr>
        <w:t xml:space="preserve"> </w:t>
      </w:r>
      <w:r w:rsidRPr="00E1206E">
        <w:rPr>
          <w:rFonts w:asciiTheme="minorHAnsi" w:hAnsiTheme="minorHAnsi" w:cstheme="minorHAnsi"/>
          <w:bCs/>
          <w:sz w:val="24"/>
          <w:szCs w:val="24"/>
        </w:rPr>
        <w:t>»</w:t>
      </w:r>
      <w:r w:rsidR="00973E75">
        <w:rPr>
          <w:rFonts w:asciiTheme="minorHAnsi" w:hAnsiTheme="minorHAnsi" w:cstheme="minorHAnsi"/>
          <w:color w:val="000000"/>
          <w:sz w:val="24"/>
          <w:szCs w:val="24"/>
        </w:rPr>
        <w:t>DOBAVA ELEKTRIČNE ENERGIJE Z UPOŠTEVANJE OKOLJSKIH VIDIKOV</w:t>
      </w:r>
      <w:r w:rsidRPr="00E1206E">
        <w:rPr>
          <w:rFonts w:asciiTheme="minorHAnsi" w:hAnsiTheme="minorHAnsi" w:cstheme="minorHAnsi"/>
          <w:bCs/>
          <w:sz w:val="24"/>
          <w:szCs w:val="24"/>
        </w:rPr>
        <w:t>«</w:t>
      </w:r>
      <w:r w:rsidR="00C45E08" w:rsidRPr="00E1206E">
        <w:rPr>
          <w:rFonts w:asciiTheme="minorHAnsi" w:hAnsiTheme="minorHAnsi" w:cstheme="minorHAnsi"/>
          <w:bCs/>
          <w:sz w:val="24"/>
          <w:szCs w:val="24"/>
        </w:rPr>
        <w:t xml:space="preserve">, skladno </w:t>
      </w:r>
      <w:r w:rsidRPr="00E1206E">
        <w:rPr>
          <w:rFonts w:asciiTheme="minorHAnsi" w:hAnsiTheme="minorHAnsi" w:cstheme="minorHAnsi"/>
          <w:bCs/>
          <w:sz w:val="24"/>
          <w:szCs w:val="24"/>
        </w:rPr>
        <w:t>s 7. odstavkom 89. člena ZJN-3</w:t>
      </w:r>
      <w:r w:rsidR="00C45E08" w:rsidRPr="00E1206E">
        <w:rPr>
          <w:rFonts w:asciiTheme="minorHAnsi" w:hAnsiTheme="minorHAnsi" w:cstheme="minorHAnsi"/>
          <w:bCs/>
          <w:sz w:val="24"/>
          <w:szCs w:val="24"/>
        </w:rPr>
        <w:t>, podajamo naslednje soglasje naročniku, da:</w:t>
      </w:r>
    </w:p>
    <w:p w14:paraId="54FE6652" w14:textId="77777777" w:rsidR="00584F1D" w:rsidRPr="00E1206E" w:rsidRDefault="00584F1D" w:rsidP="00584F1D">
      <w:pPr>
        <w:widowControl w:val="0"/>
        <w:spacing w:line="266" w:lineRule="exact"/>
        <w:ind w:left="284"/>
        <w:jc w:val="both"/>
        <w:rPr>
          <w:rFonts w:asciiTheme="minorHAnsi" w:hAnsiTheme="minorHAnsi" w:cstheme="minorHAnsi"/>
          <w:bCs/>
        </w:rPr>
      </w:pPr>
    </w:p>
    <w:p w14:paraId="3EA839B9" w14:textId="77777777" w:rsidR="00584F1D" w:rsidRPr="00E1206E" w:rsidRDefault="00584F1D" w:rsidP="00264ACE">
      <w:pPr>
        <w:pStyle w:val="Odstavekseznama"/>
        <w:widowControl w:val="0"/>
        <w:numPr>
          <w:ilvl w:val="0"/>
          <w:numId w:val="15"/>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popravi računske napake, ki jih odkrije pri pregledu in ocenjevanju ponudb, pri tem se količina in cena na enoto brez DDV ne smeta spreminjati;</w:t>
      </w:r>
    </w:p>
    <w:p w14:paraId="77B37609" w14:textId="77777777" w:rsidR="00C45E08" w:rsidRPr="00E1206E" w:rsidRDefault="00C45E08" w:rsidP="00C45E08">
      <w:pPr>
        <w:pStyle w:val="Odstavekseznama"/>
        <w:widowControl w:val="0"/>
        <w:suppressAutoHyphens/>
        <w:spacing w:line="266" w:lineRule="exact"/>
        <w:ind w:left="1287"/>
        <w:contextualSpacing/>
        <w:jc w:val="both"/>
        <w:rPr>
          <w:rFonts w:asciiTheme="minorHAnsi" w:hAnsiTheme="minorHAnsi" w:cstheme="minorHAnsi"/>
          <w:bCs/>
          <w:sz w:val="24"/>
          <w:szCs w:val="24"/>
        </w:rPr>
      </w:pPr>
    </w:p>
    <w:p w14:paraId="56BB3131" w14:textId="49D9D36F" w:rsidR="00584F1D" w:rsidRPr="00E1206E" w:rsidRDefault="00584F1D" w:rsidP="00264ACE">
      <w:pPr>
        <w:pStyle w:val="Odstavekseznama"/>
        <w:widowControl w:val="0"/>
        <w:numPr>
          <w:ilvl w:val="0"/>
          <w:numId w:val="15"/>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lahko popravi računske napake zaradi nepravilne vnaprej določene matematične operacije s strani naročnika</w:t>
      </w:r>
      <w:r w:rsidR="00B871EB">
        <w:rPr>
          <w:rFonts w:asciiTheme="minorHAnsi" w:hAnsiTheme="minorHAnsi" w:cstheme="minorHAnsi"/>
          <w:bCs/>
          <w:sz w:val="24"/>
          <w:szCs w:val="24"/>
        </w:rPr>
        <w:t xml:space="preserve"> </w:t>
      </w:r>
      <w:r w:rsidRPr="00E1206E">
        <w:rPr>
          <w:rFonts w:asciiTheme="minorHAnsi" w:hAnsiTheme="minorHAnsi" w:cstheme="minorHAnsi"/>
          <w:bCs/>
          <w:sz w:val="24"/>
          <w:szCs w:val="24"/>
        </w:rPr>
        <w:t>in sicer tako, da ob upoštevanju cen na enoto brez DDV in količin, ki jih ponudi ponudnik, izračuna vrednost ponudbe z upoštevanjem pravilne matematične operacije;</w:t>
      </w:r>
    </w:p>
    <w:p w14:paraId="155A25A7" w14:textId="77777777" w:rsidR="00C45E08" w:rsidRPr="00E1206E" w:rsidRDefault="00C45E08" w:rsidP="00C45E08">
      <w:pPr>
        <w:widowControl w:val="0"/>
        <w:spacing w:line="266" w:lineRule="exact"/>
        <w:contextualSpacing/>
        <w:jc w:val="both"/>
        <w:rPr>
          <w:rFonts w:asciiTheme="minorHAnsi" w:hAnsiTheme="minorHAnsi" w:cstheme="minorHAnsi"/>
          <w:bCs/>
          <w:sz w:val="24"/>
          <w:szCs w:val="24"/>
        </w:rPr>
      </w:pPr>
    </w:p>
    <w:p w14:paraId="665B0D79" w14:textId="77777777" w:rsidR="00584F1D" w:rsidRPr="00E1206E" w:rsidRDefault="00584F1D" w:rsidP="00264ACE">
      <w:pPr>
        <w:pStyle w:val="Odstavekseznama"/>
        <w:widowControl w:val="0"/>
        <w:numPr>
          <w:ilvl w:val="0"/>
          <w:numId w:val="15"/>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popravi napačno zapisano stopnjo DDV v pravilno.</w:t>
      </w:r>
    </w:p>
    <w:p w14:paraId="4E20D1A5" w14:textId="77777777" w:rsidR="00584F1D" w:rsidRPr="00E1206E" w:rsidRDefault="00584F1D" w:rsidP="00584F1D">
      <w:pPr>
        <w:widowControl w:val="0"/>
        <w:spacing w:line="266" w:lineRule="exact"/>
        <w:jc w:val="both"/>
        <w:rPr>
          <w:rFonts w:asciiTheme="minorHAnsi" w:hAnsiTheme="minorHAnsi" w:cstheme="minorHAnsi"/>
          <w:b/>
        </w:rPr>
      </w:pPr>
    </w:p>
    <w:p w14:paraId="24132FFE" w14:textId="77777777" w:rsidR="00C45E08" w:rsidRPr="00E1206E" w:rsidRDefault="00C45E08" w:rsidP="00584F1D">
      <w:pPr>
        <w:widowControl w:val="0"/>
        <w:spacing w:line="266" w:lineRule="exact"/>
        <w:jc w:val="both"/>
        <w:rPr>
          <w:rFonts w:asciiTheme="minorHAnsi" w:hAnsiTheme="minorHAnsi" w:cstheme="minorHAnsi"/>
          <w:i/>
        </w:rPr>
      </w:pPr>
    </w:p>
    <w:p w14:paraId="151B40BC" w14:textId="77777777" w:rsidR="00C45E08" w:rsidRPr="00E1206E" w:rsidRDefault="00C45E08" w:rsidP="00584F1D">
      <w:pPr>
        <w:widowControl w:val="0"/>
        <w:spacing w:line="266" w:lineRule="exact"/>
        <w:jc w:val="both"/>
        <w:rPr>
          <w:rFonts w:asciiTheme="minorHAnsi" w:hAnsiTheme="minorHAnsi" w:cstheme="minorHAnsi"/>
          <w:i/>
        </w:rPr>
      </w:pPr>
    </w:p>
    <w:p w14:paraId="799D8DCA" w14:textId="77777777" w:rsidR="00C45E08" w:rsidRPr="00E1206E" w:rsidRDefault="00C45E08" w:rsidP="00584F1D">
      <w:pPr>
        <w:widowControl w:val="0"/>
        <w:spacing w:line="266" w:lineRule="exact"/>
        <w:jc w:val="both"/>
        <w:rPr>
          <w:rFonts w:asciiTheme="minorHAnsi" w:hAnsiTheme="minorHAnsi" w:cstheme="minorHAnsi"/>
          <w:i/>
        </w:rPr>
      </w:pPr>
    </w:p>
    <w:sdt>
      <w:sdtPr>
        <w:rPr>
          <w:rFonts w:asciiTheme="minorHAnsi" w:hAnsiTheme="minorHAnsi" w:cstheme="minorHAnsi"/>
        </w:rPr>
        <w:id w:val="485670676"/>
        <w:placeholder>
          <w:docPart w:val="C6F892FB1CD64F5BB04547C19D4ACA15"/>
        </w:placeholder>
        <w:showingPlcHdr/>
        <w:text/>
      </w:sdtPr>
      <w:sdtContent>
        <w:p w14:paraId="7029C079" w14:textId="77777777" w:rsidR="00C45E08" w:rsidRPr="00E1206E" w:rsidRDefault="00C45E08" w:rsidP="00C45E08">
          <w:pPr>
            <w:jc w:val="both"/>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sdtContent>
    </w:sdt>
    <w:p w14:paraId="0EE01E69" w14:textId="62CD77B7" w:rsidR="00C2625F" w:rsidRDefault="00C45E08" w:rsidP="00C2625F">
      <w:pPr>
        <w:jc w:val="both"/>
        <w:rPr>
          <w:rFonts w:asciiTheme="minorHAnsi" w:hAnsiTheme="minorHAnsi" w:cstheme="minorHAnsi"/>
        </w:rPr>
      </w:pPr>
      <w:r w:rsidRPr="00E1206E">
        <w:rPr>
          <w:rFonts w:asciiTheme="minorHAnsi" w:hAnsiTheme="minorHAnsi" w:cstheme="minorHAnsi"/>
        </w:rPr>
        <w:t xml:space="preserve">(Kraj in datum)                                                                                     </w:t>
      </w:r>
      <w:r w:rsidR="00BB60B7">
        <w:rPr>
          <w:rFonts w:asciiTheme="minorHAnsi" w:hAnsiTheme="minorHAnsi" w:cstheme="minorHAnsi"/>
        </w:rPr>
        <w:t>Žig:</w:t>
      </w:r>
    </w:p>
    <w:p w14:paraId="3491B51B" w14:textId="77777777" w:rsidR="00BB60B7" w:rsidRDefault="00BB60B7" w:rsidP="00C2625F">
      <w:pPr>
        <w:jc w:val="both"/>
        <w:rPr>
          <w:rFonts w:asciiTheme="minorHAnsi" w:hAnsiTheme="minorHAnsi" w:cstheme="minorHAnsi"/>
        </w:rPr>
      </w:pPr>
    </w:p>
    <w:sdt>
      <w:sdtPr>
        <w:rPr>
          <w:rFonts w:asciiTheme="minorHAnsi" w:hAnsiTheme="minorHAnsi" w:cstheme="minorHAnsi"/>
          <w:sz w:val="24"/>
          <w:szCs w:val="24"/>
        </w:rPr>
        <w:id w:val="-1194225504"/>
        <w:placeholder>
          <w:docPart w:val="6DB6AB1FACED4BA386B4A0240D6C26E1"/>
        </w:placeholder>
        <w:showingPlcHdr/>
        <w:text/>
      </w:sdtPr>
      <w:sdtContent>
        <w:p w14:paraId="4B77AC57" w14:textId="77777777" w:rsidR="00BB60B7" w:rsidRPr="000845B4" w:rsidRDefault="00BB60B7" w:rsidP="00BB60B7">
          <w:pPr>
            <w:jc w:val="both"/>
            <w:rPr>
              <w:rFonts w:asciiTheme="minorHAnsi" w:hAnsiTheme="minorHAnsi" w:cstheme="minorHAnsi"/>
              <w:sz w:val="24"/>
              <w:szCs w:val="24"/>
            </w:rPr>
          </w:pPr>
          <w:r w:rsidRPr="000845B4">
            <w:rPr>
              <w:rStyle w:val="Besedilooznabemesta"/>
              <w:rFonts w:asciiTheme="minorHAnsi" w:eastAsiaTheme="majorEastAsia" w:hAnsiTheme="minorHAnsi" w:cstheme="minorHAnsi"/>
              <w:sz w:val="24"/>
              <w:szCs w:val="24"/>
            </w:rPr>
            <w:t>Kliknite ali tapnite tukaj, če želite vnesti besedilo.</w:t>
          </w:r>
        </w:p>
      </w:sdtContent>
    </w:sdt>
    <w:p w14:paraId="491B7566" w14:textId="77777777" w:rsidR="00BB60B7" w:rsidRPr="000845B4" w:rsidRDefault="00BB60B7" w:rsidP="00BB60B7">
      <w:pPr>
        <w:jc w:val="both"/>
        <w:rPr>
          <w:rFonts w:asciiTheme="minorHAnsi" w:hAnsiTheme="minorHAnsi" w:cstheme="minorHAnsi"/>
          <w:sz w:val="24"/>
          <w:szCs w:val="24"/>
        </w:rPr>
      </w:pPr>
      <w:r w:rsidRPr="000845B4">
        <w:rPr>
          <w:rFonts w:asciiTheme="minorHAnsi" w:hAnsiTheme="minorHAnsi" w:cstheme="minorHAnsi"/>
          <w:sz w:val="24"/>
          <w:szCs w:val="24"/>
        </w:rPr>
        <w:t>(</w:t>
      </w:r>
      <w:r>
        <w:rPr>
          <w:rFonts w:asciiTheme="minorHAnsi" w:hAnsiTheme="minorHAnsi" w:cstheme="minorHAnsi"/>
          <w:sz w:val="24"/>
          <w:szCs w:val="24"/>
        </w:rPr>
        <w:t xml:space="preserve">Naziv in </w:t>
      </w:r>
      <w:r w:rsidRPr="000845B4">
        <w:rPr>
          <w:rFonts w:asciiTheme="minorHAnsi" w:hAnsiTheme="minorHAnsi" w:cstheme="minorHAnsi"/>
          <w:sz w:val="24"/>
          <w:szCs w:val="24"/>
        </w:rPr>
        <w:t xml:space="preserve">podpis zakonitega zastopnika ponudnika) </w:t>
      </w:r>
    </w:p>
    <w:p w14:paraId="53F91AE0" w14:textId="77777777" w:rsidR="00BB60B7" w:rsidRDefault="00BB60B7" w:rsidP="00C2625F">
      <w:pPr>
        <w:jc w:val="both"/>
        <w:rPr>
          <w:rFonts w:asciiTheme="minorHAnsi" w:hAnsiTheme="minorHAnsi" w:cstheme="minorHAnsi"/>
        </w:rPr>
      </w:pPr>
    </w:p>
    <w:p w14:paraId="1D8402AB" w14:textId="77777777" w:rsidR="00BB60B7" w:rsidRDefault="00BB60B7" w:rsidP="00C2625F">
      <w:pPr>
        <w:jc w:val="both"/>
        <w:rPr>
          <w:rFonts w:asciiTheme="minorHAnsi" w:hAnsiTheme="minorHAnsi" w:cstheme="minorHAnsi"/>
        </w:rPr>
      </w:pPr>
    </w:p>
    <w:p w14:paraId="4CAEC825" w14:textId="77777777" w:rsidR="00BB60B7" w:rsidRDefault="00BB60B7" w:rsidP="00C2625F">
      <w:pPr>
        <w:jc w:val="both"/>
        <w:rPr>
          <w:rFonts w:asciiTheme="minorHAnsi" w:hAnsiTheme="minorHAnsi" w:cstheme="minorHAnsi"/>
        </w:rPr>
      </w:pPr>
    </w:p>
    <w:p w14:paraId="22D552C3" w14:textId="77777777" w:rsidR="00BB60B7" w:rsidRDefault="00BB60B7" w:rsidP="00C2625F">
      <w:pPr>
        <w:jc w:val="both"/>
        <w:rPr>
          <w:rFonts w:asciiTheme="minorHAnsi" w:hAnsiTheme="minorHAnsi" w:cstheme="minorHAnsi"/>
        </w:rPr>
      </w:pPr>
    </w:p>
    <w:sectPr w:rsidR="00BB60B7" w:rsidSect="00293ABB">
      <w:pgSz w:w="11906" w:h="16838"/>
      <w:pgMar w:top="426" w:right="1134" w:bottom="1418" w:left="1134" w:header="47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CA27BD" w14:textId="77777777" w:rsidR="00E26B5A" w:rsidRDefault="00E26B5A">
      <w:r>
        <w:separator/>
      </w:r>
    </w:p>
  </w:endnote>
  <w:endnote w:type="continuationSeparator" w:id="0">
    <w:p w14:paraId="2412104F" w14:textId="77777777" w:rsidR="00E26B5A" w:rsidRDefault="00E26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S ??">
    <w:altName w:val="MS Mincho"/>
    <w:charset w:val="80"/>
    <w:family w:val="auto"/>
    <w:pitch w:val="variable"/>
  </w:font>
  <w:font w:name="Calibri Light">
    <w:panose1 w:val="020F0302020204030204"/>
    <w:charset w:val="EE"/>
    <w:family w:val="swiss"/>
    <w:pitch w:val="variable"/>
    <w:sig w:usb0="E4002EFF" w:usb1="C000247B" w:usb2="00000009" w:usb3="00000000" w:csb0="000001FF" w:csb1="00000000"/>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DINCE-Regular">
    <w:altName w:val="Calibri"/>
    <w:charset w:val="EE"/>
    <w:family w:val="auto"/>
    <w:pitch w:val="variable"/>
    <w:sig w:usb0="80000027" w:usb1="00000000" w:usb2="00000000" w:usb3="00000000" w:csb0="00000002" w:csb1="00000000"/>
  </w:font>
  <w:font w:name="OCR A Extended">
    <w:charset w:val="00"/>
    <w:family w:val="modern"/>
    <w:pitch w:val="variable"/>
    <w:sig w:usb0="00000003" w:usb1="00000000" w:usb2="00000000" w:usb3="00000000" w:csb0="00000001"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44805557"/>
      <w:docPartObj>
        <w:docPartGallery w:val="Page Numbers (Bottom of Page)"/>
        <w:docPartUnique/>
      </w:docPartObj>
    </w:sdtPr>
    <w:sdtContent>
      <w:p w14:paraId="29EF5181" w14:textId="4FCFF9F3" w:rsidR="000E0E78" w:rsidRDefault="000E0E78">
        <w:pPr>
          <w:pStyle w:val="Noga"/>
        </w:pPr>
        <w:r>
          <w:fldChar w:fldCharType="begin"/>
        </w:r>
        <w:r>
          <w:instrText>PAGE   \* MERGEFORMAT</w:instrText>
        </w:r>
        <w:r>
          <w:fldChar w:fldCharType="separate"/>
        </w:r>
        <w:r>
          <w:t>2</w:t>
        </w:r>
        <w:r>
          <w:fldChar w:fldCharType="end"/>
        </w:r>
      </w:p>
    </w:sdtContent>
  </w:sdt>
  <w:p w14:paraId="23954D92" w14:textId="61DE5853" w:rsidR="00E210CF" w:rsidRDefault="00E210CF" w:rsidP="00410F91">
    <w:pPr>
      <w:pStyle w:val="Noga"/>
      <w:tabs>
        <w:tab w:val="left" w:pos="3900"/>
        <w:tab w:val="center" w:pos="4639"/>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02425979"/>
      <w:docPartObj>
        <w:docPartGallery w:val="Page Numbers (Bottom of Page)"/>
        <w:docPartUnique/>
      </w:docPartObj>
    </w:sdtPr>
    <w:sdtContent>
      <w:p w14:paraId="0903C932" w14:textId="2FAB852B" w:rsidR="000E0E78" w:rsidRDefault="000E0E78" w:rsidP="000E0E78">
        <w:pPr>
          <w:pStyle w:val="Noga"/>
        </w:pPr>
        <w:r>
          <w:fldChar w:fldCharType="begin"/>
        </w:r>
        <w:r>
          <w:instrText>PAGE   \* MERGEFORMAT</w:instrText>
        </w:r>
        <w:r>
          <w:fldChar w:fldCharType="separate"/>
        </w:r>
        <w:r>
          <w:t>2</w:t>
        </w:r>
        <w:r>
          <w:fldChar w:fldCharType="end"/>
        </w:r>
      </w:p>
    </w:sdtContent>
  </w:sdt>
  <w:p w14:paraId="49C1E782" w14:textId="77777777" w:rsidR="00E210CF" w:rsidRDefault="00E210CF">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1322B" w14:textId="77777777" w:rsidR="00E210CF" w:rsidRDefault="00E210C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C034B7" w14:textId="77777777" w:rsidR="00E210CF" w:rsidRPr="009E71F4" w:rsidRDefault="00E210CF" w:rsidP="009E71F4">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4F193A" w14:textId="77777777" w:rsidR="00E210CF" w:rsidRPr="00F20B67" w:rsidRDefault="00E210CF" w:rsidP="00F20B67">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1DCF72" w14:textId="77777777" w:rsidR="00E210CF" w:rsidRDefault="00E210CF"/>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2BEC72" w14:textId="77777777" w:rsidR="00E210CF" w:rsidRPr="00690102" w:rsidRDefault="00E210CF" w:rsidP="00690102">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6DFF98" w14:textId="77777777" w:rsidR="00E210CF" w:rsidRDefault="00E210C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5FEFC1" w14:textId="77777777" w:rsidR="00E26B5A" w:rsidRDefault="00E26B5A">
      <w:r>
        <w:separator/>
      </w:r>
    </w:p>
  </w:footnote>
  <w:footnote w:type="continuationSeparator" w:id="0">
    <w:p w14:paraId="3975E4EB" w14:textId="77777777" w:rsidR="00E26B5A" w:rsidRDefault="00E26B5A">
      <w:r>
        <w:continuationSeparator/>
      </w:r>
    </w:p>
  </w:footnote>
  <w:footnote w:id="1">
    <w:p w14:paraId="19D3FA2E" w14:textId="77777777" w:rsidR="00E210CF" w:rsidRDefault="00E210CF">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725285BD" w14:textId="77777777" w:rsidR="00333E16" w:rsidRDefault="00333E16" w:rsidP="00333E16">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2022/578 z dne 8. 4. 2022) </w:t>
      </w:r>
    </w:p>
  </w:footnote>
  <w:footnote w:id="3">
    <w:p w14:paraId="501E80AF" w14:textId="3ED03586" w:rsidR="0094254C" w:rsidRDefault="0094254C" w:rsidP="0094254C">
      <w:pPr>
        <w:pStyle w:val="Sprotnaopomba-besedilo"/>
      </w:pPr>
      <w:r>
        <w:rPr>
          <w:rStyle w:val="Sprotnaopomba-sklic"/>
        </w:rPr>
        <w:footnoteRef/>
      </w:r>
      <w:r>
        <w:t xml:space="preserve"> </w:t>
      </w:r>
      <w:r w:rsidRPr="005F1ED5">
        <w:rPr>
          <w:rFonts w:asciiTheme="minorHAnsi" w:hAnsiTheme="minorHAnsi" w:cstheme="minorHAnsi"/>
          <w:i/>
        </w:rPr>
        <w:t>Ta obrazec predloži p</w:t>
      </w:r>
      <w:r w:rsidR="00BD0A45">
        <w:rPr>
          <w:rFonts w:asciiTheme="minorHAnsi" w:hAnsiTheme="minorHAnsi" w:cstheme="minorHAnsi"/>
          <w:i/>
        </w:rPr>
        <w:t>rijavitelj</w:t>
      </w:r>
      <w:r w:rsidRPr="005F1ED5">
        <w:rPr>
          <w:rFonts w:asciiTheme="minorHAnsi" w:hAnsiTheme="minorHAnsi" w:cstheme="minorHAnsi"/>
          <w:i/>
        </w:rPr>
        <w:t xml:space="preserve"> za vsakega podizvajalca, ki bo sodeloval pri javnem naročilu</w:t>
      </w:r>
      <w:r>
        <w:rPr>
          <w:rFonts w:asciiTheme="minorHAnsi" w:hAnsiTheme="minorHAnsi" w:cstheme="minorHAnsi"/>
          <w:i/>
        </w:rPr>
        <w:t xml:space="preserve"> in ostala dokazila skladno z razpisno dokumentacijo.</w:t>
      </w:r>
    </w:p>
  </w:footnote>
  <w:footnote w:id="4">
    <w:p w14:paraId="754C732F" w14:textId="77777777" w:rsidR="001E4628" w:rsidRDefault="001E4628" w:rsidP="001E4628">
      <w:pPr>
        <w:pStyle w:val="Sprotnaopomba-besedilo"/>
      </w:pPr>
      <w:r>
        <w:rPr>
          <w:rStyle w:val="Sprotnaopomba-sklic"/>
        </w:rPr>
        <w:footnoteRef/>
      </w:r>
      <w:r>
        <w:t xml:space="preserve"> V kolikor dobavitelj s podizvajalci ne nastopa, se ta člen črta.</w:t>
      </w:r>
    </w:p>
  </w:footnote>
  <w:footnote w:id="5">
    <w:p w14:paraId="10EBC6D1" w14:textId="77777777" w:rsidR="001E4628" w:rsidRDefault="001E4628" w:rsidP="001E4628">
      <w:pPr>
        <w:pStyle w:val="Sprotnaopomba-besedilo"/>
      </w:pPr>
      <w:r>
        <w:rPr>
          <w:rStyle w:val="Sprotnaopomba-sklic"/>
        </w:rPr>
        <w:footnoteRef/>
      </w:r>
      <w:r>
        <w:t xml:space="preserve"> V kolikor podizvajalec zahteva neposredna plačila</w:t>
      </w:r>
    </w:p>
  </w:footnote>
  <w:footnote w:id="6">
    <w:p w14:paraId="4036F367" w14:textId="77777777" w:rsidR="001E4628" w:rsidRDefault="001E4628" w:rsidP="001E4628">
      <w:pPr>
        <w:pStyle w:val="Sprotnaopomba-besedilo"/>
      </w:pPr>
      <w:r>
        <w:rPr>
          <w:rStyle w:val="Sprotnaopomba-sklic"/>
        </w:rPr>
        <w:footnoteRef/>
      </w:r>
      <w:r>
        <w:t xml:space="preserve"> V kolikor podizvajalec ne zahteva neposrednih plačil</w:t>
      </w:r>
    </w:p>
  </w:footnote>
  <w:footnote w:id="7">
    <w:p w14:paraId="17248818" w14:textId="77777777" w:rsidR="001E4628" w:rsidRDefault="001E4628" w:rsidP="001E4628">
      <w:pPr>
        <w:pStyle w:val="Sprotnaopomba-besedilo"/>
      </w:pPr>
      <w:r>
        <w:rPr>
          <w:rStyle w:val="Sprotnaopomba-sklic"/>
        </w:rPr>
        <w:footnoteRef/>
      </w:r>
      <w:r>
        <w:t xml:space="preserve"> V kolikor dobavitelj s podizvajalci ne nastopa, se ta člen črta.</w:t>
      </w:r>
    </w:p>
    <w:p w14:paraId="6F85B3BE" w14:textId="77777777" w:rsidR="001E4628" w:rsidRDefault="001E4628" w:rsidP="001E4628">
      <w:pPr>
        <w:pStyle w:val="Sprotnaopomba-besedilo"/>
      </w:pPr>
    </w:p>
  </w:footnote>
  <w:footnote w:id="8">
    <w:p w14:paraId="774D749C" w14:textId="77777777" w:rsidR="001E4628" w:rsidRDefault="001E4628" w:rsidP="001E4628">
      <w:pPr>
        <w:pStyle w:val="Sprotnaopomba-besedilo"/>
      </w:pPr>
      <w:r>
        <w:rPr>
          <w:rStyle w:val="Sprotnaopomba-sklic"/>
        </w:rPr>
        <w:footnoteRef/>
      </w:r>
      <w:r>
        <w:t xml:space="preserve"> </w:t>
      </w:r>
      <w:r w:rsidRPr="008453D1">
        <w:rPr>
          <w:rFonts w:asciiTheme="minorHAnsi" w:hAnsiTheme="minorHAnsi" w:cstheme="minorHAnsi"/>
        </w:rPr>
        <w:t>www.enarocanje.si</w:t>
      </w:r>
    </w:p>
  </w:footnote>
  <w:footnote w:id="9">
    <w:p w14:paraId="1EC14D96" w14:textId="77777777" w:rsidR="00731489" w:rsidRPr="00751E3B" w:rsidRDefault="00731489" w:rsidP="00731489">
      <w:pPr>
        <w:pStyle w:val="Sprotnaopomba-besedilo"/>
        <w:ind w:right="413"/>
        <w:jc w:val="both"/>
        <w:rPr>
          <w:rFonts w:ascii="Calibri" w:hAnsi="Calibri" w:cs="Calibri"/>
          <w:sz w:val="16"/>
          <w:szCs w:val="16"/>
        </w:rPr>
      </w:pPr>
      <w:r w:rsidRPr="00751E3B">
        <w:rPr>
          <w:rStyle w:val="Sprotnaopomba-sklic"/>
          <w:rFonts w:ascii="Calibri" w:hAnsi="Calibri" w:cs="Calibri"/>
          <w:sz w:val="16"/>
          <w:szCs w:val="16"/>
        </w:rPr>
        <w:footnoteRef/>
      </w:r>
      <w:r w:rsidRPr="00751E3B">
        <w:rPr>
          <w:rFonts w:ascii="Calibri" w:hAnsi="Calibri" w:cs="Calibri"/>
          <w:sz w:val="16"/>
          <w:szCs w:val="16"/>
        </w:rPr>
        <w:t xml:space="preserve"> Kot družinski član se za namene te izjave štejejo: zakonec, otroci, posvojenci, starši, posvojitelji, bratje, sestre in osebe, ki s funkcionarjem</w:t>
      </w:r>
      <w:r>
        <w:rPr>
          <w:rFonts w:ascii="Calibri" w:hAnsi="Calibri" w:cs="Calibri"/>
          <w:sz w:val="16"/>
          <w:szCs w:val="16"/>
        </w:rPr>
        <w:t xml:space="preserve"> </w:t>
      </w:r>
      <w:r w:rsidRPr="00751E3B">
        <w:rPr>
          <w:rFonts w:ascii="Calibri" w:hAnsi="Calibri" w:cs="Calibri"/>
          <w:sz w:val="16"/>
          <w:szCs w:val="16"/>
        </w:rPr>
        <w:t>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5108" w:type="pct"/>
      <w:tblBorders>
        <w:top w:val="none" w:sz="0" w:space="0" w:color="auto"/>
        <w:left w:val="none" w:sz="0" w:space="0" w:color="auto"/>
        <w:bottom w:val="single" w:sz="4" w:space="0" w:color="A6A6A6" w:themeColor="background1" w:themeShade="A6"/>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
      <w:gridCol w:w="4970"/>
      <w:gridCol w:w="3913"/>
    </w:tblGrid>
    <w:tr w:rsidR="009A5A2B" w:rsidRPr="006668C8" w14:paraId="23565336" w14:textId="77777777" w:rsidTr="0026297D">
      <w:trPr>
        <w:trHeight w:val="20"/>
      </w:trPr>
      <w:tc>
        <w:tcPr>
          <w:tcW w:w="489" w:type="pct"/>
          <w:shd w:val="clear" w:color="auto" w:fill="auto"/>
        </w:tcPr>
        <w:p w14:paraId="78F8AAAE" w14:textId="77777777" w:rsidR="009A5A2B" w:rsidRPr="00A531F5" w:rsidRDefault="009A5A2B" w:rsidP="009A5A2B">
          <w:pPr>
            <w:rPr>
              <w:sz w:val="16"/>
            </w:rPr>
          </w:pPr>
          <w:r>
            <w:rPr>
              <w:noProof/>
            </w:rPr>
            <w:drawing>
              <wp:inline distT="0" distB="0" distL="0" distR="0" wp14:anchorId="6FD9A85C" wp14:editId="0C1CD18E">
                <wp:extent cx="447675" cy="519303"/>
                <wp:effectExtent l="0" t="0" r="0" b="0"/>
                <wp:docPr id="1200898430"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3"/>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54632" cy="527373"/>
                        </a:xfrm>
                        <a:prstGeom prst="rect">
                          <a:avLst/>
                        </a:prstGeom>
                        <a:noFill/>
                        <a:ln>
                          <a:noFill/>
                        </a:ln>
                      </pic:spPr>
                    </pic:pic>
                  </a:graphicData>
                </a:graphic>
              </wp:inline>
            </w:drawing>
          </w:r>
        </w:p>
      </w:tc>
      <w:tc>
        <w:tcPr>
          <w:tcW w:w="2523" w:type="pct"/>
          <w:shd w:val="clear" w:color="auto" w:fill="auto"/>
          <w:tcMar>
            <w:top w:w="28" w:type="dxa"/>
            <w:left w:w="85" w:type="dxa"/>
            <w:bottom w:w="28" w:type="dxa"/>
            <w:right w:w="85" w:type="dxa"/>
          </w:tcMar>
          <w:vAlign w:val="center"/>
        </w:tcPr>
        <w:p w14:paraId="76B8DB08" w14:textId="77777777" w:rsidR="009A5A2B" w:rsidRPr="00B124BF" w:rsidRDefault="009A5A2B" w:rsidP="009A5A2B">
          <w:pPr>
            <w:rPr>
              <w:sz w:val="27"/>
              <w:szCs w:val="27"/>
            </w:rPr>
          </w:pPr>
          <w:r w:rsidRPr="00B124BF">
            <w:rPr>
              <w:rFonts w:eastAsia="+mn-ea" w:cs="+mn-cs"/>
              <w:b/>
              <w:bCs/>
              <w:kern w:val="24"/>
              <w:sz w:val="27"/>
              <w:szCs w:val="27"/>
            </w:rPr>
            <w:t>VODOVOD SISTEMA B d.o.o.</w:t>
          </w:r>
        </w:p>
        <w:p w14:paraId="2CB7ABA2" w14:textId="77777777" w:rsidR="009A5A2B" w:rsidRPr="00B124BF" w:rsidRDefault="009A5A2B" w:rsidP="009A5A2B">
          <w:pPr>
            <w:rPr>
              <w:rFonts w:ascii="Calibri Light" w:eastAsia="+mn-ea" w:hAnsi="Calibri Light" w:cs="+mn-cs"/>
              <w:kern w:val="24"/>
              <w:sz w:val="21"/>
              <w:szCs w:val="21"/>
            </w:rPr>
          </w:pPr>
          <w:r>
            <w:rPr>
              <w:rFonts w:ascii="Calibri Light" w:eastAsia="+mn-ea" w:hAnsi="Calibri Light" w:cs="+mn-cs"/>
              <w:kern w:val="24"/>
              <w:sz w:val="21"/>
              <w:szCs w:val="21"/>
            </w:rPr>
            <w:t>Trg zmage 5</w:t>
          </w:r>
          <w:r w:rsidRPr="00B124BF">
            <w:rPr>
              <w:rFonts w:ascii="Calibri Light" w:eastAsia="+mn-ea" w:hAnsi="Calibri Light" w:cs="+mn-cs"/>
              <w:kern w:val="24"/>
              <w:sz w:val="21"/>
              <w:szCs w:val="21"/>
            </w:rPr>
            <w:t>, 9000 Murska Sobota</w:t>
          </w:r>
        </w:p>
        <w:p w14:paraId="1D4024B8" w14:textId="77777777" w:rsidR="009A5A2B" w:rsidRPr="00B124BF" w:rsidRDefault="009A5A2B" w:rsidP="009A5A2B">
          <w:r w:rsidRPr="00B124BF">
            <w:rPr>
              <w:rFonts w:ascii="Calibri Light" w:eastAsia="+mn-ea" w:hAnsi="Calibri Light" w:cs="+mn-cs"/>
              <w:kern w:val="24"/>
              <w:sz w:val="20"/>
              <w:szCs w:val="20"/>
            </w:rPr>
            <w:t>www.vodovod-b.si</w:t>
          </w:r>
        </w:p>
      </w:tc>
      <w:tc>
        <w:tcPr>
          <w:tcW w:w="1987" w:type="pct"/>
          <w:shd w:val="clear" w:color="auto" w:fill="auto"/>
          <w:tcMar>
            <w:top w:w="28" w:type="dxa"/>
            <w:left w:w="85" w:type="dxa"/>
            <w:bottom w:w="28" w:type="dxa"/>
            <w:right w:w="85" w:type="dxa"/>
          </w:tcMar>
          <w:vAlign w:val="center"/>
        </w:tcPr>
        <w:p w14:paraId="40CD6988" w14:textId="77777777" w:rsidR="009A5A2B" w:rsidRPr="006668C8" w:rsidRDefault="009A5A2B" w:rsidP="009A5A2B">
          <w:pPr>
            <w:jc w:val="right"/>
            <w:rPr>
              <w:rFonts w:ascii="Calibri Light" w:eastAsia="+mn-ea" w:hAnsi="Calibri Light" w:cs="+mn-cs"/>
              <w:color w:val="3C4A54"/>
              <w:kern w:val="24"/>
              <w:sz w:val="18"/>
            </w:rPr>
          </w:pPr>
        </w:p>
      </w:tc>
    </w:tr>
  </w:tbl>
  <w:p w14:paraId="41C2F910" w14:textId="77777777" w:rsidR="009A5A2B" w:rsidRPr="00A11E90" w:rsidRDefault="009A5A2B" w:rsidP="009A5A2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5108" w:type="pct"/>
      <w:tblBorders>
        <w:top w:val="none" w:sz="0" w:space="0" w:color="auto"/>
        <w:left w:val="none" w:sz="0" w:space="0" w:color="auto"/>
        <w:bottom w:val="single" w:sz="4" w:space="0" w:color="A6A6A6" w:themeColor="background1" w:themeShade="A6"/>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
      <w:gridCol w:w="4970"/>
      <w:gridCol w:w="3913"/>
    </w:tblGrid>
    <w:tr w:rsidR="009A5A2B" w:rsidRPr="006668C8" w14:paraId="39567138" w14:textId="77777777" w:rsidTr="0026297D">
      <w:trPr>
        <w:trHeight w:val="20"/>
      </w:trPr>
      <w:tc>
        <w:tcPr>
          <w:tcW w:w="489" w:type="pct"/>
          <w:shd w:val="clear" w:color="auto" w:fill="auto"/>
        </w:tcPr>
        <w:p w14:paraId="3E2F92AF" w14:textId="77777777" w:rsidR="009A5A2B" w:rsidRPr="00A531F5" w:rsidRDefault="009A5A2B" w:rsidP="009A5A2B">
          <w:pPr>
            <w:rPr>
              <w:sz w:val="16"/>
            </w:rPr>
          </w:pPr>
          <w:r>
            <w:rPr>
              <w:noProof/>
            </w:rPr>
            <w:drawing>
              <wp:inline distT="0" distB="0" distL="0" distR="0" wp14:anchorId="3D0C0A1A" wp14:editId="11EC5DEA">
                <wp:extent cx="447675" cy="519303"/>
                <wp:effectExtent l="0" t="0" r="0" b="0"/>
                <wp:docPr id="2"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3"/>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54632" cy="527373"/>
                        </a:xfrm>
                        <a:prstGeom prst="rect">
                          <a:avLst/>
                        </a:prstGeom>
                        <a:noFill/>
                        <a:ln>
                          <a:noFill/>
                        </a:ln>
                      </pic:spPr>
                    </pic:pic>
                  </a:graphicData>
                </a:graphic>
              </wp:inline>
            </w:drawing>
          </w:r>
        </w:p>
      </w:tc>
      <w:tc>
        <w:tcPr>
          <w:tcW w:w="2523" w:type="pct"/>
          <w:shd w:val="clear" w:color="auto" w:fill="auto"/>
          <w:tcMar>
            <w:top w:w="28" w:type="dxa"/>
            <w:left w:w="85" w:type="dxa"/>
            <w:bottom w:w="28" w:type="dxa"/>
            <w:right w:w="85" w:type="dxa"/>
          </w:tcMar>
          <w:vAlign w:val="center"/>
        </w:tcPr>
        <w:p w14:paraId="421B0A4F" w14:textId="77777777" w:rsidR="009A5A2B" w:rsidRPr="00B124BF" w:rsidRDefault="009A5A2B" w:rsidP="009A5A2B">
          <w:pPr>
            <w:rPr>
              <w:sz w:val="27"/>
              <w:szCs w:val="27"/>
            </w:rPr>
          </w:pPr>
          <w:r w:rsidRPr="00B124BF">
            <w:rPr>
              <w:rFonts w:eastAsia="+mn-ea" w:cs="+mn-cs"/>
              <w:b/>
              <w:bCs/>
              <w:kern w:val="24"/>
              <w:sz w:val="27"/>
              <w:szCs w:val="27"/>
            </w:rPr>
            <w:t>VODOVOD SISTEMA B d.o.o.</w:t>
          </w:r>
        </w:p>
        <w:p w14:paraId="22673E29" w14:textId="77777777" w:rsidR="009A5A2B" w:rsidRPr="00B124BF" w:rsidRDefault="009A5A2B" w:rsidP="009A5A2B">
          <w:pPr>
            <w:rPr>
              <w:rFonts w:ascii="Calibri Light" w:eastAsia="+mn-ea" w:hAnsi="Calibri Light" w:cs="+mn-cs"/>
              <w:kern w:val="24"/>
              <w:sz w:val="21"/>
              <w:szCs w:val="21"/>
            </w:rPr>
          </w:pPr>
          <w:r>
            <w:rPr>
              <w:rFonts w:ascii="Calibri Light" w:eastAsia="+mn-ea" w:hAnsi="Calibri Light" w:cs="+mn-cs"/>
              <w:kern w:val="24"/>
              <w:sz w:val="21"/>
              <w:szCs w:val="21"/>
            </w:rPr>
            <w:t>Trg zmage 5</w:t>
          </w:r>
          <w:r w:rsidRPr="00B124BF">
            <w:rPr>
              <w:rFonts w:ascii="Calibri Light" w:eastAsia="+mn-ea" w:hAnsi="Calibri Light" w:cs="+mn-cs"/>
              <w:kern w:val="24"/>
              <w:sz w:val="21"/>
              <w:szCs w:val="21"/>
            </w:rPr>
            <w:t>, 9000 Murska Sobota</w:t>
          </w:r>
        </w:p>
        <w:p w14:paraId="6DC86CFB" w14:textId="77777777" w:rsidR="009A5A2B" w:rsidRPr="00B124BF" w:rsidRDefault="009A5A2B" w:rsidP="009A5A2B">
          <w:r w:rsidRPr="00B124BF">
            <w:rPr>
              <w:rFonts w:ascii="Calibri Light" w:eastAsia="+mn-ea" w:hAnsi="Calibri Light" w:cs="+mn-cs"/>
              <w:kern w:val="24"/>
              <w:sz w:val="20"/>
              <w:szCs w:val="20"/>
            </w:rPr>
            <w:t>www.vodovod-b.si</w:t>
          </w:r>
        </w:p>
      </w:tc>
      <w:tc>
        <w:tcPr>
          <w:tcW w:w="1987" w:type="pct"/>
          <w:shd w:val="clear" w:color="auto" w:fill="auto"/>
          <w:tcMar>
            <w:top w:w="28" w:type="dxa"/>
            <w:left w:w="85" w:type="dxa"/>
            <w:bottom w:w="28" w:type="dxa"/>
            <w:right w:w="85" w:type="dxa"/>
          </w:tcMar>
          <w:vAlign w:val="center"/>
        </w:tcPr>
        <w:p w14:paraId="3D09BAF7" w14:textId="77777777" w:rsidR="009A5A2B" w:rsidRPr="006668C8" w:rsidRDefault="009A5A2B" w:rsidP="009A5A2B">
          <w:pPr>
            <w:jc w:val="right"/>
            <w:rPr>
              <w:rFonts w:ascii="Calibri Light" w:eastAsia="+mn-ea" w:hAnsi="Calibri Light" w:cs="+mn-cs"/>
              <w:color w:val="3C4A54"/>
              <w:kern w:val="24"/>
              <w:sz w:val="18"/>
            </w:rPr>
          </w:pPr>
        </w:p>
      </w:tc>
    </w:tr>
  </w:tbl>
  <w:p w14:paraId="444242DE" w14:textId="77777777" w:rsidR="009A5A2B" w:rsidRPr="00A11E90" w:rsidRDefault="009A5A2B" w:rsidP="009A5A2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A2D8EF" w14:textId="77777777" w:rsidR="00E210CF" w:rsidRDefault="00E210C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5108" w:type="pct"/>
      <w:tblBorders>
        <w:top w:val="none" w:sz="0" w:space="0" w:color="auto"/>
        <w:left w:val="none" w:sz="0" w:space="0" w:color="auto"/>
        <w:bottom w:val="single" w:sz="4" w:space="0" w:color="A6A6A6" w:themeColor="background1" w:themeShade="A6"/>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
      <w:gridCol w:w="4970"/>
      <w:gridCol w:w="3913"/>
    </w:tblGrid>
    <w:tr w:rsidR="005A4421" w:rsidRPr="006668C8" w14:paraId="0DA33B80" w14:textId="77777777" w:rsidTr="0026297D">
      <w:trPr>
        <w:trHeight w:val="20"/>
      </w:trPr>
      <w:tc>
        <w:tcPr>
          <w:tcW w:w="489" w:type="pct"/>
          <w:shd w:val="clear" w:color="auto" w:fill="auto"/>
        </w:tcPr>
        <w:p w14:paraId="67603EB8" w14:textId="77777777" w:rsidR="005A4421" w:rsidRPr="00A531F5" w:rsidRDefault="005A4421" w:rsidP="005A4421">
          <w:pPr>
            <w:rPr>
              <w:sz w:val="16"/>
            </w:rPr>
          </w:pPr>
          <w:r>
            <w:rPr>
              <w:noProof/>
            </w:rPr>
            <w:drawing>
              <wp:inline distT="0" distB="0" distL="0" distR="0" wp14:anchorId="713DF1F3" wp14:editId="7077F694">
                <wp:extent cx="447675" cy="519303"/>
                <wp:effectExtent l="0" t="0" r="0" b="0"/>
                <wp:docPr id="2084323490"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3"/>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54632" cy="527373"/>
                        </a:xfrm>
                        <a:prstGeom prst="rect">
                          <a:avLst/>
                        </a:prstGeom>
                        <a:noFill/>
                        <a:ln>
                          <a:noFill/>
                        </a:ln>
                      </pic:spPr>
                    </pic:pic>
                  </a:graphicData>
                </a:graphic>
              </wp:inline>
            </w:drawing>
          </w:r>
        </w:p>
      </w:tc>
      <w:tc>
        <w:tcPr>
          <w:tcW w:w="2523" w:type="pct"/>
          <w:shd w:val="clear" w:color="auto" w:fill="auto"/>
          <w:tcMar>
            <w:top w:w="28" w:type="dxa"/>
            <w:left w:w="85" w:type="dxa"/>
            <w:bottom w:w="28" w:type="dxa"/>
            <w:right w:w="85" w:type="dxa"/>
          </w:tcMar>
          <w:vAlign w:val="center"/>
        </w:tcPr>
        <w:p w14:paraId="725301BE" w14:textId="77777777" w:rsidR="005A4421" w:rsidRPr="00B124BF" w:rsidRDefault="005A4421" w:rsidP="005A4421">
          <w:pPr>
            <w:rPr>
              <w:sz w:val="27"/>
              <w:szCs w:val="27"/>
            </w:rPr>
          </w:pPr>
          <w:r w:rsidRPr="00B124BF">
            <w:rPr>
              <w:rFonts w:eastAsia="+mn-ea" w:cs="+mn-cs"/>
              <w:b/>
              <w:bCs/>
              <w:kern w:val="24"/>
              <w:sz w:val="27"/>
              <w:szCs w:val="27"/>
            </w:rPr>
            <w:t>VODOVOD SISTEMA B d.o.o.</w:t>
          </w:r>
        </w:p>
        <w:p w14:paraId="7576BB40" w14:textId="77777777" w:rsidR="005A4421" w:rsidRPr="00B124BF" w:rsidRDefault="005A4421" w:rsidP="005A4421">
          <w:pPr>
            <w:rPr>
              <w:rFonts w:ascii="Calibri Light" w:eastAsia="+mn-ea" w:hAnsi="Calibri Light" w:cs="+mn-cs"/>
              <w:kern w:val="24"/>
              <w:sz w:val="21"/>
              <w:szCs w:val="21"/>
            </w:rPr>
          </w:pPr>
          <w:r>
            <w:rPr>
              <w:rFonts w:ascii="Calibri Light" w:eastAsia="+mn-ea" w:hAnsi="Calibri Light" w:cs="+mn-cs"/>
              <w:kern w:val="24"/>
              <w:sz w:val="21"/>
              <w:szCs w:val="21"/>
            </w:rPr>
            <w:t>Trg zmage 5</w:t>
          </w:r>
          <w:r w:rsidRPr="00B124BF">
            <w:rPr>
              <w:rFonts w:ascii="Calibri Light" w:eastAsia="+mn-ea" w:hAnsi="Calibri Light" w:cs="+mn-cs"/>
              <w:kern w:val="24"/>
              <w:sz w:val="21"/>
              <w:szCs w:val="21"/>
            </w:rPr>
            <w:t>, 9000 Murska Sobota</w:t>
          </w:r>
        </w:p>
        <w:p w14:paraId="66FA6F5F" w14:textId="77777777" w:rsidR="005A4421" w:rsidRPr="00B124BF" w:rsidRDefault="005A4421" w:rsidP="005A4421">
          <w:r w:rsidRPr="00B124BF">
            <w:rPr>
              <w:rFonts w:ascii="Calibri Light" w:eastAsia="+mn-ea" w:hAnsi="Calibri Light" w:cs="+mn-cs"/>
              <w:kern w:val="24"/>
              <w:sz w:val="20"/>
              <w:szCs w:val="20"/>
            </w:rPr>
            <w:t>www.vodovod-b.si</w:t>
          </w:r>
        </w:p>
      </w:tc>
      <w:tc>
        <w:tcPr>
          <w:tcW w:w="1987" w:type="pct"/>
          <w:shd w:val="clear" w:color="auto" w:fill="auto"/>
          <w:tcMar>
            <w:top w:w="28" w:type="dxa"/>
            <w:left w:w="85" w:type="dxa"/>
            <w:bottom w:w="28" w:type="dxa"/>
            <w:right w:w="85" w:type="dxa"/>
          </w:tcMar>
          <w:vAlign w:val="center"/>
        </w:tcPr>
        <w:p w14:paraId="308F89B9" w14:textId="77777777" w:rsidR="005A4421" w:rsidRPr="006668C8" w:rsidRDefault="005A4421" w:rsidP="005A4421">
          <w:pPr>
            <w:jc w:val="right"/>
            <w:rPr>
              <w:rFonts w:ascii="Calibri Light" w:eastAsia="+mn-ea" w:hAnsi="Calibri Light" w:cs="+mn-cs"/>
              <w:color w:val="3C4A54"/>
              <w:kern w:val="24"/>
              <w:sz w:val="18"/>
            </w:rPr>
          </w:pPr>
        </w:p>
      </w:tc>
    </w:tr>
  </w:tbl>
  <w:p w14:paraId="4A2E674E" w14:textId="77777777" w:rsidR="005A4421" w:rsidRPr="00A11E90" w:rsidRDefault="005A4421" w:rsidP="005A4421">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5108" w:type="pct"/>
      <w:tblBorders>
        <w:top w:val="none" w:sz="0" w:space="0" w:color="auto"/>
        <w:left w:val="none" w:sz="0" w:space="0" w:color="auto"/>
        <w:bottom w:val="single" w:sz="4" w:space="0" w:color="A6A6A6" w:themeColor="background1" w:themeShade="A6"/>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48"/>
      <w:gridCol w:w="4898"/>
      <w:gridCol w:w="3856"/>
    </w:tblGrid>
    <w:tr w:rsidR="005A4421" w:rsidRPr="006668C8" w14:paraId="3FC386FA" w14:textId="77777777" w:rsidTr="0026297D">
      <w:trPr>
        <w:trHeight w:val="20"/>
      </w:trPr>
      <w:tc>
        <w:tcPr>
          <w:tcW w:w="489" w:type="pct"/>
          <w:shd w:val="clear" w:color="auto" w:fill="auto"/>
        </w:tcPr>
        <w:p w14:paraId="57C0DF9B" w14:textId="77777777" w:rsidR="005A4421" w:rsidRPr="00A531F5" w:rsidRDefault="005A4421" w:rsidP="005A4421">
          <w:pPr>
            <w:rPr>
              <w:sz w:val="16"/>
            </w:rPr>
          </w:pPr>
          <w:r>
            <w:rPr>
              <w:noProof/>
            </w:rPr>
            <w:drawing>
              <wp:inline distT="0" distB="0" distL="0" distR="0" wp14:anchorId="58357146" wp14:editId="154769D1">
                <wp:extent cx="447675" cy="519303"/>
                <wp:effectExtent l="0" t="0" r="0" b="0"/>
                <wp:docPr id="196858763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3"/>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54632" cy="527373"/>
                        </a:xfrm>
                        <a:prstGeom prst="rect">
                          <a:avLst/>
                        </a:prstGeom>
                        <a:noFill/>
                        <a:ln>
                          <a:noFill/>
                        </a:ln>
                      </pic:spPr>
                    </pic:pic>
                  </a:graphicData>
                </a:graphic>
              </wp:inline>
            </w:drawing>
          </w:r>
        </w:p>
      </w:tc>
      <w:tc>
        <w:tcPr>
          <w:tcW w:w="2523" w:type="pct"/>
          <w:shd w:val="clear" w:color="auto" w:fill="auto"/>
          <w:tcMar>
            <w:top w:w="28" w:type="dxa"/>
            <w:left w:w="85" w:type="dxa"/>
            <w:bottom w:w="28" w:type="dxa"/>
            <w:right w:w="85" w:type="dxa"/>
          </w:tcMar>
          <w:vAlign w:val="center"/>
        </w:tcPr>
        <w:p w14:paraId="1D4F125B" w14:textId="77777777" w:rsidR="005A4421" w:rsidRPr="00B124BF" w:rsidRDefault="005A4421" w:rsidP="005A4421">
          <w:pPr>
            <w:rPr>
              <w:sz w:val="27"/>
              <w:szCs w:val="27"/>
            </w:rPr>
          </w:pPr>
          <w:r w:rsidRPr="00B124BF">
            <w:rPr>
              <w:rFonts w:eastAsia="+mn-ea" w:cs="+mn-cs"/>
              <w:b/>
              <w:bCs/>
              <w:kern w:val="24"/>
              <w:sz w:val="27"/>
              <w:szCs w:val="27"/>
            </w:rPr>
            <w:t>VODOVOD SISTEMA B d.o.o.</w:t>
          </w:r>
        </w:p>
        <w:p w14:paraId="7D7FE6C0" w14:textId="77777777" w:rsidR="005A4421" w:rsidRPr="00B124BF" w:rsidRDefault="005A4421" w:rsidP="005A4421">
          <w:pPr>
            <w:rPr>
              <w:rFonts w:ascii="Calibri Light" w:eastAsia="+mn-ea" w:hAnsi="Calibri Light" w:cs="+mn-cs"/>
              <w:kern w:val="24"/>
              <w:sz w:val="21"/>
              <w:szCs w:val="21"/>
            </w:rPr>
          </w:pPr>
          <w:r>
            <w:rPr>
              <w:rFonts w:ascii="Calibri Light" w:eastAsia="+mn-ea" w:hAnsi="Calibri Light" w:cs="+mn-cs"/>
              <w:kern w:val="24"/>
              <w:sz w:val="21"/>
              <w:szCs w:val="21"/>
            </w:rPr>
            <w:t>Trg zmage 5</w:t>
          </w:r>
          <w:r w:rsidRPr="00B124BF">
            <w:rPr>
              <w:rFonts w:ascii="Calibri Light" w:eastAsia="+mn-ea" w:hAnsi="Calibri Light" w:cs="+mn-cs"/>
              <w:kern w:val="24"/>
              <w:sz w:val="21"/>
              <w:szCs w:val="21"/>
            </w:rPr>
            <w:t>, 9000 Murska Sobota</w:t>
          </w:r>
        </w:p>
        <w:p w14:paraId="2EC44EB5" w14:textId="77777777" w:rsidR="005A4421" w:rsidRPr="00B124BF" w:rsidRDefault="005A4421" w:rsidP="005A4421">
          <w:r w:rsidRPr="00B124BF">
            <w:rPr>
              <w:rFonts w:ascii="Calibri Light" w:eastAsia="+mn-ea" w:hAnsi="Calibri Light" w:cs="+mn-cs"/>
              <w:kern w:val="24"/>
              <w:sz w:val="20"/>
              <w:szCs w:val="20"/>
            </w:rPr>
            <w:t>www.vodovod-b.si</w:t>
          </w:r>
        </w:p>
      </w:tc>
      <w:tc>
        <w:tcPr>
          <w:tcW w:w="1987" w:type="pct"/>
          <w:shd w:val="clear" w:color="auto" w:fill="auto"/>
          <w:tcMar>
            <w:top w:w="28" w:type="dxa"/>
            <w:left w:w="85" w:type="dxa"/>
            <w:bottom w:w="28" w:type="dxa"/>
            <w:right w:w="85" w:type="dxa"/>
          </w:tcMar>
          <w:vAlign w:val="center"/>
        </w:tcPr>
        <w:p w14:paraId="3C0C5271" w14:textId="77777777" w:rsidR="005A4421" w:rsidRPr="006668C8" w:rsidRDefault="005A4421" w:rsidP="005A4421">
          <w:pPr>
            <w:jc w:val="right"/>
            <w:rPr>
              <w:rFonts w:ascii="Calibri Light" w:eastAsia="+mn-ea" w:hAnsi="Calibri Light" w:cs="+mn-cs"/>
              <w:color w:val="3C4A54"/>
              <w:kern w:val="24"/>
              <w:sz w:val="18"/>
            </w:rPr>
          </w:pPr>
        </w:p>
      </w:tc>
    </w:tr>
  </w:tbl>
  <w:p w14:paraId="4B1DFB10" w14:textId="77777777" w:rsidR="005A4421" w:rsidRPr="00A11E90" w:rsidRDefault="005A4421" w:rsidP="005A4421">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1C87A6" w14:textId="77777777" w:rsidR="00E210CF" w:rsidRDefault="00E210CF"/>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5108" w:type="pct"/>
      <w:tblBorders>
        <w:top w:val="none" w:sz="0" w:space="0" w:color="auto"/>
        <w:left w:val="none" w:sz="0" w:space="0" w:color="auto"/>
        <w:bottom w:val="single" w:sz="4" w:space="0" w:color="A6A6A6" w:themeColor="background1" w:themeShade="A6"/>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
      <w:gridCol w:w="4970"/>
      <w:gridCol w:w="3913"/>
    </w:tblGrid>
    <w:tr w:rsidR="002811C2" w:rsidRPr="006668C8" w14:paraId="1644E8EF" w14:textId="77777777" w:rsidTr="0026297D">
      <w:trPr>
        <w:trHeight w:val="20"/>
      </w:trPr>
      <w:tc>
        <w:tcPr>
          <w:tcW w:w="489" w:type="pct"/>
          <w:shd w:val="clear" w:color="auto" w:fill="auto"/>
        </w:tcPr>
        <w:p w14:paraId="71A8B553" w14:textId="77777777" w:rsidR="002811C2" w:rsidRPr="00A531F5" w:rsidRDefault="002811C2" w:rsidP="002811C2">
          <w:pPr>
            <w:rPr>
              <w:sz w:val="16"/>
            </w:rPr>
          </w:pPr>
          <w:r>
            <w:rPr>
              <w:noProof/>
            </w:rPr>
            <w:drawing>
              <wp:inline distT="0" distB="0" distL="0" distR="0" wp14:anchorId="25953669" wp14:editId="68551C4E">
                <wp:extent cx="447675" cy="519303"/>
                <wp:effectExtent l="0" t="0" r="0" b="0"/>
                <wp:docPr id="1752026886"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3"/>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54632" cy="527373"/>
                        </a:xfrm>
                        <a:prstGeom prst="rect">
                          <a:avLst/>
                        </a:prstGeom>
                        <a:noFill/>
                        <a:ln>
                          <a:noFill/>
                        </a:ln>
                      </pic:spPr>
                    </pic:pic>
                  </a:graphicData>
                </a:graphic>
              </wp:inline>
            </w:drawing>
          </w:r>
        </w:p>
      </w:tc>
      <w:tc>
        <w:tcPr>
          <w:tcW w:w="2523" w:type="pct"/>
          <w:shd w:val="clear" w:color="auto" w:fill="auto"/>
          <w:tcMar>
            <w:top w:w="28" w:type="dxa"/>
            <w:left w:w="85" w:type="dxa"/>
            <w:bottom w:w="28" w:type="dxa"/>
            <w:right w:w="85" w:type="dxa"/>
          </w:tcMar>
          <w:vAlign w:val="center"/>
        </w:tcPr>
        <w:p w14:paraId="70411C72" w14:textId="77777777" w:rsidR="002811C2" w:rsidRPr="00B124BF" w:rsidRDefault="002811C2" w:rsidP="002811C2">
          <w:pPr>
            <w:rPr>
              <w:sz w:val="27"/>
              <w:szCs w:val="27"/>
            </w:rPr>
          </w:pPr>
          <w:r w:rsidRPr="00B124BF">
            <w:rPr>
              <w:rFonts w:eastAsia="+mn-ea" w:cs="+mn-cs"/>
              <w:b/>
              <w:bCs/>
              <w:kern w:val="24"/>
              <w:sz w:val="27"/>
              <w:szCs w:val="27"/>
            </w:rPr>
            <w:t>VODOVOD SISTEMA B d.o.o.</w:t>
          </w:r>
        </w:p>
        <w:p w14:paraId="0CED45D1" w14:textId="77777777" w:rsidR="002811C2" w:rsidRPr="00B124BF" w:rsidRDefault="002811C2" w:rsidP="002811C2">
          <w:pPr>
            <w:rPr>
              <w:rFonts w:ascii="Calibri Light" w:eastAsia="+mn-ea" w:hAnsi="Calibri Light" w:cs="+mn-cs"/>
              <w:kern w:val="24"/>
              <w:sz w:val="21"/>
              <w:szCs w:val="21"/>
            </w:rPr>
          </w:pPr>
          <w:r>
            <w:rPr>
              <w:rFonts w:ascii="Calibri Light" w:eastAsia="+mn-ea" w:hAnsi="Calibri Light" w:cs="+mn-cs"/>
              <w:kern w:val="24"/>
              <w:sz w:val="21"/>
              <w:szCs w:val="21"/>
            </w:rPr>
            <w:t>Trg zmage 5</w:t>
          </w:r>
          <w:r w:rsidRPr="00B124BF">
            <w:rPr>
              <w:rFonts w:ascii="Calibri Light" w:eastAsia="+mn-ea" w:hAnsi="Calibri Light" w:cs="+mn-cs"/>
              <w:kern w:val="24"/>
              <w:sz w:val="21"/>
              <w:szCs w:val="21"/>
            </w:rPr>
            <w:t>, 9000 Murska Sobota</w:t>
          </w:r>
        </w:p>
        <w:p w14:paraId="059C14E8" w14:textId="77777777" w:rsidR="002811C2" w:rsidRPr="00B124BF" w:rsidRDefault="002811C2" w:rsidP="002811C2">
          <w:r w:rsidRPr="00B124BF">
            <w:rPr>
              <w:rFonts w:ascii="Calibri Light" w:eastAsia="+mn-ea" w:hAnsi="Calibri Light" w:cs="+mn-cs"/>
              <w:kern w:val="24"/>
              <w:sz w:val="20"/>
              <w:szCs w:val="20"/>
            </w:rPr>
            <w:t>www.vodovod-b.si</w:t>
          </w:r>
        </w:p>
      </w:tc>
      <w:tc>
        <w:tcPr>
          <w:tcW w:w="1987" w:type="pct"/>
          <w:shd w:val="clear" w:color="auto" w:fill="auto"/>
          <w:tcMar>
            <w:top w:w="28" w:type="dxa"/>
            <w:left w:w="85" w:type="dxa"/>
            <w:bottom w:w="28" w:type="dxa"/>
            <w:right w:w="85" w:type="dxa"/>
          </w:tcMar>
          <w:vAlign w:val="center"/>
        </w:tcPr>
        <w:p w14:paraId="4FDAC1AD" w14:textId="77777777" w:rsidR="002811C2" w:rsidRPr="006668C8" w:rsidRDefault="002811C2" w:rsidP="002811C2">
          <w:pPr>
            <w:jc w:val="right"/>
            <w:rPr>
              <w:rFonts w:ascii="Calibri Light" w:eastAsia="+mn-ea" w:hAnsi="Calibri Light" w:cs="+mn-cs"/>
              <w:color w:val="3C4A54"/>
              <w:kern w:val="24"/>
              <w:sz w:val="18"/>
            </w:rPr>
          </w:pPr>
        </w:p>
      </w:tc>
    </w:tr>
  </w:tbl>
  <w:p w14:paraId="6CA8DF8E" w14:textId="77777777" w:rsidR="002811C2" w:rsidRPr="00A11E90" w:rsidRDefault="002811C2" w:rsidP="002811C2">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5C6BF4" w14:textId="77777777" w:rsidR="00E210CF" w:rsidRDefault="00E210CF"/>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5108" w:type="pct"/>
      <w:tblBorders>
        <w:top w:val="none" w:sz="0" w:space="0" w:color="auto"/>
        <w:left w:val="none" w:sz="0" w:space="0" w:color="auto"/>
        <w:bottom w:val="single" w:sz="4" w:space="0" w:color="A6A6A6" w:themeColor="background1" w:themeShade="A6"/>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
      <w:gridCol w:w="4970"/>
      <w:gridCol w:w="3913"/>
    </w:tblGrid>
    <w:tr w:rsidR="00293ABB" w:rsidRPr="006668C8" w14:paraId="4A3AD971" w14:textId="77777777" w:rsidTr="0026297D">
      <w:trPr>
        <w:trHeight w:val="20"/>
      </w:trPr>
      <w:tc>
        <w:tcPr>
          <w:tcW w:w="489" w:type="pct"/>
          <w:shd w:val="clear" w:color="auto" w:fill="auto"/>
        </w:tcPr>
        <w:p w14:paraId="62805544" w14:textId="77777777" w:rsidR="00293ABB" w:rsidRPr="00A531F5" w:rsidRDefault="00293ABB" w:rsidP="00293ABB">
          <w:pPr>
            <w:rPr>
              <w:sz w:val="16"/>
            </w:rPr>
          </w:pPr>
          <w:r>
            <w:rPr>
              <w:noProof/>
            </w:rPr>
            <w:drawing>
              <wp:inline distT="0" distB="0" distL="0" distR="0" wp14:anchorId="00737884" wp14:editId="68E30AF6">
                <wp:extent cx="447675" cy="519303"/>
                <wp:effectExtent l="0" t="0" r="0" b="0"/>
                <wp:docPr id="1070324929"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3"/>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54632" cy="527373"/>
                        </a:xfrm>
                        <a:prstGeom prst="rect">
                          <a:avLst/>
                        </a:prstGeom>
                        <a:noFill/>
                        <a:ln>
                          <a:noFill/>
                        </a:ln>
                      </pic:spPr>
                    </pic:pic>
                  </a:graphicData>
                </a:graphic>
              </wp:inline>
            </w:drawing>
          </w:r>
        </w:p>
      </w:tc>
      <w:tc>
        <w:tcPr>
          <w:tcW w:w="2523" w:type="pct"/>
          <w:shd w:val="clear" w:color="auto" w:fill="auto"/>
          <w:tcMar>
            <w:top w:w="28" w:type="dxa"/>
            <w:left w:w="85" w:type="dxa"/>
            <w:bottom w:w="28" w:type="dxa"/>
            <w:right w:w="85" w:type="dxa"/>
          </w:tcMar>
          <w:vAlign w:val="center"/>
        </w:tcPr>
        <w:p w14:paraId="7053EB64" w14:textId="77777777" w:rsidR="00293ABB" w:rsidRPr="00B124BF" w:rsidRDefault="00293ABB" w:rsidP="00293ABB">
          <w:pPr>
            <w:rPr>
              <w:sz w:val="27"/>
              <w:szCs w:val="27"/>
            </w:rPr>
          </w:pPr>
          <w:r w:rsidRPr="00B124BF">
            <w:rPr>
              <w:rFonts w:eastAsia="+mn-ea" w:cs="+mn-cs"/>
              <w:b/>
              <w:bCs/>
              <w:kern w:val="24"/>
              <w:sz w:val="27"/>
              <w:szCs w:val="27"/>
            </w:rPr>
            <w:t>VODOVOD SISTEMA B d.o.o.</w:t>
          </w:r>
        </w:p>
        <w:p w14:paraId="5E7A456D" w14:textId="77777777" w:rsidR="00293ABB" w:rsidRPr="00B124BF" w:rsidRDefault="00293ABB" w:rsidP="00293ABB">
          <w:pPr>
            <w:rPr>
              <w:rFonts w:ascii="Calibri Light" w:eastAsia="+mn-ea" w:hAnsi="Calibri Light" w:cs="+mn-cs"/>
              <w:kern w:val="24"/>
              <w:sz w:val="21"/>
              <w:szCs w:val="21"/>
            </w:rPr>
          </w:pPr>
          <w:r>
            <w:rPr>
              <w:rFonts w:ascii="Calibri Light" w:eastAsia="+mn-ea" w:hAnsi="Calibri Light" w:cs="+mn-cs"/>
              <w:kern w:val="24"/>
              <w:sz w:val="21"/>
              <w:szCs w:val="21"/>
            </w:rPr>
            <w:t>Trg zmage 5</w:t>
          </w:r>
          <w:r w:rsidRPr="00B124BF">
            <w:rPr>
              <w:rFonts w:ascii="Calibri Light" w:eastAsia="+mn-ea" w:hAnsi="Calibri Light" w:cs="+mn-cs"/>
              <w:kern w:val="24"/>
              <w:sz w:val="21"/>
              <w:szCs w:val="21"/>
            </w:rPr>
            <w:t>, 9000 Murska Sobota</w:t>
          </w:r>
        </w:p>
        <w:p w14:paraId="13C6483B" w14:textId="77777777" w:rsidR="00293ABB" w:rsidRPr="00B124BF" w:rsidRDefault="00293ABB" w:rsidP="00293ABB">
          <w:r w:rsidRPr="00B124BF">
            <w:rPr>
              <w:rFonts w:ascii="Calibri Light" w:eastAsia="+mn-ea" w:hAnsi="Calibri Light" w:cs="+mn-cs"/>
              <w:kern w:val="24"/>
              <w:sz w:val="20"/>
              <w:szCs w:val="20"/>
            </w:rPr>
            <w:t>www.vodovod-b.si</w:t>
          </w:r>
        </w:p>
      </w:tc>
      <w:tc>
        <w:tcPr>
          <w:tcW w:w="1987" w:type="pct"/>
          <w:shd w:val="clear" w:color="auto" w:fill="auto"/>
          <w:tcMar>
            <w:top w:w="28" w:type="dxa"/>
            <w:left w:w="85" w:type="dxa"/>
            <w:bottom w:w="28" w:type="dxa"/>
            <w:right w:w="85" w:type="dxa"/>
          </w:tcMar>
          <w:vAlign w:val="center"/>
        </w:tcPr>
        <w:p w14:paraId="38CDCCE9" w14:textId="77777777" w:rsidR="00293ABB" w:rsidRPr="006668C8" w:rsidRDefault="00293ABB" w:rsidP="00293ABB">
          <w:pPr>
            <w:jc w:val="right"/>
            <w:rPr>
              <w:rFonts w:ascii="Calibri Light" w:eastAsia="+mn-ea" w:hAnsi="Calibri Light" w:cs="+mn-cs"/>
              <w:color w:val="3C4A54"/>
              <w:kern w:val="24"/>
              <w:sz w:val="18"/>
            </w:rPr>
          </w:pPr>
        </w:p>
      </w:tc>
    </w:tr>
  </w:tbl>
  <w:p w14:paraId="4EB492E0" w14:textId="77777777" w:rsidR="00293ABB" w:rsidRPr="00A11E90" w:rsidRDefault="00293ABB" w:rsidP="00293AB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3" w15:restartNumberingAfterBreak="0">
    <w:nsid w:val="00000004"/>
    <w:multiLevelType w:val="singleLevel"/>
    <w:tmpl w:val="00000004"/>
    <w:name w:val="WW8Num6"/>
    <w:lvl w:ilvl="0">
      <w:start w:val="1"/>
      <w:numFmt w:val="bullet"/>
      <w:lvlText w:val=""/>
      <w:lvlJc w:val="left"/>
      <w:pPr>
        <w:tabs>
          <w:tab w:val="num" w:pos="0"/>
        </w:tabs>
        <w:ind w:left="1287" w:hanging="360"/>
      </w:pPr>
      <w:rPr>
        <w:rFonts w:ascii="Symbol" w:hAnsi="Symbol" w:cs="Symbol" w:hint="default"/>
        <w:sz w:val="20"/>
        <w:szCs w:val="20"/>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08"/>
    <w:multiLevelType w:val="singleLevel"/>
    <w:tmpl w:val="00000008"/>
    <w:name w:val="WW8Num10"/>
    <w:lvl w:ilvl="0">
      <w:start w:val="1"/>
      <w:numFmt w:val="bullet"/>
      <w:lvlText w:val=""/>
      <w:lvlJc w:val="left"/>
      <w:pPr>
        <w:tabs>
          <w:tab w:val="num" w:pos="0"/>
        </w:tabs>
        <w:ind w:left="720" w:hanging="360"/>
      </w:pPr>
      <w:rPr>
        <w:rFonts w:ascii="Symbol" w:hAnsi="Symbol" w:cs="Symbol" w:hint="default"/>
      </w:rPr>
    </w:lvl>
  </w:abstractNum>
  <w:abstractNum w:abstractNumId="8" w15:restartNumberingAfterBreak="0">
    <w:nsid w:val="00000009"/>
    <w:multiLevelType w:val="singleLevel"/>
    <w:tmpl w:val="00000009"/>
    <w:name w:val="WW8Num11"/>
    <w:lvl w:ilvl="0">
      <w:start w:val="1"/>
      <w:numFmt w:val="decimal"/>
      <w:lvlText w:val="%1."/>
      <w:lvlJc w:val="left"/>
      <w:pPr>
        <w:tabs>
          <w:tab w:val="num" w:pos="1004"/>
        </w:tabs>
        <w:ind w:left="1004" w:hanging="360"/>
      </w:pPr>
      <w:rPr>
        <w:rFonts w:ascii="Times New Roman" w:hAnsi="Times New Roman" w:cs="Times New Roman"/>
      </w:rPr>
    </w:lvl>
  </w:abstractNum>
  <w:abstractNum w:abstractNumId="9" w15:restartNumberingAfterBreak="0">
    <w:nsid w:val="0000000A"/>
    <w:multiLevelType w:val="singleLevel"/>
    <w:tmpl w:val="0000000A"/>
    <w:name w:val="WW8Num12"/>
    <w:lvl w:ilvl="0">
      <w:start w:val="1"/>
      <w:numFmt w:val="bullet"/>
      <w:lvlText w:val=""/>
      <w:lvlJc w:val="left"/>
      <w:pPr>
        <w:tabs>
          <w:tab w:val="num" w:pos="720"/>
        </w:tabs>
        <w:ind w:left="720" w:hanging="360"/>
      </w:pPr>
      <w:rPr>
        <w:rFonts w:ascii="Symbol" w:hAnsi="Symbol" w:cs="Symbol" w:hint="default"/>
      </w:rPr>
    </w:lvl>
  </w:abstractNum>
  <w:abstractNum w:abstractNumId="10"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24"/>
        <w:szCs w:val="24"/>
      </w:rPr>
    </w:lvl>
  </w:abstractNum>
  <w:abstractNum w:abstractNumId="11" w15:restartNumberingAfterBreak="0">
    <w:nsid w:val="0000000C"/>
    <w:multiLevelType w:val="singleLevel"/>
    <w:tmpl w:val="0000000C"/>
    <w:name w:val="WW8Num14"/>
    <w:lvl w:ilvl="0">
      <w:start w:val="5"/>
      <w:numFmt w:val="bullet"/>
      <w:lvlText w:val="-"/>
      <w:lvlJc w:val="left"/>
      <w:pPr>
        <w:tabs>
          <w:tab w:val="num" w:pos="0"/>
        </w:tabs>
        <w:ind w:left="720" w:hanging="360"/>
      </w:pPr>
      <w:rPr>
        <w:rFonts w:ascii="Times New Roman" w:hAnsi="Times New Roman" w:cs="Times New Roman" w:hint="default"/>
      </w:rPr>
    </w:lvl>
  </w:abstractNum>
  <w:abstractNum w:abstractNumId="12"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13" w15:restartNumberingAfterBreak="0">
    <w:nsid w:val="0000000E"/>
    <w:multiLevelType w:val="singleLevel"/>
    <w:tmpl w:val="0000000E"/>
    <w:name w:val="WW8Num16"/>
    <w:lvl w:ilvl="0">
      <w:start w:val="1"/>
      <w:numFmt w:val="bullet"/>
      <w:lvlText w:val="o"/>
      <w:lvlJc w:val="left"/>
      <w:pPr>
        <w:tabs>
          <w:tab w:val="num" w:pos="0"/>
        </w:tabs>
        <w:ind w:left="720" w:hanging="360"/>
      </w:pPr>
      <w:rPr>
        <w:rFonts w:ascii="Courier New" w:hAnsi="Courier New" w:cs="Courier New" w:hint="default"/>
      </w:rPr>
    </w:lvl>
  </w:abstractNum>
  <w:abstractNum w:abstractNumId="14"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15"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vanish w:val="0"/>
        <w:color w:val="00000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00000011"/>
    <w:multiLevelType w:val="singleLevel"/>
    <w:tmpl w:val="00000011"/>
    <w:name w:val="WW8Num20"/>
    <w:lvl w:ilvl="0">
      <w:start w:val="1"/>
      <w:numFmt w:val="upperLetter"/>
      <w:lvlText w:val="%1."/>
      <w:lvlJc w:val="left"/>
      <w:pPr>
        <w:tabs>
          <w:tab w:val="num" w:pos="360"/>
        </w:tabs>
        <w:ind w:left="360" w:hanging="360"/>
      </w:pPr>
      <w:rPr>
        <w:rFonts w:cs="Times New Roman"/>
      </w:rPr>
    </w:lvl>
  </w:abstractNum>
  <w:abstractNum w:abstractNumId="17"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8" w15:restartNumberingAfterBreak="0">
    <w:nsid w:val="00000013"/>
    <w:multiLevelType w:val="singleLevel"/>
    <w:tmpl w:val="00000013"/>
    <w:name w:val="WW8Num22"/>
    <w:lvl w:ilvl="0">
      <w:start w:val="1"/>
      <w:numFmt w:val="bullet"/>
      <w:lvlText w:val=""/>
      <w:lvlJc w:val="left"/>
      <w:pPr>
        <w:tabs>
          <w:tab w:val="num" w:pos="720"/>
        </w:tabs>
        <w:ind w:left="720" w:hanging="360"/>
      </w:pPr>
      <w:rPr>
        <w:rFonts w:ascii="Symbol" w:hAnsi="Symbol" w:cs="Symbol" w:hint="default"/>
      </w:rPr>
    </w:lvl>
  </w:abstractNum>
  <w:abstractNum w:abstractNumId="19" w15:restartNumberingAfterBreak="0">
    <w:nsid w:val="00000014"/>
    <w:multiLevelType w:val="singleLevel"/>
    <w:tmpl w:val="00000014"/>
    <w:name w:val="WW8Num24"/>
    <w:lvl w:ilvl="0">
      <w:numFmt w:val="bullet"/>
      <w:lvlText w:val="-"/>
      <w:lvlJc w:val="left"/>
      <w:pPr>
        <w:tabs>
          <w:tab w:val="num" w:pos="0"/>
        </w:tabs>
        <w:ind w:left="720" w:hanging="360"/>
      </w:pPr>
      <w:rPr>
        <w:rFonts w:ascii="Calibri" w:hAnsi="Calibri" w:cs="Times New Roman" w:hint="default"/>
      </w:rPr>
    </w:lvl>
  </w:abstractNum>
  <w:abstractNum w:abstractNumId="20" w15:restartNumberingAfterBreak="0">
    <w:nsid w:val="00000015"/>
    <w:multiLevelType w:val="singleLevel"/>
    <w:tmpl w:val="1A50B02A"/>
    <w:lvl w:ilvl="0">
      <w:start w:val="7"/>
      <w:numFmt w:val="decimal"/>
      <w:lvlText w:val="%1."/>
      <w:lvlJc w:val="left"/>
      <w:pPr>
        <w:tabs>
          <w:tab w:val="num" w:pos="-502"/>
        </w:tabs>
        <w:ind w:left="502" w:hanging="360"/>
      </w:pPr>
      <w:rPr>
        <w:rFonts w:ascii="Times New Roman" w:hAnsi="Times New Roman" w:cs="Times New Roman" w:hint="default"/>
        <w:b/>
        <w:i w:val="0"/>
      </w:rPr>
    </w:lvl>
  </w:abstractNum>
  <w:abstractNum w:abstractNumId="21" w15:restartNumberingAfterBreak="0">
    <w:nsid w:val="00000016"/>
    <w:multiLevelType w:val="singleLevel"/>
    <w:tmpl w:val="00000016"/>
    <w:name w:val="WW8Num26"/>
    <w:lvl w:ilvl="0">
      <w:start w:val="1"/>
      <w:numFmt w:val="bullet"/>
      <w:lvlText w:val=""/>
      <w:lvlJc w:val="left"/>
      <w:pPr>
        <w:tabs>
          <w:tab w:val="num" w:pos="1080"/>
        </w:tabs>
        <w:ind w:left="1080" w:hanging="360"/>
      </w:pPr>
      <w:rPr>
        <w:rFonts w:ascii="Symbol" w:hAnsi="Symbol" w:cs="Symbol" w:hint="default"/>
      </w:rPr>
    </w:lvl>
  </w:abstractNum>
  <w:abstractNum w:abstractNumId="22" w15:restartNumberingAfterBreak="0">
    <w:nsid w:val="00000017"/>
    <w:multiLevelType w:val="singleLevel"/>
    <w:tmpl w:val="00000017"/>
    <w:name w:val="WW8Num27"/>
    <w:lvl w:ilvl="0">
      <w:start w:val="8"/>
      <w:numFmt w:val="decimal"/>
      <w:lvlText w:val="%1."/>
      <w:lvlJc w:val="left"/>
      <w:pPr>
        <w:tabs>
          <w:tab w:val="num" w:pos="0"/>
        </w:tabs>
        <w:ind w:left="1004" w:hanging="360"/>
      </w:pPr>
      <w:rPr>
        <w:rFonts w:ascii="Times New Roman" w:hAnsi="Times New Roman" w:cs="Times New Roman" w:hint="default"/>
        <w:b/>
        <w:i w:val="0"/>
      </w:rPr>
    </w:lvl>
  </w:abstractNum>
  <w:abstractNum w:abstractNumId="23"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0A790088"/>
    <w:multiLevelType w:val="hybridMultilevel"/>
    <w:tmpl w:val="FF5C0A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C021D3D"/>
    <w:multiLevelType w:val="hybridMultilevel"/>
    <w:tmpl w:val="2ED2826E"/>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6" w15:restartNumberingAfterBreak="0">
    <w:nsid w:val="1FB33AA5"/>
    <w:multiLevelType w:val="multilevel"/>
    <w:tmpl w:val="10AAA82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7" w15:restartNumberingAfterBreak="0">
    <w:nsid w:val="2B4F3AF4"/>
    <w:multiLevelType w:val="hybridMultilevel"/>
    <w:tmpl w:val="CB0AD7E2"/>
    <w:lvl w:ilvl="0" w:tplc="04240001">
      <w:start w:val="1"/>
      <w:numFmt w:val="bullet"/>
      <w:lvlText w:val=""/>
      <w:lvlJc w:val="left"/>
      <w:pPr>
        <w:ind w:left="1364" w:hanging="360"/>
      </w:pPr>
      <w:rPr>
        <w:rFonts w:ascii="Symbol" w:hAnsi="Symbol"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28" w15:restartNumberingAfterBreak="0">
    <w:nsid w:val="3BC660EE"/>
    <w:multiLevelType w:val="singleLevel"/>
    <w:tmpl w:val="214A598A"/>
    <w:lvl w:ilvl="0">
      <w:start w:val="1"/>
      <w:numFmt w:val="decimal"/>
      <w:lvlText w:val="%1."/>
      <w:lvlJc w:val="left"/>
      <w:pPr>
        <w:tabs>
          <w:tab w:val="num" w:pos="1004"/>
        </w:tabs>
        <w:ind w:left="1004" w:hanging="360"/>
      </w:pPr>
      <w:rPr>
        <w:rFonts w:ascii="Calibri" w:hAnsi="Calibri" w:cs="Calibri" w:hint="default"/>
      </w:rPr>
    </w:lvl>
  </w:abstractNum>
  <w:abstractNum w:abstractNumId="29"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1A3A98"/>
    <w:multiLevelType w:val="hybridMultilevel"/>
    <w:tmpl w:val="D78234F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3"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694065"/>
    <w:multiLevelType w:val="hybridMultilevel"/>
    <w:tmpl w:val="3D1CE372"/>
    <w:lvl w:ilvl="0" w:tplc="FFFFFFFF">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cs="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40E1127"/>
    <w:multiLevelType w:val="hybridMultilevel"/>
    <w:tmpl w:val="FD0C5DE4"/>
    <w:lvl w:ilvl="0" w:tplc="8E8859B0">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16cid:durableId="1365598443">
    <w:abstractNumId w:val="0"/>
  </w:num>
  <w:num w:numId="2" w16cid:durableId="2003702259">
    <w:abstractNumId w:val="2"/>
  </w:num>
  <w:num w:numId="3" w16cid:durableId="884096483">
    <w:abstractNumId w:val="5"/>
  </w:num>
  <w:num w:numId="4" w16cid:durableId="1895002955">
    <w:abstractNumId w:val="12"/>
  </w:num>
  <w:num w:numId="5" w16cid:durableId="936451525">
    <w:abstractNumId w:val="15"/>
  </w:num>
  <w:num w:numId="6" w16cid:durableId="400711367">
    <w:abstractNumId w:val="20"/>
  </w:num>
  <w:num w:numId="7" w16cid:durableId="1189098733">
    <w:abstractNumId w:val="39"/>
  </w:num>
  <w:num w:numId="8" w16cid:durableId="1973754691">
    <w:abstractNumId w:val="33"/>
  </w:num>
  <w:num w:numId="9" w16cid:durableId="524294454">
    <w:abstractNumId w:val="37"/>
  </w:num>
  <w:num w:numId="10" w16cid:durableId="862980169">
    <w:abstractNumId w:val="28"/>
  </w:num>
  <w:num w:numId="11" w16cid:durableId="1387341714">
    <w:abstractNumId w:val="25"/>
  </w:num>
  <w:num w:numId="12" w16cid:durableId="1261530394">
    <w:abstractNumId w:val="38"/>
  </w:num>
  <w:num w:numId="13" w16cid:durableId="1343706959">
    <w:abstractNumId w:val="34"/>
  </w:num>
  <w:num w:numId="14" w16cid:durableId="1096943350">
    <w:abstractNumId w:val="30"/>
  </w:num>
  <w:num w:numId="15" w16cid:durableId="1857763916">
    <w:abstractNumId w:val="32"/>
  </w:num>
  <w:num w:numId="16" w16cid:durableId="839733287">
    <w:abstractNumId w:val="35"/>
  </w:num>
  <w:num w:numId="17" w16cid:durableId="1571309051">
    <w:abstractNumId w:val="23"/>
  </w:num>
  <w:num w:numId="18" w16cid:durableId="1281373473">
    <w:abstractNumId w:val="31"/>
  </w:num>
  <w:num w:numId="19" w16cid:durableId="1046829867">
    <w:abstractNumId w:val="26"/>
  </w:num>
  <w:num w:numId="20" w16cid:durableId="1828935385">
    <w:abstractNumId w:val="1"/>
  </w:num>
  <w:num w:numId="21" w16cid:durableId="1136725788">
    <w:abstractNumId w:val="4"/>
  </w:num>
  <w:num w:numId="22" w16cid:durableId="1998729940">
    <w:abstractNumId w:val="6"/>
  </w:num>
  <w:num w:numId="23" w16cid:durableId="1352950116">
    <w:abstractNumId w:val="17"/>
  </w:num>
  <w:num w:numId="24" w16cid:durableId="1206866486">
    <w:abstractNumId w:val="29"/>
  </w:num>
  <w:num w:numId="25" w16cid:durableId="692151169">
    <w:abstractNumId w:val="24"/>
  </w:num>
  <w:num w:numId="26" w16cid:durableId="422145362">
    <w:abstractNumId w:val="36"/>
  </w:num>
  <w:num w:numId="27" w16cid:durableId="1611355779">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0"/>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EF9"/>
    <w:rsid w:val="00004BE0"/>
    <w:rsid w:val="00006A69"/>
    <w:rsid w:val="00007677"/>
    <w:rsid w:val="000077B9"/>
    <w:rsid w:val="00011288"/>
    <w:rsid w:val="00012ED8"/>
    <w:rsid w:val="000142C7"/>
    <w:rsid w:val="00014906"/>
    <w:rsid w:val="00015B2D"/>
    <w:rsid w:val="00016385"/>
    <w:rsid w:val="0002508B"/>
    <w:rsid w:val="00026AEB"/>
    <w:rsid w:val="000308A8"/>
    <w:rsid w:val="000314F2"/>
    <w:rsid w:val="00032EB1"/>
    <w:rsid w:val="00037137"/>
    <w:rsid w:val="0004013C"/>
    <w:rsid w:val="000414E4"/>
    <w:rsid w:val="0004195D"/>
    <w:rsid w:val="00042188"/>
    <w:rsid w:val="00046237"/>
    <w:rsid w:val="00046BA3"/>
    <w:rsid w:val="00047481"/>
    <w:rsid w:val="00047DF7"/>
    <w:rsid w:val="00052980"/>
    <w:rsid w:val="0006116E"/>
    <w:rsid w:val="0007572D"/>
    <w:rsid w:val="000802B0"/>
    <w:rsid w:val="00083566"/>
    <w:rsid w:val="000845B4"/>
    <w:rsid w:val="000853AE"/>
    <w:rsid w:val="0008585A"/>
    <w:rsid w:val="0009323A"/>
    <w:rsid w:val="00095594"/>
    <w:rsid w:val="000A30D3"/>
    <w:rsid w:val="000A5BDA"/>
    <w:rsid w:val="000A5EE1"/>
    <w:rsid w:val="000A667E"/>
    <w:rsid w:val="000A709E"/>
    <w:rsid w:val="000B0157"/>
    <w:rsid w:val="000B0A36"/>
    <w:rsid w:val="000B168D"/>
    <w:rsid w:val="000B7A09"/>
    <w:rsid w:val="000D0A34"/>
    <w:rsid w:val="000D0B3F"/>
    <w:rsid w:val="000D2487"/>
    <w:rsid w:val="000D4092"/>
    <w:rsid w:val="000D4C49"/>
    <w:rsid w:val="000E02B5"/>
    <w:rsid w:val="000E0646"/>
    <w:rsid w:val="000E0CC6"/>
    <w:rsid w:val="000E0E78"/>
    <w:rsid w:val="000E0EA6"/>
    <w:rsid w:val="000E131E"/>
    <w:rsid w:val="000E50BD"/>
    <w:rsid w:val="000E654D"/>
    <w:rsid w:val="000F001E"/>
    <w:rsid w:val="000F2DD0"/>
    <w:rsid w:val="000F3A9A"/>
    <w:rsid w:val="00101782"/>
    <w:rsid w:val="00102C1B"/>
    <w:rsid w:val="001034EE"/>
    <w:rsid w:val="00105AEA"/>
    <w:rsid w:val="00107178"/>
    <w:rsid w:val="00107369"/>
    <w:rsid w:val="00112816"/>
    <w:rsid w:val="00112F90"/>
    <w:rsid w:val="001147FF"/>
    <w:rsid w:val="001161AF"/>
    <w:rsid w:val="00117626"/>
    <w:rsid w:val="00120795"/>
    <w:rsid w:val="00120B74"/>
    <w:rsid w:val="00127CD3"/>
    <w:rsid w:val="00130DC1"/>
    <w:rsid w:val="00131FAF"/>
    <w:rsid w:val="00131FF4"/>
    <w:rsid w:val="00132D55"/>
    <w:rsid w:val="00133758"/>
    <w:rsid w:val="0013391D"/>
    <w:rsid w:val="00135049"/>
    <w:rsid w:val="00137B96"/>
    <w:rsid w:val="00137F31"/>
    <w:rsid w:val="001405AE"/>
    <w:rsid w:val="00142F8D"/>
    <w:rsid w:val="00144443"/>
    <w:rsid w:val="00145D67"/>
    <w:rsid w:val="00145D99"/>
    <w:rsid w:val="00154149"/>
    <w:rsid w:val="001609F1"/>
    <w:rsid w:val="00161170"/>
    <w:rsid w:val="00161BF3"/>
    <w:rsid w:val="00163889"/>
    <w:rsid w:val="00165FD4"/>
    <w:rsid w:val="001664C7"/>
    <w:rsid w:val="00170EBA"/>
    <w:rsid w:val="00172E8C"/>
    <w:rsid w:val="00174EF6"/>
    <w:rsid w:val="00177D47"/>
    <w:rsid w:val="001810AB"/>
    <w:rsid w:val="00182025"/>
    <w:rsid w:val="00184067"/>
    <w:rsid w:val="00186F9E"/>
    <w:rsid w:val="00187F14"/>
    <w:rsid w:val="001920CB"/>
    <w:rsid w:val="00195F85"/>
    <w:rsid w:val="001978BA"/>
    <w:rsid w:val="001A49FA"/>
    <w:rsid w:val="001A74D4"/>
    <w:rsid w:val="001B0EF9"/>
    <w:rsid w:val="001B368E"/>
    <w:rsid w:val="001C6290"/>
    <w:rsid w:val="001D1467"/>
    <w:rsid w:val="001D2748"/>
    <w:rsid w:val="001D3B3B"/>
    <w:rsid w:val="001D3D99"/>
    <w:rsid w:val="001D5EAD"/>
    <w:rsid w:val="001E1C01"/>
    <w:rsid w:val="001E2BAF"/>
    <w:rsid w:val="001E35AE"/>
    <w:rsid w:val="001E3DCB"/>
    <w:rsid w:val="001E4628"/>
    <w:rsid w:val="001E5264"/>
    <w:rsid w:val="001E58BF"/>
    <w:rsid w:val="001F06B4"/>
    <w:rsid w:val="001F2037"/>
    <w:rsid w:val="001F3C50"/>
    <w:rsid w:val="001F5395"/>
    <w:rsid w:val="001F6994"/>
    <w:rsid w:val="001F731D"/>
    <w:rsid w:val="002008FC"/>
    <w:rsid w:val="00200B2D"/>
    <w:rsid w:val="002101B6"/>
    <w:rsid w:val="0021428C"/>
    <w:rsid w:val="00214DBC"/>
    <w:rsid w:val="002161DB"/>
    <w:rsid w:val="0021734C"/>
    <w:rsid w:val="0022297D"/>
    <w:rsid w:val="00223837"/>
    <w:rsid w:val="00224A32"/>
    <w:rsid w:val="0022539A"/>
    <w:rsid w:val="002266E4"/>
    <w:rsid w:val="00230EB8"/>
    <w:rsid w:val="0023268F"/>
    <w:rsid w:val="00232A25"/>
    <w:rsid w:val="00233CD9"/>
    <w:rsid w:val="002348D6"/>
    <w:rsid w:val="0024134C"/>
    <w:rsid w:val="00241968"/>
    <w:rsid w:val="0024255A"/>
    <w:rsid w:val="00243D8A"/>
    <w:rsid w:val="00244E72"/>
    <w:rsid w:val="00251295"/>
    <w:rsid w:val="00253204"/>
    <w:rsid w:val="0025337D"/>
    <w:rsid w:val="002574CC"/>
    <w:rsid w:val="00263A0C"/>
    <w:rsid w:val="00264ACE"/>
    <w:rsid w:val="00266F26"/>
    <w:rsid w:val="00270443"/>
    <w:rsid w:val="00270AC2"/>
    <w:rsid w:val="00271860"/>
    <w:rsid w:val="002745CB"/>
    <w:rsid w:val="00274A21"/>
    <w:rsid w:val="00276624"/>
    <w:rsid w:val="00276C49"/>
    <w:rsid w:val="002774AB"/>
    <w:rsid w:val="00280CC7"/>
    <w:rsid w:val="002811C2"/>
    <w:rsid w:val="002822A0"/>
    <w:rsid w:val="00282736"/>
    <w:rsid w:val="002827FD"/>
    <w:rsid w:val="0028515C"/>
    <w:rsid w:val="00285664"/>
    <w:rsid w:val="00286A27"/>
    <w:rsid w:val="00287E17"/>
    <w:rsid w:val="00292439"/>
    <w:rsid w:val="0029364D"/>
    <w:rsid w:val="00293ABB"/>
    <w:rsid w:val="002943C9"/>
    <w:rsid w:val="00296788"/>
    <w:rsid w:val="0029780B"/>
    <w:rsid w:val="002A0C4A"/>
    <w:rsid w:val="002A4409"/>
    <w:rsid w:val="002A528F"/>
    <w:rsid w:val="002A52BF"/>
    <w:rsid w:val="002B029F"/>
    <w:rsid w:val="002B06BD"/>
    <w:rsid w:val="002B0C75"/>
    <w:rsid w:val="002B4DAB"/>
    <w:rsid w:val="002B6A77"/>
    <w:rsid w:val="002C053D"/>
    <w:rsid w:val="002C1F4C"/>
    <w:rsid w:val="002C3A27"/>
    <w:rsid w:val="002C57FF"/>
    <w:rsid w:val="002D185C"/>
    <w:rsid w:val="002D3273"/>
    <w:rsid w:val="002D3FD6"/>
    <w:rsid w:val="002D4490"/>
    <w:rsid w:val="002D5943"/>
    <w:rsid w:val="002E0B21"/>
    <w:rsid w:val="002E0C37"/>
    <w:rsid w:val="002E2162"/>
    <w:rsid w:val="00302088"/>
    <w:rsid w:val="00304690"/>
    <w:rsid w:val="003053D3"/>
    <w:rsid w:val="00310D52"/>
    <w:rsid w:val="00311EF2"/>
    <w:rsid w:val="00324341"/>
    <w:rsid w:val="003278A9"/>
    <w:rsid w:val="00331B43"/>
    <w:rsid w:val="0033241C"/>
    <w:rsid w:val="00333AF8"/>
    <w:rsid w:val="00333E16"/>
    <w:rsid w:val="00335A7F"/>
    <w:rsid w:val="00335EC3"/>
    <w:rsid w:val="00337C69"/>
    <w:rsid w:val="00340210"/>
    <w:rsid w:val="00342415"/>
    <w:rsid w:val="00342CA0"/>
    <w:rsid w:val="00343021"/>
    <w:rsid w:val="003443CD"/>
    <w:rsid w:val="00344D74"/>
    <w:rsid w:val="00346110"/>
    <w:rsid w:val="003506C2"/>
    <w:rsid w:val="00352A5D"/>
    <w:rsid w:val="00352B96"/>
    <w:rsid w:val="00353394"/>
    <w:rsid w:val="003541F9"/>
    <w:rsid w:val="0035491D"/>
    <w:rsid w:val="003565C0"/>
    <w:rsid w:val="0036200C"/>
    <w:rsid w:val="00362F53"/>
    <w:rsid w:val="0036682A"/>
    <w:rsid w:val="003717BD"/>
    <w:rsid w:val="00371E5D"/>
    <w:rsid w:val="003742FF"/>
    <w:rsid w:val="00376CA2"/>
    <w:rsid w:val="003804D4"/>
    <w:rsid w:val="00381C56"/>
    <w:rsid w:val="00382A7D"/>
    <w:rsid w:val="00384199"/>
    <w:rsid w:val="00385FBC"/>
    <w:rsid w:val="00386E24"/>
    <w:rsid w:val="003906FD"/>
    <w:rsid w:val="00390B9A"/>
    <w:rsid w:val="00390DEA"/>
    <w:rsid w:val="00391677"/>
    <w:rsid w:val="00391FEC"/>
    <w:rsid w:val="00392C26"/>
    <w:rsid w:val="0039332D"/>
    <w:rsid w:val="00393642"/>
    <w:rsid w:val="0039529C"/>
    <w:rsid w:val="0039580F"/>
    <w:rsid w:val="00395B3D"/>
    <w:rsid w:val="003A2F65"/>
    <w:rsid w:val="003A2FDE"/>
    <w:rsid w:val="003A35FA"/>
    <w:rsid w:val="003A4ECE"/>
    <w:rsid w:val="003A6473"/>
    <w:rsid w:val="003A7BC6"/>
    <w:rsid w:val="003B0CE6"/>
    <w:rsid w:val="003B2559"/>
    <w:rsid w:val="003B5A87"/>
    <w:rsid w:val="003B6314"/>
    <w:rsid w:val="003B65C0"/>
    <w:rsid w:val="003C0E49"/>
    <w:rsid w:val="003C3B9D"/>
    <w:rsid w:val="003C6CC1"/>
    <w:rsid w:val="003D179E"/>
    <w:rsid w:val="003D3944"/>
    <w:rsid w:val="003D6E47"/>
    <w:rsid w:val="003D7430"/>
    <w:rsid w:val="003E2F2B"/>
    <w:rsid w:val="003E7329"/>
    <w:rsid w:val="003E7C06"/>
    <w:rsid w:val="003E7CAC"/>
    <w:rsid w:val="003E7E05"/>
    <w:rsid w:val="003F0DF2"/>
    <w:rsid w:val="003F18B2"/>
    <w:rsid w:val="003F448E"/>
    <w:rsid w:val="003F713B"/>
    <w:rsid w:val="00400403"/>
    <w:rsid w:val="00400682"/>
    <w:rsid w:val="00402CE4"/>
    <w:rsid w:val="00406C6C"/>
    <w:rsid w:val="00407CDE"/>
    <w:rsid w:val="00410F91"/>
    <w:rsid w:val="004141FB"/>
    <w:rsid w:val="004203D9"/>
    <w:rsid w:val="00424083"/>
    <w:rsid w:val="0042562D"/>
    <w:rsid w:val="00433033"/>
    <w:rsid w:val="00433404"/>
    <w:rsid w:val="0043371E"/>
    <w:rsid w:val="00433B87"/>
    <w:rsid w:val="00433FCB"/>
    <w:rsid w:val="00433FD8"/>
    <w:rsid w:val="00433FDA"/>
    <w:rsid w:val="00435E9E"/>
    <w:rsid w:val="00444B42"/>
    <w:rsid w:val="00446A48"/>
    <w:rsid w:val="0045341E"/>
    <w:rsid w:val="00455FC2"/>
    <w:rsid w:val="0045793D"/>
    <w:rsid w:val="00460BBF"/>
    <w:rsid w:val="00465C89"/>
    <w:rsid w:val="00467FD1"/>
    <w:rsid w:val="004720BC"/>
    <w:rsid w:val="004739CD"/>
    <w:rsid w:val="00473EF9"/>
    <w:rsid w:val="004755C6"/>
    <w:rsid w:val="00480406"/>
    <w:rsid w:val="00480B5A"/>
    <w:rsid w:val="00486309"/>
    <w:rsid w:val="00491EA5"/>
    <w:rsid w:val="0049246F"/>
    <w:rsid w:val="00493F8E"/>
    <w:rsid w:val="0049510D"/>
    <w:rsid w:val="004954F1"/>
    <w:rsid w:val="004A04AD"/>
    <w:rsid w:val="004A502B"/>
    <w:rsid w:val="004A6FE9"/>
    <w:rsid w:val="004B141F"/>
    <w:rsid w:val="004B21D0"/>
    <w:rsid w:val="004B35F9"/>
    <w:rsid w:val="004B4E53"/>
    <w:rsid w:val="004B6818"/>
    <w:rsid w:val="004C2AEA"/>
    <w:rsid w:val="004C2C1D"/>
    <w:rsid w:val="004C4E4C"/>
    <w:rsid w:val="004C7369"/>
    <w:rsid w:val="004C7E32"/>
    <w:rsid w:val="004D1930"/>
    <w:rsid w:val="004D511D"/>
    <w:rsid w:val="004D62D9"/>
    <w:rsid w:val="004E464B"/>
    <w:rsid w:val="004E4D73"/>
    <w:rsid w:val="004E5F08"/>
    <w:rsid w:val="004F0C0F"/>
    <w:rsid w:val="004F47A6"/>
    <w:rsid w:val="004F6521"/>
    <w:rsid w:val="004F7470"/>
    <w:rsid w:val="004F781B"/>
    <w:rsid w:val="00502342"/>
    <w:rsid w:val="0050237E"/>
    <w:rsid w:val="00502CB7"/>
    <w:rsid w:val="00510901"/>
    <w:rsid w:val="00510A54"/>
    <w:rsid w:val="00513D7F"/>
    <w:rsid w:val="00514296"/>
    <w:rsid w:val="00514985"/>
    <w:rsid w:val="0052221A"/>
    <w:rsid w:val="00524EEF"/>
    <w:rsid w:val="0053224D"/>
    <w:rsid w:val="00535B38"/>
    <w:rsid w:val="0053603E"/>
    <w:rsid w:val="005360D1"/>
    <w:rsid w:val="00540741"/>
    <w:rsid w:val="0054162C"/>
    <w:rsid w:val="00541896"/>
    <w:rsid w:val="00541E2A"/>
    <w:rsid w:val="00542F4D"/>
    <w:rsid w:val="0054574E"/>
    <w:rsid w:val="005467D3"/>
    <w:rsid w:val="00550ABD"/>
    <w:rsid w:val="00554C69"/>
    <w:rsid w:val="00555B3C"/>
    <w:rsid w:val="0055776F"/>
    <w:rsid w:val="005653A5"/>
    <w:rsid w:val="005665B6"/>
    <w:rsid w:val="00566986"/>
    <w:rsid w:val="005679CF"/>
    <w:rsid w:val="00570CF5"/>
    <w:rsid w:val="00575F80"/>
    <w:rsid w:val="00580AAA"/>
    <w:rsid w:val="00580C9D"/>
    <w:rsid w:val="00581FB3"/>
    <w:rsid w:val="00584CA6"/>
    <w:rsid w:val="00584DEF"/>
    <w:rsid w:val="00584F1D"/>
    <w:rsid w:val="005879EE"/>
    <w:rsid w:val="00587FD0"/>
    <w:rsid w:val="00595B46"/>
    <w:rsid w:val="005A0B4A"/>
    <w:rsid w:val="005A15FA"/>
    <w:rsid w:val="005A4421"/>
    <w:rsid w:val="005A7022"/>
    <w:rsid w:val="005A7B2F"/>
    <w:rsid w:val="005B3BA5"/>
    <w:rsid w:val="005B4B82"/>
    <w:rsid w:val="005C7BC0"/>
    <w:rsid w:val="005D07E9"/>
    <w:rsid w:val="005D13BC"/>
    <w:rsid w:val="005D1A94"/>
    <w:rsid w:val="005D3191"/>
    <w:rsid w:val="005D4904"/>
    <w:rsid w:val="005D60CC"/>
    <w:rsid w:val="005D7349"/>
    <w:rsid w:val="005E0CC8"/>
    <w:rsid w:val="005E48CD"/>
    <w:rsid w:val="005E5A53"/>
    <w:rsid w:val="005F02C4"/>
    <w:rsid w:val="005F0C44"/>
    <w:rsid w:val="005F337B"/>
    <w:rsid w:val="005F4226"/>
    <w:rsid w:val="005F6B94"/>
    <w:rsid w:val="00604A8C"/>
    <w:rsid w:val="00607298"/>
    <w:rsid w:val="00612C26"/>
    <w:rsid w:val="006133B6"/>
    <w:rsid w:val="00613ABA"/>
    <w:rsid w:val="00615D49"/>
    <w:rsid w:val="00615F4F"/>
    <w:rsid w:val="0061644F"/>
    <w:rsid w:val="0062089C"/>
    <w:rsid w:val="00620A07"/>
    <w:rsid w:val="00621B7A"/>
    <w:rsid w:val="00626101"/>
    <w:rsid w:val="00626B5B"/>
    <w:rsid w:val="0063047C"/>
    <w:rsid w:val="00630C2C"/>
    <w:rsid w:val="006318DB"/>
    <w:rsid w:val="00632060"/>
    <w:rsid w:val="0063269A"/>
    <w:rsid w:val="00632928"/>
    <w:rsid w:val="00634BDF"/>
    <w:rsid w:val="00635539"/>
    <w:rsid w:val="00641825"/>
    <w:rsid w:val="0065015C"/>
    <w:rsid w:val="006516E6"/>
    <w:rsid w:val="0065333C"/>
    <w:rsid w:val="00657736"/>
    <w:rsid w:val="00657FC8"/>
    <w:rsid w:val="006604E4"/>
    <w:rsid w:val="006641B7"/>
    <w:rsid w:val="00665E3F"/>
    <w:rsid w:val="00666862"/>
    <w:rsid w:val="00673F49"/>
    <w:rsid w:val="00674348"/>
    <w:rsid w:val="006744EE"/>
    <w:rsid w:val="0068004C"/>
    <w:rsid w:val="00680729"/>
    <w:rsid w:val="00682D1A"/>
    <w:rsid w:val="00683A35"/>
    <w:rsid w:val="00683B8E"/>
    <w:rsid w:val="00684CE7"/>
    <w:rsid w:val="00685D0F"/>
    <w:rsid w:val="00686C28"/>
    <w:rsid w:val="00690102"/>
    <w:rsid w:val="00691435"/>
    <w:rsid w:val="0069190A"/>
    <w:rsid w:val="006944B1"/>
    <w:rsid w:val="00694775"/>
    <w:rsid w:val="006A0EB8"/>
    <w:rsid w:val="006A2543"/>
    <w:rsid w:val="006A3413"/>
    <w:rsid w:val="006A4AA5"/>
    <w:rsid w:val="006A6B61"/>
    <w:rsid w:val="006B4540"/>
    <w:rsid w:val="006B5AB3"/>
    <w:rsid w:val="006C21A9"/>
    <w:rsid w:val="006C3D7F"/>
    <w:rsid w:val="006C5E9E"/>
    <w:rsid w:val="006C5F99"/>
    <w:rsid w:val="006C6F0B"/>
    <w:rsid w:val="006D0B5C"/>
    <w:rsid w:val="006D196C"/>
    <w:rsid w:val="006D3C01"/>
    <w:rsid w:val="006D654F"/>
    <w:rsid w:val="006E2D1E"/>
    <w:rsid w:val="006E33BD"/>
    <w:rsid w:val="006E3D91"/>
    <w:rsid w:val="006F3067"/>
    <w:rsid w:val="006F388E"/>
    <w:rsid w:val="006F41C8"/>
    <w:rsid w:val="0070013F"/>
    <w:rsid w:val="00706FD0"/>
    <w:rsid w:val="007072A3"/>
    <w:rsid w:val="00715CD7"/>
    <w:rsid w:val="007162A4"/>
    <w:rsid w:val="0072181A"/>
    <w:rsid w:val="00721CB5"/>
    <w:rsid w:val="007226F5"/>
    <w:rsid w:val="007277C1"/>
    <w:rsid w:val="007305C6"/>
    <w:rsid w:val="00730D85"/>
    <w:rsid w:val="00731489"/>
    <w:rsid w:val="007334E2"/>
    <w:rsid w:val="00734B86"/>
    <w:rsid w:val="0073502C"/>
    <w:rsid w:val="007419BA"/>
    <w:rsid w:val="00741ED9"/>
    <w:rsid w:val="007426B7"/>
    <w:rsid w:val="0074570C"/>
    <w:rsid w:val="00745855"/>
    <w:rsid w:val="00745A1C"/>
    <w:rsid w:val="00751844"/>
    <w:rsid w:val="00751F36"/>
    <w:rsid w:val="00751F5A"/>
    <w:rsid w:val="007536D4"/>
    <w:rsid w:val="00754DED"/>
    <w:rsid w:val="0075562B"/>
    <w:rsid w:val="0075757B"/>
    <w:rsid w:val="007643C8"/>
    <w:rsid w:val="0076666D"/>
    <w:rsid w:val="00766872"/>
    <w:rsid w:val="00770575"/>
    <w:rsid w:val="007722B6"/>
    <w:rsid w:val="0077290B"/>
    <w:rsid w:val="0077432F"/>
    <w:rsid w:val="00774428"/>
    <w:rsid w:val="00774468"/>
    <w:rsid w:val="00775639"/>
    <w:rsid w:val="00775B38"/>
    <w:rsid w:val="00780C8D"/>
    <w:rsid w:val="007835B9"/>
    <w:rsid w:val="00794A79"/>
    <w:rsid w:val="0079533E"/>
    <w:rsid w:val="007A1D25"/>
    <w:rsid w:val="007A6B2D"/>
    <w:rsid w:val="007A7AF7"/>
    <w:rsid w:val="007B0FB3"/>
    <w:rsid w:val="007B6E9B"/>
    <w:rsid w:val="007C06B1"/>
    <w:rsid w:val="007C0D26"/>
    <w:rsid w:val="007C3C3C"/>
    <w:rsid w:val="007C3E1D"/>
    <w:rsid w:val="007C6F48"/>
    <w:rsid w:val="007C78F8"/>
    <w:rsid w:val="007D3D5E"/>
    <w:rsid w:val="007D5019"/>
    <w:rsid w:val="007D6237"/>
    <w:rsid w:val="007E20FB"/>
    <w:rsid w:val="007E4BBE"/>
    <w:rsid w:val="007E649F"/>
    <w:rsid w:val="007E671A"/>
    <w:rsid w:val="007E76C7"/>
    <w:rsid w:val="007F2623"/>
    <w:rsid w:val="007F6FC7"/>
    <w:rsid w:val="008068B0"/>
    <w:rsid w:val="0081208F"/>
    <w:rsid w:val="00814982"/>
    <w:rsid w:val="00814F9C"/>
    <w:rsid w:val="00817777"/>
    <w:rsid w:val="0083058B"/>
    <w:rsid w:val="00832744"/>
    <w:rsid w:val="00832E51"/>
    <w:rsid w:val="00833A7B"/>
    <w:rsid w:val="00835E54"/>
    <w:rsid w:val="00840535"/>
    <w:rsid w:val="00840BAA"/>
    <w:rsid w:val="00841EAE"/>
    <w:rsid w:val="00842263"/>
    <w:rsid w:val="0084258C"/>
    <w:rsid w:val="00845AF1"/>
    <w:rsid w:val="008464CD"/>
    <w:rsid w:val="00846540"/>
    <w:rsid w:val="00850602"/>
    <w:rsid w:val="008555BB"/>
    <w:rsid w:val="008610DF"/>
    <w:rsid w:val="008628FF"/>
    <w:rsid w:val="0086427A"/>
    <w:rsid w:val="00865F37"/>
    <w:rsid w:val="008705EA"/>
    <w:rsid w:val="00871871"/>
    <w:rsid w:val="00872D57"/>
    <w:rsid w:val="008732A6"/>
    <w:rsid w:val="008775D3"/>
    <w:rsid w:val="00882664"/>
    <w:rsid w:val="008851D4"/>
    <w:rsid w:val="00885F22"/>
    <w:rsid w:val="008860EF"/>
    <w:rsid w:val="0088616C"/>
    <w:rsid w:val="00886BDD"/>
    <w:rsid w:val="00887A11"/>
    <w:rsid w:val="008907D7"/>
    <w:rsid w:val="00892253"/>
    <w:rsid w:val="00892B53"/>
    <w:rsid w:val="00893BF8"/>
    <w:rsid w:val="00897178"/>
    <w:rsid w:val="008975F6"/>
    <w:rsid w:val="00897D02"/>
    <w:rsid w:val="008A1C41"/>
    <w:rsid w:val="008A3B5A"/>
    <w:rsid w:val="008A4C9A"/>
    <w:rsid w:val="008A624C"/>
    <w:rsid w:val="008A6A31"/>
    <w:rsid w:val="008B0C23"/>
    <w:rsid w:val="008B62B2"/>
    <w:rsid w:val="008C0F75"/>
    <w:rsid w:val="008C4672"/>
    <w:rsid w:val="008C7224"/>
    <w:rsid w:val="008C73E0"/>
    <w:rsid w:val="008D0DA4"/>
    <w:rsid w:val="008D5714"/>
    <w:rsid w:val="008D5DD0"/>
    <w:rsid w:val="008F0C2E"/>
    <w:rsid w:val="008F13CA"/>
    <w:rsid w:val="008F300B"/>
    <w:rsid w:val="008F503B"/>
    <w:rsid w:val="008F52ED"/>
    <w:rsid w:val="008F6D71"/>
    <w:rsid w:val="00900D56"/>
    <w:rsid w:val="00903577"/>
    <w:rsid w:val="009073FF"/>
    <w:rsid w:val="009100C1"/>
    <w:rsid w:val="0091239F"/>
    <w:rsid w:val="009139DD"/>
    <w:rsid w:val="00915CC7"/>
    <w:rsid w:val="009179D9"/>
    <w:rsid w:val="00925BB9"/>
    <w:rsid w:val="009267DB"/>
    <w:rsid w:val="00931463"/>
    <w:rsid w:val="009315DA"/>
    <w:rsid w:val="00931D08"/>
    <w:rsid w:val="00931E5E"/>
    <w:rsid w:val="0093239E"/>
    <w:rsid w:val="00936E5C"/>
    <w:rsid w:val="009379DD"/>
    <w:rsid w:val="00940BA4"/>
    <w:rsid w:val="00941F76"/>
    <w:rsid w:val="0094254C"/>
    <w:rsid w:val="00946AA4"/>
    <w:rsid w:val="0095032B"/>
    <w:rsid w:val="00954EE4"/>
    <w:rsid w:val="009677B1"/>
    <w:rsid w:val="009708AE"/>
    <w:rsid w:val="009708F0"/>
    <w:rsid w:val="00971D36"/>
    <w:rsid w:val="00971F3A"/>
    <w:rsid w:val="00973E75"/>
    <w:rsid w:val="00974DA2"/>
    <w:rsid w:val="009768C6"/>
    <w:rsid w:val="009771EB"/>
    <w:rsid w:val="009808E9"/>
    <w:rsid w:val="00981584"/>
    <w:rsid w:val="009833DF"/>
    <w:rsid w:val="009935E0"/>
    <w:rsid w:val="00994773"/>
    <w:rsid w:val="00995C0F"/>
    <w:rsid w:val="009966D5"/>
    <w:rsid w:val="009A0245"/>
    <w:rsid w:val="009A0751"/>
    <w:rsid w:val="009A5A2B"/>
    <w:rsid w:val="009A5CEF"/>
    <w:rsid w:val="009A6650"/>
    <w:rsid w:val="009B1C93"/>
    <w:rsid w:val="009B1F1E"/>
    <w:rsid w:val="009B2ABD"/>
    <w:rsid w:val="009B2F40"/>
    <w:rsid w:val="009B49F7"/>
    <w:rsid w:val="009B4F8D"/>
    <w:rsid w:val="009B7B68"/>
    <w:rsid w:val="009C1173"/>
    <w:rsid w:val="009C2A25"/>
    <w:rsid w:val="009D1FBB"/>
    <w:rsid w:val="009D3770"/>
    <w:rsid w:val="009E1668"/>
    <w:rsid w:val="009E2958"/>
    <w:rsid w:val="009E4282"/>
    <w:rsid w:val="009E4999"/>
    <w:rsid w:val="009E4D63"/>
    <w:rsid w:val="009E71F4"/>
    <w:rsid w:val="009F18D1"/>
    <w:rsid w:val="009F200B"/>
    <w:rsid w:val="00A01CFE"/>
    <w:rsid w:val="00A023E4"/>
    <w:rsid w:val="00A03510"/>
    <w:rsid w:val="00A06A0C"/>
    <w:rsid w:val="00A074F0"/>
    <w:rsid w:val="00A10A8D"/>
    <w:rsid w:val="00A120CD"/>
    <w:rsid w:val="00A12E7A"/>
    <w:rsid w:val="00A156D8"/>
    <w:rsid w:val="00A20667"/>
    <w:rsid w:val="00A2156D"/>
    <w:rsid w:val="00A234B3"/>
    <w:rsid w:val="00A24141"/>
    <w:rsid w:val="00A27D49"/>
    <w:rsid w:val="00A30D4A"/>
    <w:rsid w:val="00A35C34"/>
    <w:rsid w:val="00A35DE2"/>
    <w:rsid w:val="00A36632"/>
    <w:rsid w:val="00A37F84"/>
    <w:rsid w:val="00A40F35"/>
    <w:rsid w:val="00A43223"/>
    <w:rsid w:val="00A514B5"/>
    <w:rsid w:val="00A54D20"/>
    <w:rsid w:val="00A563B0"/>
    <w:rsid w:val="00A616FA"/>
    <w:rsid w:val="00A67567"/>
    <w:rsid w:val="00A71CF6"/>
    <w:rsid w:val="00A73283"/>
    <w:rsid w:val="00A747B1"/>
    <w:rsid w:val="00A75315"/>
    <w:rsid w:val="00A8024E"/>
    <w:rsid w:val="00A82230"/>
    <w:rsid w:val="00A824BA"/>
    <w:rsid w:val="00A83979"/>
    <w:rsid w:val="00A91FB9"/>
    <w:rsid w:val="00A92F48"/>
    <w:rsid w:val="00A95D9D"/>
    <w:rsid w:val="00A979B5"/>
    <w:rsid w:val="00A97EDF"/>
    <w:rsid w:val="00AA3080"/>
    <w:rsid w:val="00AA58A9"/>
    <w:rsid w:val="00AA60B8"/>
    <w:rsid w:val="00AB2F12"/>
    <w:rsid w:val="00AB3971"/>
    <w:rsid w:val="00AB3E34"/>
    <w:rsid w:val="00AB7509"/>
    <w:rsid w:val="00AB7628"/>
    <w:rsid w:val="00AB7B59"/>
    <w:rsid w:val="00AC12BF"/>
    <w:rsid w:val="00AC14B7"/>
    <w:rsid w:val="00AC1BE6"/>
    <w:rsid w:val="00AC3A14"/>
    <w:rsid w:val="00AC4614"/>
    <w:rsid w:val="00AC6144"/>
    <w:rsid w:val="00AE1618"/>
    <w:rsid w:val="00AE23D3"/>
    <w:rsid w:val="00AE2581"/>
    <w:rsid w:val="00AE2B88"/>
    <w:rsid w:val="00AF0ECC"/>
    <w:rsid w:val="00AF4536"/>
    <w:rsid w:val="00AF76D7"/>
    <w:rsid w:val="00B01951"/>
    <w:rsid w:val="00B02BA6"/>
    <w:rsid w:val="00B02CF0"/>
    <w:rsid w:val="00B113DB"/>
    <w:rsid w:val="00B16FE0"/>
    <w:rsid w:val="00B20A00"/>
    <w:rsid w:val="00B2125F"/>
    <w:rsid w:val="00B2144F"/>
    <w:rsid w:val="00B21503"/>
    <w:rsid w:val="00B21B89"/>
    <w:rsid w:val="00B23833"/>
    <w:rsid w:val="00B24AD3"/>
    <w:rsid w:val="00B25307"/>
    <w:rsid w:val="00B26724"/>
    <w:rsid w:val="00B3565C"/>
    <w:rsid w:val="00B378A3"/>
    <w:rsid w:val="00B4196B"/>
    <w:rsid w:val="00B41E19"/>
    <w:rsid w:val="00B43C97"/>
    <w:rsid w:val="00B45C4E"/>
    <w:rsid w:val="00B45D1E"/>
    <w:rsid w:val="00B479FA"/>
    <w:rsid w:val="00B50505"/>
    <w:rsid w:val="00B549BB"/>
    <w:rsid w:val="00B56D7E"/>
    <w:rsid w:val="00B60EF7"/>
    <w:rsid w:val="00B615AF"/>
    <w:rsid w:val="00B624AB"/>
    <w:rsid w:val="00B633F1"/>
    <w:rsid w:val="00B64C6D"/>
    <w:rsid w:val="00B65428"/>
    <w:rsid w:val="00B673DF"/>
    <w:rsid w:val="00B7269E"/>
    <w:rsid w:val="00B73293"/>
    <w:rsid w:val="00B7346B"/>
    <w:rsid w:val="00B7483F"/>
    <w:rsid w:val="00B75BD1"/>
    <w:rsid w:val="00B77621"/>
    <w:rsid w:val="00B778A5"/>
    <w:rsid w:val="00B80D6C"/>
    <w:rsid w:val="00B83DCB"/>
    <w:rsid w:val="00B871EB"/>
    <w:rsid w:val="00B87AA3"/>
    <w:rsid w:val="00B90A98"/>
    <w:rsid w:val="00B925A0"/>
    <w:rsid w:val="00B929E0"/>
    <w:rsid w:val="00B93B88"/>
    <w:rsid w:val="00B9677A"/>
    <w:rsid w:val="00BA2048"/>
    <w:rsid w:val="00BB4BC0"/>
    <w:rsid w:val="00BB60B7"/>
    <w:rsid w:val="00BC04DD"/>
    <w:rsid w:val="00BC1CE3"/>
    <w:rsid w:val="00BD05BF"/>
    <w:rsid w:val="00BD07B1"/>
    <w:rsid w:val="00BD0A45"/>
    <w:rsid w:val="00BD3D20"/>
    <w:rsid w:val="00BE56F9"/>
    <w:rsid w:val="00BE5E84"/>
    <w:rsid w:val="00BE6187"/>
    <w:rsid w:val="00BE7873"/>
    <w:rsid w:val="00BF17E9"/>
    <w:rsid w:val="00BF195B"/>
    <w:rsid w:val="00BF2022"/>
    <w:rsid w:val="00BF4A53"/>
    <w:rsid w:val="00BF6F9A"/>
    <w:rsid w:val="00BF7D26"/>
    <w:rsid w:val="00C00619"/>
    <w:rsid w:val="00C01301"/>
    <w:rsid w:val="00C016FE"/>
    <w:rsid w:val="00C01927"/>
    <w:rsid w:val="00C02D86"/>
    <w:rsid w:val="00C06F48"/>
    <w:rsid w:val="00C07F3F"/>
    <w:rsid w:val="00C11FD5"/>
    <w:rsid w:val="00C178AD"/>
    <w:rsid w:val="00C23DEA"/>
    <w:rsid w:val="00C24A63"/>
    <w:rsid w:val="00C258B7"/>
    <w:rsid w:val="00C2625F"/>
    <w:rsid w:val="00C346CD"/>
    <w:rsid w:val="00C4344A"/>
    <w:rsid w:val="00C43634"/>
    <w:rsid w:val="00C438FA"/>
    <w:rsid w:val="00C45E08"/>
    <w:rsid w:val="00C462BB"/>
    <w:rsid w:val="00C466FF"/>
    <w:rsid w:val="00C515E9"/>
    <w:rsid w:val="00C52EE2"/>
    <w:rsid w:val="00C52FB1"/>
    <w:rsid w:val="00C54761"/>
    <w:rsid w:val="00C56C74"/>
    <w:rsid w:val="00C57C54"/>
    <w:rsid w:val="00C607C0"/>
    <w:rsid w:val="00C62E09"/>
    <w:rsid w:val="00C63571"/>
    <w:rsid w:val="00C66C25"/>
    <w:rsid w:val="00C71D29"/>
    <w:rsid w:val="00C71F9A"/>
    <w:rsid w:val="00C73847"/>
    <w:rsid w:val="00C77DEE"/>
    <w:rsid w:val="00C805F3"/>
    <w:rsid w:val="00C83017"/>
    <w:rsid w:val="00C84FA2"/>
    <w:rsid w:val="00C86C56"/>
    <w:rsid w:val="00C877AE"/>
    <w:rsid w:val="00C9019F"/>
    <w:rsid w:val="00C906C5"/>
    <w:rsid w:val="00C91B24"/>
    <w:rsid w:val="00C93009"/>
    <w:rsid w:val="00C9554D"/>
    <w:rsid w:val="00C96A93"/>
    <w:rsid w:val="00CA0769"/>
    <w:rsid w:val="00CC1799"/>
    <w:rsid w:val="00CC6C80"/>
    <w:rsid w:val="00CD03EA"/>
    <w:rsid w:val="00CD246A"/>
    <w:rsid w:val="00CD500E"/>
    <w:rsid w:val="00CD59AC"/>
    <w:rsid w:val="00CD5A3A"/>
    <w:rsid w:val="00CD5DEC"/>
    <w:rsid w:val="00CD5FFD"/>
    <w:rsid w:val="00CE033E"/>
    <w:rsid w:val="00CE0F2B"/>
    <w:rsid w:val="00CE1A5A"/>
    <w:rsid w:val="00CE426B"/>
    <w:rsid w:val="00CE7025"/>
    <w:rsid w:val="00CF251C"/>
    <w:rsid w:val="00CF267D"/>
    <w:rsid w:val="00CF30A1"/>
    <w:rsid w:val="00CF69CD"/>
    <w:rsid w:val="00D0308B"/>
    <w:rsid w:val="00D0473A"/>
    <w:rsid w:val="00D07DA7"/>
    <w:rsid w:val="00D10B54"/>
    <w:rsid w:val="00D1491E"/>
    <w:rsid w:val="00D14EF2"/>
    <w:rsid w:val="00D150CF"/>
    <w:rsid w:val="00D1530D"/>
    <w:rsid w:val="00D164DD"/>
    <w:rsid w:val="00D17AD8"/>
    <w:rsid w:val="00D20385"/>
    <w:rsid w:val="00D22D2F"/>
    <w:rsid w:val="00D23A04"/>
    <w:rsid w:val="00D23DD2"/>
    <w:rsid w:val="00D2535A"/>
    <w:rsid w:val="00D27958"/>
    <w:rsid w:val="00D32862"/>
    <w:rsid w:val="00D34661"/>
    <w:rsid w:val="00D37F14"/>
    <w:rsid w:val="00D42FDD"/>
    <w:rsid w:val="00D45BF6"/>
    <w:rsid w:val="00D54161"/>
    <w:rsid w:val="00D560CC"/>
    <w:rsid w:val="00D56ED0"/>
    <w:rsid w:val="00D5767A"/>
    <w:rsid w:val="00D57EB3"/>
    <w:rsid w:val="00D60737"/>
    <w:rsid w:val="00D60843"/>
    <w:rsid w:val="00D61289"/>
    <w:rsid w:val="00D61AE7"/>
    <w:rsid w:val="00D664FB"/>
    <w:rsid w:val="00D72950"/>
    <w:rsid w:val="00D74987"/>
    <w:rsid w:val="00D7612C"/>
    <w:rsid w:val="00D8024D"/>
    <w:rsid w:val="00D81761"/>
    <w:rsid w:val="00D81B6A"/>
    <w:rsid w:val="00D82581"/>
    <w:rsid w:val="00D849A9"/>
    <w:rsid w:val="00D86D4A"/>
    <w:rsid w:val="00D91DB4"/>
    <w:rsid w:val="00D940AC"/>
    <w:rsid w:val="00D94B15"/>
    <w:rsid w:val="00D96DCD"/>
    <w:rsid w:val="00D97E85"/>
    <w:rsid w:val="00DA1E9F"/>
    <w:rsid w:val="00DA2CF7"/>
    <w:rsid w:val="00DA5DB7"/>
    <w:rsid w:val="00DA69F1"/>
    <w:rsid w:val="00DA6C92"/>
    <w:rsid w:val="00DA7C7E"/>
    <w:rsid w:val="00DB14DA"/>
    <w:rsid w:val="00DB225A"/>
    <w:rsid w:val="00DB70F0"/>
    <w:rsid w:val="00DC163E"/>
    <w:rsid w:val="00DC5B07"/>
    <w:rsid w:val="00DC5B4F"/>
    <w:rsid w:val="00DC628E"/>
    <w:rsid w:val="00DD239A"/>
    <w:rsid w:val="00DD3B61"/>
    <w:rsid w:val="00DD4A6C"/>
    <w:rsid w:val="00DD61FC"/>
    <w:rsid w:val="00DD672F"/>
    <w:rsid w:val="00DD6EF9"/>
    <w:rsid w:val="00DE308E"/>
    <w:rsid w:val="00DE3529"/>
    <w:rsid w:val="00DF04AA"/>
    <w:rsid w:val="00DF0EB1"/>
    <w:rsid w:val="00DF1B35"/>
    <w:rsid w:val="00DF48AF"/>
    <w:rsid w:val="00DF6349"/>
    <w:rsid w:val="00DF78E7"/>
    <w:rsid w:val="00E03815"/>
    <w:rsid w:val="00E06955"/>
    <w:rsid w:val="00E1206E"/>
    <w:rsid w:val="00E13FF3"/>
    <w:rsid w:val="00E142C5"/>
    <w:rsid w:val="00E14719"/>
    <w:rsid w:val="00E14DF7"/>
    <w:rsid w:val="00E16537"/>
    <w:rsid w:val="00E17BB7"/>
    <w:rsid w:val="00E20C61"/>
    <w:rsid w:val="00E210CF"/>
    <w:rsid w:val="00E216A6"/>
    <w:rsid w:val="00E21D57"/>
    <w:rsid w:val="00E21FE5"/>
    <w:rsid w:val="00E23201"/>
    <w:rsid w:val="00E242E3"/>
    <w:rsid w:val="00E24991"/>
    <w:rsid w:val="00E25272"/>
    <w:rsid w:val="00E25E04"/>
    <w:rsid w:val="00E26264"/>
    <w:rsid w:val="00E26846"/>
    <w:rsid w:val="00E26B5A"/>
    <w:rsid w:val="00E3033F"/>
    <w:rsid w:val="00E30673"/>
    <w:rsid w:val="00E30930"/>
    <w:rsid w:val="00E34666"/>
    <w:rsid w:val="00E3544D"/>
    <w:rsid w:val="00E44353"/>
    <w:rsid w:val="00E45E05"/>
    <w:rsid w:val="00E52EC8"/>
    <w:rsid w:val="00E619DD"/>
    <w:rsid w:val="00E64296"/>
    <w:rsid w:val="00E646FE"/>
    <w:rsid w:val="00E71BD8"/>
    <w:rsid w:val="00E729B0"/>
    <w:rsid w:val="00E7793E"/>
    <w:rsid w:val="00E8230B"/>
    <w:rsid w:val="00E8328B"/>
    <w:rsid w:val="00E87EC8"/>
    <w:rsid w:val="00E924AF"/>
    <w:rsid w:val="00E95006"/>
    <w:rsid w:val="00E97F0E"/>
    <w:rsid w:val="00EA3AC2"/>
    <w:rsid w:val="00EA4A2C"/>
    <w:rsid w:val="00EA4C46"/>
    <w:rsid w:val="00EA6D0E"/>
    <w:rsid w:val="00EA7419"/>
    <w:rsid w:val="00EA799C"/>
    <w:rsid w:val="00EB046B"/>
    <w:rsid w:val="00EB0597"/>
    <w:rsid w:val="00EC3ECF"/>
    <w:rsid w:val="00EC7638"/>
    <w:rsid w:val="00EC7D39"/>
    <w:rsid w:val="00ED26DC"/>
    <w:rsid w:val="00ED4BCD"/>
    <w:rsid w:val="00ED72E6"/>
    <w:rsid w:val="00EE29CD"/>
    <w:rsid w:val="00EE6AF2"/>
    <w:rsid w:val="00EF10B0"/>
    <w:rsid w:val="00EF1D74"/>
    <w:rsid w:val="00EF2924"/>
    <w:rsid w:val="00EF4945"/>
    <w:rsid w:val="00F03A25"/>
    <w:rsid w:val="00F03AF3"/>
    <w:rsid w:val="00F0690D"/>
    <w:rsid w:val="00F12E26"/>
    <w:rsid w:val="00F15FBA"/>
    <w:rsid w:val="00F16BA5"/>
    <w:rsid w:val="00F16CC5"/>
    <w:rsid w:val="00F16F7C"/>
    <w:rsid w:val="00F1780C"/>
    <w:rsid w:val="00F20B67"/>
    <w:rsid w:val="00F21416"/>
    <w:rsid w:val="00F2164A"/>
    <w:rsid w:val="00F2283D"/>
    <w:rsid w:val="00F2402F"/>
    <w:rsid w:val="00F2443D"/>
    <w:rsid w:val="00F27CF8"/>
    <w:rsid w:val="00F3238C"/>
    <w:rsid w:val="00F32C9A"/>
    <w:rsid w:val="00F333EF"/>
    <w:rsid w:val="00F364ED"/>
    <w:rsid w:val="00F37639"/>
    <w:rsid w:val="00F37B9A"/>
    <w:rsid w:val="00F414E8"/>
    <w:rsid w:val="00F415D0"/>
    <w:rsid w:val="00F417CC"/>
    <w:rsid w:val="00F4468A"/>
    <w:rsid w:val="00F461DA"/>
    <w:rsid w:val="00F51F3B"/>
    <w:rsid w:val="00F520B3"/>
    <w:rsid w:val="00F549C0"/>
    <w:rsid w:val="00F56FED"/>
    <w:rsid w:val="00F6113C"/>
    <w:rsid w:val="00F61758"/>
    <w:rsid w:val="00F66493"/>
    <w:rsid w:val="00F70B19"/>
    <w:rsid w:val="00F71DA3"/>
    <w:rsid w:val="00F741A6"/>
    <w:rsid w:val="00F77A3A"/>
    <w:rsid w:val="00F80790"/>
    <w:rsid w:val="00F83B07"/>
    <w:rsid w:val="00F859EE"/>
    <w:rsid w:val="00F87284"/>
    <w:rsid w:val="00F96547"/>
    <w:rsid w:val="00F96B09"/>
    <w:rsid w:val="00FA1857"/>
    <w:rsid w:val="00FA7D08"/>
    <w:rsid w:val="00FB33AF"/>
    <w:rsid w:val="00FB38A2"/>
    <w:rsid w:val="00FB5DBB"/>
    <w:rsid w:val="00FC435F"/>
    <w:rsid w:val="00FD1B84"/>
    <w:rsid w:val="00FD3D75"/>
    <w:rsid w:val="00FD4259"/>
    <w:rsid w:val="00FD7660"/>
    <w:rsid w:val="00FE0463"/>
    <w:rsid w:val="00FE1EA7"/>
    <w:rsid w:val="00FE4C14"/>
    <w:rsid w:val="00FF0DA4"/>
    <w:rsid w:val="00FF60D5"/>
    <w:rsid w:val="00FF79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FAD11E4"/>
  <w15:chartTrackingRefBased/>
  <w15:docId w15:val="{8175FA50-5527-4AD7-8711-9282F4BF9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rFonts w:ascii="Calibri" w:eastAsia="Calibri" w:hAnsi="Calibri"/>
      <w:sz w:val="22"/>
      <w:szCs w:val="22"/>
      <w:lang w:eastAsia="zh-CN"/>
    </w:rPr>
  </w:style>
  <w:style w:type="paragraph" w:styleId="Naslov1">
    <w:name w:val="heading 1"/>
    <w:basedOn w:val="Navaden"/>
    <w:next w:val="Navaden"/>
    <w:qFormat/>
    <w:pPr>
      <w:keepNext/>
      <w:numPr>
        <w:numId w:val="1"/>
      </w:numPr>
      <w:spacing w:before="240" w:after="60"/>
      <w:outlineLvl w:val="0"/>
    </w:pPr>
    <w:rPr>
      <w:rFonts w:ascii="Arial" w:eastAsia="Times New Roman" w:hAnsi="Arial" w:cs="Arial"/>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Arial" w:eastAsia="Times New Roman" w:hAnsi="Arial" w:cs="Arial"/>
      <w:b/>
      <w:bCs/>
      <w:i/>
      <w:iCs/>
      <w:sz w:val="28"/>
      <w:szCs w:val="28"/>
    </w:rPr>
  </w:style>
  <w:style w:type="paragraph" w:styleId="Naslov3">
    <w:name w:val="heading 3"/>
    <w:basedOn w:val="Navaden"/>
    <w:next w:val="Navaden"/>
    <w:qFormat/>
    <w:pPr>
      <w:keepNext/>
      <w:numPr>
        <w:ilvl w:val="2"/>
        <w:numId w:val="1"/>
      </w:numPr>
      <w:spacing w:before="240" w:after="60"/>
      <w:outlineLvl w:val="2"/>
    </w:pPr>
    <w:rPr>
      <w:rFonts w:ascii="Arial" w:eastAsia="Times New Roman" w:hAnsi="Arial" w:cs="Arial"/>
      <w:b/>
      <w:bCs/>
      <w:sz w:val="26"/>
      <w:szCs w:val="26"/>
    </w:rPr>
  </w:style>
  <w:style w:type="paragraph" w:styleId="Naslov4">
    <w:name w:val="heading 4"/>
    <w:basedOn w:val="Navaden"/>
    <w:next w:val="Navaden"/>
    <w:qFormat/>
    <w:pPr>
      <w:keepNext/>
      <w:numPr>
        <w:ilvl w:val="3"/>
        <w:numId w:val="1"/>
      </w:numPr>
      <w:spacing w:before="240" w:after="60"/>
      <w:outlineLvl w:val="3"/>
    </w:pPr>
    <w:rPr>
      <w:rFonts w:eastAsia="MS ??"/>
      <w:b/>
      <w:bCs/>
      <w:sz w:val="28"/>
      <w:szCs w:val="28"/>
      <w:lang w:val="x-none"/>
    </w:rPr>
  </w:style>
  <w:style w:type="paragraph" w:styleId="Naslov5">
    <w:name w:val="heading 5"/>
    <w:basedOn w:val="Navaden"/>
    <w:next w:val="Navaden"/>
    <w:link w:val="Naslov5Znak"/>
    <w:uiPriority w:val="9"/>
    <w:semiHidden/>
    <w:unhideWhenUsed/>
    <w:qFormat/>
    <w:rsid w:val="00200B2D"/>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hint="default"/>
      <w:sz w:val="24"/>
      <w:szCs w:val="24"/>
    </w:rPr>
  </w:style>
  <w:style w:type="character" w:customStyle="1" w:styleId="WW8Num5z1">
    <w:name w:val="WW8Num5z1"/>
    <w:rPr>
      <w:rFonts w:ascii="Symbol" w:hAnsi="Symbol" w:cs="Symbol" w:hint="default"/>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hint="default"/>
      <w:sz w:val="20"/>
      <w:szCs w:val="20"/>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sz w:val="22"/>
      <w:szCs w:val="22"/>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2">
    <w:name w:val="WW8Num9z2"/>
    <w:rPr>
      <w:rFonts w:ascii="Wingdings" w:hAnsi="Wingdings" w:cs="Wingdings" w:hint="default"/>
    </w:rPr>
  </w:style>
  <w:style w:type="character" w:customStyle="1" w:styleId="WW8Num9z4">
    <w:name w:val="WW8Num9z4"/>
    <w:rPr>
      <w:rFonts w:ascii="Courier New" w:hAnsi="Courier New" w:cs="Courier New"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Times New Roman" w:hAnsi="Times New Roman" w:cs="Times New Roman"/>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sz w:val="24"/>
      <w:szCs w:val="24"/>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eastAsia="Calibri"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Times New Roman" w:hAnsi="Times New Roman" w:cs="Times New Roman"/>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Pr>
      <w:rFonts w:ascii="Symbol" w:hAnsi="Symbol" w:cs="Symbol"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19z4">
    <w:name w:val="WW8Num19z4"/>
    <w:rPr>
      <w:rFonts w:ascii="Courier New" w:hAnsi="Courier New" w:cs="Courier New" w:hint="default"/>
    </w:rPr>
  </w:style>
  <w:style w:type="character" w:customStyle="1" w:styleId="WW8Num20z0">
    <w:name w:val="WW8Num20z0"/>
    <w:rPr>
      <w:rFonts w:cs="Times New Roman"/>
    </w:rPr>
  </w:style>
  <w:style w:type="character" w:customStyle="1" w:styleId="WW8Num21z0">
    <w:name w:val="WW8Num21z0"/>
    <w:rPr>
      <w:rFonts w:ascii="Symbol" w:hAnsi="Symbol" w:cs="Symbol" w:hint="default"/>
      <w:color w:val="00000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Calibri" w:eastAsia="Calibri" w:hAnsi="Calibri" w:cs="Times New Roman"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ascii="Times New Roman" w:hAnsi="Times New Roman" w:cs="Times New Roman"/>
      <w:b/>
      <w:i w:val="0"/>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Symbol" w:hAnsi="Symbol" w:cs="Symbol" w:hint="default"/>
    </w:rPr>
  </w:style>
  <w:style w:type="character" w:customStyle="1" w:styleId="WW8Num26z1">
    <w:name w:val="WW8Num26z1"/>
    <w:rPr>
      <w:rFonts w:ascii="Lucida Sans Typewriter" w:hAnsi="Lucida Sans Typewriter" w:cs="Lucida Sans Typewriter" w:hint="default"/>
    </w:rPr>
  </w:style>
  <w:style w:type="character" w:customStyle="1" w:styleId="WW8Num26z2">
    <w:name w:val="WW8Num26z2"/>
    <w:rPr>
      <w:rFonts w:ascii="Wingdings" w:hAnsi="Wingdings" w:cs="Wingdings" w:hint="default"/>
    </w:rPr>
  </w:style>
  <w:style w:type="character" w:customStyle="1" w:styleId="WW8Num27z0">
    <w:name w:val="WW8Num27z0"/>
    <w:rPr>
      <w:rFonts w:ascii="Times New Roman" w:hAnsi="Times New Roman" w:cs="Times New Roman" w:hint="default"/>
      <w:b/>
      <w:i w:val="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Privzetapisavaodstavka2">
    <w:name w:val="Privzeta pisava odstavka2"/>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Glava1 Znak, Znak Znak"/>
    <w:uiPriority w:val="99"/>
    <w:rPr>
      <w:sz w:val="22"/>
      <w:szCs w:val="22"/>
    </w:rPr>
  </w:style>
  <w:style w:type="character" w:customStyle="1" w:styleId="NogaZnak">
    <w:name w:val="Noga Znak"/>
    <w:uiPriority w:val="99"/>
    <w:rPr>
      <w:sz w:val="22"/>
      <w:szCs w:val="22"/>
    </w:rPr>
  </w:style>
  <w:style w:type="character" w:customStyle="1" w:styleId="Naslov1Znak">
    <w:name w:val="Naslov 1 Znak"/>
    <w:rPr>
      <w:rFonts w:ascii="Arial" w:eastAsia="Times New Roman" w:hAnsi="Arial" w:cs="Arial"/>
      <w:b/>
      <w:bCs/>
      <w:kern w:val="2"/>
      <w:sz w:val="32"/>
      <w:szCs w:val="32"/>
    </w:rPr>
  </w:style>
  <w:style w:type="character" w:customStyle="1" w:styleId="Naslov2Znak">
    <w:name w:val="Naslov 2 Znak"/>
    <w:rPr>
      <w:rFonts w:ascii="Arial" w:eastAsia="Times New Roman" w:hAnsi="Arial" w:cs="Arial"/>
      <w:b/>
      <w:bCs/>
      <w:i/>
      <w:iCs/>
      <w:sz w:val="28"/>
      <w:szCs w:val="28"/>
    </w:rPr>
  </w:style>
  <w:style w:type="character" w:customStyle="1" w:styleId="Naslov3Znak">
    <w:name w:val="Naslov 3 Znak"/>
    <w:rPr>
      <w:rFonts w:ascii="Arial" w:eastAsia="Times New Roman" w:hAnsi="Arial" w:cs="Arial"/>
      <w:b/>
      <w:bCs/>
      <w:sz w:val="26"/>
      <w:szCs w:val="26"/>
    </w:rPr>
  </w:style>
  <w:style w:type="character" w:customStyle="1" w:styleId="Naslov4Znak">
    <w:name w:val="Naslov 4 Znak"/>
    <w:rPr>
      <w:rFonts w:eastAsia="MS ??"/>
      <w:b/>
      <w:bCs/>
      <w:sz w:val="28"/>
      <w:szCs w:val="28"/>
      <w:lang w:val="x-none"/>
    </w:rPr>
  </w:style>
  <w:style w:type="character" w:customStyle="1" w:styleId="Telobesedila2Znak">
    <w:name w:val="Telo besedila 2 Znak"/>
    <w:rPr>
      <w:rFonts w:ascii="Times New Roman" w:eastAsia="Times New Roman" w:hAnsi="Times New Roman" w:cs="Times New Roman"/>
      <w:sz w:val="24"/>
      <w:szCs w:val="24"/>
    </w:rPr>
  </w:style>
  <w:style w:type="character" w:customStyle="1" w:styleId="TelobesedilaZnak">
    <w:name w:val="Telo besedila Znak"/>
    <w:rPr>
      <w:rFonts w:ascii="Times New Roman" w:eastAsia="Times New Roman" w:hAnsi="Times New Roman" w:cs="Times New Roman"/>
      <w:sz w:val="24"/>
      <w:szCs w:val="24"/>
    </w:rPr>
  </w:style>
  <w:style w:type="character" w:styleId="Hiperpovezava">
    <w:name w:val="Hyperlink"/>
    <w:uiPriority w:val="99"/>
    <w:rPr>
      <w:color w:val="0000FF"/>
      <w:u w:val="single"/>
    </w:rPr>
  </w:style>
  <w:style w:type="character" w:customStyle="1" w:styleId="NaslovZnak">
    <w:name w:val="Naslov Znak"/>
    <w:rPr>
      <w:rFonts w:ascii="Times New Roman" w:eastAsia="Times New Roman" w:hAnsi="Times New Roman" w:cs="Times New Roman"/>
      <w:b/>
      <w:bCs/>
      <w:sz w:val="28"/>
      <w:szCs w:val="24"/>
      <w:lang w:val="x-none"/>
    </w:rPr>
  </w:style>
  <w:style w:type="character" w:customStyle="1" w:styleId="Slog1">
    <w:name w:val="Slog1"/>
    <w:rPr>
      <w:rFonts w:ascii="Arial" w:hAnsi="Arial" w:cs="Arial"/>
      <w:i/>
      <w:color w:val="000000"/>
      <w:sz w:val="20"/>
      <w:szCs w:val="20"/>
      <w:u w:val="single"/>
    </w:rPr>
  </w:style>
  <w:style w:type="character" w:customStyle="1" w:styleId="Slog2">
    <w:name w:val="Slog2"/>
    <w:rPr>
      <w:rFonts w:ascii="Arial" w:hAnsi="Arial" w:cs="Arial"/>
      <w:b/>
      <w:i/>
      <w:color w:val="000000"/>
      <w:spacing w:val="-2"/>
      <w:sz w:val="20"/>
      <w:szCs w:val="20"/>
      <w:u w:val="single"/>
    </w:rPr>
  </w:style>
  <w:style w:type="character" w:customStyle="1" w:styleId="Sprotnaopomba-besediloZnak">
    <w:name w:val="Sprotna opomba - besedilo Znak"/>
    <w:uiPriority w:val="99"/>
    <w:rPr>
      <w:rFonts w:ascii="Times New Roman" w:eastAsia="Times New Roman" w:hAnsi="Times New Roman" w:cs="Times New Roman"/>
    </w:rPr>
  </w:style>
  <w:style w:type="character" w:customStyle="1" w:styleId="FootnoteCharacters">
    <w:name w:val="Footnote Characters"/>
    <w:rPr>
      <w:vertAlign w:val="superscript"/>
    </w:rPr>
  </w:style>
  <w:style w:type="character" w:styleId="tevilkastrani">
    <w:name w:val="page number"/>
    <w:basedOn w:val="Privzetapisavaodstavka2"/>
  </w:style>
  <w:style w:type="character" w:styleId="SledenaHiperpovezava">
    <w:name w:val="FollowedHyperlink"/>
    <w:rPr>
      <w:color w:val="800080"/>
      <w:u w:val="single"/>
    </w:rPr>
  </w:style>
  <w:style w:type="character" w:customStyle="1" w:styleId="BesedilooblakaZnak">
    <w:name w:val="Besedilo oblačka Znak"/>
    <w:rPr>
      <w:rFonts w:ascii="Tahoma" w:eastAsia="Times New Roman" w:hAnsi="Tahoma" w:cs="Tahoma"/>
      <w:sz w:val="16"/>
      <w:szCs w:val="16"/>
    </w:rPr>
  </w:style>
  <w:style w:type="character" w:customStyle="1" w:styleId="RStekstZnak">
    <w:name w:val="RS tekst Znak"/>
    <w:rPr>
      <w:rFonts w:ascii="Garamond" w:eastAsia="Times New Roman" w:hAnsi="Garamond" w:cs="Garamond"/>
      <w:bCs/>
      <w:sz w:val="22"/>
    </w:rPr>
  </w:style>
  <w:style w:type="character" w:customStyle="1" w:styleId="PodnaslovZnak">
    <w:name w:val="Podnaslov Znak"/>
    <w:rPr>
      <w:rFonts w:ascii="Arial" w:eastAsia="Times New Roman" w:hAnsi="Arial" w:cs="Arial"/>
      <w:sz w:val="28"/>
    </w:rPr>
  </w:style>
  <w:style w:type="character" w:customStyle="1" w:styleId="highlight1">
    <w:name w:val="highlight1"/>
    <w:rPr>
      <w:color w:val="FF0000"/>
      <w:shd w:val="clear" w:color="auto" w:fill="FFFFFF"/>
    </w:rPr>
  </w:style>
  <w:style w:type="character" w:customStyle="1" w:styleId="Telobesedila-zamikZnak">
    <w:name w:val="Telo besedila - zamik Znak"/>
    <w:rPr>
      <w:rFonts w:ascii="SL Dutch" w:eastAsia="Times New Roman" w:hAnsi="SL Dutch" w:cs="SL Dutch"/>
      <w:b/>
      <w:color w:val="000000"/>
      <w:sz w:val="24"/>
    </w:rPr>
  </w:style>
  <w:style w:type="character" w:customStyle="1" w:styleId="Telobesedila-zamik2Znak">
    <w:name w:val="Telo besedila - zamik 2 Znak"/>
    <w:rPr>
      <w:rFonts w:ascii="SL Dutch" w:eastAsia="Times New Roman" w:hAnsi="SL Dutch" w:cs="SL Dutch"/>
      <w:b/>
      <w:color w:val="000000"/>
      <w:sz w:val="24"/>
    </w:rPr>
  </w:style>
  <w:style w:type="character" w:styleId="Poudarek">
    <w:name w:val="Emphasis"/>
    <w:qFormat/>
    <w:rPr>
      <w:i/>
      <w:iCs/>
    </w:rPr>
  </w:style>
  <w:style w:type="character" w:customStyle="1" w:styleId="BodyText3Znak">
    <w:name w:val="Body Text 3 Znak"/>
    <w:rPr>
      <w:sz w:val="24"/>
    </w:rPr>
  </w:style>
  <w:style w:type="character" w:customStyle="1" w:styleId="Telobesedila3Znak">
    <w:name w:val="Telo besedila 3 Znak"/>
    <w:rPr>
      <w:rFonts w:ascii="Times New Roman" w:eastAsia="Times New Roman" w:hAnsi="Times New Roman" w:cs="Times New Roman"/>
      <w:sz w:val="16"/>
      <w:szCs w:val="16"/>
    </w:rPr>
  </w:style>
  <w:style w:type="character" w:customStyle="1" w:styleId="goohl3">
    <w:name w:val="goohl3"/>
    <w:basedOn w:val="Privzetapisavaodstavka2"/>
  </w:style>
  <w:style w:type="character" w:customStyle="1" w:styleId="goohl1">
    <w:name w:val="goohl1"/>
    <w:basedOn w:val="Privzetapisavaodstavka2"/>
  </w:style>
  <w:style w:type="character" w:customStyle="1" w:styleId="goohl0">
    <w:name w:val="goohl0"/>
    <w:basedOn w:val="Privzetapisavaodstavka2"/>
  </w:style>
  <w:style w:type="character" w:customStyle="1" w:styleId="Privzetapisavaodstavka1">
    <w:name w:val="Privzeta pisava odstavka1"/>
  </w:style>
  <w:style w:type="character" w:customStyle="1" w:styleId="GolobesediloZnak">
    <w:name w:val="Golo besedilo Znak"/>
    <w:rPr>
      <w:rFonts w:ascii="Times New Roman" w:eastAsia="Times New Roman" w:hAnsi="Times New Roman" w:cs="Times New Roman"/>
      <w:sz w:val="24"/>
      <w:lang w:val="x-none"/>
    </w:rPr>
  </w:style>
  <w:style w:type="character" w:customStyle="1" w:styleId="st">
    <w:name w:val="st"/>
  </w:style>
  <w:style w:type="character" w:customStyle="1" w:styleId="Barvniseznampoudarek1Znak">
    <w:name w:val="Barvni seznam – poudarek 1 Znak"/>
    <w:rPr>
      <w:rFonts w:ascii="Times New Roman" w:eastAsia="Times New Roman" w:hAnsi="Times New Roman" w:cs="Times New Roman"/>
    </w:rPr>
  </w:style>
  <w:style w:type="character" w:customStyle="1" w:styleId="RSnatevanjeZnak">
    <w:name w:val="RS naštevanje Znak"/>
    <w:rPr>
      <w:rFonts w:ascii="Garamond" w:eastAsia="Times New Roman" w:hAnsi="Garamond" w:cs="Garamond"/>
      <w:bCs/>
      <w:sz w:val="22"/>
      <w:lang w:val="sl-SI"/>
    </w:rPr>
  </w:style>
  <w:style w:type="character" w:customStyle="1" w:styleId="IndexLink">
    <w:name w:val="Index Link"/>
  </w:style>
  <w:style w:type="character" w:styleId="Sprotnaopomba-sklic">
    <w:name w:val="footnote reference"/>
    <w:aliases w:val="Footnote symbol,Footnote,Fussnota,number,SUPERS,BVI fnr"/>
    <w:uiPriority w:val="99"/>
    <w:rPr>
      <w:vertAlign w:val="superscript"/>
    </w:rPr>
  </w:style>
  <w:style w:type="character" w:styleId="Konnaopomba-sklic">
    <w:name w:val="endnote reference"/>
    <w:rPr>
      <w:vertAlign w:val="superscript"/>
    </w:rPr>
  </w:style>
  <w:style w:type="character" w:customStyle="1" w:styleId="EndnoteCharacters">
    <w:name w:val="Endnote Characters"/>
  </w:style>
  <w:style w:type="paragraph" w:customStyle="1" w:styleId="Heading">
    <w:name w:val="Heading"/>
    <w:basedOn w:val="Navaden"/>
    <w:next w:val="Telobesedila"/>
    <w:pPr>
      <w:jc w:val="center"/>
    </w:pPr>
    <w:rPr>
      <w:rFonts w:ascii="Times New Roman" w:eastAsia="Times New Roman" w:hAnsi="Times New Roman"/>
      <w:b/>
      <w:bCs/>
      <w:sz w:val="28"/>
      <w:szCs w:val="24"/>
      <w:lang w:val="x-none"/>
    </w:rPr>
  </w:style>
  <w:style w:type="paragraph" w:styleId="Telobesedila">
    <w:name w:val="Body Text"/>
    <w:basedOn w:val="Navaden"/>
    <w:link w:val="TelobesedilaZnak1"/>
    <w:pPr>
      <w:spacing w:after="120"/>
    </w:pPr>
    <w:rPr>
      <w:rFonts w:ascii="Times New Roman" w:eastAsia="Times New Roman" w:hAnsi="Times New Roman"/>
      <w:sz w:val="24"/>
      <w:szCs w:val="24"/>
    </w:rPr>
  </w:style>
  <w:style w:type="paragraph" w:styleId="Seznam">
    <w:name w:val="List"/>
    <w:basedOn w:val="Telobesedila"/>
    <w:rPr>
      <w:rFonts w:cs="Lohit Devanagari"/>
    </w:rPr>
  </w:style>
  <w:style w:type="paragraph" w:styleId="Napis">
    <w:name w:val="caption"/>
    <w:basedOn w:val="Navaden"/>
    <w:qFormat/>
    <w:pPr>
      <w:suppressLineNumbers/>
      <w:spacing w:before="120" w:after="120"/>
    </w:pPr>
    <w:rPr>
      <w:rFonts w:cs="Lohit Devanagari"/>
      <w:i/>
      <w:iCs/>
      <w:sz w:val="24"/>
      <w:szCs w:val="24"/>
    </w:rPr>
  </w:style>
  <w:style w:type="paragraph" w:customStyle="1" w:styleId="Index">
    <w:name w:val="Index"/>
    <w:basedOn w:val="Navaden"/>
    <w:pPr>
      <w:suppressLineNumbers/>
    </w:pPr>
    <w:rPr>
      <w:rFonts w:ascii="Verdana" w:eastAsia="Times New Roman" w:hAnsi="Verdana" w:cs="Tahoma"/>
      <w:sz w:val="20"/>
      <w:lang w:val="en-GB"/>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Glava1, Znak"/>
    <w:basedOn w:val="Navaden"/>
    <w:uiPriority w:val="99"/>
    <w:pPr>
      <w:tabs>
        <w:tab w:val="center" w:pos="4536"/>
        <w:tab w:val="right" w:pos="9072"/>
      </w:tabs>
    </w:pPr>
  </w:style>
  <w:style w:type="paragraph" w:styleId="Noga">
    <w:name w:val="footer"/>
    <w:basedOn w:val="Navaden"/>
    <w:uiPriority w:val="99"/>
    <w:pPr>
      <w:tabs>
        <w:tab w:val="center" w:pos="4536"/>
        <w:tab w:val="right" w:pos="9072"/>
      </w:tabs>
    </w:pPr>
  </w:style>
  <w:style w:type="paragraph" w:customStyle="1" w:styleId="Telobesedila22">
    <w:name w:val="Telo besedila 22"/>
    <w:basedOn w:val="Navaden"/>
    <w:pPr>
      <w:spacing w:after="120" w:line="480" w:lineRule="auto"/>
    </w:pPr>
    <w:rPr>
      <w:rFonts w:ascii="Times New Roman" w:eastAsia="Times New Roman" w:hAnsi="Times New Roman"/>
      <w:sz w:val="24"/>
      <w:szCs w:val="24"/>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Pr>
      <w:rFonts w:ascii="Times New Roman" w:eastAsia="Times New Roman" w:hAnsi="Times New Roman"/>
      <w:sz w:val="20"/>
      <w:szCs w:val="20"/>
    </w:rPr>
  </w:style>
  <w:style w:type="paragraph" w:styleId="Kazalovsebine1">
    <w:name w:val="toc 1"/>
    <w:basedOn w:val="Navaden"/>
    <w:next w:val="Navaden"/>
    <w:uiPriority w:val="39"/>
    <w:pPr>
      <w:tabs>
        <w:tab w:val="right" w:leader="dot" w:pos="9629"/>
      </w:tabs>
    </w:pPr>
    <w:rPr>
      <w:rFonts w:ascii="Times New Roman" w:eastAsia="Times New Roman" w:hAnsi="Times New Roman"/>
      <w:b/>
      <w:sz w:val="24"/>
      <w:szCs w:val="24"/>
      <w:lang w:eastAsia="sl-SI"/>
    </w:rPr>
  </w:style>
  <w:style w:type="paragraph" w:styleId="Kazalovsebine2">
    <w:name w:val="toc 2"/>
    <w:basedOn w:val="Navaden"/>
    <w:next w:val="Navaden"/>
    <w:uiPriority w:val="39"/>
    <w:pPr>
      <w:tabs>
        <w:tab w:val="right" w:leader="dot" w:pos="9629"/>
      </w:tabs>
      <w:ind w:left="240"/>
    </w:pPr>
    <w:rPr>
      <w:rFonts w:ascii="Times New Roman" w:eastAsia="Times New Roman" w:hAnsi="Times New Roman"/>
      <w:b/>
      <w:i/>
      <w:sz w:val="24"/>
      <w:szCs w:val="24"/>
      <w:lang w:eastAsia="sl-SI"/>
    </w:rPr>
  </w:style>
  <w:style w:type="paragraph" w:styleId="Kazalovsebine3">
    <w:name w:val="toc 3"/>
    <w:basedOn w:val="Navaden"/>
    <w:next w:val="Navaden"/>
    <w:uiPriority w:val="39"/>
    <w:pPr>
      <w:ind w:left="480"/>
    </w:pPr>
    <w:rPr>
      <w:rFonts w:ascii="Times New Roman" w:eastAsia="Times New Roman" w:hAnsi="Times New Roman"/>
      <w:sz w:val="24"/>
      <w:szCs w:val="24"/>
    </w:rPr>
  </w:style>
  <w:style w:type="paragraph" w:styleId="Besedilooblaka">
    <w:name w:val="Balloon Text"/>
    <w:basedOn w:val="Navaden"/>
    <w:rPr>
      <w:rFonts w:ascii="Tahoma" w:eastAsia="Times New Roman" w:hAnsi="Tahoma" w:cs="Tahoma"/>
      <w:sz w:val="16"/>
      <w:szCs w:val="16"/>
    </w:rPr>
  </w:style>
  <w:style w:type="paragraph" w:customStyle="1" w:styleId="BESEDILO">
    <w:name w:val="BESEDILO"/>
    <w:pPr>
      <w:keepLines/>
      <w:widowControl w:val="0"/>
      <w:tabs>
        <w:tab w:val="left" w:pos="2155"/>
      </w:tabs>
      <w:suppressAutoHyphens/>
      <w:jc w:val="both"/>
    </w:pPr>
    <w:rPr>
      <w:rFonts w:ascii="Arial" w:eastAsia="Arial" w:hAnsi="Arial" w:cs="Arial"/>
      <w:kern w:val="2"/>
      <w:lang w:eastAsia="zh-CN"/>
    </w:rPr>
  </w:style>
  <w:style w:type="paragraph" w:customStyle="1" w:styleId="RStekst">
    <w:name w:val="RS tekst"/>
    <w:pPr>
      <w:widowControl w:val="0"/>
      <w:suppressAutoHyphens/>
      <w:spacing w:before="80" w:after="80" w:line="280" w:lineRule="atLeast"/>
      <w:contextualSpacing/>
      <w:jc w:val="both"/>
    </w:pPr>
    <w:rPr>
      <w:rFonts w:ascii="Garamond" w:hAnsi="Garamond" w:cs="Garamond"/>
      <w:bCs/>
      <w:sz w:val="22"/>
      <w:lang w:eastAsia="zh-CN"/>
    </w:rPr>
  </w:style>
  <w:style w:type="paragraph" w:styleId="Podnaslov">
    <w:name w:val="Subtitle"/>
    <w:basedOn w:val="Navaden"/>
    <w:next w:val="Telobesedila"/>
    <w:qFormat/>
    <w:pPr>
      <w:jc w:val="both"/>
    </w:pPr>
    <w:rPr>
      <w:rFonts w:ascii="Arial" w:eastAsia="Times New Roman" w:hAnsi="Arial" w:cs="Arial"/>
      <w:sz w:val="28"/>
      <w:szCs w:val="20"/>
    </w:rPr>
  </w:style>
  <w:style w:type="paragraph" w:styleId="Telobesedila-zamik">
    <w:name w:val="Body Text Indent"/>
    <w:basedOn w:val="Navaden"/>
    <w:pPr>
      <w:spacing w:after="120"/>
      <w:ind w:left="283"/>
    </w:pPr>
    <w:rPr>
      <w:rFonts w:ascii="SL Dutch" w:eastAsia="Times New Roman" w:hAnsi="SL Dutch" w:cs="SL Dutch"/>
      <w:b/>
      <w:color w:val="000000"/>
      <w:sz w:val="24"/>
      <w:szCs w:val="20"/>
    </w:rPr>
  </w:style>
  <w:style w:type="paragraph" w:customStyle="1" w:styleId="BodyText21">
    <w:name w:val="Body Text 21"/>
    <w:basedOn w:val="Navaden"/>
    <w:pPr>
      <w:ind w:left="567"/>
    </w:pPr>
    <w:rPr>
      <w:rFonts w:ascii="Arial" w:eastAsia="Times New Roman" w:hAnsi="Arial" w:cs="Arial"/>
      <w:color w:val="000000"/>
      <w:sz w:val="20"/>
      <w:szCs w:val="20"/>
    </w:rPr>
  </w:style>
  <w:style w:type="paragraph" w:customStyle="1" w:styleId="Telobesedila-zamik21">
    <w:name w:val="Telo besedila - zamik 21"/>
    <w:basedOn w:val="Navaden"/>
    <w:pPr>
      <w:spacing w:after="120" w:line="480" w:lineRule="auto"/>
      <w:ind w:left="283"/>
    </w:pPr>
    <w:rPr>
      <w:rFonts w:ascii="SL Dutch" w:eastAsia="Times New Roman" w:hAnsi="SL Dutch" w:cs="SL Dutch"/>
      <w:b/>
      <w:color w:val="000000"/>
      <w:sz w:val="24"/>
      <w:szCs w:val="20"/>
    </w:rPr>
  </w:style>
  <w:style w:type="paragraph" w:customStyle="1" w:styleId="BodyText34">
    <w:name w:val="Body Text 34"/>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Telobesedila31">
    <w:name w:val="Telo besedila 31"/>
    <w:basedOn w:val="Navaden"/>
    <w:pPr>
      <w:spacing w:after="120"/>
    </w:pPr>
    <w:rPr>
      <w:rFonts w:ascii="Times New Roman" w:eastAsia="Times New Roman" w:hAnsi="Times New Roman"/>
      <w:sz w:val="16"/>
      <w:szCs w:val="16"/>
    </w:rPr>
  </w:style>
  <w:style w:type="paragraph" w:customStyle="1" w:styleId="Pa3">
    <w:name w:val="Pa3"/>
    <w:basedOn w:val="Navaden"/>
    <w:next w:val="Navaden"/>
    <w:pPr>
      <w:autoSpaceDE w:val="0"/>
      <w:spacing w:line="171" w:lineRule="atLeast"/>
    </w:pPr>
    <w:rPr>
      <w:rFonts w:ascii="Arial" w:eastAsia="Times New Roman" w:hAnsi="Arial" w:cs="Arial"/>
      <w:sz w:val="24"/>
      <w:szCs w:val="24"/>
    </w:rPr>
  </w:style>
  <w:style w:type="paragraph" w:customStyle="1" w:styleId="normalnsinglespace">
    <w:name w:val="normal_n_singlespace"/>
    <w:basedOn w:val="Navaden"/>
    <w:pPr>
      <w:jc w:val="both"/>
    </w:pPr>
    <w:rPr>
      <w:rFonts w:ascii="Verdana" w:eastAsia="Times New Roman" w:hAnsi="Verdana" w:cs="Verdana"/>
      <w:szCs w:val="24"/>
    </w:rPr>
  </w:style>
  <w:style w:type="paragraph" w:styleId="Navadensplet">
    <w:name w:val="Normal (Web)"/>
    <w:basedOn w:val="Navaden"/>
    <w:uiPriority w:val="99"/>
    <w:pPr>
      <w:spacing w:before="280" w:after="280"/>
    </w:pPr>
    <w:rPr>
      <w:rFonts w:ascii="Times New Roman" w:eastAsia="Times New Roman" w:hAnsi="Times New Roman"/>
      <w:sz w:val="24"/>
      <w:szCs w:val="24"/>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Barvniseznampoudarek11">
    <w:name w:val="Barvni seznam – poudarek 11"/>
    <w:basedOn w:val="Navaden"/>
    <w:pPr>
      <w:ind w:left="708"/>
    </w:pPr>
    <w:rPr>
      <w:rFonts w:ascii="Times New Roman" w:eastAsia="Times New Roman" w:hAnsi="Times New Roman"/>
      <w:sz w:val="20"/>
      <w:szCs w:val="20"/>
    </w:rPr>
  </w:style>
  <w:style w:type="paragraph" w:customStyle="1" w:styleId="Golobesedilo1">
    <w:name w:val="Golo besedilo1"/>
    <w:basedOn w:val="Navaden"/>
    <w:pPr>
      <w:jc w:val="both"/>
    </w:pPr>
    <w:rPr>
      <w:rFonts w:ascii="Times New Roman" w:eastAsia="Times New Roman" w:hAnsi="Times New Roman"/>
      <w:sz w:val="24"/>
      <w:szCs w:val="20"/>
      <w:lang w:val="x-none"/>
    </w:rPr>
  </w:style>
  <w:style w:type="paragraph" w:customStyle="1" w:styleId="Slog">
    <w:name w:val="Slog"/>
    <w:pPr>
      <w:suppressAutoHyphens/>
    </w:pPr>
    <w:rPr>
      <w:rFonts w:ascii="Arial" w:hAnsi="Arial" w:cs="Arial"/>
      <w:sz w:val="22"/>
      <w:lang w:val="en-GB" w:eastAsia="zh-CN"/>
    </w:rPr>
  </w:style>
  <w:style w:type="paragraph" w:customStyle="1" w:styleId="tekst1">
    <w:name w:val="tekst1"/>
    <w:basedOn w:val="Navaden"/>
    <w:pPr>
      <w:spacing w:before="120" w:line="264" w:lineRule="atLeast"/>
      <w:jc w:val="both"/>
    </w:pPr>
    <w:rPr>
      <w:rFonts w:ascii="Arial" w:eastAsia="Times New Roman" w:hAnsi="Arial" w:cs="Arial"/>
      <w:szCs w:val="20"/>
    </w:rPr>
  </w:style>
  <w:style w:type="paragraph" w:customStyle="1" w:styleId="CharChar">
    <w:name w:val="Char Char"/>
    <w:basedOn w:val="Navaden"/>
    <w:pPr>
      <w:spacing w:after="160" w:line="240" w:lineRule="exact"/>
    </w:pPr>
    <w:rPr>
      <w:rFonts w:ascii="Tahoma" w:eastAsia="Times New Roman" w:hAnsi="Tahoma" w:cs="Tahoma"/>
      <w:sz w:val="20"/>
      <w:szCs w:val="20"/>
      <w:lang w:val="en-US"/>
    </w:rPr>
  </w:style>
  <w:style w:type="paragraph" w:customStyle="1" w:styleId="Telobesedila21">
    <w:name w:val="Telo besedila 21"/>
    <w:basedOn w:val="Navaden"/>
    <w:pPr>
      <w:jc w:val="both"/>
    </w:pPr>
    <w:rPr>
      <w:rFonts w:ascii="Times New Roman" w:eastAsia="Times New Roman" w:hAnsi="Times New Roman"/>
      <w:sz w:val="24"/>
      <w:szCs w:val="24"/>
    </w:rPr>
  </w:style>
  <w:style w:type="paragraph" w:customStyle="1" w:styleId="western">
    <w:name w:val="western"/>
    <w:basedOn w:val="Navaden"/>
    <w:pPr>
      <w:spacing w:before="280"/>
      <w:ind w:right="57"/>
      <w:jc w:val="both"/>
    </w:pPr>
    <w:rPr>
      <w:rFonts w:ascii="Arial" w:eastAsia="Times New Roman" w:hAnsi="Arial" w:cs="Arial"/>
      <w:sz w:val="24"/>
      <w:szCs w:val="24"/>
    </w:rPr>
  </w:style>
  <w:style w:type="paragraph" w:customStyle="1" w:styleId="odstavek">
    <w:name w:val="odstavek"/>
    <w:basedOn w:val="Navaden"/>
    <w:pPr>
      <w:spacing w:before="280" w:after="280"/>
    </w:pPr>
    <w:rPr>
      <w:rFonts w:ascii="Times New Roman" w:eastAsia="Times New Roman" w:hAnsi="Times New Roman"/>
      <w:sz w:val="24"/>
      <w:szCs w:val="24"/>
    </w:rPr>
  </w:style>
  <w:style w:type="paragraph" w:customStyle="1" w:styleId="alineazaodstavkom">
    <w:name w:val="alineazaodstavkom"/>
    <w:basedOn w:val="Navaden"/>
    <w:pPr>
      <w:spacing w:before="280" w:after="280"/>
    </w:pPr>
    <w:rPr>
      <w:rFonts w:ascii="Times New Roman" w:eastAsia="Times New Roman" w:hAnsi="Times New Roman"/>
      <w:sz w:val="24"/>
      <w:szCs w:val="24"/>
    </w:rPr>
  </w:style>
  <w:style w:type="paragraph" w:customStyle="1" w:styleId="rkovnatokazaodstavkom">
    <w:name w:val="rkovnatokazaodstavkom"/>
    <w:basedOn w:val="Navaden"/>
    <w:pPr>
      <w:spacing w:before="280" w:after="280"/>
    </w:pPr>
    <w:rPr>
      <w:rFonts w:ascii="Times New Roman" w:eastAsia="Times New Roman" w:hAnsi="Times New Roman"/>
      <w:sz w:val="24"/>
      <w:szCs w:val="24"/>
    </w:rPr>
  </w:style>
  <w:style w:type="paragraph" w:customStyle="1" w:styleId="RSnatevanje">
    <w:name w:val="RS naštevanje"/>
    <w:basedOn w:val="RStekst"/>
    <w:pPr>
      <w:numPr>
        <w:numId w:val="5"/>
      </w:numPr>
    </w:p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avaden"/>
  </w:style>
  <w:style w:type="paragraph" w:customStyle="1" w:styleId="len">
    <w:name w:val="len"/>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lennaslov">
    <w:name w:val="lennaslov"/>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styleId="Telobesedila2">
    <w:name w:val="Body Text 2"/>
    <w:basedOn w:val="Navaden"/>
    <w:link w:val="Telobesedila2Znak1"/>
    <w:unhideWhenUsed/>
    <w:rsid w:val="00B45C4E"/>
    <w:pPr>
      <w:spacing w:after="120" w:line="480" w:lineRule="auto"/>
    </w:pPr>
  </w:style>
  <w:style w:type="character" w:customStyle="1" w:styleId="Telobesedila2Znak1">
    <w:name w:val="Telo besedila 2 Znak1"/>
    <w:link w:val="Telobesedila2"/>
    <w:rsid w:val="00B45C4E"/>
    <w:rPr>
      <w:rFonts w:ascii="Calibri" w:eastAsia="Calibri" w:hAnsi="Calibri"/>
      <w:sz w:val="22"/>
      <w:szCs w:val="22"/>
      <w:lang w:eastAsia="zh-CN"/>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link w:val="Sprotnaopomba-besedilo"/>
    <w:uiPriority w:val="99"/>
    <w:rsid w:val="00B45C4E"/>
    <w:rPr>
      <w:lang w:eastAsia="zh-CN"/>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za tekst"/>
    <w:basedOn w:val="Navaden"/>
    <w:link w:val="OdstavekseznamaZnak"/>
    <w:uiPriority w:val="34"/>
    <w:qFormat/>
    <w:rsid w:val="00B45C4E"/>
    <w:pPr>
      <w:suppressAutoHyphens w:val="0"/>
      <w:ind w:left="708"/>
    </w:pPr>
    <w:rPr>
      <w:rFonts w:ascii="Times New Roman" w:eastAsia="Times New Roman" w:hAnsi="Times New Roman"/>
      <w:sz w:val="20"/>
      <w:szCs w:val="20"/>
      <w:lang w:eastAsia="sl-SI"/>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rsid w:val="00B45C4E"/>
  </w:style>
  <w:style w:type="table" w:styleId="Tabelamrea">
    <w:name w:val="Table Grid"/>
    <w:basedOn w:val="Navadnatabela"/>
    <w:uiPriority w:val="39"/>
    <w:rsid w:val="002856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Navaden"/>
    <w:rsid w:val="00A06A0C"/>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BasicParagraph">
    <w:name w:val="[Basic Paragraph]"/>
    <w:basedOn w:val="Navaden"/>
    <w:link w:val="BasicParagraphZnak"/>
    <w:uiPriority w:val="99"/>
    <w:rsid w:val="004F47A6"/>
    <w:pPr>
      <w:suppressAutoHyphens w:val="0"/>
      <w:autoSpaceDE w:val="0"/>
      <w:autoSpaceDN w:val="0"/>
      <w:adjustRightInd w:val="0"/>
      <w:spacing w:line="288" w:lineRule="auto"/>
      <w:textAlignment w:val="center"/>
    </w:pPr>
    <w:rPr>
      <w:rFonts w:ascii="Minion Pro" w:eastAsiaTheme="minorHAnsi" w:hAnsi="Minion Pro" w:cs="Minion Pro"/>
      <w:color w:val="000000"/>
      <w:sz w:val="24"/>
      <w:szCs w:val="24"/>
      <w:lang w:val="en-US" w:eastAsia="en-US"/>
    </w:rPr>
  </w:style>
  <w:style w:type="character" w:customStyle="1" w:styleId="BasicParagraphZnak">
    <w:name w:val="[Basic Paragraph] Znak"/>
    <w:basedOn w:val="Privzetapisavaodstavka"/>
    <w:link w:val="BasicParagraph"/>
    <w:uiPriority w:val="99"/>
    <w:rsid w:val="004F47A6"/>
    <w:rPr>
      <w:rFonts w:ascii="Minion Pro" w:eastAsiaTheme="minorHAnsi" w:hAnsi="Minion Pro" w:cs="Minion Pro"/>
      <w:color w:val="000000"/>
      <w:sz w:val="24"/>
      <w:szCs w:val="24"/>
      <w:lang w:val="en-US" w:eastAsia="en-US"/>
    </w:rPr>
  </w:style>
  <w:style w:type="character" w:styleId="Besedilooznabemesta">
    <w:name w:val="Placeholder Text"/>
    <w:basedOn w:val="Privzetapisavaodstavka"/>
    <w:uiPriority w:val="99"/>
    <w:semiHidden/>
    <w:rsid w:val="00B7483F"/>
    <w:rPr>
      <w:color w:val="808080"/>
    </w:rPr>
  </w:style>
  <w:style w:type="paragraph" w:customStyle="1" w:styleId="Body">
    <w:name w:val="Body"/>
    <w:rsid w:val="000853AE"/>
    <w:pPr>
      <w:pBdr>
        <w:top w:val="nil"/>
        <w:left w:val="nil"/>
        <w:bottom w:val="nil"/>
        <w:right w:val="nil"/>
        <w:between w:val="nil"/>
        <w:bar w:val="nil"/>
      </w:pBdr>
    </w:pPr>
    <w:rPr>
      <w:rFonts w:ascii="Helvetica Neue" w:eastAsia="Helvetica Neue" w:hAnsi="Helvetica Neue" w:cs="Helvetica Neue"/>
      <w:color w:val="000000"/>
      <w:sz w:val="22"/>
      <w:szCs w:val="22"/>
      <w:bdr w:val="nil"/>
      <w:lang w:val="en-US" w:eastAsia="en-US"/>
    </w:rPr>
  </w:style>
  <w:style w:type="character" w:customStyle="1" w:styleId="TelobesedilaZnak1">
    <w:name w:val="Telo besedila Znak1"/>
    <w:basedOn w:val="Privzetapisavaodstavka"/>
    <w:link w:val="Telobesedila"/>
    <w:locked/>
    <w:rsid w:val="00ED4BCD"/>
    <w:rPr>
      <w:sz w:val="24"/>
      <w:szCs w:val="24"/>
      <w:lang w:eastAsia="zh-CN"/>
    </w:rPr>
  </w:style>
  <w:style w:type="character" w:styleId="Nerazreenaomemba">
    <w:name w:val="Unresolved Mention"/>
    <w:basedOn w:val="Privzetapisavaodstavka"/>
    <w:uiPriority w:val="99"/>
    <w:semiHidden/>
    <w:unhideWhenUsed/>
    <w:rsid w:val="000E0CC6"/>
    <w:rPr>
      <w:color w:val="605E5C"/>
      <w:shd w:val="clear" w:color="auto" w:fill="E1DFDD"/>
    </w:rPr>
  </w:style>
  <w:style w:type="character" w:styleId="Pripombasklic">
    <w:name w:val="annotation reference"/>
    <w:basedOn w:val="Privzetapisavaodstavka"/>
    <w:uiPriority w:val="99"/>
    <w:semiHidden/>
    <w:unhideWhenUsed/>
    <w:rsid w:val="00A95D9D"/>
    <w:rPr>
      <w:sz w:val="16"/>
      <w:szCs w:val="16"/>
    </w:rPr>
  </w:style>
  <w:style w:type="paragraph" w:styleId="Pripombabesedilo">
    <w:name w:val="annotation text"/>
    <w:basedOn w:val="Navaden"/>
    <w:link w:val="PripombabesediloZnak"/>
    <w:uiPriority w:val="99"/>
    <w:semiHidden/>
    <w:unhideWhenUsed/>
    <w:rsid w:val="00A95D9D"/>
    <w:rPr>
      <w:sz w:val="20"/>
      <w:szCs w:val="20"/>
    </w:rPr>
  </w:style>
  <w:style w:type="character" w:customStyle="1" w:styleId="PripombabesediloZnak">
    <w:name w:val="Pripomba – besedilo Znak"/>
    <w:basedOn w:val="Privzetapisavaodstavka"/>
    <w:link w:val="Pripombabesedilo"/>
    <w:uiPriority w:val="99"/>
    <w:semiHidden/>
    <w:rsid w:val="00A95D9D"/>
    <w:rPr>
      <w:rFonts w:ascii="Calibri" w:eastAsia="Calibri" w:hAnsi="Calibri"/>
      <w:lang w:eastAsia="zh-CN"/>
    </w:rPr>
  </w:style>
  <w:style w:type="paragraph" w:styleId="Zadevapripombe">
    <w:name w:val="annotation subject"/>
    <w:basedOn w:val="Pripombabesedilo"/>
    <w:next w:val="Pripombabesedilo"/>
    <w:link w:val="ZadevapripombeZnak"/>
    <w:uiPriority w:val="99"/>
    <w:semiHidden/>
    <w:unhideWhenUsed/>
    <w:rsid w:val="00A95D9D"/>
    <w:rPr>
      <w:b/>
      <w:bCs/>
    </w:rPr>
  </w:style>
  <w:style w:type="character" w:customStyle="1" w:styleId="ZadevapripombeZnak">
    <w:name w:val="Zadeva pripombe Znak"/>
    <w:basedOn w:val="PripombabesediloZnak"/>
    <w:link w:val="Zadevapripombe"/>
    <w:uiPriority w:val="99"/>
    <w:semiHidden/>
    <w:rsid w:val="00A95D9D"/>
    <w:rPr>
      <w:rFonts w:ascii="Calibri" w:eastAsia="Calibri" w:hAnsi="Calibri"/>
      <w:b/>
      <w:bCs/>
      <w:lang w:eastAsia="zh-CN"/>
    </w:rPr>
  </w:style>
  <w:style w:type="paragraph" w:customStyle="1" w:styleId="PGNavaden">
    <w:name w:val="PG Navaden"/>
    <w:basedOn w:val="Navaden"/>
    <w:rsid w:val="00184067"/>
    <w:pPr>
      <w:suppressAutoHyphens w:val="0"/>
      <w:jc w:val="both"/>
    </w:pPr>
    <w:rPr>
      <w:rFonts w:ascii="DINCE-Regular" w:eastAsia="Times New Roman" w:hAnsi="DINCE-Regular"/>
      <w:szCs w:val="20"/>
      <w:lang w:eastAsia="sl-SI"/>
    </w:rPr>
  </w:style>
  <w:style w:type="paragraph" w:customStyle="1" w:styleId="Standard">
    <w:name w:val="Standard"/>
    <w:qFormat/>
    <w:rsid w:val="00F20B67"/>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numbering" w:customStyle="1" w:styleId="WWOutlineListStyle">
    <w:name w:val="WW_OutlineListStyle"/>
    <w:basedOn w:val="Brezseznama"/>
    <w:rsid w:val="00214DBC"/>
    <w:pPr>
      <w:numPr>
        <w:numId w:val="24"/>
      </w:numPr>
    </w:pPr>
  </w:style>
  <w:style w:type="character" w:customStyle="1" w:styleId="Naslov5Znak">
    <w:name w:val="Naslov 5 Znak"/>
    <w:basedOn w:val="Privzetapisavaodstavka"/>
    <w:link w:val="Naslov5"/>
    <w:uiPriority w:val="9"/>
    <w:semiHidden/>
    <w:rsid w:val="00200B2D"/>
    <w:rPr>
      <w:rFonts w:asciiTheme="majorHAnsi" w:eastAsiaTheme="majorEastAsia" w:hAnsiTheme="majorHAnsi" w:cstheme="majorBidi"/>
      <w:color w:val="2F5496" w:themeColor="accent1" w:themeShade="BF"/>
      <w:sz w:val="22"/>
      <w:szCs w:val="22"/>
      <w:lang w:eastAsia="zh-CN"/>
    </w:rPr>
  </w:style>
  <w:style w:type="table" w:customStyle="1" w:styleId="TableNormal">
    <w:name w:val="Table Normal"/>
    <w:uiPriority w:val="2"/>
    <w:semiHidden/>
    <w:unhideWhenUsed/>
    <w:qFormat/>
    <w:rsid w:val="00774428"/>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774428"/>
    <w:pPr>
      <w:widowControl w:val="0"/>
      <w:suppressAutoHyphens w:val="0"/>
      <w:autoSpaceDE w:val="0"/>
      <w:autoSpaceDN w:val="0"/>
    </w:pPr>
    <w:rPr>
      <w:rFonts w:ascii="Arial" w:eastAsia="Arial" w:hAnsi="Arial" w:cs="Arial"/>
      <w:lang w:eastAsia="en-US"/>
    </w:rPr>
  </w:style>
  <w:style w:type="paragraph" w:customStyle="1" w:styleId="Preformatted">
    <w:name w:val="Preformatted"/>
    <w:basedOn w:val="Navaden"/>
    <w:rsid w:val="00C2625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val="0"/>
    </w:pPr>
    <w:rPr>
      <w:rFonts w:ascii="Courier New" w:eastAsia="Times New Roman" w:hAnsi="Courier New"/>
      <w:snapToGrid w:val="0"/>
      <w:sz w:val="20"/>
      <w:szCs w:val="20"/>
      <w:lang w:eastAsia="sl-SI"/>
    </w:rPr>
  </w:style>
  <w:style w:type="paragraph" w:customStyle="1" w:styleId="CM23">
    <w:name w:val="CM23"/>
    <w:basedOn w:val="Navaden"/>
    <w:next w:val="Navaden"/>
    <w:rsid w:val="00C2625F"/>
    <w:pPr>
      <w:widowControl w:val="0"/>
      <w:suppressAutoHyphens w:val="0"/>
      <w:autoSpaceDE w:val="0"/>
      <w:autoSpaceDN w:val="0"/>
      <w:adjustRightInd w:val="0"/>
      <w:spacing w:after="195"/>
    </w:pPr>
    <w:rPr>
      <w:rFonts w:ascii="OCR A Extended" w:eastAsia="Times New Roman" w:hAnsi="OCR A Extended"/>
      <w:sz w:val="24"/>
      <w:szCs w:val="24"/>
      <w:lang w:eastAsia="sl-SI"/>
    </w:rPr>
  </w:style>
  <w:style w:type="paragraph" w:styleId="Telobesedila3">
    <w:name w:val="Body Text 3"/>
    <w:basedOn w:val="Navaden"/>
    <w:link w:val="Telobesedila3Znak1"/>
    <w:unhideWhenUsed/>
    <w:rsid w:val="001E4628"/>
    <w:pPr>
      <w:suppressAutoHyphens w:val="0"/>
      <w:spacing w:after="120"/>
    </w:pPr>
    <w:rPr>
      <w:rFonts w:ascii="Times New Roman" w:eastAsia="Times New Roman" w:hAnsi="Times New Roman"/>
      <w:sz w:val="16"/>
      <w:szCs w:val="16"/>
      <w:lang w:eastAsia="sl-SI"/>
    </w:rPr>
  </w:style>
  <w:style w:type="character" w:customStyle="1" w:styleId="Telobesedila3Znak1">
    <w:name w:val="Telo besedila 3 Znak1"/>
    <w:basedOn w:val="Privzetapisavaodstavka"/>
    <w:link w:val="Telobesedila3"/>
    <w:rsid w:val="001E4628"/>
    <w:rPr>
      <w:rFonts w:eastAsia="Times New Roman"/>
      <w:sz w:val="16"/>
      <w:szCs w:val="16"/>
    </w:rPr>
  </w:style>
  <w:style w:type="paragraph" w:customStyle="1" w:styleId="elementtoproof">
    <w:name w:val="elementtoproof"/>
    <w:basedOn w:val="Navaden"/>
    <w:rsid w:val="00734B86"/>
    <w:pPr>
      <w:suppressAutoHyphens w:val="0"/>
      <w:spacing w:before="100" w:beforeAutospacing="1" w:after="100" w:afterAutospacing="1"/>
    </w:pPr>
    <w:rPr>
      <w:rFonts w:ascii="Times New Roman" w:eastAsia="Times New Roman" w:hAnsi="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437312">
      <w:bodyDiv w:val="1"/>
      <w:marLeft w:val="0"/>
      <w:marRight w:val="0"/>
      <w:marTop w:val="0"/>
      <w:marBottom w:val="0"/>
      <w:divBdr>
        <w:top w:val="none" w:sz="0" w:space="0" w:color="auto"/>
        <w:left w:val="none" w:sz="0" w:space="0" w:color="auto"/>
        <w:bottom w:val="none" w:sz="0" w:space="0" w:color="auto"/>
        <w:right w:val="none" w:sz="0" w:space="0" w:color="auto"/>
      </w:divBdr>
    </w:div>
    <w:div w:id="182673934">
      <w:bodyDiv w:val="1"/>
      <w:marLeft w:val="0"/>
      <w:marRight w:val="0"/>
      <w:marTop w:val="0"/>
      <w:marBottom w:val="0"/>
      <w:divBdr>
        <w:top w:val="none" w:sz="0" w:space="0" w:color="auto"/>
        <w:left w:val="none" w:sz="0" w:space="0" w:color="auto"/>
        <w:bottom w:val="none" w:sz="0" w:space="0" w:color="auto"/>
        <w:right w:val="none" w:sz="0" w:space="0" w:color="auto"/>
      </w:divBdr>
    </w:div>
    <w:div w:id="199629960">
      <w:bodyDiv w:val="1"/>
      <w:marLeft w:val="0"/>
      <w:marRight w:val="0"/>
      <w:marTop w:val="0"/>
      <w:marBottom w:val="0"/>
      <w:divBdr>
        <w:top w:val="none" w:sz="0" w:space="0" w:color="auto"/>
        <w:left w:val="none" w:sz="0" w:space="0" w:color="auto"/>
        <w:bottom w:val="none" w:sz="0" w:space="0" w:color="auto"/>
        <w:right w:val="none" w:sz="0" w:space="0" w:color="auto"/>
      </w:divBdr>
    </w:div>
    <w:div w:id="322928280">
      <w:bodyDiv w:val="1"/>
      <w:marLeft w:val="0"/>
      <w:marRight w:val="0"/>
      <w:marTop w:val="0"/>
      <w:marBottom w:val="0"/>
      <w:divBdr>
        <w:top w:val="none" w:sz="0" w:space="0" w:color="auto"/>
        <w:left w:val="none" w:sz="0" w:space="0" w:color="auto"/>
        <w:bottom w:val="none" w:sz="0" w:space="0" w:color="auto"/>
        <w:right w:val="none" w:sz="0" w:space="0" w:color="auto"/>
      </w:divBdr>
    </w:div>
    <w:div w:id="329868129">
      <w:bodyDiv w:val="1"/>
      <w:marLeft w:val="0"/>
      <w:marRight w:val="0"/>
      <w:marTop w:val="0"/>
      <w:marBottom w:val="0"/>
      <w:divBdr>
        <w:top w:val="none" w:sz="0" w:space="0" w:color="auto"/>
        <w:left w:val="none" w:sz="0" w:space="0" w:color="auto"/>
        <w:bottom w:val="none" w:sz="0" w:space="0" w:color="auto"/>
        <w:right w:val="none" w:sz="0" w:space="0" w:color="auto"/>
      </w:divBdr>
    </w:div>
    <w:div w:id="501823263">
      <w:bodyDiv w:val="1"/>
      <w:marLeft w:val="0"/>
      <w:marRight w:val="0"/>
      <w:marTop w:val="0"/>
      <w:marBottom w:val="0"/>
      <w:divBdr>
        <w:top w:val="none" w:sz="0" w:space="0" w:color="auto"/>
        <w:left w:val="none" w:sz="0" w:space="0" w:color="auto"/>
        <w:bottom w:val="none" w:sz="0" w:space="0" w:color="auto"/>
        <w:right w:val="none" w:sz="0" w:space="0" w:color="auto"/>
      </w:divBdr>
    </w:div>
    <w:div w:id="601376419">
      <w:bodyDiv w:val="1"/>
      <w:marLeft w:val="0"/>
      <w:marRight w:val="0"/>
      <w:marTop w:val="0"/>
      <w:marBottom w:val="0"/>
      <w:divBdr>
        <w:top w:val="none" w:sz="0" w:space="0" w:color="auto"/>
        <w:left w:val="none" w:sz="0" w:space="0" w:color="auto"/>
        <w:bottom w:val="none" w:sz="0" w:space="0" w:color="auto"/>
        <w:right w:val="none" w:sz="0" w:space="0" w:color="auto"/>
      </w:divBdr>
    </w:div>
    <w:div w:id="603001546">
      <w:bodyDiv w:val="1"/>
      <w:marLeft w:val="0"/>
      <w:marRight w:val="0"/>
      <w:marTop w:val="0"/>
      <w:marBottom w:val="0"/>
      <w:divBdr>
        <w:top w:val="none" w:sz="0" w:space="0" w:color="auto"/>
        <w:left w:val="none" w:sz="0" w:space="0" w:color="auto"/>
        <w:bottom w:val="none" w:sz="0" w:space="0" w:color="auto"/>
        <w:right w:val="none" w:sz="0" w:space="0" w:color="auto"/>
      </w:divBdr>
    </w:div>
    <w:div w:id="650864325">
      <w:bodyDiv w:val="1"/>
      <w:marLeft w:val="0"/>
      <w:marRight w:val="0"/>
      <w:marTop w:val="0"/>
      <w:marBottom w:val="0"/>
      <w:divBdr>
        <w:top w:val="none" w:sz="0" w:space="0" w:color="auto"/>
        <w:left w:val="none" w:sz="0" w:space="0" w:color="auto"/>
        <w:bottom w:val="none" w:sz="0" w:space="0" w:color="auto"/>
        <w:right w:val="none" w:sz="0" w:space="0" w:color="auto"/>
      </w:divBdr>
    </w:div>
    <w:div w:id="702557630">
      <w:bodyDiv w:val="1"/>
      <w:marLeft w:val="0"/>
      <w:marRight w:val="0"/>
      <w:marTop w:val="0"/>
      <w:marBottom w:val="0"/>
      <w:divBdr>
        <w:top w:val="none" w:sz="0" w:space="0" w:color="auto"/>
        <w:left w:val="none" w:sz="0" w:space="0" w:color="auto"/>
        <w:bottom w:val="none" w:sz="0" w:space="0" w:color="auto"/>
        <w:right w:val="none" w:sz="0" w:space="0" w:color="auto"/>
      </w:divBdr>
    </w:div>
    <w:div w:id="925648090">
      <w:bodyDiv w:val="1"/>
      <w:marLeft w:val="0"/>
      <w:marRight w:val="0"/>
      <w:marTop w:val="0"/>
      <w:marBottom w:val="0"/>
      <w:divBdr>
        <w:top w:val="none" w:sz="0" w:space="0" w:color="auto"/>
        <w:left w:val="none" w:sz="0" w:space="0" w:color="auto"/>
        <w:bottom w:val="none" w:sz="0" w:space="0" w:color="auto"/>
        <w:right w:val="none" w:sz="0" w:space="0" w:color="auto"/>
      </w:divBdr>
    </w:div>
    <w:div w:id="936519893">
      <w:bodyDiv w:val="1"/>
      <w:marLeft w:val="0"/>
      <w:marRight w:val="0"/>
      <w:marTop w:val="0"/>
      <w:marBottom w:val="0"/>
      <w:divBdr>
        <w:top w:val="none" w:sz="0" w:space="0" w:color="auto"/>
        <w:left w:val="none" w:sz="0" w:space="0" w:color="auto"/>
        <w:bottom w:val="none" w:sz="0" w:space="0" w:color="auto"/>
        <w:right w:val="none" w:sz="0" w:space="0" w:color="auto"/>
      </w:divBdr>
    </w:div>
    <w:div w:id="1045252704">
      <w:bodyDiv w:val="1"/>
      <w:marLeft w:val="0"/>
      <w:marRight w:val="0"/>
      <w:marTop w:val="0"/>
      <w:marBottom w:val="0"/>
      <w:divBdr>
        <w:top w:val="none" w:sz="0" w:space="0" w:color="auto"/>
        <w:left w:val="none" w:sz="0" w:space="0" w:color="auto"/>
        <w:bottom w:val="none" w:sz="0" w:space="0" w:color="auto"/>
        <w:right w:val="none" w:sz="0" w:space="0" w:color="auto"/>
      </w:divBdr>
    </w:div>
    <w:div w:id="1101102891">
      <w:bodyDiv w:val="1"/>
      <w:marLeft w:val="0"/>
      <w:marRight w:val="0"/>
      <w:marTop w:val="0"/>
      <w:marBottom w:val="0"/>
      <w:divBdr>
        <w:top w:val="none" w:sz="0" w:space="0" w:color="auto"/>
        <w:left w:val="none" w:sz="0" w:space="0" w:color="auto"/>
        <w:bottom w:val="none" w:sz="0" w:space="0" w:color="auto"/>
        <w:right w:val="none" w:sz="0" w:space="0" w:color="auto"/>
      </w:divBdr>
    </w:div>
    <w:div w:id="1107583149">
      <w:bodyDiv w:val="1"/>
      <w:marLeft w:val="0"/>
      <w:marRight w:val="0"/>
      <w:marTop w:val="0"/>
      <w:marBottom w:val="0"/>
      <w:divBdr>
        <w:top w:val="none" w:sz="0" w:space="0" w:color="auto"/>
        <w:left w:val="none" w:sz="0" w:space="0" w:color="auto"/>
        <w:bottom w:val="none" w:sz="0" w:space="0" w:color="auto"/>
        <w:right w:val="none" w:sz="0" w:space="0" w:color="auto"/>
      </w:divBdr>
    </w:div>
    <w:div w:id="1174615893">
      <w:bodyDiv w:val="1"/>
      <w:marLeft w:val="0"/>
      <w:marRight w:val="0"/>
      <w:marTop w:val="0"/>
      <w:marBottom w:val="0"/>
      <w:divBdr>
        <w:top w:val="none" w:sz="0" w:space="0" w:color="auto"/>
        <w:left w:val="none" w:sz="0" w:space="0" w:color="auto"/>
        <w:bottom w:val="none" w:sz="0" w:space="0" w:color="auto"/>
        <w:right w:val="none" w:sz="0" w:space="0" w:color="auto"/>
      </w:divBdr>
    </w:div>
    <w:div w:id="1278488039">
      <w:bodyDiv w:val="1"/>
      <w:marLeft w:val="0"/>
      <w:marRight w:val="0"/>
      <w:marTop w:val="0"/>
      <w:marBottom w:val="0"/>
      <w:divBdr>
        <w:top w:val="none" w:sz="0" w:space="0" w:color="auto"/>
        <w:left w:val="none" w:sz="0" w:space="0" w:color="auto"/>
        <w:bottom w:val="none" w:sz="0" w:space="0" w:color="auto"/>
        <w:right w:val="none" w:sz="0" w:space="0" w:color="auto"/>
      </w:divBdr>
    </w:div>
    <w:div w:id="1326275402">
      <w:bodyDiv w:val="1"/>
      <w:marLeft w:val="0"/>
      <w:marRight w:val="0"/>
      <w:marTop w:val="0"/>
      <w:marBottom w:val="0"/>
      <w:divBdr>
        <w:top w:val="none" w:sz="0" w:space="0" w:color="auto"/>
        <w:left w:val="none" w:sz="0" w:space="0" w:color="auto"/>
        <w:bottom w:val="none" w:sz="0" w:space="0" w:color="auto"/>
        <w:right w:val="none" w:sz="0" w:space="0" w:color="auto"/>
      </w:divBdr>
    </w:div>
    <w:div w:id="1424567671">
      <w:bodyDiv w:val="1"/>
      <w:marLeft w:val="0"/>
      <w:marRight w:val="0"/>
      <w:marTop w:val="0"/>
      <w:marBottom w:val="0"/>
      <w:divBdr>
        <w:top w:val="none" w:sz="0" w:space="0" w:color="auto"/>
        <w:left w:val="none" w:sz="0" w:space="0" w:color="auto"/>
        <w:bottom w:val="none" w:sz="0" w:space="0" w:color="auto"/>
        <w:right w:val="none" w:sz="0" w:space="0" w:color="auto"/>
      </w:divBdr>
    </w:div>
    <w:div w:id="1438255211">
      <w:bodyDiv w:val="1"/>
      <w:marLeft w:val="0"/>
      <w:marRight w:val="0"/>
      <w:marTop w:val="0"/>
      <w:marBottom w:val="0"/>
      <w:divBdr>
        <w:top w:val="none" w:sz="0" w:space="0" w:color="auto"/>
        <w:left w:val="none" w:sz="0" w:space="0" w:color="auto"/>
        <w:bottom w:val="none" w:sz="0" w:space="0" w:color="auto"/>
        <w:right w:val="none" w:sz="0" w:space="0" w:color="auto"/>
      </w:divBdr>
    </w:div>
    <w:div w:id="1554000370">
      <w:bodyDiv w:val="1"/>
      <w:marLeft w:val="0"/>
      <w:marRight w:val="0"/>
      <w:marTop w:val="0"/>
      <w:marBottom w:val="0"/>
      <w:divBdr>
        <w:top w:val="none" w:sz="0" w:space="0" w:color="auto"/>
        <w:left w:val="none" w:sz="0" w:space="0" w:color="auto"/>
        <w:bottom w:val="none" w:sz="0" w:space="0" w:color="auto"/>
        <w:right w:val="none" w:sz="0" w:space="0" w:color="auto"/>
      </w:divBdr>
    </w:div>
    <w:div w:id="1596522730">
      <w:bodyDiv w:val="1"/>
      <w:marLeft w:val="0"/>
      <w:marRight w:val="0"/>
      <w:marTop w:val="0"/>
      <w:marBottom w:val="0"/>
      <w:divBdr>
        <w:top w:val="none" w:sz="0" w:space="0" w:color="auto"/>
        <w:left w:val="none" w:sz="0" w:space="0" w:color="auto"/>
        <w:bottom w:val="none" w:sz="0" w:space="0" w:color="auto"/>
        <w:right w:val="none" w:sz="0" w:space="0" w:color="auto"/>
      </w:divBdr>
    </w:div>
    <w:div w:id="1670332427">
      <w:bodyDiv w:val="1"/>
      <w:marLeft w:val="0"/>
      <w:marRight w:val="0"/>
      <w:marTop w:val="0"/>
      <w:marBottom w:val="0"/>
      <w:divBdr>
        <w:top w:val="none" w:sz="0" w:space="0" w:color="auto"/>
        <w:left w:val="none" w:sz="0" w:space="0" w:color="auto"/>
        <w:bottom w:val="none" w:sz="0" w:space="0" w:color="auto"/>
        <w:right w:val="none" w:sz="0" w:space="0" w:color="auto"/>
      </w:divBdr>
    </w:div>
    <w:div w:id="1706980089">
      <w:bodyDiv w:val="1"/>
      <w:marLeft w:val="0"/>
      <w:marRight w:val="0"/>
      <w:marTop w:val="0"/>
      <w:marBottom w:val="0"/>
      <w:divBdr>
        <w:top w:val="none" w:sz="0" w:space="0" w:color="auto"/>
        <w:left w:val="none" w:sz="0" w:space="0" w:color="auto"/>
        <w:bottom w:val="none" w:sz="0" w:space="0" w:color="auto"/>
        <w:right w:val="none" w:sz="0" w:space="0" w:color="auto"/>
      </w:divBdr>
    </w:div>
    <w:div w:id="1832595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8-01-0588" TargetMode="External"/><Relationship Id="rId18" Type="http://schemas.openxmlformats.org/officeDocument/2006/relationships/hyperlink" Target="http://www.uradni-list.si/1/objava.jsp?sop=2023-01-0530" TargetMode="External"/><Relationship Id="rId26" Type="http://schemas.openxmlformats.org/officeDocument/2006/relationships/hyperlink" Target="https://ejn.gov.si/eJN2" TargetMode="External"/><Relationship Id="rId39" Type="http://schemas.openxmlformats.org/officeDocument/2006/relationships/header" Target="header4.xml"/><Relationship Id="rId21" Type="http://schemas.openxmlformats.org/officeDocument/2006/relationships/hyperlink" Target="https://www.uradni-list.si/glasilo-uradni-list-rs/vsebina/2019-01-2877" TargetMode="External"/><Relationship Id="rId34" Type="http://schemas.openxmlformats.org/officeDocument/2006/relationships/hyperlink" Target="http://www.uradni-list.si/1/objava.jsp?sop=2017-01-2880" TargetMode="External"/><Relationship Id="rId42" Type="http://schemas.openxmlformats.org/officeDocument/2006/relationships/header" Target="header5.xml"/><Relationship Id="rId47" Type="http://schemas.openxmlformats.org/officeDocument/2006/relationships/footer" Target="footer7.xml"/><Relationship Id="rId50" Type="http://schemas.openxmlformats.org/officeDocument/2006/relationships/header" Target="header9.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2-01-1705" TargetMode="External"/><Relationship Id="rId29" Type="http://schemas.openxmlformats.org/officeDocument/2006/relationships/hyperlink" Target="https://ejn.gov.si/eJN2" TargetMode="External"/><Relationship Id="rId11" Type="http://schemas.openxmlformats.org/officeDocument/2006/relationships/footer" Target="footer2.xml"/><Relationship Id="rId24" Type="http://schemas.openxmlformats.org/officeDocument/2006/relationships/hyperlink" Target="https://ejn.gov.si/ponudba/pages/aktualno/aktualna_javna_narocila.xhtml" TargetMode="External"/><Relationship Id="rId32" Type="http://schemas.openxmlformats.org/officeDocument/2006/relationships/hyperlink" Target="http://www.uradni-list.si/1/objava.jsp?sop=2013-01-2513" TargetMode="External"/><Relationship Id="rId37" Type="http://schemas.openxmlformats.org/officeDocument/2006/relationships/hyperlink" Target="http://www.djn.mju.gov.si/sistem-javnega-narocanja/pravno-varstvo" TargetMode="External"/><Relationship Id="rId40" Type="http://schemas.openxmlformats.org/officeDocument/2006/relationships/footer" Target="footer3.xml"/><Relationship Id="rId45" Type="http://schemas.openxmlformats.org/officeDocument/2006/relationships/header" Target="header7.xm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eader" Target="header2.xml"/><Relationship Id="rId19" Type="http://schemas.openxmlformats.org/officeDocument/2006/relationships/hyperlink" Target="http://www.uradni-list.si/1/objava.jsp?sop=2023-01-2599" TargetMode="External"/><Relationship Id="rId31" Type="http://schemas.openxmlformats.org/officeDocument/2006/relationships/hyperlink" Target="http://www.uradni-list.si/1/objava.jsp?sop=2011-01-2820" TargetMode="External"/><Relationship Id="rId44" Type="http://schemas.openxmlformats.org/officeDocument/2006/relationships/header" Target="header6.xml"/><Relationship Id="rId52"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21-01-2575" TargetMode="External"/><Relationship Id="rId22" Type="http://schemas.openxmlformats.org/officeDocument/2006/relationships/hyperlink" Target="https://www.uradni-list.si/glasilo-uradni-list-rs/vsebina/2021-01-2581" TargetMode="External"/><Relationship Id="rId27" Type="http://schemas.openxmlformats.org/officeDocument/2006/relationships/hyperlink" Target="https://ejn.gov.si/eJN2" TargetMode="External"/><Relationship Id="rId30" Type="http://schemas.openxmlformats.org/officeDocument/2006/relationships/hyperlink" Target="http://www.uradni-list.si/1/objava.jsp?sop=2011-01-2040" TargetMode="External"/><Relationship Id="rId35" Type="http://schemas.openxmlformats.org/officeDocument/2006/relationships/hyperlink" Target="http://www.uradni-list.si/1/objava.jsp?sop=2017-01-2880" TargetMode="External"/><Relationship Id="rId43" Type="http://schemas.openxmlformats.org/officeDocument/2006/relationships/footer" Target="footer5.xml"/><Relationship Id="rId48" Type="http://schemas.openxmlformats.org/officeDocument/2006/relationships/header" Target="header8.xml"/><Relationship Id="rId8" Type="http://schemas.openxmlformats.org/officeDocument/2006/relationships/header" Target="header1.xm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www.uradni-list.si/1/objava.jsp?sop=2015-01-3570" TargetMode="External"/><Relationship Id="rId17" Type="http://schemas.openxmlformats.org/officeDocument/2006/relationships/hyperlink" Target="http://www.uradni-list.si/1/objava.jsp?sop=2022-01-2511" TargetMode="External"/><Relationship Id="rId25" Type="http://schemas.openxmlformats.org/officeDocument/2006/relationships/hyperlink" Target="https://ejn.gov.si/eJN2" TargetMode="External"/><Relationship Id="rId33" Type="http://schemas.openxmlformats.org/officeDocument/2006/relationships/hyperlink" Target="http://www.uradni-list.si/1/objava.jsp?sop=2014-01-3646" TargetMode="External"/><Relationship Id="rId38" Type="http://schemas.openxmlformats.org/officeDocument/2006/relationships/header" Target="header3.xml"/><Relationship Id="rId46" Type="http://schemas.openxmlformats.org/officeDocument/2006/relationships/footer" Target="footer6.xml"/><Relationship Id="rId20" Type="http://schemas.openxmlformats.org/officeDocument/2006/relationships/hyperlink" Target="https://www.uradni-list.si/glasilo-uradni-list-rs/vsebina/2017-01-2381" TargetMode="External"/><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0107" TargetMode="External"/><Relationship Id="rId23" Type="http://schemas.openxmlformats.org/officeDocument/2006/relationships/hyperlink" Target="https://www.uradni-list.si/glasilo-uradni-list-rs/vsebina/2023-01-4075" TargetMode="External"/><Relationship Id="rId28" Type="http://schemas.openxmlformats.org/officeDocument/2006/relationships/hyperlink" Target="https://ejn.gov.si/espd" TargetMode="External"/><Relationship Id="rId36" Type="http://schemas.openxmlformats.org/officeDocument/2006/relationships/hyperlink" Target="http://www.uradni-list.si/1/objava.jsp?sop=2019-01-3209" TargetMode="External"/><Relationship Id="rId49" Type="http://schemas.openxmlformats.org/officeDocument/2006/relationships/footer" Target="footer8.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Splošno"/>
          <w:gallery w:val="placeholder"/>
        </w:category>
        <w:types>
          <w:type w:val="bbPlcHdr"/>
        </w:types>
        <w:behaviors>
          <w:behavior w:val="content"/>
        </w:behaviors>
        <w:guid w:val="{BB298B23-4618-4D87-91A8-051A95DFD567}"/>
      </w:docPartPr>
      <w:docPartBody>
        <w:p w:rsidR="001628D1" w:rsidRDefault="001628D1">
          <w:r w:rsidRPr="007C6ECC">
            <w:rPr>
              <w:rStyle w:val="Besedilooznabemesta"/>
            </w:rPr>
            <w:t>Kliknite ali tapnite tukaj, če želite vnesti besedilo.</w:t>
          </w:r>
        </w:p>
      </w:docPartBody>
    </w:docPart>
    <w:docPart>
      <w:docPartPr>
        <w:name w:val="DefaultPlaceholder_-1854013437"/>
        <w:category>
          <w:name w:val="Splošno"/>
          <w:gallery w:val="placeholder"/>
        </w:category>
        <w:types>
          <w:type w:val="bbPlcHdr"/>
        </w:types>
        <w:behaviors>
          <w:behavior w:val="content"/>
        </w:behaviors>
        <w:guid w:val="{F81CFA44-5494-4203-B312-640B43E3D74E}"/>
      </w:docPartPr>
      <w:docPartBody>
        <w:p w:rsidR="0053226C" w:rsidRDefault="00735D47">
          <w:r w:rsidRPr="008C3571">
            <w:rPr>
              <w:rStyle w:val="Besedilooznabemesta"/>
            </w:rPr>
            <w:t>Kliknite ali tapnite tukaj, če želite vnesti datum.</w:t>
          </w:r>
        </w:p>
      </w:docPartBody>
    </w:docPart>
    <w:docPart>
      <w:docPartPr>
        <w:name w:val="77344EE380564E53A14F402E996FF4B4"/>
        <w:category>
          <w:name w:val="Splošno"/>
          <w:gallery w:val="placeholder"/>
        </w:category>
        <w:types>
          <w:type w:val="bbPlcHdr"/>
        </w:types>
        <w:behaviors>
          <w:behavior w:val="content"/>
        </w:behaviors>
        <w:guid w:val="{FC190906-ADAA-4A6B-B824-6F4DFB4AE0C2}"/>
      </w:docPartPr>
      <w:docPartBody>
        <w:p w:rsidR="00875E2E" w:rsidRDefault="00667427" w:rsidP="00667427">
          <w:pPr>
            <w:pStyle w:val="77344EE380564E53A14F402E996FF4B4"/>
          </w:pPr>
          <w:r w:rsidRPr="00904DF0">
            <w:rPr>
              <w:rStyle w:val="Besedilooznabemesta"/>
            </w:rPr>
            <w:t>Kliknite ali tapnite tukaj, če želite vnesti besedilo.</w:t>
          </w:r>
        </w:p>
      </w:docPartBody>
    </w:docPart>
    <w:docPart>
      <w:docPartPr>
        <w:name w:val="990C34E8BBDA469EAE86F2594481CC0F"/>
        <w:category>
          <w:name w:val="Splošno"/>
          <w:gallery w:val="placeholder"/>
        </w:category>
        <w:types>
          <w:type w:val="bbPlcHdr"/>
        </w:types>
        <w:behaviors>
          <w:behavior w:val="content"/>
        </w:behaviors>
        <w:guid w:val="{8DD67C74-C001-427B-A20E-5F3070032566}"/>
      </w:docPartPr>
      <w:docPartBody>
        <w:p w:rsidR="00875E2E" w:rsidRDefault="00667427" w:rsidP="00667427">
          <w:pPr>
            <w:pStyle w:val="990C34E8BBDA469EAE86F2594481CC0F"/>
          </w:pPr>
          <w:r w:rsidRPr="000F4324">
            <w:rPr>
              <w:rStyle w:val="Besedilooznabemesta"/>
            </w:rPr>
            <w:t>Kliknite ali tapnite tukaj, če želite vnesti besedilo.</w:t>
          </w:r>
        </w:p>
      </w:docPartBody>
    </w:docPart>
    <w:docPart>
      <w:docPartPr>
        <w:name w:val="91177E3B00AD40E39E52407EF107CA18"/>
        <w:category>
          <w:name w:val="Splošno"/>
          <w:gallery w:val="placeholder"/>
        </w:category>
        <w:types>
          <w:type w:val="bbPlcHdr"/>
        </w:types>
        <w:behaviors>
          <w:behavior w:val="content"/>
        </w:behaviors>
        <w:guid w:val="{5E87DEB4-67CE-4CBD-8AF3-EA520D2C87F6}"/>
      </w:docPartPr>
      <w:docPartBody>
        <w:p w:rsidR="00875E2E" w:rsidRDefault="00667427" w:rsidP="00667427">
          <w:pPr>
            <w:pStyle w:val="91177E3B00AD40E39E52407EF107CA18"/>
          </w:pPr>
          <w:r w:rsidRPr="000F4324">
            <w:rPr>
              <w:rStyle w:val="Besedilooznabemesta"/>
            </w:rPr>
            <w:t>Kliknite ali tapnite tukaj, če želite vnesti besedilo.</w:t>
          </w:r>
        </w:p>
      </w:docPartBody>
    </w:docPart>
    <w:docPart>
      <w:docPartPr>
        <w:name w:val="5E9B81837D1A442388195B85A2BB512D"/>
        <w:category>
          <w:name w:val="Splošno"/>
          <w:gallery w:val="placeholder"/>
        </w:category>
        <w:types>
          <w:type w:val="bbPlcHdr"/>
        </w:types>
        <w:behaviors>
          <w:behavior w:val="content"/>
        </w:behaviors>
        <w:guid w:val="{B8094F10-586A-48AB-BFE5-A03A07E4E216}"/>
      </w:docPartPr>
      <w:docPartBody>
        <w:p w:rsidR="00875E2E" w:rsidRDefault="00667427" w:rsidP="00667427">
          <w:pPr>
            <w:pStyle w:val="5E9B81837D1A442388195B85A2BB512D"/>
          </w:pPr>
          <w:r w:rsidRPr="000F4324">
            <w:rPr>
              <w:rStyle w:val="Besedilooznabemesta"/>
            </w:rPr>
            <w:t>Kliknite ali tapnite tukaj, če želite vnesti besedilo.</w:t>
          </w:r>
        </w:p>
      </w:docPartBody>
    </w:docPart>
    <w:docPart>
      <w:docPartPr>
        <w:name w:val="4CAA9EF8EBFB462492C17B567111BB4C"/>
        <w:category>
          <w:name w:val="Splošno"/>
          <w:gallery w:val="placeholder"/>
        </w:category>
        <w:types>
          <w:type w:val="bbPlcHdr"/>
        </w:types>
        <w:behaviors>
          <w:behavior w:val="content"/>
        </w:behaviors>
        <w:guid w:val="{2D130864-0715-47B8-B616-C4464DA11682}"/>
      </w:docPartPr>
      <w:docPartBody>
        <w:p w:rsidR="00875E2E" w:rsidRDefault="00667427" w:rsidP="00667427">
          <w:pPr>
            <w:pStyle w:val="4CAA9EF8EBFB462492C17B567111BB4C"/>
          </w:pPr>
          <w:r w:rsidRPr="000F4324">
            <w:rPr>
              <w:rStyle w:val="Besedilooznabemesta"/>
            </w:rPr>
            <w:t>Kliknite ali tapnite tukaj, če želite vnesti besedilo.</w:t>
          </w:r>
        </w:p>
      </w:docPartBody>
    </w:docPart>
    <w:docPart>
      <w:docPartPr>
        <w:name w:val="5DC5949949E344BF963E600D7471AD58"/>
        <w:category>
          <w:name w:val="Splošno"/>
          <w:gallery w:val="placeholder"/>
        </w:category>
        <w:types>
          <w:type w:val="bbPlcHdr"/>
        </w:types>
        <w:behaviors>
          <w:behavior w:val="content"/>
        </w:behaviors>
        <w:guid w:val="{4E4C37E2-4E3A-4560-9E3C-2F29B114C089}"/>
      </w:docPartPr>
      <w:docPartBody>
        <w:p w:rsidR="00875E2E" w:rsidRDefault="00667427" w:rsidP="00667427">
          <w:pPr>
            <w:pStyle w:val="5DC5949949E344BF963E600D7471AD58"/>
          </w:pPr>
          <w:r w:rsidRPr="000F4324">
            <w:rPr>
              <w:rStyle w:val="Besedilooznabemesta"/>
            </w:rPr>
            <w:t>Kliknite ali tapnite tukaj, če želite vnesti besedilo.</w:t>
          </w:r>
        </w:p>
      </w:docPartBody>
    </w:docPart>
    <w:docPart>
      <w:docPartPr>
        <w:name w:val="1A8401E5E8A9478FA6767ACA7BBEE364"/>
        <w:category>
          <w:name w:val="Splošno"/>
          <w:gallery w:val="placeholder"/>
        </w:category>
        <w:types>
          <w:type w:val="bbPlcHdr"/>
        </w:types>
        <w:behaviors>
          <w:behavior w:val="content"/>
        </w:behaviors>
        <w:guid w:val="{84BE0173-D189-4A77-A2FB-C9CE97018FDB}"/>
      </w:docPartPr>
      <w:docPartBody>
        <w:p w:rsidR="00875E2E" w:rsidRDefault="00667427" w:rsidP="00667427">
          <w:pPr>
            <w:pStyle w:val="1A8401E5E8A9478FA6767ACA7BBEE364"/>
          </w:pPr>
          <w:r w:rsidRPr="000F4324">
            <w:rPr>
              <w:rStyle w:val="Besedilooznabemesta"/>
            </w:rPr>
            <w:t>Kliknite ali tapnite tukaj, če želite vnesti besedilo.</w:t>
          </w:r>
        </w:p>
      </w:docPartBody>
    </w:docPart>
    <w:docPart>
      <w:docPartPr>
        <w:name w:val="FFC8F033F36A4459B359E0B72CE1C338"/>
        <w:category>
          <w:name w:val="Splošno"/>
          <w:gallery w:val="placeholder"/>
        </w:category>
        <w:types>
          <w:type w:val="bbPlcHdr"/>
        </w:types>
        <w:behaviors>
          <w:behavior w:val="content"/>
        </w:behaviors>
        <w:guid w:val="{215875A7-796C-40E6-9D06-77B852FD35A6}"/>
      </w:docPartPr>
      <w:docPartBody>
        <w:p w:rsidR="00875E2E" w:rsidRDefault="00667427" w:rsidP="00667427">
          <w:pPr>
            <w:pStyle w:val="FFC8F033F36A4459B359E0B72CE1C338"/>
          </w:pPr>
          <w:r w:rsidRPr="000F4324">
            <w:rPr>
              <w:rStyle w:val="Besedilooznabemesta"/>
            </w:rPr>
            <w:t>Kliknite ali tapnite tukaj, če želite vnesti besedilo.</w:t>
          </w:r>
        </w:p>
      </w:docPartBody>
    </w:docPart>
    <w:docPart>
      <w:docPartPr>
        <w:name w:val="83A1504041AB4C79915CD05A1CA60C6E"/>
        <w:category>
          <w:name w:val="Splošno"/>
          <w:gallery w:val="placeholder"/>
        </w:category>
        <w:types>
          <w:type w:val="bbPlcHdr"/>
        </w:types>
        <w:behaviors>
          <w:behavior w:val="content"/>
        </w:behaviors>
        <w:guid w:val="{6CC79B7C-A12A-4871-A7A0-9A7106E7F8B5}"/>
      </w:docPartPr>
      <w:docPartBody>
        <w:p w:rsidR="00875E2E" w:rsidRDefault="00667427" w:rsidP="00667427">
          <w:pPr>
            <w:pStyle w:val="83A1504041AB4C79915CD05A1CA60C6E"/>
          </w:pPr>
          <w:r w:rsidRPr="000F4324">
            <w:rPr>
              <w:rStyle w:val="Besedilooznabemesta"/>
            </w:rPr>
            <w:t>Kliknite ali tapnite tukaj, če želite vnesti besedilo.</w:t>
          </w:r>
        </w:p>
      </w:docPartBody>
    </w:docPart>
    <w:docPart>
      <w:docPartPr>
        <w:name w:val="01F650000A29427FAB3561E97CB61593"/>
        <w:category>
          <w:name w:val="Splošno"/>
          <w:gallery w:val="placeholder"/>
        </w:category>
        <w:types>
          <w:type w:val="bbPlcHdr"/>
        </w:types>
        <w:behaviors>
          <w:behavior w:val="content"/>
        </w:behaviors>
        <w:guid w:val="{4895A266-CFEF-48C7-94CD-A0AC7EF79B4A}"/>
      </w:docPartPr>
      <w:docPartBody>
        <w:p w:rsidR="00875E2E" w:rsidRDefault="00667427" w:rsidP="00667427">
          <w:pPr>
            <w:pStyle w:val="01F650000A29427FAB3561E97CB61593"/>
          </w:pPr>
          <w:r w:rsidRPr="000F4324">
            <w:rPr>
              <w:rStyle w:val="Besedilooznabemesta"/>
            </w:rPr>
            <w:t>Kliknite ali tapnite tukaj, če želite vnesti besedilo.</w:t>
          </w:r>
        </w:p>
      </w:docPartBody>
    </w:docPart>
    <w:docPart>
      <w:docPartPr>
        <w:name w:val="6CDD977B7F0F49CB869EB2F4BC3B6BE7"/>
        <w:category>
          <w:name w:val="Splošno"/>
          <w:gallery w:val="placeholder"/>
        </w:category>
        <w:types>
          <w:type w:val="bbPlcHdr"/>
        </w:types>
        <w:behaviors>
          <w:behavior w:val="content"/>
        </w:behaviors>
        <w:guid w:val="{C7808652-5157-4224-AB7F-5C6A8F8B5DDC}"/>
      </w:docPartPr>
      <w:docPartBody>
        <w:p w:rsidR="00875E2E" w:rsidRDefault="00667427" w:rsidP="00667427">
          <w:pPr>
            <w:pStyle w:val="6CDD977B7F0F49CB869EB2F4BC3B6BE7"/>
          </w:pPr>
          <w:r w:rsidRPr="000F4324">
            <w:rPr>
              <w:rStyle w:val="Besedilooznabemesta"/>
            </w:rPr>
            <w:t>Kliknite ali tapnite tukaj, če želite vnesti besedilo.</w:t>
          </w:r>
        </w:p>
      </w:docPartBody>
    </w:docPart>
    <w:docPart>
      <w:docPartPr>
        <w:name w:val="D7C4127D0442485EA46674B4F53FEE48"/>
        <w:category>
          <w:name w:val="Splošno"/>
          <w:gallery w:val="placeholder"/>
        </w:category>
        <w:types>
          <w:type w:val="bbPlcHdr"/>
        </w:types>
        <w:behaviors>
          <w:behavior w:val="content"/>
        </w:behaviors>
        <w:guid w:val="{D285028A-F73D-4E5B-AF0D-5BDB1A17889E}"/>
      </w:docPartPr>
      <w:docPartBody>
        <w:p w:rsidR="00875E2E" w:rsidRDefault="00667427" w:rsidP="00667427">
          <w:pPr>
            <w:pStyle w:val="D7C4127D0442485EA46674B4F53FEE48"/>
          </w:pPr>
          <w:r w:rsidRPr="000F4324">
            <w:rPr>
              <w:rStyle w:val="Besedilooznabemesta"/>
            </w:rPr>
            <w:t>Kliknite ali tapnite tukaj, če želite vnesti besedilo.</w:t>
          </w:r>
        </w:p>
      </w:docPartBody>
    </w:docPart>
    <w:docPart>
      <w:docPartPr>
        <w:name w:val="79EDF1A56D0244F2A9C79DBC83471659"/>
        <w:category>
          <w:name w:val="Splošno"/>
          <w:gallery w:val="placeholder"/>
        </w:category>
        <w:types>
          <w:type w:val="bbPlcHdr"/>
        </w:types>
        <w:behaviors>
          <w:behavior w:val="content"/>
        </w:behaviors>
        <w:guid w:val="{9C94FB37-A2B9-464E-B5E9-5BA773B9BDFD}"/>
      </w:docPartPr>
      <w:docPartBody>
        <w:p w:rsidR="00875E2E" w:rsidRDefault="00667427" w:rsidP="00667427">
          <w:pPr>
            <w:pStyle w:val="79EDF1A56D0244F2A9C79DBC83471659"/>
          </w:pPr>
          <w:r w:rsidRPr="000F4324">
            <w:rPr>
              <w:rStyle w:val="Besedilooznabemesta"/>
            </w:rPr>
            <w:t>Kliknite ali tapnite tukaj, če želite vnesti besedilo.</w:t>
          </w:r>
        </w:p>
      </w:docPartBody>
    </w:docPart>
    <w:docPart>
      <w:docPartPr>
        <w:name w:val="491DD6C539CA4DF7BCBB3FFE1F5C829A"/>
        <w:category>
          <w:name w:val="Splošno"/>
          <w:gallery w:val="placeholder"/>
        </w:category>
        <w:types>
          <w:type w:val="bbPlcHdr"/>
        </w:types>
        <w:behaviors>
          <w:behavior w:val="content"/>
        </w:behaviors>
        <w:guid w:val="{EA60BAD8-7C9C-424D-AE17-02D2C46B3957}"/>
      </w:docPartPr>
      <w:docPartBody>
        <w:p w:rsidR="00875E2E" w:rsidRDefault="00667427" w:rsidP="00667427">
          <w:pPr>
            <w:pStyle w:val="491DD6C539CA4DF7BCBB3FFE1F5C829A"/>
          </w:pPr>
          <w:r w:rsidRPr="000F4324">
            <w:rPr>
              <w:rStyle w:val="Besedilooznabemesta"/>
            </w:rPr>
            <w:t>Kliknite ali tapnite tukaj, če želite vnesti besedilo.</w:t>
          </w:r>
        </w:p>
      </w:docPartBody>
    </w:docPart>
    <w:docPart>
      <w:docPartPr>
        <w:name w:val="E9DE01098A5B4640B230E1374DDDB2A3"/>
        <w:category>
          <w:name w:val="Splošno"/>
          <w:gallery w:val="placeholder"/>
        </w:category>
        <w:types>
          <w:type w:val="bbPlcHdr"/>
        </w:types>
        <w:behaviors>
          <w:behavior w:val="content"/>
        </w:behaviors>
        <w:guid w:val="{8B4C0AF1-11FE-47DE-A9E0-6133E0CE8128}"/>
      </w:docPartPr>
      <w:docPartBody>
        <w:p w:rsidR="00875E2E" w:rsidRDefault="00667427" w:rsidP="00667427">
          <w:pPr>
            <w:pStyle w:val="E9DE01098A5B4640B230E1374DDDB2A3"/>
          </w:pPr>
          <w:r w:rsidRPr="000F4324">
            <w:rPr>
              <w:rStyle w:val="Besedilooznabemesta"/>
            </w:rPr>
            <w:t>Kliknite ali tapnite tukaj, če želite vnesti besedilo.</w:t>
          </w:r>
        </w:p>
      </w:docPartBody>
    </w:docPart>
    <w:docPart>
      <w:docPartPr>
        <w:name w:val="E126024426244654AD6D403A546685E0"/>
        <w:category>
          <w:name w:val="Splošno"/>
          <w:gallery w:val="placeholder"/>
        </w:category>
        <w:types>
          <w:type w:val="bbPlcHdr"/>
        </w:types>
        <w:behaviors>
          <w:behavior w:val="content"/>
        </w:behaviors>
        <w:guid w:val="{894D14D9-BF68-4CBC-8A45-6779E4C2457F}"/>
      </w:docPartPr>
      <w:docPartBody>
        <w:p w:rsidR="00875E2E" w:rsidRDefault="00667427" w:rsidP="00667427">
          <w:pPr>
            <w:pStyle w:val="E126024426244654AD6D403A546685E0"/>
          </w:pPr>
          <w:r w:rsidRPr="000F4324">
            <w:rPr>
              <w:rStyle w:val="Besedilooznabemesta"/>
            </w:rPr>
            <w:t>Kliknite ali tapnite tukaj, če želite vnesti besedilo.</w:t>
          </w:r>
        </w:p>
      </w:docPartBody>
    </w:docPart>
    <w:docPart>
      <w:docPartPr>
        <w:name w:val="036C12566D254198BA34B20CD049961B"/>
        <w:category>
          <w:name w:val="Splošno"/>
          <w:gallery w:val="placeholder"/>
        </w:category>
        <w:types>
          <w:type w:val="bbPlcHdr"/>
        </w:types>
        <w:behaviors>
          <w:behavior w:val="content"/>
        </w:behaviors>
        <w:guid w:val="{A3D375D4-3EC9-4954-81BD-94D21148F303}"/>
      </w:docPartPr>
      <w:docPartBody>
        <w:p w:rsidR="00875E2E" w:rsidRDefault="00667427" w:rsidP="00667427">
          <w:pPr>
            <w:pStyle w:val="036C12566D254198BA34B20CD049961B"/>
          </w:pPr>
          <w:r w:rsidRPr="000F4324">
            <w:rPr>
              <w:rStyle w:val="Besedilooznabemesta"/>
            </w:rPr>
            <w:t>Kliknite ali tapnite tukaj, če želite vnesti besedilo.</w:t>
          </w:r>
        </w:p>
      </w:docPartBody>
    </w:docPart>
    <w:docPart>
      <w:docPartPr>
        <w:name w:val="1D596452E0B94E128DECC4A4B91522EF"/>
        <w:category>
          <w:name w:val="Splošno"/>
          <w:gallery w:val="placeholder"/>
        </w:category>
        <w:types>
          <w:type w:val="bbPlcHdr"/>
        </w:types>
        <w:behaviors>
          <w:behavior w:val="content"/>
        </w:behaviors>
        <w:guid w:val="{FBA12342-082F-4309-B910-8589E5212934}"/>
      </w:docPartPr>
      <w:docPartBody>
        <w:p w:rsidR="00875E2E" w:rsidRDefault="00667427" w:rsidP="00667427">
          <w:pPr>
            <w:pStyle w:val="1D596452E0B94E128DECC4A4B91522EF"/>
          </w:pPr>
          <w:r w:rsidRPr="000F4324">
            <w:rPr>
              <w:rStyle w:val="Besedilooznabemesta"/>
            </w:rPr>
            <w:t>Kliknite ali tapnite tukaj, če želite vnesti besedilo.</w:t>
          </w:r>
        </w:p>
      </w:docPartBody>
    </w:docPart>
    <w:docPart>
      <w:docPartPr>
        <w:name w:val="7A1F7174B47B460DB38903C7355BC86D"/>
        <w:category>
          <w:name w:val="Splošno"/>
          <w:gallery w:val="placeholder"/>
        </w:category>
        <w:types>
          <w:type w:val="bbPlcHdr"/>
        </w:types>
        <w:behaviors>
          <w:behavior w:val="content"/>
        </w:behaviors>
        <w:guid w:val="{92AEB939-DAB1-435B-8067-27BB5B973A61}"/>
      </w:docPartPr>
      <w:docPartBody>
        <w:p w:rsidR="00875E2E" w:rsidRDefault="00667427" w:rsidP="00667427">
          <w:pPr>
            <w:pStyle w:val="7A1F7174B47B460DB38903C7355BC86D"/>
          </w:pPr>
          <w:r w:rsidRPr="000F4324">
            <w:rPr>
              <w:rStyle w:val="Besedilooznabemesta"/>
            </w:rPr>
            <w:t>Kliknite ali tapnite tukaj, če želite vnesti besedilo.</w:t>
          </w:r>
        </w:p>
      </w:docPartBody>
    </w:docPart>
    <w:docPart>
      <w:docPartPr>
        <w:name w:val="2E0228E30A214A18AA35830598B542A1"/>
        <w:category>
          <w:name w:val="Splošno"/>
          <w:gallery w:val="placeholder"/>
        </w:category>
        <w:types>
          <w:type w:val="bbPlcHdr"/>
        </w:types>
        <w:behaviors>
          <w:behavior w:val="content"/>
        </w:behaviors>
        <w:guid w:val="{8D8223C5-C077-4B5A-A38C-C85A2C57AB3F}"/>
      </w:docPartPr>
      <w:docPartBody>
        <w:p w:rsidR="00875E2E" w:rsidRDefault="00667427" w:rsidP="00667427">
          <w:pPr>
            <w:pStyle w:val="2E0228E30A214A18AA35830598B542A1"/>
          </w:pPr>
          <w:r w:rsidRPr="00904DF0">
            <w:rPr>
              <w:rStyle w:val="Besedilooznabemesta"/>
            </w:rPr>
            <w:t>Kliknite ali tapnite tukaj, če želite vnesti besedilo.</w:t>
          </w:r>
        </w:p>
      </w:docPartBody>
    </w:docPart>
    <w:docPart>
      <w:docPartPr>
        <w:name w:val="492FD7A55C864520ACD2D175058508D4"/>
        <w:category>
          <w:name w:val="Splošno"/>
          <w:gallery w:val="placeholder"/>
        </w:category>
        <w:types>
          <w:type w:val="bbPlcHdr"/>
        </w:types>
        <w:behaviors>
          <w:behavior w:val="content"/>
        </w:behaviors>
        <w:guid w:val="{0809EF54-62DE-4CA5-BBA6-D74524738605}"/>
      </w:docPartPr>
      <w:docPartBody>
        <w:p w:rsidR="00875E2E" w:rsidRDefault="00667427" w:rsidP="00667427">
          <w:pPr>
            <w:pStyle w:val="492FD7A55C864520ACD2D175058508D4"/>
          </w:pPr>
          <w:r w:rsidRPr="000B31E1">
            <w:rPr>
              <w:rStyle w:val="Besedilooznabemesta"/>
            </w:rPr>
            <w:t>Kliknite ali tapnite tukaj, če želite vnesti besedilo.</w:t>
          </w:r>
        </w:p>
      </w:docPartBody>
    </w:docPart>
    <w:docPart>
      <w:docPartPr>
        <w:name w:val="4F95D5C181204D0F9F8072CBFB593FD5"/>
        <w:category>
          <w:name w:val="Splošno"/>
          <w:gallery w:val="placeholder"/>
        </w:category>
        <w:types>
          <w:type w:val="bbPlcHdr"/>
        </w:types>
        <w:behaviors>
          <w:behavior w:val="content"/>
        </w:behaviors>
        <w:guid w:val="{BA011226-6777-4BBF-95F4-6DD4203F8E05}"/>
      </w:docPartPr>
      <w:docPartBody>
        <w:p w:rsidR="00875E2E" w:rsidRDefault="00667427" w:rsidP="00667427">
          <w:pPr>
            <w:pStyle w:val="4F95D5C181204D0F9F8072CBFB593FD5"/>
          </w:pPr>
          <w:r w:rsidRPr="00DA20AC">
            <w:rPr>
              <w:rStyle w:val="Besedilooznabemesta"/>
            </w:rPr>
            <w:t>Kliknite ali tapnite tukaj, če želite vnesti datum.</w:t>
          </w:r>
        </w:p>
      </w:docPartBody>
    </w:docPart>
    <w:docPart>
      <w:docPartPr>
        <w:name w:val="1E7E60D5F70346A88AFA0179936CB07B"/>
        <w:category>
          <w:name w:val="Splošno"/>
          <w:gallery w:val="placeholder"/>
        </w:category>
        <w:types>
          <w:type w:val="bbPlcHdr"/>
        </w:types>
        <w:behaviors>
          <w:behavior w:val="content"/>
        </w:behaviors>
        <w:guid w:val="{D8116339-98B7-40C8-8D13-167825BDA84F}"/>
      </w:docPartPr>
      <w:docPartBody>
        <w:p w:rsidR="00231A2B" w:rsidRDefault="007A208B" w:rsidP="007A208B">
          <w:pPr>
            <w:pStyle w:val="1E7E60D5F70346A88AFA0179936CB07B"/>
          </w:pPr>
          <w:r w:rsidRPr="007C6ECC">
            <w:rPr>
              <w:rStyle w:val="Besedilooznabemesta"/>
            </w:rPr>
            <w:t>Kliknite ali tapnite tukaj, če želite vnesti besedilo.</w:t>
          </w:r>
        </w:p>
      </w:docPartBody>
    </w:docPart>
    <w:docPart>
      <w:docPartPr>
        <w:name w:val="9BF4A9D92A5A4158971CEB3E59CAC134"/>
        <w:category>
          <w:name w:val="Splošno"/>
          <w:gallery w:val="placeholder"/>
        </w:category>
        <w:types>
          <w:type w:val="bbPlcHdr"/>
        </w:types>
        <w:behaviors>
          <w:behavior w:val="content"/>
        </w:behaviors>
        <w:guid w:val="{4A054B81-F3C1-407C-A572-0188203D76DD}"/>
      </w:docPartPr>
      <w:docPartBody>
        <w:p w:rsidR="00882716" w:rsidRDefault="00395D58" w:rsidP="00395D58">
          <w:pPr>
            <w:pStyle w:val="9BF4A9D92A5A4158971CEB3E59CAC134"/>
          </w:pPr>
          <w:r w:rsidRPr="008E4AA5">
            <w:rPr>
              <w:rStyle w:val="Besedilooznabemesta"/>
            </w:rPr>
            <w:t>Kliknite ali tapnite tukaj, če želite vnesti besedilo.</w:t>
          </w:r>
        </w:p>
      </w:docPartBody>
    </w:docPart>
    <w:docPart>
      <w:docPartPr>
        <w:name w:val="9EB9D2A5DE2945478EDF9CA7F4A5534C"/>
        <w:category>
          <w:name w:val="Splošno"/>
          <w:gallery w:val="placeholder"/>
        </w:category>
        <w:types>
          <w:type w:val="bbPlcHdr"/>
        </w:types>
        <w:behaviors>
          <w:behavior w:val="content"/>
        </w:behaviors>
        <w:guid w:val="{91D5138C-47AB-4A15-9E96-067D45CF7ACE}"/>
      </w:docPartPr>
      <w:docPartBody>
        <w:p w:rsidR="00882716" w:rsidRDefault="00395D58" w:rsidP="00395D58">
          <w:pPr>
            <w:pStyle w:val="9EB9D2A5DE2945478EDF9CA7F4A5534C"/>
          </w:pPr>
          <w:r w:rsidRPr="008E4AA5">
            <w:rPr>
              <w:rStyle w:val="Besedilooznabemesta"/>
            </w:rPr>
            <w:t>Kliknite ali tapnite tukaj, če želite vnesti besedilo.</w:t>
          </w:r>
        </w:p>
      </w:docPartBody>
    </w:docPart>
    <w:docPart>
      <w:docPartPr>
        <w:name w:val="F4C43C4CC3B94FA5A2AC24DC2302E7FB"/>
        <w:category>
          <w:name w:val="Splošno"/>
          <w:gallery w:val="placeholder"/>
        </w:category>
        <w:types>
          <w:type w:val="bbPlcHdr"/>
        </w:types>
        <w:behaviors>
          <w:behavior w:val="content"/>
        </w:behaviors>
        <w:guid w:val="{22DD0D70-8B62-47CD-80E2-F94D5E5A5651}"/>
      </w:docPartPr>
      <w:docPartBody>
        <w:p w:rsidR="00882716" w:rsidRDefault="00395D58" w:rsidP="00395D58">
          <w:pPr>
            <w:pStyle w:val="F4C43C4CC3B94FA5A2AC24DC2302E7FB"/>
          </w:pPr>
          <w:r w:rsidRPr="008E4AA5">
            <w:rPr>
              <w:rStyle w:val="Besedilooznabemesta"/>
            </w:rPr>
            <w:t>Kliknite ali tapnite tukaj, če želite vnesti besedilo.</w:t>
          </w:r>
        </w:p>
      </w:docPartBody>
    </w:docPart>
    <w:docPart>
      <w:docPartPr>
        <w:name w:val="1CEE4567E43044D781A0FDFAF6D43636"/>
        <w:category>
          <w:name w:val="Splošno"/>
          <w:gallery w:val="placeholder"/>
        </w:category>
        <w:types>
          <w:type w:val="bbPlcHdr"/>
        </w:types>
        <w:behaviors>
          <w:behavior w:val="content"/>
        </w:behaviors>
        <w:guid w:val="{689C31BE-067E-4A1E-B1B9-7FC0453D6E5B}"/>
      </w:docPartPr>
      <w:docPartBody>
        <w:p w:rsidR="00882716" w:rsidRDefault="00395D58" w:rsidP="00395D58">
          <w:pPr>
            <w:pStyle w:val="1CEE4567E43044D781A0FDFAF6D43636"/>
          </w:pPr>
          <w:r w:rsidRPr="008E4AA5">
            <w:rPr>
              <w:rStyle w:val="Besedilooznabemesta"/>
            </w:rPr>
            <w:t>Kliknite ali tapnite tukaj, če želite vnesti besedilo.</w:t>
          </w:r>
        </w:p>
      </w:docPartBody>
    </w:docPart>
    <w:docPart>
      <w:docPartPr>
        <w:name w:val="6EFD72A4C9924A2BBCF88D164DEC6B8D"/>
        <w:category>
          <w:name w:val="Splošno"/>
          <w:gallery w:val="placeholder"/>
        </w:category>
        <w:types>
          <w:type w:val="bbPlcHdr"/>
        </w:types>
        <w:behaviors>
          <w:behavior w:val="content"/>
        </w:behaviors>
        <w:guid w:val="{D777C973-D60E-4250-9B4E-218CF6997655}"/>
      </w:docPartPr>
      <w:docPartBody>
        <w:p w:rsidR="00882716" w:rsidRDefault="00395D58" w:rsidP="00395D58">
          <w:pPr>
            <w:pStyle w:val="6EFD72A4C9924A2BBCF88D164DEC6B8D"/>
          </w:pPr>
          <w:r w:rsidRPr="008E4AA5">
            <w:rPr>
              <w:rStyle w:val="Besedilooznabemesta"/>
            </w:rPr>
            <w:t>Kliknite ali tapnite tukaj, če želite vnesti besedilo.</w:t>
          </w:r>
        </w:p>
      </w:docPartBody>
    </w:docPart>
    <w:docPart>
      <w:docPartPr>
        <w:name w:val="FD93B2BE4F914B3C95A34EBE021BFD0E"/>
        <w:category>
          <w:name w:val="Splošno"/>
          <w:gallery w:val="placeholder"/>
        </w:category>
        <w:types>
          <w:type w:val="bbPlcHdr"/>
        </w:types>
        <w:behaviors>
          <w:behavior w:val="content"/>
        </w:behaviors>
        <w:guid w:val="{9039005E-0E09-4E98-A082-2EC548F83239}"/>
      </w:docPartPr>
      <w:docPartBody>
        <w:p w:rsidR="00882716" w:rsidRDefault="00395D58" w:rsidP="00395D58">
          <w:pPr>
            <w:pStyle w:val="FD93B2BE4F914B3C95A34EBE021BFD0E"/>
          </w:pPr>
          <w:r w:rsidRPr="008E4AA5">
            <w:rPr>
              <w:rStyle w:val="Besedilooznabemesta"/>
            </w:rPr>
            <w:t>Kliknite ali tapnite tukaj, če želite vnesti besedilo.</w:t>
          </w:r>
        </w:p>
      </w:docPartBody>
    </w:docPart>
    <w:docPart>
      <w:docPartPr>
        <w:name w:val="A7D121BD00B44EEFA57C5328C88EC628"/>
        <w:category>
          <w:name w:val="Splošno"/>
          <w:gallery w:val="placeholder"/>
        </w:category>
        <w:types>
          <w:type w:val="bbPlcHdr"/>
        </w:types>
        <w:behaviors>
          <w:behavior w:val="content"/>
        </w:behaviors>
        <w:guid w:val="{E0A02702-5ACC-4510-9641-E6E0A42B4EA4}"/>
      </w:docPartPr>
      <w:docPartBody>
        <w:p w:rsidR="00882716" w:rsidRDefault="00395D58" w:rsidP="00395D58">
          <w:pPr>
            <w:pStyle w:val="A7D121BD00B44EEFA57C5328C88EC628"/>
          </w:pPr>
          <w:r w:rsidRPr="008E4AA5">
            <w:rPr>
              <w:rStyle w:val="Besedilooznabemesta"/>
            </w:rPr>
            <w:t>Kliknite ali tapnite tukaj, če želite vnesti besedilo.</w:t>
          </w:r>
        </w:p>
      </w:docPartBody>
    </w:docPart>
    <w:docPart>
      <w:docPartPr>
        <w:name w:val="1E76F12745AC49128232A364A21A3CCA"/>
        <w:category>
          <w:name w:val="Splošno"/>
          <w:gallery w:val="placeholder"/>
        </w:category>
        <w:types>
          <w:type w:val="bbPlcHdr"/>
        </w:types>
        <w:behaviors>
          <w:behavior w:val="content"/>
        </w:behaviors>
        <w:guid w:val="{E7931FA4-B009-4788-816C-43E0ABF0FB31}"/>
      </w:docPartPr>
      <w:docPartBody>
        <w:p w:rsidR="00882716" w:rsidRDefault="00395D58" w:rsidP="00395D58">
          <w:pPr>
            <w:pStyle w:val="1E76F12745AC49128232A364A21A3CCA"/>
          </w:pPr>
          <w:r w:rsidRPr="008E4AA5">
            <w:rPr>
              <w:rStyle w:val="Besedilooznabemesta"/>
            </w:rPr>
            <w:t>Kliknite ali tapnite tukaj, če želite vnesti besedilo.</w:t>
          </w:r>
        </w:p>
      </w:docPartBody>
    </w:docPart>
    <w:docPart>
      <w:docPartPr>
        <w:name w:val="A860F4C0847145BA9F076DF9794C7430"/>
        <w:category>
          <w:name w:val="Splošno"/>
          <w:gallery w:val="placeholder"/>
        </w:category>
        <w:types>
          <w:type w:val="bbPlcHdr"/>
        </w:types>
        <w:behaviors>
          <w:behavior w:val="content"/>
        </w:behaviors>
        <w:guid w:val="{AE1022D2-602A-460D-BFE9-1EC8C4F7C523}"/>
      </w:docPartPr>
      <w:docPartBody>
        <w:p w:rsidR="00882716" w:rsidRDefault="00395D58" w:rsidP="00395D58">
          <w:pPr>
            <w:pStyle w:val="A860F4C0847145BA9F076DF9794C7430"/>
          </w:pPr>
          <w:r w:rsidRPr="008E4AA5">
            <w:rPr>
              <w:rStyle w:val="Besedilooznabemesta"/>
            </w:rPr>
            <w:t>Kliknite ali tapnite tukaj, če želite vnesti besedilo.</w:t>
          </w:r>
        </w:p>
      </w:docPartBody>
    </w:docPart>
    <w:docPart>
      <w:docPartPr>
        <w:name w:val="B2D7DB9F782D421C83448858425D2685"/>
        <w:category>
          <w:name w:val="Splošno"/>
          <w:gallery w:val="placeholder"/>
        </w:category>
        <w:types>
          <w:type w:val="bbPlcHdr"/>
        </w:types>
        <w:behaviors>
          <w:behavior w:val="content"/>
        </w:behaviors>
        <w:guid w:val="{9E817CC6-29DA-4E1B-941D-D1AE25A96085}"/>
      </w:docPartPr>
      <w:docPartBody>
        <w:p w:rsidR="00882716" w:rsidRDefault="00395D58" w:rsidP="00395D58">
          <w:pPr>
            <w:pStyle w:val="B2D7DB9F782D421C83448858425D2685"/>
          </w:pPr>
          <w:r w:rsidRPr="008E4AA5">
            <w:rPr>
              <w:rStyle w:val="Besedilooznabemesta"/>
            </w:rPr>
            <w:t>Kliknite ali tapnite tukaj, če želite vnesti besedilo.</w:t>
          </w:r>
        </w:p>
      </w:docPartBody>
    </w:docPart>
    <w:docPart>
      <w:docPartPr>
        <w:name w:val="83C680375BCE41EE8AD92AD3066B4EC4"/>
        <w:category>
          <w:name w:val="Splošno"/>
          <w:gallery w:val="placeholder"/>
        </w:category>
        <w:types>
          <w:type w:val="bbPlcHdr"/>
        </w:types>
        <w:behaviors>
          <w:behavior w:val="content"/>
        </w:behaviors>
        <w:guid w:val="{0D1A6222-54B2-48F7-88BC-0630CB26E5F3}"/>
      </w:docPartPr>
      <w:docPartBody>
        <w:p w:rsidR="00882716" w:rsidRDefault="00395D58" w:rsidP="00395D58">
          <w:pPr>
            <w:pStyle w:val="83C680375BCE41EE8AD92AD3066B4EC4"/>
          </w:pPr>
          <w:r w:rsidRPr="008E4AA5">
            <w:rPr>
              <w:rStyle w:val="Besedilooznabemesta"/>
            </w:rPr>
            <w:t>Kliknite ali tapnite tukaj, če želite vnesti besedilo.</w:t>
          </w:r>
        </w:p>
      </w:docPartBody>
    </w:docPart>
    <w:docPart>
      <w:docPartPr>
        <w:name w:val="893927EF742E4BE3BFF0157BAE6E7214"/>
        <w:category>
          <w:name w:val="Splošno"/>
          <w:gallery w:val="placeholder"/>
        </w:category>
        <w:types>
          <w:type w:val="bbPlcHdr"/>
        </w:types>
        <w:behaviors>
          <w:behavior w:val="content"/>
        </w:behaviors>
        <w:guid w:val="{CBF3A3D8-B8D9-4AA1-BDE6-A9F72A86E3F8}"/>
      </w:docPartPr>
      <w:docPartBody>
        <w:p w:rsidR="00882716" w:rsidRDefault="00395D58" w:rsidP="00395D58">
          <w:pPr>
            <w:pStyle w:val="893927EF742E4BE3BFF0157BAE6E7214"/>
          </w:pPr>
          <w:r w:rsidRPr="008E4AA5">
            <w:rPr>
              <w:rStyle w:val="Besedilooznabemesta"/>
            </w:rPr>
            <w:t>Kliknite ali tapnite tukaj, če želite vnesti besedilo.</w:t>
          </w:r>
        </w:p>
      </w:docPartBody>
    </w:docPart>
    <w:docPart>
      <w:docPartPr>
        <w:name w:val="43A908E2310B47DCA5994FA744A79947"/>
        <w:category>
          <w:name w:val="Splošno"/>
          <w:gallery w:val="placeholder"/>
        </w:category>
        <w:types>
          <w:type w:val="bbPlcHdr"/>
        </w:types>
        <w:behaviors>
          <w:behavior w:val="content"/>
        </w:behaviors>
        <w:guid w:val="{1A15E7BE-35A4-4220-9EE7-CBA6D03FF516}"/>
      </w:docPartPr>
      <w:docPartBody>
        <w:p w:rsidR="00882716" w:rsidRDefault="00395D58" w:rsidP="00395D58">
          <w:pPr>
            <w:pStyle w:val="43A908E2310B47DCA5994FA744A79947"/>
          </w:pPr>
          <w:r w:rsidRPr="000B31E1">
            <w:rPr>
              <w:rStyle w:val="Besedilooznabemesta"/>
            </w:rPr>
            <w:t>Kliknite ali tapnite tukaj, če želite vnesti besedilo.</w:t>
          </w:r>
        </w:p>
      </w:docPartBody>
    </w:docPart>
    <w:docPart>
      <w:docPartPr>
        <w:name w:val="A3F887543F334E51B8B7AB4E50DD22FB"/>
        <w:category>
          <w:name w:val="Splošno"/>
          <w:gallery w:val="placeholder"/>
        </w:category>
        <w:types>
          <w:type w:val="bbPlcHdr"/>
        </w:types>
        <w:behaviors>
          <w:behavior w:val="content"/>
        </w:behaviors>
        <w:guid w:val="{0A40915A-E127-4861-BDE7-9512E7EBE977}"/>
      </w:docPartPr>
      <w:docPartBody>
        <w:p w:rsidR="00101002" w:rsidRDefault="00882716" w:rsidP="00882716">
          <w:pPr>
            <w:pStyle w:val="A3F887543F334E51B8B7AB4E50DD22FB"/>
          </w:pPr>
          <w:r w:rsidRPr="007C6ECC">
            <w:rPr>
              <w:rStyle w:val="Besedilooznabemesta"/>
            </w:rPr>
            <w:t>Kliknite ali tapnite tukaj, če želite vnesti besedilo.</w:t>
          </w:r>
        </w:p>
      </w:docPartBody>
    </w:docPart>
    <w:docPart>
      <w:docPartPr>
        <w:name w:val="31B306A689A34EEDA7750EB40AFE6DFF"/>
        <w:category>
          <w:name w:val="Splošno"/>
          <w:gallery w:val="placeholder"/>
        </w:category>
        <w:types>
          <w:type w:val="bbPlcHdr"/>
        </w:types>
        <w:behaviors>
          <w:behavior w:val="content"/>
        </w:behaviors>
        <w:guid w:val="{11099DB8-FE93-45B8-8F56-274FBBFC48EB}"/>
      </w:docPartPr>
      <w:docPartBody>
        <w:p w:rsidR="00101002" w:rsidRDefault="00882716" w:rsidP="00882716">
          <w:pPr>
            <w:pStyle w:val="31B306A689A34EEDA7750EB40AFE6DFF"/>
          </w:pPr>
          <w:r w:rsidRPr="008E4AA5">
            <w:rPr>
              <w:rStyle w:val="Besedilooznabemesta"/>
            </w:rPr>
            <w:t>Kliknite ali tapnite tukaj, če želite vnesti besedilo.</w:t>
          </w:r>
        </w:p>
      </w:docPartBody>
    </w:docPart>
    <w:docPart>
      <w:docPartPr>
        <w:name w:val="2909207D936742B29347B6CC2D6ECCBA"/>
        <w:category>
          <w:name w:val="Splošno"/>
          <w:gallery w:val="placeholder"/>
        </w:category>
        <w:types>
          <w:type w:val="bbPlcHdr"/>
        </w:types>
        <w:behaviors>
          <w:behavior w:val="content"/>
        </w:behaviors>
        <w:guid w:val="{28D47158-B8A1-4B70-B65A-348285064B5A}"/>
      </w:docPartPr>
      <w:docPartBody>
        <w:p w:rsidR="00101002" w:rsidRDefault="00882716" w:rsidP="00882716">
          <w:pPr>
            <w:pStyle w:val="2909207D936742B29347B6CC2D6ECCBA"/>
          </w:pPr>
          <w:r w:rsidRPr="007C6ECC">
            <w:rPr>
              <w:rStyle w:val="Besedilooznabemesta"/>
            </w:rPr>
            <w:t>Kliknite ali tapnite tukaj, če želite vnesti besedilo.</w:t>
          </w:r>
        </w:p>
      </w:docPartBody>
    </w:docPart>
    <w:docPart>
      <w:docPartPr>
        <w:name w:val="C6F892FB1CD64F5BB04547C19D4ACA15"/>
        <w:category>
          <w:name w:val="Splošno"/>
          <w:gallery w:val="placeholder"/>
        </w:category>
        <w:types>
          <w:type w:val="bbPlcHdr"/>
        </w:types>
        <w:behaviors>
          <w:behavior w:val="content"/>
        </w:behaviors>
        <w:guid w:val="{A459267D-DD24-403C-8972-B5B9C866BD6A}"/>
      </w:docPartPr>
      <w:docPartBody>
        <w:p w:rsidR="00101002" w:rsidRDefault="00882716" w:rsidP="00882716">
          <w:pPr>
            <w:pStyle w:val="C6F892FB1CD64F5BB04547C19D4ACA15"/>
          </w:pPr>
          <w:r w:rsidRPr="008E4AA5">
            <w:rPr>
              <w:rStyle w:val="Besedilooznabemesta"/>
            </w:rPr>
            <w:t>Kliknite ali tapnite tukaj, če želite vnesti besedilo.</w:t>
          </w:r>
        </w:p>
      </w:docPartBody>
    </w:docPart>
    <w:docPart>
      <w:docPartPr>
        <w:name w:val="9F8F465B02154551AF98793C461EE04A"/>
        <w:category>
          <w:name w:val="Splošno"/>
          <w:gallery w:val="placeholder"/>
        </w:category>
        <w:types>
          <w:type w:val="bbPlcHdr"/>
        </w:types>
        <w:behaviors>
          <w:behavior w:val="content"/>
        </w:behaviors>
        <w:guid w:val="{115DDD22-2878-4F14-BA63-7A2FFBD7BCAB}"/>
      </w:docPartPr>
      <w:docPartBody>
        <w:p w:rsidR="000249C1" w:rsidRDefault="00174F88" w:rsidP="00174F88">
          <w:pPr>
            <w:pStyle w:val="9F8F465B02154551AF98793C461EE04A"/>
          </w:pPr>
          <w:r w:rsidRPr="008E4AA5">
            <w:rPr>
              <w:rStyle w:val="Besedilooznabemesta"/>
            </w:rPr>
            <w:t>Kliknite ali tapnite tukaj, če želite vnesti besedilo.</w:t>
          </w:r>
        </w:p>
      </w:docPartBody>
    </w:docPart>
    <w:docPart>
      <w:docPartPr>
        <w:name w:val="3F434FCF88D64A58BCE8FBF46490A50A"/>
        <w:category>
          <w:name w:val="Splošno"/>
          <w:gallery w:val="placeholder"/>
        </w:category>
        <w:types>
          <w:type w:val="bbPlcHdr"/>
        </w:types>
        <w:behaviors>
          <w:behavior w:val="content"/>
        </w:behaviors>
        <w:guid w:val="{8098ABAC-6071-4FF0-AED5-0DBDF3CF9538}"/>
      </w:docPartPr>
      <w:docPartBody>
        <w:p w:rsidR="000249C1" w:rsidRDefault="00174F88" w:rsidP="00174F88">
          <w:pPr>
            <w:pStyle w:val="3F434FCF88D64A58BCE8FBF46490A50A"/>
          </w:pPr>
          <w:r w:rsidRPr="008E4AA5">
            <w:rPr>
              <w:rStyle w:val="Besedilooznabemesta"/>
            </w:rPr>
            <w:t>Kliknite ali tapnite tukaj, če želite vnesti besedilo.</w:t>
          </w:r>
        </w:p>
      </w:docPartBody>
    </w:docPart>
    <w:docPart>
      <w:docPartPr>
        <w:name w:val="19F2833DDB82457496475935502783CB"/>
        <w:category>
          <w:name w:val="Splošno"/>
          <w:gallery w:val="placeholder"/>
        </w:category>
        <w:types>
          <w:type w:val="bbPlcHdr"/>
        </w:types>
        <w:behaviors>
          <w:behavior w:val="content"/>
        </w:behaviors>
        <w:guid w:val="{B8E184DC-CF97-445D-85D9-9BDE4C9C8AB3}"/>
      </w:docPartPr>
      <w:docPartBody>
        <w:p w:rsidR="000249C1" w:rsidRDefault="00174F88" w:rsidP="00174F88">
          <w:pPr>
            <w:pStyle w:val="19F2833DDB82457496475935502783CB"/>
          </w:pPr>
          <w:r w:rsidRPr="008E4AA5">
            <w:rPr>
              <w:rStyle w:val="Besedilooznabemesta"/>
            </w:rPr>
            <w:t>Kliknite ali tapnite tukaj, če želite vnesti besedilo.</w:t>
          </w:r>
        </w:p>
      </w:docPartBody>
    </w:docPart>
    <w:docPart>
      <w:docPartPr>
        <w:name w:val="F21B5C9B8936442E8004C904C14A3E39"/>
        <w:category>
          <w:name w:val="Splošno"/>
          <w:gallery w:val="placeholder"/>
        </w:category>
        <w:types>
          <w:type w:val="bbPlcHdr"/>
        </w:types>
        <w:behaviors>
          <w:behavior w:val="content"/>
        </w:behaviors>
        <w:guid w:val="{DDE09639-B948-4238-BDDE-5E896CBEC391}"/>
      </w:docPartPr>
      <w:docPartBody>
        <w:p w:rsidR="003B6656" w:rsidRDefault="000249C1" w:rsidP="000249C1">
          <w:pPr>
            <w:pStyle w:val="F21B5C9B8936442E8004C904C14A3E39"/>
          </w:pPr>
          <w:r w:rsidRPr="00B74193">
            <w:rPr>
              <w:rStyle w:val="Besedilooznabemesta"/>
            </w:rPr>
            <w:t>Kliknite ali tapnite tukaj, če želite vnesti besedilo.</w:t>
          </w:r>
        </w:p>
      </w:docPartBody>
    </w:docPart>
    <w:docPart>
      <w:docPartPr>
        <w:name w:val="BD5E2A08FBF64206A42C481B0A43B06E"/>
        <w:category>
          <w:name w:val="Splošno"/>
          <w:gallery w:val="placeholder"/>
        </w:category>
        <w:types>
          <w:type w:val="bbPlcHdr"/>
        </w:types>
        <w:behaviors>
          <w:behavior w:val="content"/>
        </w:behaviors>
        <w:guid w:val="{C4267E28-1896-4461-9158-E0F3F7F3A5CB}"/>
      </w:docPartPr>
      <w:docPartBody>
        <w:p w:rsidR="00812B0F" w:rsidRDefault="00F87B61" w:rsidP="00F87B61">
          <w:pPr>
            <w:pStyle w:val="BD5E2A08FBF64206A42C481B0A43B06E"/>
          </w:pPr>
          <w:r w:rsidRPr="00B74193">
            <w:rPr>
              <w:rStyle w:val="Besedilooznabemesta"/>
            </w:rPr>
            <w:t>Kliknite ali tapnite tukaj, če želite vnesti besedilo.</w:t>
          </w:r>
        </w:p>
      </w:docPartBody>
    </w:docPart>
    <w:docPart>
      <w:docPartPr>
        <w:name w:val="17FDB5A0CAE64600A6E0349D0F8DE19F"/>
        <w:category>
          <w:name w:val="Splošno"/>
          <w:gallery w:val="placeholder"/>
        </w:category>
        <w:types>
          <w:type w:val="bbPlcHdr"/>
        </w:types>
        <w:behaviors>
          <w:behavior w:val="content"/>
        </w:behaviors>
        <w:guid w:val="{6C05421F-D285-498D-956A-36201642224E}"/>
      </w:docPartPr>
      <w:docPartBody>
        <w:p w:rsidR="00812B0F" w:rsidRDefault="00F87B61" w:rsidP="00F87B61">
          <w:pPr>
            <w:pStyle w:val="17FDB5A0CAE64600A6E0349D0F8DE19F"/>
          </w:pPr>
          <w:r w:rsidRPr="00B74193">
            <w:rPr>
              <w:rStyle w:val="Besedilooznabemesta"/>
            </w:rPr>
            <w:t>Kliknite ali tapnite tukaj, če želite vnesti besedilo.</w:t>
          </w:r>
        </w:p>
      </w:docPartBody>
    </w:docPart>
    <w:docPart>
      <w:docPartPr>
        <w:name w:val="A08A3059588344178F36B2AFD51282D6"/>
        <w:category>
          <w:name w:val="Splošno"/>
          <w:gallery w:val="placeholder"/>
        </w:category>
        <w:types>
          <w:type w:val="bbPlcHdr"/>
        </w:types>
        <w:behaviors>
          <w:behavior w:val="content"/>
        </w:behaviors>
        <w:guid w:val="{FDD86F8B-5546-4745-9FE0-ADB1754E2D82}"/>
      </w:docPartPr>
      <w:docPartBody>
        <w:p w:rsidR="00812B0F" w:rsidRDefault="00F87B61" w:rsidP="00F87B61">
          <w:pPr>
            <w:pStyle w:val="A08A3059588344178F36B2AFD51282D6"/>
          </w:pPr>
          <w:r w:rsidRPr="00A54785">
            <w:rPr>
              <w:rStyle w:val="Besedilooznabemesta"/>
            </w:rPr>
            <w:t>Kliknite ali tapnite tukaj, če želite vnesti besedilo.</w:t>
          </w:r>
        </w:p>
      </w:docPartBody>
    </w:docPart>
    <w:docPart>
      <w:docPartPr>
        <w:name w:val="42DF93E7243C43CF9ED52B27380664B7"/>
        <w:category>
          <w:name w:val="Splošno"/>
          <w:gallery w:val="placeholder"/>
        </w:category>
        <w:types>
          <w:type w:val="bbPlcHdr"/>
        </w:types>
        <w:behaviors>
          <w:behavior w:val="content"/>
        </w:behaviors>
        <w:guid w:val="{6725390A-50FD-4BC1-A17D-567380C74B9D}"/>
      </w:docPartPr>
      <w:docPartBody>
        <w:p w:rsidR="00812B0F" w:rsidRDefault="00F87B61" w:rsidP="00F87B61">
          <w:pPr>
            <w:pStyle w:val="42DF93E7243C43CF9ED52B27380664B7"/>
          </w:pPr>
          <w:r w:rsidRPr="000B31E1">
            <w:rPr>
              <w:rStyle w:val="Besedilooznabemesta"/>
            </w:rPr>
            <w:t>Kliknite ali tapnite tukaj, če želite vnesti besedilo.</w:t>
          </w:r>
        </w:p>
      </w:docPartBody>
    </w:docPart>
    <w:docPart>
      <w:docPartPr>
        <w:name w:val="3DEC0B9E65774D6BB12231A169DF5973"/>
        <w:category>
          <w:name w:val="Splošno"/>
          <w:gallery w:val="placeholder"/>
        </w:category>
        <w:types>
          <w:type w:val="bbPlcHdr"/>
        </w:types>
        <w:behaviors>
          <w:behavior w:val="content"/>
        </w:behaviors>
        <w:guid w:val="{91B4F7C2-6B20-4335-8F78-35C0F9BE4C36}"/>
      </w:docPartPr>
      <w:docPartBody>
        <w:p w:rsidR="00812B0F" w:rsidRDefault="00F87B61" w:rsidP="00F87B61">
          <w:pPr>
            <w:pStyle w:val="3DEC0B9E65774D6BB12231A169DF5973"/>
          </w:pPr>
          <w:r w:rsidRPr="0069785B">
            <w:rPr>
              <w:rStyle w:val="Besedilooznabemesta"/>
            </w:rPr>
            <w:t>Kliknite ali tapnite tukaj, če želite vnesti datum.</w:t>
          </w:r>
        </w:p>
      </w:docPartBody>
    </w:docPart>
    <w:docPart>
      <w:docPartPr>
        <w:name w:val="7202F50B73804875885F7BA390DF63B7"/>
        <w:category>
          <w:name w:val="Splošno"/>
          <w:gallery w:val="placeholder"/>
        </w:category>
        <w:types>
          <w:type w:val="bbPlcHdr"/>
        </w:types>
        <w:behaviors>
          <w:behavior w:val="content"/>
        </w:behaviors>
        <w:guid w:val="{85E4E020-8C9F-48AB-BD06-B569BAF7AF7C}"/>
      </w:docPartPr>
      <w:docPartBody>
        <w:p w:rsidR="00300C53" w:rsidRDefault="006A11BA" w:rsidP="006A11BA">
          <w:pPr>
            <w:pStyle w:val="7202F50B73804875885F7BA390DF63B7"/>
          </w:pPr>
          <w:r w:rsidRPr="00CB56E1">
            <w:rPr>
              <w:rStyle w:val="Besedilooznabemesta"/>
            </w:rPr>
            <w:t>Kliknite ali tapnite tukaj, če želite vnesti besedilo.</w:t>
          </w:r>
        </w:p>
      </w:docPartBody>
    </w:docPart>
    <w:docPart>
      <w:docPartPr>
        <w:name w:val="774C645AA6444E5DBCA9206A45D61005"/>
        <w:category>
          <w:name w:val="Splošno"/>
          <w:gallery w:val="placeholder"/>
        </w:category>
        <w:types>
          <w:type w:val="bbPlcHdr"/>
        </w:types>
        <w:behaviors>
          <w:behavior w:val="content"/>
        </w:behaviors>
        <w:guid w:val="{7CD09C66-3452-4271-8EF7-5307F6F178EA}"/>
      </w:docPartPr>
      <w:docPartBody>
        <w:p w:rsidR="00300C53" w:rsidRDefault="006A11BA" w:rsidP="006A11BA">
          <w:pPr>
            <w:pStyle w:val="774C645AA6444E5DBCA9206A45D61005"/>
          </w:pPr>
          <w:r w:rsidRPr="00CB56E1">
            <w:rPr>
              <w:rStyle w:val="Besedilooznabemesta"/>
            </w:rPr>
            <w:t>Kliknite ali tapnite tukaj, če želite vnesti besedilo.</w:t>
          </w:r>
        </w:p>
      </w:docPartBody>
    </w:docPart>
    <w:docPart>
      <w:docPartPr>
        <w:name w:val="8F73E905C44E4B4FA38B7E8B3014AC5C"/>
        <w:category>
          <w:name w:val="Splošno"/>
          <w:gallery w:val="placeholder"/>
        </w:category>
        <w:types>
          <w:type w:val="bbPlcHdr"/>
        </w:types>
        <w:behaviors>
          <w:behavior w:val="content"/>
        </w:behaviors>
        <w:guid w:val="{53D29C5E-9E2C-4BB2-9D3A-4537E74395E9}"/>
      </w:docPartPr>
      <w:docPartBody>
        <w:p w:rsidR="00300C53" w:rsidRDefault="006A11BA" w:rsidP="006A11BA">
          <w:pPr>
            <w:pStyle w:val="8F73E905C44E4B4FA38B7E8B3014AC5C"/>
          </w:pPr>
          <w:r w:rsidRPr="00CB56E1">
            <w:rPr>
              <w:rStyle w:val="Besedilooznabemesta"/>
            </w:rPr>
            <w:t>Kliknite ali tapnite tukaj, če želite vnesti besedilo.</w:t>
          </w:r>
        </w:p>
      </w:docPartBody>
    </w:docPart>
    <w:docPart>
      <w:docPartPr>
        <w:name w:val="AA80954868764BC7A8948BA0E412F27F"/>
        <w:category>
          <w:name w:val="Splošno"/>
          <w:gallery w:val="placeholder"/>
        </w:category>
        <w:types>
          <w:type w:val="bbPlcHdr"/>
        </w:types>
        <w:behaviors>
          <w:behavior w:val="content"/>
        </w:behaviors>
        <w:guid w:val="{6F5770D8-6C5F-4C3F-9F60-541253F56169}"/>
      </w:docPartPr>
      <w:docPartBody>
        <w:p w:rsidR="00300C53" w:rsidRDefault="006A11BA" w:rsidP="006A11BA">
          <w:pPr>
            <w:pStyle w:val="AA80954868764BC7A8948BA0E412F27F"/>
          </w:pPr>
          <w:r w:rsidRPr="00CB56E1">
            <w:rPr>
              <w:rStyle w:val="Besedilooznabemesta"/>
            </w:rPr>
            <w:t>Kliknite ali tapnite tukaj, če želite vnesti besedilo.</w:t>
          </w:r>
        </w:p>
      </w:docPartBody>
    </w:docPart>
    <w:docPart>
      <w:docPartPr>
        <w:name w:val="16C07930110E48BF9846E21827EA0295"/>
        <w:category>
          <w:name w:val="Splošno"/>
          <w:gallery w:val="placeholder"/>
        </w:category>
        <w:types>
          <w:type w:val="bbPlcHdr"/>
        </w:types>
        <w:behaviors>
          <w:behavior w:val="content"/>
        </w:behaviors>
        <w:guid w:val="{3FB8B295-B2E1-4FFF-96FF-746F5F989958}"/>
      </w:docPartPr>
      <w:docPartBody>
        <w:p w:rsidR="00300C53" w:rsidRDefault="006A11BA" w:rsidP="006A11BA">
          <w:pPr>
            <w:pStyle w:val="16C07930110E48BF9846E21827EA0295"/>
          </w:pPr>
          <w:r w:rsidRPr="00CB56E1">
            <w:rPr>
              <w:rStyle w:val="Besedilooznabemesta"/>
            </w:rPr>
            <w:t>Kliknite ali tapnite tukaj, če želite vnesti besedilo.</w:t>
          </w:r>
        </w:p>
      </w:docPartBody>
    </w:docPart>
    <w:docPart>
      <w:docPartPr>
        <w:name w:val="E10D4917783D498188910862A6420D99"/>
        <w:category>
          <w:name w:val="Splošno"/>
          <w:gallery w:val="placeholder"/>
        </w:category>
        <w:types>
          <w:type w:val="bbPlcHdr"/>
        </w:types>
        <w:behaviors>
          <w:behavior w:val="content"/>
        </w:behaviors>
        <w:guid w:val="{E740B66C-0CFD-487E-A580-8473B28D399C}"/>
      </w:docPartPr>
      <w:docPartBody>
        <w:p w:rsidR="00300C53" w:rsidRDefault="006A11BA" w:rsidP="006A11BA">
          <w:pPr>
            <w:pStyle w:val="E10D4917783D498188910862A6420D99"/>
          </w:pPr>
          <w:r w:rsidRPr="00CB56E1">
            <w:rPr>
              <w:rStyle w:val="Besedilooznabemesta"/>
            </w:rPr>
            <w:t>Kliknite ali tapnite tukaj, če želite vnesti besedilo.</w:t>
          </w:r>
        </w:p>
      </w:docPartBody>
    </w:docPart>
    <w:docPart>
      <w:docPartPr>
        <w:name w:val="1E51A1776716404FBBC898EA824336F8"/>
        <w:category>
          <w:name w:val="Splošno"/>
          <w:gallery w:val="placeholder"/>
        </w:category>
        <w:types>
          <w:type w:val="bbPlcHdr"/>
        </w:types>
        <w:behaviors>
          <w:behavior w:val="content"/>
        </w:behaviors>
        <w:guid w:val="{7AF76EF2-576E-4109-A6DF-15D36CE0AD61}"/>
      </w:docPartPr>
      <w:docPartBody>
        <w:p w:rsidR="00300C53" w:rsidRDefault="006A11BA" w:rsidP="006A11BA">
          <w:pPr>
            <w:pStyle w:val="1E51A1776716404FBBC898EA824336F8"/>
          </w:pPr>
          <w:r w:rsidRPr="00CB56E1">
            <w:rPr>
              <w:rStyle w:val="Besedilooznabemesta"/>
            </w:rPr>
            <w:t>Kliknite ali tapnite tukaj, če želite vnesti besedilo.</w:t>
          </w:r>
        </w:p>
      </w:docPartBody>
    </w:docPart>
    <w:docPart>
      <w:docPartPr>
        <w:name w:val="646A2A44090046EEBD541AE3BED5B606"/>
        <w:category>
          <w:name w:val="Splošno"/>
          <w:gallery w:val="placeholder"/>
        </w:category>
        <w:types>
          <w:type w:val="bbPlcHdr"/>
        </w:types>
        <w:behaviors>
          <w:behavior w:val="content"/>
        </w:behaviors>
        <w:guid w:val="{0DFB1464-D8AD-4F1D-B328-3B9D4BAA7C23}"/>
      </w:docPartPr>
      <w:docPartBody>
        <w:p w:rsidR="00300C53" w:rsidRDefault="006A11BA" w:rsidP="006A11BA">
          <w:pPr>
            <w:pStyle w:val="646A2A44090046EEBD541AE3BED5B606"/>
          </w:pPr>
          <w:r w:rsidRPr="00CB56E1">
            <w:rPr>
              <w:rStyle w:val="Besedilooznabemesta"/>
            </w:rPr>
            <w:t>Kliknite ali tapnite tukaj, če želite vnesti besedilo.</w:t>
          </w:r>
        </w:p>
      </w:docPartBody>
    </w:docPart>
    <w:docPart>
      <w:docPartPr>
        <w:name w:val="6DB6AB1FACED4BA386B4A0240D6C26E1"/>
        <w:category>
          <w:name w:val="Splošno"/>
          <w:gallery w:val="placeholder"/>
        </w:category>
        <w:types>
          <w:type w:val="bbPlcHdr"/>
        </w:types>
        <w:behaviors>
          <w:behavior w:val="content"/>
        </w:behaviors>
        <w:guid w:val="{DEBFCE32-2602-40A6-8F9F-19946A1DE2F2}"/>
      </w:docPartPr>
      <w:docPartBody>
        <w:p w:rsidR="00300C53" w:rsidRDefault="006A11BA" w:rsidP="006A11BA">
          <w:pPr>
            <w:pStyle w:val="6DB6AB1FACED4BA386B4A0240D6C26E1"/>
          </w:pPr>
          <w:r w:rsidRPr="008E4AA5">
            <w:rPr>
              <w:rStyle w:val="Besedilooznabemesta"/>
            </w:rPr>
            <w:t>Kliknite ali tapnite tukaj, če želite vnesti besedilo.</w:t>
          </w:r>
        </w:p>
      </w:docPartBody>
    </w:docPart>
    <w:docPart>
      <w:docPartPr>
        <w:name w:val="AFCB8085C7444A0F89421929F5C6381A"/>
        <w:category>
          <w:name w:val="Splošno"/>
          <w:gallery w:val="placeholder"/>
        </w:category>
        <w:types>
          <w:type w:val="bbPlcHdr"/>
        </w:types>
        <w:behaviors>
          <w:behavior w:val="content"/>
        </w:behaviors>
        <w:guid w:val="{1DFEEF60-8A19-4AAE-90CB-AABC5072E44C}"/>
      </w:docPartPr>
      <w:docPartBody>
        <w:p w:rsidR="00300C53" w:rsidRDefault="006A11BA" w:rsidP="006A11BA">
          <w:pPr>
            <w:pStyle w:val="AFCB8085C7444A0F89421929F5C6381A"/>
          </w:pPr>
          <w:r w:rsidRPr="008E4AA5">
            <w:rPr>
              <w:rStyle w:val="Besedilooznabemesta"/>
            </w:rPr>
            <w:t>Kliknite ali tapnite tukaj, če želite vnesti besedilo.</w:t>
          </w:r>
        </w:p>
      </w:docPartBody>
    </w:docPart>
    <w:docPart>
      <w:docPartPr>
        <w:name w:val="657E979CD59242A6B2931DFD958F7025"/>
        <w:category>
          <w:name w:val="Splošno"/>
          <w:gallery w:val="placeholder"/>
        </w:category>
        <w:types>
          <w:type w:val="bbPlcHdr"/>
        </w:types>
        <w:behaviors>
          <w:behavior w:val="content"/>
        </w:behaviors>
        <w:guid w:val="{3634B4AC-5C14-4513-9972-18CD3736DA1F}"/>
      </w:docPartPr>
      <w:docPartBody>
        <w:p w:rsidR="00300C53" w:rsidRDefault="006A11BA" w:rsidP="006A11BA">
          <w:pPr>
            <w:pStyle w:val="657E979CD59242A6B2931DFD958F7025"/>
          </w:pPr>
          <w:r w:rsidRPr="00E253C4">
            <w:rPr>
              <w:rStyle w:val="Besedilooznabemesta"/>
            </w:rPr>
            <w:t>Kliknite ali tapnite tukaj, če želite vnesti besedilo.</w:t>
          </w:r>
        </w:p>
      </w:docPartBody>
    </w:docPart>
    <w:docPart>
      <w:docPartPr>
        <w:name w:val="1DFF9566DC054C4AB808F79263E9CB8A"/>
        <w:category>
          <w:name w:val="Splošno"/>
          <w:gallery w:val="placeholder"/>
        </w:category>
        <w:types>
          <w:type w:val="bbPlcHdr"/>
        </w:types>
        <w:behaviors>
          <w:behavior w:val="content"/>
        </w:behaviors>
        <w:guid w:val="{FF431CFE-DBF4-4E83-8322-AF318A05630F}"/>
      </w:docPartPr>
      <w:docPartBody>
        <w:p w:rsidR="00300C53" w:rsidRDefault="006A11BA" w:rsidP="006A11BA">
          <w:pPr>
            <w:pStyle w:val="1DFF9566DC054C4AB808F79263E9CB8A"/>
          </w:pPr>
          <w:r w:rsidRPr="009B2F7B">
            <w:rPr>
              <w:rStyle w:val="Besedilooznabemesta"/>
            </w:rPr>
            <w:t>Kliknite ali tapnite tukaj, če želite vnesti besedilo.</w:t>
          </w:r>
        </w:p>
      </w:docPartBody>
    </w:docPart>
    <w:docPart>
      <w:docPartPr>
        <w:name w:val="0A3A009A31014011A78C5A4C50E187FB"/>
        <w:category>
          <w:name w:val="Splošno"/>
          <w:gallery w:val="placeholder"/>
        </w:category>
        <w:types>
          <w:type w:val="bbPlcHdr"/>
        </w:types>
        <w:behaviors>
          <w:behavior w:val="content"/>
        </w:behaviors>
        <w:guid w:val="{7F87EBF6-C1A6-45B8-B554-67CF48903BB2}"/>
      </w:docPartPr>
      <w:docPartBody>
        <w:p w:rsidR="00300C53" w:rsidRDefault="006A11BA" w:rsidP="006A11BA">
          <w:pPr>
            <w:pStyle w:val="0A3A009A31014011A78C5A4C50E187FB"/>
          </w:pPr>
          <w:r w:rsidRPr="009B2F7B">
            <w:rPr>
              <w:rStyle w:val="Besedilooznabemesta"/>
            </w:rPr>
            <w:t>Kliknite ali tapnite tukaj, če želite vnesti besedilo.</w:t>
          </w:r>
        </w:p>
      </w:docPartBody>
    </w:docPart>
    <w:docPart>
      <w:docPartPr>
        <w:name w:val="C9BED356E6254A22BB6AA41B945CFE6D"/>
        <w:category>
          <w:name w:val="Splošno"/>
          <w:gallery w:val="placeholder"/>
        </w:category>
        <w:types>
          <w:type w:val="bbPlcHdr"/>
        </w:types>
        <w:behaviors>
          <w:behavior w:val="content"/>
        </w:behaviors>
        <w:guid w:val="{D854C154-42DF-40D9-BB07-F11D4E268EB6}"/>
      </w:docPartPr>
      <w:docPartBody>
        <w:p w:rsidR="00300C53" w:rsidRDefault="006A11BA" w:rsidP="006A11BA">
          <w:pPr>
            <w:pStyle w:val="C9BED356E6254A22BB6AA41B945CFE6D"/>
          </w:pPr>
          <w:r w:rsidRPr="00CB56E1">
            <w:rPr>
              <w:rStyle w:val="Besedilooznabemesta"/>
            </w:rPr>
            <w:t>Kliknite ali tapnite tukaj, če želite vnesti besedilo.</w:t>
          </w:r>
        </w:p>
      </w:docPartBody>
    </w:docPart>
    <w:docPart>
      <w:docPartPr>
        <w:name w:val="EFE840D6FC964EE88C4F24BB276024D1"/>
        <w:category>
          <w:name w:val="Splošno"/>
          <w:gallery w:val="placeholder"/>
        </w:category>
        <w:types>
          <w:type w:val="bbPlcHdr"/>
        </w:types>
        <w:behaviors>
          <w:behavior w:val="content"/>
        </w:behaviors>
        <w:guid w:val="{382E84F8-5431-4EEE-9844-C18264A45025}"/>
      </w:docPartPr>
      <w:docPartBody>
        <w:p w:rsidR="00300C53" w:rsidRDefault="006A11BA" w:rsidP="006A11BA">
          <w:pPr>
            <w:pStyle w:val="EFE840D6FC964EE88C4F24BB276024D1"/>
          </w:pPr>
          <w:r w:rsidRPr="00E253C4">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S ??">
    <w:altName w:val="MS Mincho"/>
    <w:charset w:val="80"/>
    <w:family w:val="auto"/>
    <w:pitch w:val="variable"/>
  </w:font>
  <w:font w:name="Calibri Light">
    <w:panose1 w:val="020F0302020204030204"/>
    <w:charset w:val="EE"/>
    <w:family w:val="swiss"/>
    <w:pitch w:val="variable"/>
    <w:sig w:usb0="E4002EFF" w:usb1="C000247B" w:usb2="00000009" w:usb3="00000000" w:csb0="000001FF" w:csb1="00000000"/>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DINCE-Regular">
    <w:altName w:val="Calibri"/>
    <w:charset w:val="EE"/>
    <w:family w:val="auto"/>
    <w:pitch w:val="variable"/>
    <w:sig w:usb0="80000027" w:usb1="00000000" w:usb2="00000000" w:usb3="00000000" w:csb0="00000002" w:csb1="00000000"/>
  </w:font>
  <w:font w:name="OCR A Extended">
    <w:charset w:val="00"/>
    <w:family w:val="modern"/>
    <w:pitch w:val="variable"/>
    <w:sig w:usb0="00000003" w:usb1="00000000" w:usb2="00000000" w:usb3="00000000" w:csb0="00000001"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8D1"/>
    <w:rsid w:val="00014906"/>
    <w:rsid w:val="000249C1"/>
    <w:rsid w:val="000430E1"/>
    <w:rsid w:val="00046F24"/>
    <w:rsid w:val="00057083"/>
    <w:rsid w:val="00067DDC"/>
    <w:rsid w:val="000E0646"/>
    <w:rsid w:val="000E1937"/>
    <w:rsid w:val="000F52C9"/>
    <w:rsid w:val="00101002"/>
    <w:rsid w:val="0015104B"/>
    <w:rsid w:val="001628D1"/>
    <w:rsid w:val="0016556C"/>
    <w:rsid w:val="00174F88"/>
    <w:rsid w:val="00194F72"/>
    <w:rsid w:val="001D0B28"/>
    <w:rsid w:val="001F7D43"/>
    <w:rsid w:val="00231A2B"/>
    <w:rsid w:val="002434FB"/>
    <w:rsid w:val="00260390"/>
    <w:rsid w:val="0026792F"/>
    <w:rsid w:val="002745CB"/>
    <w:rsid w:val="002A594F"/>
    <w:rsid w:val="002A5EA6"/>
    <w:rsid w:val="002B0EC4"/>
    <w:rsid w:val="002E56EC"/>
    <w:rsid w:val="00300C53"/>
    <w:rsid w:val="00326605"/>
    <w:rsid w:val="0033629A"/>
    <w:rsid w:val="003558D7"/>
    <w:rsid w:val="00356C9C"/>
    <w:rsid w:val="0039396A"/>
    <w:rsid w:val="00395D58"/>
    <w:rsid w:val="003A4D1E"/>
    <w:rsid w:val="003B6656"/>
    <w:rsid w:val="003D179E"/>
    <w:rsid w:val="003D2F00"/>
    <w:rsid w:val="003E7A63"/>
    <w:rsid w:val="0043077A"/>
    <w:rsid w:val="00494549"/>
    <w:rsid w:val="004F0B83"/>
    <w:rsid w:val="0053226C"/>
    <w:rsid w:val="00537BC0"/>
    <w:rsid w:val="005D7A8E"/>
    <w:rsid w:val="00613222"/>
    <w:rsid w:val="0063197F"/>
    <w:rsid w:val="00667427"/>
    <w:rsid w:val="00681D23"/>
    <w:rsid w:val="00684CE7"/>
    <w:rsid w:val="006A11BA"/>
    <w:rsid w:val="006C7CA7"/>
    <w:rsid w:val="00725B53"/>
    <w:rsid w:val="00735D47"/>
    <w:rsid w:val="007423D1"/>
    <w:rsid w:val="00744E70"/>
    <w:rsid w:val="00760ED4"/>
    <w:rsid w:val="00772AB6"/>
    <w:rsid w:val="00774468"/>
    <w:rsid w:val="00786195"/>
    <w:rsid w:val="007A1D25"/>
    <w:rsid w:val="007A208B"/>
    <w:rsid w:val="007C1FC3"/>
    <w:rsid w:val="007E4792"/>
    <w:rsid w:val="007E72C3"/>
    <w:rsid w:val="00812B0F"/>
    <w:rsid w:val="008146DD"/>
    <w:rsid w:val="00817777"/>
    <w:rsid w:val="00822B11"/>
    <w:rsid w:val="00847184"/>
    <w:rsid w:val="00852C78"/>
    <w:rsid w:val="00874FD0"/>
    <w:rsid w:val="00875E2E"/>
    <w:rsid w:val="00882716"/>
    <w:rsid w:val="008E0DCF"/>
    <w:rsid w:val="00905ED4"/>
    <w:rsid w:val="0093641C"/>
    <w:rsid w:val="00A35DE2"/>
    <w:rsid w:val="00A435E8"/>
    <w:rsid w:val="00B23328"/>
    <w:rsid w:val="00B30226"/>
    <w:rsid w:val="00B6029F"/>
    <w:rsid w:val="00BA3169"/>
    <w:rsid w:val="00BD7AC6"/>
    <w:rsid w:val="00C00399"/>
    <w:rsid w:val="00C27D18"/>
    <w:rsid w:val="00CF0E52"/>
    <w:rsid w:val="00CF3E29"/>
    <w:rsid w:val="00D146F1"/>
    <w:rsid w:val="00D514BC"/>
    <w:rsid w:val="00DA1121"/>
    <w:rsid w:val="00DB12E0"/>
    <w:rsid w:val="00DB28A0"/>
    <w:rsid w:val="00DB32B5"/>
    <w:rsid w:val="00DF1B9A"/>
    <w:rsid w:val="00E15612"/>
    <w:rsid w:val="00E26FE6"/>
    <w:rsid w:val="00E34544"/>
    <w:rsid w:val="00E47E05"/>
    <w:rsid w:val="00E75C44"/>
    <w:rsid w:val="00EA653F"/>
    <w:rsid w:val="00EF7292"/>
    <w:rsid w:val="00F35C07"/>
    <w:rsid w:val="00F502D3"/>
    <w:rsid w:val="00F56FED"/>
    <w:rsid w:val="00F87B61"/>
    <w:rsid w:val="00FD74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6A11BA"/>
    <w:rPr>
      <w:color w:val="808080"/>
    </w:rPr>
  </w:style>
  <w:style w:type="paragraph" w:customStyle="1" w:styleId="77344EE380564E53A14F402E996FF4B4">
    <w:name w:val="77344EE380564E53A14F402E996FF4B4"/>
    <w:rsid w:val="00667427"/>
  </w:style>
  <w:style w:type="paragraph" w:customStyle="1" w:styleId="990C34E8BBDA469EAE86F2594481CC0F">
    <w:name w:val="990C34E8BBDA469EAE86F2594481CC0F"/>
    <w:rsid w:val="00667427"/>
  </w:style>
  <w:style w:type="paragraph" w:customStyle="1" w:styleId="91177E3B00AD40E39E52407EF107CA18">
    <w:name w:val="91177E3B00AD40E39E52407EF107CA18"/>
    <w:rsid w:val="00667427"/>
  </w:style>
  <w:style w:type="paragraph" w:customStyle="1" w:styleId="5E9B81837D1A442388195B85A2BB512D">
    <w:name w:val="5E9B81837D1A442388195B85A2BB512D"/>
    <w:rsid w:val="00667427"/>
  </w:style>
  <w:style w:type="paragraph" w:customStyle="1" w:styleId="4CAA9EF8EBFB462492C17B567111BB4C">
    <w:name w:val="4CAA9EF8EBFB462492C17B567111BB4C"/>
    <w:rsid w:val="00667427"/>
  </w:style>
  <w:style w:type="paragraph" w:customStyle="1" w:styleId="5DC5949949E344BF963E600D7471AD58">
    <w:name w:val="5DC5949949E344BF963E600D7471AD58"/>
    <w:rsid w:val="00667427"/>
  </w:style>
  <w:style w:type="paragraph" w:customStyle="1" w:styleId="1A8401E5E8A9478FA6767ACA7BBEE364">
    <w:name w:val="1A8401E5E8A9478FA6767ACA7BBEE364"/>
    <w:rsid w:val="00667427"/>
  </w:style>
  <w:style w:type="paragraph" w:customStyle="1" w:styleId="FFC8F033F36A4459B359E0B72CE1C338">
    <w:name w:val="FFC8F033F36A4459B359E0B72CE1C338"/>
    <w:rsid w:val="00667427"/>
  </w:style>
  <w:style w:type="paragraph" w:customStyle="1" w:styleId="83A1504041AB4C79915CD05A1CA60C6E">
    <w:name w:val="83A1504041AB4C79915CD05A1CA60C6E"/>
    <w:rsid w:val="00667427"/>
  </w:style>
  <w:style w:type="paragraph" w:customStyle="1" w:styleId="01F650000A29427FAB3561E97CB61593">
    <w:name w:val="01F650000A29427FAB3561E97CB61593"/>
    <w:rsid w:val="00667427"/>
  </w:style>
  <w:style w:type="paragraph" w:customStyle="1" w:styleId="6CDD977B7F0F49CB869EB2F4BC3B6BE7">
    <w:name w:val="6CDD977B7F0F49CB869EB2F4BC3B6BE7"/>
    <w:rsid w:val="00667427"/>
  </w:style>
  <w:style w:type="paragraph" w:customStyle="1" w:styleId="D7C4127D0442485EA46674B4F53FEE48">
    <w:name w:val="D7C4127D0442485EA46674B4F53FEE48"/>
    <w:rsid w:val="00667427"/>
  </w:style>
  <w:style w:type="paragraph" w:customStyle="1" w:styleId="79EDF1A56D0244F2A9C79DBC83471659">
    <w:name w:val="79EDF1A56D0244F2A9C79DBC83471659"/>
    <w:rsid w:val="00667427"/>
  </w:style>
  <w:style w:type="paragraph" w:customStyle="1" w:styleId="491DD6C539CA4DF7BCBB3FFE1F5C829A">
    <w:name w:val="491DD6C539CA4DF7BCBB3FFE1F5C829A"/>
    <w:rsid w:val="00667427"/>
  </w:style>
  <w:style w:type="paragraph" w:customStyle="1" w:styleId="E9DE01098A5B4640B230E1374DDDB2A3">
    <w:name w:val="E9DE01098A5B4640B230E1374DDDB2A3"/>
    <w:rsid w:val="00667427"/>
  </w:style>
  <w:style w:type="paragraph" w:customStyle="1" w:styleId="E126024426244654AD6D403A546685E0">
    <w:name w:val="E126024426244654AD6D403A546685E0"/>
    <w:rsid w:val="00667427"/>
  </w:style>
  <w:style w:type="paragraph" w:customStyle="1" w:styleId="036C12566D254198BA34B20CD049961B">
    <w:name w:val="036C12566D254198BA34B20CD049961B"/>
    <w:rsid w:val="00667427"/>
  </w:style>
  <w:style w:type="paragraph" w:customStyle="1" w:styleId="1D596452E0B94E128DECC4A4B91522EF">
    <w:name w:val="1D596452E0B94E128DECC4A4B91522EF"/>
    <w:rsid w:val="00667427"/>
  </w:style>
  <w:style w:type="paragraph" w:customStyle="1" w:styleId="7A1F7174B47B460DB38903C7355BC86D">
    <w:name w:val="7A1F7174B47B460DB38903C7355BC86D"/>
    <w:rsid w:val="00667427"/>
  </w:style>
  <w:style w:type="paragraph" w:customStyle="1" w:styleId="2E0228E30A214A18AA35830598B542A1">
    <w:name w:val="2E0228E30A214A18AA35830598B542A1"/>
    <w:rsid w:val="00667427"/>
  </w:style>
  <w:style w:type="paragraph" w:customStyle="1" w:styleId="492FD7A55C864520ACD2D175058508D4">
    <w:name w:val="492FD7A55C864520ACD2D175058508D4"/>
    <w:rsid w:val="00667427"/>
  </w:style>
  <w:style w:type="paragraph" w:customStyle="1" w:styleId="4F95D5C181204D0F9F8072CBFB593FD5">
    <w:name w:val="4F95D5C181204D0F9F8072CBFB593FD5"/>
    <w:rsid w:val="00667427"/>
  </w:style>
  <w:style w:type="paragraph" w:customStyle="1" w:styleId="1E7E60D5F70346A88AFA0179936CB07B">
    <w:name w:val="1E7E60D5F70346A88AFA0179936CB07B"/>
    <w:rsid w:val="007A208B"/>
  </w:style>
  <w:style w:type="paragraph" w:customStyle="1" w:styleId="9BF4A9D92A5A4158971CEB3E59CAC134">
    <w:name w:val="9BF4A9D92A5A4158971CEB3E59CAC134"/>
    <w:rsid w:val="00395D58"/>
    <w:rPr>
      <w:kern w:val="2"/>
      <w14:ligatures w14:val="standardContextual"/>
    </w:rPr>
  </w:style>
  <w:style w:type="paragraph" w:customStyle="1" w:styleId="9EB9D2A5DE2945478EDF9CA7F4A5534C">
    <w:name w:val="9EB9D2A5DE2945478EDF9CA7F4A5534C"/>
    <w:rsid w:val="00395D58"/>
    <w:rPr>
      <w:kern w:val="2"/>
      <w14:ligatures w14:val="standardContextual"/>
    </w:rPr>
  </w:style>
  <w:style w:type="paragraph" w:customStyle="1" w:styleId="F4C43C4CC3B94FA5A2AC24DC2302E7FB">
    <w:name w:val="F4C43C4CC3B94FA5A2AC24DC2302E7FB"/>
    <w:rsid w:val="00395D58"/>
    <w:rPr>
      <w:kern w:val="2"/>
      <w14:ligatures w14:val="standardContextual"/>
    </w:rPr>
  </w:style>
  <w:style w:type="paragraph" w:customStyle="1" w:styleId="1CEE4567E43044D781A0FDFAF6D43636">
    <w:name w:val="1CEE4567E43044D781A0FDFAF6D43636"/>
    <w:rsid w:val="00395D58"/>
    <w:rPr>
      <w:kern w:val="2"/>
      <w14:ligatures w14:val="standardContextual"/>
    </w:rPr>
  </w:style>
  <w:style w:type="paragraph" w:customStyle="1" w:styleId="6EFD72A4C9924A2BBCF88D164DEC6B8D">
    <w:name w:val="6EFD72A4C9924A2BBCF88D164DEC6B8D"/>
    <w:rsid w:val="00395D58"/>
    <w:rPr>
      <w:kern w:val="2"/>
      <w14:ligatures w14:val="standardContextual"/>
    </w:rPr>
  </w:style>
  <w:style w:type="paragraph" w:customStyle="1" w:styleId="FD93B2BE4F914B3C95A34EBE021BFD0E">
    <w:name w:val="FD93B2BE4F914B3C95A34EBE021BFD0E"/>
    <w:rsid w:val="00395D58"/>
    <w:rPr>
      <w:kern w:val="2"/>
      <w14:ligatures w14:val="standardContextual"/>
    </w:rPr>
  </w:style>
  <w:style w:type="paragraph" w:customStyle="1" w:styleId="A7D121BD00B44EEFA57C5328C88EC628">
    <w:name w:val="A7D121BD00B44EEFA57C5328C88EC628"/>
    <w:rsid w:val="00395D58"/>
    <w:rPr>
      <w:kern w:val="2"/>
      <w14:ligatures w14:val="standardContextual"/>
    </w:rPr>
  </w:style>
  <w:style w:type="paragraph" w:customStyle="1" w:styleId="1E76F12745AC49128232A364A21A3CCA">
    <w:name w:val="1E76F12745AC49128232A364A21A3CCA"/>
    <w:rsid w:val="00395D58"/>
    <w:rPr>
      <w:kern w:val="2"/>
      <w14:ligatures w14:val="standardContextual"/>
    </w:rPr>
  </w:style>
  <w:style w:type="paragraph" w:customStyle="1" w:styleId="A860F4C0847145BA9F076DF9794C7430">
    <w:name w:val="A860F4C0847145BA9F076DF9794C7430"/>
    <w:rsid w:val="00395D58"/>
    <w:rPr>
      <w:kern w:val="2"/>
      <w14:ligatures w14:val="standardContextual"/>
    </w:rPr>
  </w:style>
  <w:style w:type="paragraph" w:customStyle="1" w:styleId="B2D7DB9F782D421C83448858425D2685">
    <w:name w:val="B2D7DB9F782D421C83448858425D2685"/>
    <w:rsid w:val="00395D58"/>
    <w:rPr>
      <w:kern w:val="2"/>
      <w14:ligatures w14:val="standardContextual"/>
    </w:rPr>
  </w:style>
  <w:style w:type="paragraph" w:customStyle="1" w:styleId="83C680375BCE41EE8AD92AD3066B4EC4">
    <w:name w:val="83C680375BCE41EE8AD92AD3066B4EC4"/>
    <w:rsid w:val="00395D58"/>
    <w:rPr>
      <w:kern w:val="2"/>
      <w14:ligatures w14:val="standardContextual"/>
    </w:rPr>
  </w:style>
  <w:style w:type="paragraph" w:customStyle="1" w:styleId="893927EF742E4BE3BFF0157BAE6E7214">
    <w:name w:val="893927EF742E4BE3BFF0157BAE6E7214"/>
    <w:rsid w:val="00395D58"/>
    <w:rPr>
      <w:kern w:val="2"/>
      <w14:ligatures w14:val="standardContextual"/>
    </w:rPr>
  </w:style>
  <w:style w:type="paragraph" w:customStyle="1" w:styleId="43A908E2310B47DCA5994FA744A79947">
    <w:name w:val="43A908E2310B47DCA5994FA744A79947"/>
    <w:rsid w:val="00395D58"/>
    <w:rPr>
      <w:kern w:val="2"/>
      <w14:ligatures w14:val="standardContextual"/>
    </w:rPr>
  </w:style>
  <w:style w:type="paragraph" w:customStyle="1" w:styleId="A3F887543F334E51B8B7AB4E50DD22FB">
    <w:name w:val="A3F887543F334E51B8B7AB4E50DD22FB"/>
    <w:rsid w:val="00882716"/>
    <w:rPr>
      <w:kern w:val="2"/>
      <w14:ligatures w14:val="standardContextual"/>
    </w:rPr>
  </w:style>
  <w:style w:type="paragraph" w:customStyle="1" w:styleId="31B306A689A34EEDA7750EB40AFE6DFF">
    <w:name w:val="31B306A689A34EEDA7750EB40AFE6DFF"/>
    <w:rsid w:val="00882716"/>
    <w:rPr>
      <w:kern w:val="2"/>
      <w14:ligatures w14:val="standardContextual"/>
    </w:rPr>
  </w:style>
  <w:style w:type="paragraph" w:customStyle="1" w:styleId="2909207D936742B29347B6CC2D6ECCBA">
    <w:name w:val="2909207D936742B29347B6CC2D6ECCBA"/>
    <w:rsid w:val="00882716"/>
    <w:rPr>
      <w:kern w:val="2"/>
      <w14:ligatures w14:val="standardContextual"/>
    </w:rPr>
  </w:style>
  <w:style w:type="paragraph" w:customStyle="1" w:styleId="C6F892FB1CD64F5BB04547C19D4ACA15">
    <w:name w:val="C6F892FB1CD64F5BB04547C19D4ACA15"/>
    <w:rsid w:val="00882716"/>
    <w:rPr>
      <w:kern w:val="2"/>
      <w14:ligatures w14:val="standardContextual"/>
    </w:rPr>
  </w:style>
  <w:style w:type="paragraph" w:customStyle="1" w:styleId="9F8F465B02154551AF98793C461EE04A">
    <w:name w:val="9F8F465B02154551AF98793C461EE04A"/>
    <w:rsid w:val="00174F88"/>
    <w:rPr>
      <w:kern w:val="2"/>
      <w14:ligatures w14:val="standardContextual"/>
    </w:rPr>
  </w:style>
  <w:style w:type="paragraph" w:customStyle="1" w:styleId="3F434FCF88D64A58BCE8FBF46490A50A">
    <w:name w:val="3F434FCF88D64A58BCE8FBF46490A50A"/>
    <w:rsid w:val="00174F88"/>
    <w:rPr>
      <w:kern w:val="2"/>
      <w14:ligatures w14:val="standardContextual"/>
    </w:rPr>
  </w:style>
  <w:style w:type="paragraph" w:customStyle="1" w:styleId="19F2833DDB82457496475935502783CB">
    <w:name w:val="19F2833DDB82457496475935502783CB"/>
    <w:rsid w:val="00174F88"/>
    <w:rPr>
      <w:kern w:val="2"/>
      <w14:ligatures w14:val="standardContextual"/>
    </w:rPr>
  </w:style>
  <w:style w:type="paragraph" w:customStyle="1" w:styleId="F21B5C9B8936442E8004C904C14A3E39">
    <w:name w:val="F21B5C9B8936442E8004C904C14A3E39"/>
    <w:rsid w:val="000249C1"/>
    <w:rPr>
      <w:kern w:val="2"/>
      <w14:ligatures w14:val="standardContextual"/>
    </w:rPr>
  </w:style>
  <w:style w:type="paragraph" w:customStyle="1" w:styleId="BD5E2A08FBF64206A42C481B0A43B06E">
    <w:name w:val="BD5E2A08FBF64206A42C481B0A43B06E"/>
    <w:rsid w:val="00F87B61"/>
    <w:rPr>
      <w:kern w:val="2"/>
      <w14:ligatures w14:val="standardContextual"/>
    </w:rPr>
  </w:style>
  <w:style w:type="paragraph" w:customStyle="1" w:styleId="17FDB5A0CAE64600A6E0349D0F8DE19F">
    <w:name w:val="17FDB5A0CAE64600A6E0349D0F8DE19F"/>
    <w:rsid w:val="00F87B61"/>
    <w:rPr>
      <w:kern w:val="2"/>
      <w14:ligatures w14:val="standardContextual"/>
    </w:rPr>
  </w:style>
  <w:style w:type="paragraph" w:customStyle="1" w:styleId="A08A3059588344178F36B2AFD51282D6">
    <w:name w:val="A08A3059588344178F36B2AFD51282D6"/>
    <w:rsid w:val="00F87B61"/>
    <w:rPr>
      <w:kern w:val="2"/>
      <w14:ligatures w14:val="standardContextual"/>
    </w:rPr>
  </w:style>
  <w:style w:type="paragraph" w:customStyle="1" w:styleId="42DF93E7243C43CF9ED52B27380664B7">
    <w:name w:val="42DF93E7243C43CF9ED52B27380664B7"/>
    <w:rsid w:val="00F87B61"/>
    <w:rPr>
      <w:kern w:val="2"/>
      <w14:ligatures w14:val="standardContextual"/>
    </w:rPr>
  </w:style>
  <w:style w:type="paragraph" w:customStyle="1" w:styleId="3DEC0B9E65774D6BB12231A169DF5973">
    <w:name w:val="3DEC0B9E65774D6BB12231A169DF5973"/>
    <w:rsid w:val="00F87B61"/>
    <w:rPr>
      <w:kern w:val="2"/>
      <w14:ligatures w14:val="standardContextual"/>
    </w:rPr>
  </w:style>
  <w:style w:type="paragraph" w:customStyle="1" w:styleId="7202F50B73804875885F7BA390DF63B7">
    <w:name w:val="7202F50B73804875885F7BA390DF63B7"/>
    <w:rsid w:val="006A11BA"/>
    <w:rPr>
      <w:kern w:val="2"/>
      <w14:ligatures w14:val="standardContextual"/>
    </w:rPr>
  </w:style>
  <w:style w:type="paragraph" w:customStyle="1" w:styleId="774C645AA6444E5DBCA9206A45D61005">
    <w:name w:val="774C645AA6444E5DBCA9206A45D61005"/>
    <w:rsid w:val="006A11BA"/>
    <w:rPr>
      <w:kern w:val="2"/>
      <w14:ligatures w14:val="standardContextual"/>
    </w:rPr>
  </w:style>
  <w:style w:type="paragraph" w:customStyle="1" w:styleId="8F73E905C44E4B4FA38B7E8B3014AC5C">
    <w:name w:val="8F73E905C44E4B4FA38B7E8B3014AC5C"/>
    <w:rsid w:val="006A11BA"/>
    <w:rPr>
      <w:kern w:val="2"/>
      <w14:ligatures w14:val="standardContextual"/>
    </w:rPr>
  </w:style>
  <w:style w:type="paragraph" w:customStyle="1" w:styleId="AA80954868764BC7A8948BA0E412F27F">
    <w:name w:val="AA80954868764BC7A8948BA0E412F27F"/>
    <w:rsid w:val="006A11BA"/>
    <w:rPr>
      <w:kern w:val="2"/>
      <w14:ligatures w14:val="standardContextual"/>
    </w:rPr>
  </w:style>
  <w:style w:type="paragraph" w:customStyle="1" w:styleId="16C07930110E48BF9846E21827EA0295">
    <w:name w:val="16C07930110E48BF9846E21827EA0295"/>
    <w:rsid w:val="006A11BA"/>
    <w:rPr>
      <w:kern w:val="2"/>
      <w14:ligatures w14:val="standardContextual"/>
    </w:rPr>
  </w:style>
  <w:style w:type="paragraph" w:customStyle="1" w:styleId="E10D4917783D498188910862A6420D99">
    <w:name w:val="E10D4917783D498188910862A6420D99"/>
    <w:rsid w:val="006A11BA"/>
    <w:rPr>
      <w:kern w:val="2"/>
      <w14:ligatures w14:val="standardContextual"/>
    </w:rPr>
  </w:style>
  <w:style w:type="paragraph" w:customStyle="1" w:styleId="1E51A1776716404FBBC898EA824336F8">
    <w:name w:val="1E51A1776716404FBBC898EA824336F8"/>
    <w:rsid w:val="006A11BA"/>
    <w:rPr>
      <w:kern w:val="2"/>
      <w14:ligatures w14:val="standardContextual"/>
    </w:rPr>
  </w:style>
  <w:style w:type="paragraph" w:customStyle="1" w:styleId="646A2A44090046EEBD541AE3BED5B606">
    <w:name w:val="646A2A44090046EEBD541AE3BED5B606"/>
    <w:rsid w:val="006A11BA"/>
    <w:rPr>
      <w:kern w:val="2"/>
      <w14:ligatures w14:val="standardContextual"/>
    </w:rPr>
  </w:style>
  <w:style w:type="paragraph" w:customStyle="1" w:styleId="6DB6AB1FACED4BA386B4A0240D6C26E1">
    <w:name w:val="6DB6AB1FACED4BA386B4A0240D6C26E1"/>
    <w:rsid w:val="006A11BA"/>
    <w:rPr>
      <w:kern w:val="2"/>
      <w14:ligatures w14:val="standardContextual"/>
    </w:rPr>
  </w:style>
  <w:style w:type="paragraph" w:customStyle="1" w:styleId="AFCB8085C7444A0F89421929F5C6381A">
    <w:name w:val="AFCB8085C7444A0F89421929F5C6381A"/>
    <w:rsid w:val="006A11BA"/>
    <w:rPr>
      <w:kern w:val="2"/>
      <w14:ligatures w14:val="standardContextual"/>
    </w:rPr>
  </w:style>
  <w:style w:type="paragraph" w:customStyle="1" w:styleId="657E979CD59242A6B2931DFD958F7025">
    <w:name w:val="657E979CD59242A6B2931DFD958F7025"/>
    <w:rsid w:val="006A11BA"/>
    <w:rPr>
      <w:kern w:val="2"/>
      <w14:ligatures w14:val="standardContextual"/>
    </w:rPr>
  </w:style>
  <w:style w:type="paragraph" w:customStyle="1" w:styleId="1DFF9566DC054C4AB808F79263E9CB8A">
    <w:name w:val="1DFF9566DC054C4AB808F79263E9CB8A"/>
    <w:rsid w:val="006A11BA"/>
    <w:rPr>
      <w:kern w:val="2"/>
      <w14:ligatures w14:val="standardContextual"/>
    </w:rPr>
  </w:style>
  <w:style w:type="paragraph" w:customStyle="1" w:styleId="0A3A009A31014011A78C5A4C50E187FB">
    <w:name w:val="0A3A009A31014011A78C5A4C50E187FB"/>
    <w:rsid w:val="006A11BA"/>
    <w:rPr>
      <w:kern w:val="2"/>
      <w14:ligatures w14:val="standardContextual"/>
    </w:rPr>
  </w:style>
  <w:style w:type="paragraph" w:customStyle="1" w:styleId="C9BED356E6254A22BB6AA41B945CFE6D">
    <w:name w:val="C9BED356E6254A22BB6AA41B945CFE6D"/>
    <w:rsid w:val="006A11BA"/>
    <w:rPr>
      <w:kern w:val="2"/>
      <w14:ligatures w14:val="standardContextual"/>
    </w:rPr>
  </w:style>
  <w:style w:type="paragraph" w:customStyle="1" w:styleId="EFE840D6FC964EE88C4F24BB276024D1">
    <w:name w:val="EFE840D6FC964EE88C4F24BB276024D1"/>
    <w:rsid w:val="006A11BA"/>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AB28C-F838-4EF3-8E25-E58445C98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11334</Words>
  <Characters>64608</Characters>
  <DocSecurity>0</DocSecurity>
  <Lines>538</Lines>
  <Paragraphs>151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75791</CharactersWithSpaces>
  <SharedDoc>false</SharedDoc>
  <HLinks>
    <vt:vector size="234" baseType="variant">
      <vt:variant>
        <vt:i4>5898308</vt:i4>
      </vt:variant>
      <vt:variant>
        <vt:i4>192</vt:i4>
      </vt:variant>
      <vt:variant>
        <vt:i4>0</vt:i4>
      </vt:variant>
      <vt:variant>
        <vt:i4>5</vt:i4>
      </vt:variant>
      <vt:variant>
        <vt:lpwstr>http://www.djn.mju.gov.si/sistem-javnega-narocanja/pravno-varstvo</vt:lpwstr>
      </vt:variant>
      <vt:variant>
        <vt:lpwstr/>
      </vt:variant>
      <vt:variant>
        <vt:i4>8126503</vt:i4>
      </vt:variant>
      <vt:variant>
        <vt:i4>189</vt:i4>
      </vt:variant>
      <vt:variant>
        <vt:i4>0</vt:i4>
      </vt:variant>
      <vt:variant>
        <vt:i4>5</vt:i4>
      </vt:variant>
      <vt:variant>
        <vt:lpwstr>http://www.uradni-list.si/1/objava.jsp?sop=2017-01-2880</vt:lpwstr>
      </vt:variant>
      <vt:variant>
        <vt:lpwstr/>
      </vt:variant>
      <vt:variant>
        <vt:i4>7405610</vt:i4>
      </vt:variant>
      <vt:variant>
        <vt:i4>186</vt:i4>
      </vt:variant>
      <vt:variant>
        <vt:i4>0</vt:i4>
      </vt:variant>
      <vt:variant>
        <vt:i4>5</vt:i4>
      </vt:variant>
      <vt:variant>
        <vt:lpwstr>http://www.uradni-list.si/1/objava.jsp?sop=2014-01-3646</vt:lpwstr>
      </vt:variant>
      <vt:variant>
        <vt:lpwstr/>
      </vt:variant>
      <vt:variant>
        <vt:i4>7667758</vt:i4>
      </vt:variant>
      <vt:variant>
        <vt:i4>183</vt:i4>
      </vt:variant>
      <vt:variant>
        <vt:i4>0</vt:i4>
      </vt:variant>
      <vt:variant>
        <vt:i4>5</vt:i4>
      </vt:variant>
      <vt:variant>
        <vt:lpwstr>http://www.uradni-list.si/1/objava.jsp?sop=2013-01-2513</vt:lpwstr>
      </vt:variant>
      <vt:variant>
        <vt:lpwstr/>
      </vt:variant>
      <vt:variant>
        <vt:i4>7733281</vt:i4>
      </vt:variant>
      <vt:variant>
        <vt:i4>180</vt:i4>
      </vt:variant>
      <vt:variant>
        <vt:i4>0</vt:i4>
      </vt:variant>
      <vt:variant>
        <vt:i4>5</vt:i4>
      </vt:variant>
      <vt:variant>
        <vt:lpwstr>http://www.uradni-list.si/1/objava.jsp?sop=2011-01-2820</vt:lpwstr>
      </vt:variant>
      <vt:variant>
        <vt:lpwstr/>
      </vt:variant>
      <vt:variant>
        <vt:i4>7340073</vt:i4>
      </vt:variant>
      <vt:variant>
        <vt:i4>177</vt:i4>
      </vt:variant>
      <vt:variant>
        <vt:i4>0</vt:i4>
      </vt:variant>
      <vt:variant>
        <vt:i4>5</vt:i4>
      </vt:variant>
      <vt:variant>
        <vt:lpwstr>http://www.uradni-list.si/1/objava.jsp?sop=2011-01-2040</vt:lpwstr>
      </vt:variant>
      <vt:variant>
        <vt:lpwstr/>
      </vt:variant>
      <vt:variant>
        <vt:i4>7733356</vt:i4>
      </vt:variant>
      <vt:variant>
        <vt:i4>174</vt:i4>
      </vt:variant>
      <vt:variant>
        <vt:i4>0</vt:i4>
      </vt:variant>
      <vt:variant>
        <vt:i4>5</vt:i4>
      </vt:variant>
      <vt:variant>
        <vt:lpwstr>https://ejn.gov.si/eJN2</vt:lpwstr>
      </vt:variant>
      <vt:variant>
        <vt:lpwstr/>
      </vt:variant>
      <vt:variant>
        <vt:i4>4456557</vt:i4>
      </vt:variant>
      <vt:variant>
        <vt:i4>171</vt:i4>
      </vt:variant>
      <vt:variant>
        <vt:i4>0</vt:i4>
      </vt:variant>
      <vt:variant>
        <vt:i4>5</vt:i4>
      </vt:variant>
      <vt:variant>
        <vt:lpwstr>http://www.enarocanje.si/_ESPD/</vt:lpwstr>
      </vt:variant>
      <vt:variant>
        <vt:lpwstr/>
      </vt:variant>
      <vt:variant>
        <vt:i4>7733356</vt:i4>
      </vt:variant>
      <vt:variant>
        <vt:i4>168</vt:i4>
      </vt:variant>
      <vt:variant>
        <vt:i4>0</vt:i4>
      </vt:variant>
      <vt:variant>
        <vt:i4>5</vt:i4>
      </vt:variant>
      <vt:variant>
        <vt:lpwstr>https://ejn.gov.si/eJN2</vt:lpwstr>
      </vt:variant>
      <vt:variant>
        <vt:lpwstr/>
      </vt:variant>
      <vt:variant>
        <vt:i4>7733356</vt:i4>
      </vt:variant>
      <vt:variant>
        <vt:i4>165</vt:i4>
      </vt:variant>
      <vt:variant>
        <vt:i4>0</vt:i4>
      </vt:variant>
      <vt:variant>
        <vt:i4>5</vt:i4>
      </vt:variant>
      <vt:variant>
        <vt:lpwstr>https://ejn.gov.si/eJN2</vt:lpwstr>
      </vt:variant>
      <vt:variant>
        <vt:lpwstr/>
      </vt:variant>
      <vt:variant>
        <vt:i4>7733356</vt:i4>
      </vt:variant>
      <vt:variant>
        <vt:i4>162</vt:i4>
      </vt:variant>
      <vt:variant>
        <vt:i4>0</vt:i4>
      </vt:variant>
      <vt:variant>
        <vt:i4>5</vt:i4>
      </vt:variant>
      <vt:variant>
        <vt:lpwstr>https://ejn.gov.si/eJN2</vt:lpwstr>
      </vt:variant>
      <vt:variant>
        <vt:lpwstr/>
      </vt:variant>
      <vt:variant>
        <vt:i4>6357112</vt:i4>
      </vt:variant>
      <vt:variant>
        <vt:i4>159</vt:i4>
      </vt:variant>
      <vt:variant>
        <vt:i4>0</vt:i4>
      </vt:variant>
      <vt:variant>
        <vt:i4>5</vt:i4>
      </vt:variant>
      <vt:variant>
        <vt:lpwstr>https://ejn.gov.si/ponudba/pages/aktualno/aktualna_javna_narocila.xhtml</vt:lpwstr>
      </vt:variant>
      <vt:variant>
        <vt:lpwstr/>
      </vt:variant>
      <vt:variant>
        <vt:i4>1048626</vt:i4>
      </vt:variant>
      <vt:variant>
        <vt:i4>152</vt:i4>
      </vt:variant>
      <vt:variant>
        <vt:i4>0</vt:i4>
      </vt:variant>
      <vt:variant>
        <vt:i4>5</vt:i4>
      </vt:variant>
      <vt:variant>
        <vt:lpwstr/>
      </vt:variant>
      <vt:variant>
        <vt:lpwstr>_Toc32215662</vt:lpwstr>
      </vt:variant>
      <vt:variant>
        <vt:i4>1245234</vt:i4>
      </vt:variant>
      <vt:variant>
        <vt:i4>146</vt:i4>
      </vt:variant>
      <vt:variant>
        <vt:i4>0</vt:i4>
      </vt:variant>
      <vt:variant>
        <vt:i4>5</vt:i4>
      </vt:variant>
      <vt:variant>
        <vt:lpwstr/>
      </vt:variant>
      <vt:variant>
        <vt:lpwstr>_Toc32215661</vt:lpwstr>
      </vt:variant>
      <vt:variant>
        <vt:i4>1179698</vt:i4>
      </vt:variant>
      <vt:variant>
        <vt:i4>140</vt:i4>
      </vt:variant>
      <vt:variant>
        <vt:i4>0</vt:i4>
      </vt:variant>
      <vt:variant>
        <vt:i4>5</vt:i4>
      </vt:variant>
      <vt:variant>
        <vt:lpwstr/>
      </vt:variant>
      <vt:variant>
        <vt:lpwstr>_Toc32215660</vt:lpwstr>
      </vt:variant>
      <vt:variant>
        <vt:i4>1769521</vt:i4>
      </vt:variant>
      <vt:variant>
        <vt:i4>134</vt:i4>
      </vt:variant>
      <vt:variant>
        <vt:i4>0</vt:i4>
      </vt:variant>
      <vt:variant>
        <vt:i4>5</vt:i4>
      </vt:variant>
      <vt:variant>
        <vt:lpwstr/>
      </vt:variant>
      <vt:variant>
        <vt:lpwstr>_Toc32215659</vt:lpwstr>
      </vt:variant>
      <vt:variant>
        <vt:i4>1703985</vt:i4>
      </vt:variant>
      <vt:variant>
        <vt:i4>128</vt:i4>
      </vt:variant>
      <vt:variant>
        <vt:i4>0</vt:i4>
      </vt:variant>
      <vt:variant>
        <vt:i4>5</vt:i4>
      </vt:variant>
      <vt:variant>
        <vt:lpwstr/>
      </vt:variant>
      <vt:variant>
        <vt:lpwstr>_Toc32215658</vt:lpwstr>
      </vt:variant>
      <vt:variant>
        <vt:i4>1376305</vt:i4>
      </vt:variant>
      <vt:variant>
        <vt:i4>122</vt:i4>
      </vt:variant>
      <vt:variant>
        <vt:i4>0</vt:i4>
      </vt:variant>
      <vt:variant>
        <vt:i4>5</vt:i4>
      </vt:variant>
      <vt:variant>
        <vt:lpwstr/>
      </vt:variant>
      <vt:variant>
        <vt:lpwstr>_Toc32215657</vt:lpwstr>
      </vt:variant>
      <vt:variant>
        <vt:i4>1310769</vt:i4>
      </vt:variant>
      <vt:variant>
        <vt:i4>116</vt:i4>
      </vt:variant>
      <vt:variant>
        <vt:i4>0</vt:i4>
      </vt:variant>
      <vt:variant>
        <vt:i4>5</vt:i4>
      </vt:variant>
      <vt:variant>
        <vt:lpwstr/>
      </vt:variant>
      <vt:variant>
        <vt:lpwstr>_Toc32215656</vt:lpwstr>
      </vt:variant>
      <vt:variant>
        <vt:i4>1507377</vt:i4>
      </vt:variant>
      <vt:variant>
        <vt:i4>110</vt:i4>
      </vt:variant>
      <vt:variant>
        <vt:i4>0</vt:i4>
      </vt:variant>
      <vt:variant>
        <vt:i4>5</vt:i4>
      </vt:variant>
      <vt:variant>
        <vt:lpwstr/>
      </vt:variant>
      <vt:variant>
        <vt:lpwstr>_Toc32215655</vt:lpwstr>
      </vt:variant>
      <vt:variant>
        <vt:i4>1441841</vt:i4>
      </vt:variant>
      <vt:variant>
        <vt:i4>104</vt:i4>
      </vt:variant>
      <vt:variant>
        <vt:i4>0</vt:i4>
      </vt:variant>
      <vt:variant>
        <vt:i4>5</vt:i4>
      </vt:variant>
      <vt:variant>
        <vt:lpwstr/>
      </vt:variant>
      <vt:variant>
        <vt:lpwstr>_Toc32215654</vt:lpwstr>
      </vt:variant>
      <vt:variant>
        <vt:i4>1114161</vt:i4>
      </vt:variant>
      <vt:variant>
        <vt:i4>98</vt:i4>
      </vt:variant>
      <vt:variant>
        <vt:i4>0</vt:i4>
      </vt:variant>
      <vt:variant>
        <vt:i4>5</vt:i4>
      </vt:variant>
      <vt:variant>
        <vt:lpwstr/>
      </vt:variant>
      <vt:variant>
        <vt:lpwstr>_Toc32215653</vt:lpwstr>
      </vt:variant>
      <vt:variant>
        <vt:i4>1048625</vt:i4>
      </vt:variant>
      <vt:variant>
        <vt:i4>92</vt:i4>
      </vt:variant>
      <vt:variant>
        <vt:i4>0</vt:i4>
      </vt:variant>
      <vt:variant>
        <vt:i4>5</vt:i4>
      </vt:variant>
      <vt:variant>
        <vt:lpwstr/>
      </vt:variant>
      <vt:variant>
        <vt:lpwstr>_Toc32215652</vt:lpwstr>
      </vt:variant>
      <vt:variant>
        <vt:i4>1245233</vt:i4>
      </vt:variant>
      <vt:variant>
        <vt:i4>86</vt:i4>
      </vt:variant>
      <vt:variant>
        <vt:i4>0</vt:i4>
      </vt:variant>
      <vt:variant>
        <vt:i4>5</vt:i4>
      </vt:variant>
      <vt:variant>
        <vt:lpwstr/>
      </vt:variant>
      <vt:variant>
        <vt:lpwstr>_Toc32215651</vt:lpwstr>
      </vt:variant>
      <vt:variant>
        <vt:i4>1179697</vt:i4>
      </vt:variant>
      <vt:variant>
        <vt:i4>80</vt:i4>
      </vt:variant>
      <vt:variant>
        <vt:i4>0</vt:i4>
      </vt:variant>
      <vt:variant>
        <vt:i4>5</vt:i4>
      </vt:variant>
      <vt:variant>
        <vt:lpwstr/>
      </vt:variant>
      <vt:variant>
        <vt:lpwstr>_Toc32215650</vt:lpwstr>
      </vt:variant>
      <vt:variant>
        <vt:i4>1769520</vt:i4>
      </vt:variant>
      <vt:variant>
        <vt:i4>74</vt:i4>
      </vt:variant>
      <vt:variant>
        <vt:i4>0</vt:i4>
      </vt:variant>
      <vt:variant>
        <vt:i4>5</vt:i4>
      </vt:variant>
      <vt:variant>
        <vt:lpwstr/>
      </vt:variant>
      <vt:variant>
        <vt:lpwstr>_Toc32215649</vt:lpwstr>
      </vt:variant>
      <vt:variant>
        <vt:i4>1703984</vt:i4>
      </vt:variant>
      <vt:variant>
        <vt:i4>68</vt:i4>
      </vt:variant>
      <vt:variant>
        <vt:i4>0</vt:i4>
      </vt:variant>
      <vt:variant>
        <vt:i4>5</vt:i4>
      </vt:variant>
      <vt:variant>
        <vt:lpwstr/>
      </vt:variant>
      <vt:variant>
        <vt:lpwstr>_Toc32215648</vt:lpwstr>
      </vt:variant>
      <vt:variant>
        <vt:i4>1376304</vt:i4>
      </vt:variant>
      <vt:variant>
        <vt:i4>62</vt:i4>
      </vt:variant>
      <vt:variant>
        <vt:i4>0</vt:i4>
      </vt:variant>
      <vt:variant>
        <vt:i4>5</vt:i4>
      </vt:variant>
      <vt:variant>
        <vt:lpwstr/>
      </vt:variant>
      <vt:variant>
        <vt:lpwstr>_Toc32215647</vt:lpwstr>
      </vt:variant>
      <vt:variant>
        <vt:i4>1310768</vt:i4>
      </vt:variant>
      <vt:variant>
        <vt:i4>56</vt:i4>
      </vt:variant>
      <vt:variant>
        <vt:i4>0</vt:i4>
      </vt:variant>
      <vt:variant>
        <vt:i4>5</vt:i4>
      </vt:variant>
      <vt:variant>
        <vt:lpwstr/>
      </vt:variant>
      <vt:variant>
        <vt:lpwstr>_Toc32215646</vt:lpwstr>
      </vt:variant>
      <vt:variant>
        <vt:i4>1507376</vt:i4>
      </vt:variant>
      <vt:variant>
        <vt:i4>50</vt:i4>
      </vt:variant>
      <vt:variant>
        <vt:i4>0</vt:i4>
      </vt:variant>
      <vt:variant>
        <vt:i4>5</vt:i4>
      </vt:variant>
      <vt:variant>
        <vt:lpwstr/>
      </vt:variant>
      <vt:variant>
        <vt:lpwstr>_Toc32215645</vt:lpwstr>
      </vt:variant>
      <vt:variant>
        <vt:i4>1441840</vt:i4>
      </vt:variant>
      <vt:variant>
        <vt:i4>44</vt:i4>
      </vt:variant>
      <vt:variant>
        <vt:i4>0</vt:i4>
      </vt:variant>
      <vt:variant>
        <vt:i4>5</vt:i4>
      </vt:variant>
      <vt:variant>
        <vt:lpwstr/>
      </vt:variant>
      <vt:variant>
        <vt:lpwstr>_Toc32215644</vt:lpwstr>
      </vt:variant>
      <vt:variant>
        <vt:i4>1114160</vt:i4>
      </vt:variant>
      <vt:variant>
        <vt:i4>38</vt:i4>
      </vt:variant>
      <vt:variant>
        <vt:i4>0</vt:i4>
      </vt:variant>
      <vt:variant>
        <vt:i4>5</vt:i4>
      </vt:variant>
      <vt:variant>
        <vt:lpwstr/>
      </vt:variant>
      <vt:variant>
        <vt:lpwstr>_Toc32215643</vt:lpwstr>
      </vt:variant>
      <vt:variant>
        <vt:i4>1048624</vt:i4>
      </vt:variant>
      <vt:variant>
        <vt:i4>32</vt:i4>
      </vt:variant>
      <vt:variant>
        <vt:i4>0</vt:i4>
      </vt:variant>
      <vt:variant>
        <vt:i4>5</vt:i4>
      </vt:variant>
      <vt:variant>
        <vt:lpwstr/>
      </vt:variant>
      <vt:variant>
        <vt:lpwstr>_Toc32215642</vt:lpwstr>
      </vt:variant>
      <vt:variant>
        <vt:i4>1245232</vt:i4>
      </vt:variant>
      <vt:variant>
        <vt:i4>26</vt:i4>
      </vt:variant>
      <vt:variant>
        <vt:i4>0</vt:i4>
      </vt:variant>
      <vt:variant>
        <vt:i4>5</vt:i4>
      </vt:variant>
      <vt:variant>
        <vt:lpwstr/>
      </vt:variant>
      <vt:variant>
        <vt:lpwstr>_Toc32215641</vt:lpwstr>
      </vt:variant>
      <vt:variant>
        <vt:i4>1179696</vt:i4>
      </vt:variant>
      <vt:variant>
        <vt:i4>20</vt:i4>
      </vt:variant>
      <vt:variant>
        <vt:i4>0</vt:i4>
      </vt:variant>
      <vt:variant>
        <vt:i4>5</vt:i4>
      </vt:variant>
      <vt:variant>
        <vt:lpwstr/>
      </vt:variant>
      <vt:variant>
        <vt:lpwstr>_Toc32215640</vt:lpwstr>
      </vt:variant>
      <vt:variant>
        <vt:i4>1769527</vt:i4>
      </vt:variant>
      <vt:variant>
        <vt:i4>14</vt:i4>
      </vt:variant>
      <vt:variant>
        <vt:i4>0</vt:i4>
      </vt:variant>
      <vt:variant>
        <vt:i4>5</vt:i4>
      </vt:variant>
      <vt:variant>
        <vt:lpwstr/>
      </vt:variant>
      <vt:variant>
        <vt:lpwstr>_Toc32215639</vt:lpwstr>
      </vt:variant>
      <vt:variant>
        <vt:i4>1703991</vt:i4>
      </vt:variant>
      <vt:variant>
        <vt:i4>8</vt:i4>
      </vt:variant>
      <vt:variant>
        <vt:i4>0</vt:i4>
      </vt:variant>
      <vt:variant>
        <vt:i4>5</vt:i4>
      </vt:variant>
      <vt:variant>
        <vt:lpwstr/>
      </vt:variant>
      <vt:variant>
        <vt:lpwstr>_Toc32215638</vt:lpwstr>
      </vt:variant>
      <vt:variant>
        <vt:i4>1376311</vt:i4>
      </vt:variant>
      <vt:variant>
        <vt:i4>2</vt:i4>
      </vt:variant>
      <vt:variant>
        <vt:i4>0</vt:i4>
      </vt:variant>
      <vt:variant>
        <vt:i4>5</vt:i4>
      </vt:variant>
      <vt:variant>
        <vt:lpwstr/>
      </vt:variant>
      <vt:variant>
        <vt:lpwstr>_Toc32215637</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lastPrinted>2020-11-25T13:54:00Z</cp:lastPrinted>
  <dcterms:created xsi:type="dcterms:W3CDTF">2024-07-29T11:22:00Z</dcterms:created>
  <dcterms:modified xsi:type="dcterms:W3CDTF">2024-07-29T11:22:00Z</dcterms:modified>
</cp:coreProperties>
</file>